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514770084" w:displacedByCustomXml="next"/>
    <w:sdt>
      <w:sdtPr>
        <w:id w:val="-586074079"/>
        <w:docPartObj>
          <w:docPartGallery w:val="Cover Pages"/>
          <w:docPartUnique/>
        </w:docPartObj>
      </w:sdtPr>
      <w:sdtEndPr>
        <w:rPr>
          <w:lang w:val="zh-TW"/>
        </w:rPr>
      </w:sdtEndPr>
      <w:sdtContent>
        <w:p w:rsidR="009F5354" w:rsidRDefault="009F5354">
          <w:r>
            <w:rPr>
              <w:noProof/>
            </w:rPr>
            <mc:AlternateContent>
              <mc:Choice Requires="wpg">
                <w:drawing>
                  <wp:anchor distT="0" distB="0" distL="114300" distR="114300" simplePos="0" relativeHeight="251662336" behindDoc="0" locked="0" layoutInCell="1" allowOverlap="1" wp14:anchorId="4DD66969" wp14:editId="3596B9EF">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群組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矩形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39B7E0F2" id="群組 149" o:spid="_x0000_s1026" style="position:absolute;margin-left:0;margin-top:0;width:8in;height:95.7pt;z-index:25166233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">
                    <v:shape id="矩形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5b9bd5 [3204]" stroked="f" strokeweight="1pt">
                      <v:stroke joinstyle="miter"/>
                      <v:path arrowok="t" o:connecttype="custom" o:connectlocs="0,0;7315200,0;7315200,1130373;3620757,733885;0,1092249;0,0" o:connectangles="0,0,0,0,0,0"/>
                    </v:shape>
                    <v:rect id="矩形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9" o:title="" recolor="t" rotate="t" type="frame"/>
                    </v:rect>
                    <w10:wrap anchorx="page" anchory="page"/>
                  </v:group>
                </w:pict>
              </mc:Fallback>
            </mc:AlternateContent>
          </w:r>
          <w:r>
            <w:rPr>
              <w:noProof/>
            </w:rPr>
            <mc:AlternateContent>
              <mc:Choice Requires="wps">
                <w:drawing>
                  <wp:anchor distT="0" distB="0" distL="114300" distR="114300" simplePos="0" relativeHeight="251661312" behindDoc="0" locked="0" layoutInCell="1" allowOverlap="1" wp14:anchorId="7267E907" wp14:editId="17639E44">
                    <wp:simplePos x="0" y="0"/>
                    <wp:positionH relativeFrom="page">
                      <wp:align>center</wp:align>
                    </wp:positionH>
                    <mc:AlternateContent>
                      <mc:Choice Requires="wp14">
                        <wp:positionV relativeFrom="page">
                          <wp14:pctPosVOffset>70000</wp14:pctPosVOffset>
                        </wp:positionV>
                      </mc:Choice>
                      <mc:Fallback>
                        <wp:positionV relativeFrom="page">
                          <wp:posOffset>7484110</wp:posOffset>
                        </wp:positionV>
                      </mc:Fallback>
                    </mc:AlternateContent>
                    <wp:extent cx="7315200" cy="1009650"/>
                    <wp:effectExtent l="0" t="0" r="0" b="0"/>
                    <wp:wrapSquare wrapText="bothSides"/>
                    <wp:docPr id="153" name="文字方塊 1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972D0" w:rsidRPr="00022D10" w:rsidRDefault="00A972D0">
                                <w:pPr>
                                  <w:pStyle w:val="ae"/>
                                  <w:jc w:val="right"/>
                                  <w:rPr>
                                    <w:rFonts w:ascii="微軟正黑體" w:eastAsia="微軟正黑體" w:hAnsi="微軟正黑體"/>
                                    <w:color w:val="5B9BD5" w:themeColor="accent1"/>
                                    <w:sz w:val="28"/>
                                    <w:szCs w:val="28"/>
                                  </w:rPr>
                                </w:pPr>
                                <w:r w:rsidRPr="00022D10">
                                  <w:rPr>
                                    <w:rFonts w:ascii="微軟正黑體" w:eastAsia="微軟正黑體" w:hAnsi="微軟正黑體" w:hint="eastAsia"/>
                                    <w:color w:val="5B9BD5" w:themeColor="accent1"/>
                                    <w:sz w:val="28"/>
                                    <w:szCs w:val="28"/>
                                    <w:lang w:val="zh-TW"/>
                                  </w:rPr>
                                  <w:t>1</w:t>
                                </w:r>
                                <w:r w:rsidRPr="00022D10">
                                  <w:rPr>
                                    <w:rFonts w:ascii="微軟正黑體" w:eastAsia="微軟正黑體" w:hAnsi="微軟正黑體"/>
                                    <w:color w:val="5B9BD5" w:themeColor="accent1"/>
                                    <w:sz w:val="28"/>
                                    <w:szCs w:val="28"/>
                                    <w:lang w:val="zh-TW"/>
                                  </w:rPr>
                                  <w:t>1</w:t>
                                </w:r>
                                <w:r>
                                  <w:rPr>
                                    <w:rFonts w:ascii="微軟正黑體" w:eastAsia="微軟正黑體" w:hAnsi="微軟正黑體"/>
                                    <w:color w:val="5B9BD5" w:themeColor="accent1"/>
                                    <w:sz w:val="28"/>
                                    <w:szCs w:val="28"/>
                                    <w:lang w:val="zh-TW"/>
                                  </w:rPr>
                                  <w:t>4</w:t>
                                </w:r>
                                <w:r w:rsidRPr="00022D10">
                                  <w:rPr>
                                    <w:rFonts w:ascii="微軟正黑體" w:eastAsia="微軟正黑體" w:hAnsi="微軟正黑體"/>
                                    <w:color w:val="5B9BD5" w:themeColor="accent1"/>
                                    <w:sz w:val="28"/>
                                    <w:szCs w:val="28"/>
                                    <w:lang w:val="zh-TW"/>
                                  </w:rPr>
                                  <w:t>年</w:t>
                                </w:r>
                                <w:r>
                                  <w:rPr>
                                    <w:rFonts w:ascii="微軟正黑體" w:eastAsia="微軟正黑體" w:hAnsi="微軟正黑體" w:hint="eastAsia"/>
                                    <w:color w:val="5B9BD5" w:themeColor="accent1"/>
                                    <w:sz w:val="28"/>
                                    <w:szCs w:val="28"/>
                                    <w:lang w:val="zh-TW"/>
                                  </w:rPr>
                                  <w:t>5</w:t>
                                </w:r>
                                <w:r w:rsidRPr="00022D10">
                                  <w:rPr>
                                    <w:rFonts w:ascii="微軟正黑體" w:eastAsia="微軟正黑體" w:hAnsi="微軟正黑體" w:hint="eastAsia"/>
                                    <w:color w:val="5B9BD5" w:themeColor="accent1"/>
                                    <w:sz w:val="28"/>
                                    <w:szCs w:val="28"/>
                                    <w:lang w:val="zh-TW"/>
                                  </w:rPr>
                                  <w:t>月</w:t>
                                </w:r>
                                <w:r>
                                  <w:rPr>
                                    <w:rFonts w:ascii="微軟正黑體" w:eastAsia="微軟正黑體" w:hAnsi="微軟正黑體" w:hint="eastAsia"/>
                                    <w:color w:val="5B9BD5" w:themeColor="accent1"/>
                                    <w:sz w:val="28"/>
                                    <w:szCs w:val="28"/>
                                    <w:lang w:val="zh-TW"/>
                                  </w:rPr>
                                  <w:t>2</w:t>
                                </w:r>
                                <w:r>
                                  <w:rPr>
                                    <w:rFonts w:ascii="微軟正黑體" w:eastAsia="微軟正黑體" w:hAnsi="微軟正黑體"/>
                                    <w:color w:val="5B9BD5" w:themeColor="accent1"/>
                                    <w:sz w:val="28"/>
                                    <w:szCs w:val="28"/>
                                    <w:lang w:val="zh-TW"/>
                                  </w:rPr>
                                  <w:t>9</w:t>
                                </w:r>
                                <w:r w:rsidRPr="00022D10">
                                  <w:rPr>
                                    <w:rFonts w:ascii="微軟正黑體" w:eastAsia="微軟正黑體" w:hAnsi="微軟正黑體"/>
                                    <w:color w:val="5B9BD5" w:themeColor="accent1"/>
                                    <w:sz w:val="28"/>
                                    <w:szCs w:val="28"/>
                                    <w:lang w:val="zh-TW"/>
                                  </w:rPr>
                                  <w:t>日課發會</w:t>
                                </w:r>
                                <w:r w:rsidRPr="00022D10">
                                  <w:rPr>
                                    <w:rFonts w:ascii="微軟正黑體" w:eastAsia="微軟正黑體" w:hAnsi="微軟正黑體" w:hint="eastAsia"/>
                                    <w:color w:val="5B9BD5" w:themeColor="accent1"/>
                                    <w:sz w:val="28"/>
                                    <w:szCs w:val="28"/>
                                    <w:lang w:val="zh-TW"/>
                                  </w:rPr>
                                  <w:t>通過</w:t>
                                </w:r>
                              </w:p>
                              <w:p w:rsidR="00A972D0" w:rsidRDefault="00A972D0">
                                <w:pPr>
                                  <w:pStyle w:val="ae"/>
                                  <w:jc w:val="right"/>
                                  <w:rPr>
                                    <w:color w:val="595959" w:themeColor="text1" w:themeTint="A6"/>
                                    <w:sz w:val="20"/>
                                    <w:szCs w:val="20"/>
                                  </w:rPr>
                                </w:pP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type w14:anchorId="7267E907" id="_x0000_t202" coordsize="21600,21600" o:spt="202" path="m,l,21600r21600,l21600,xe">
                    <v:stroke joinstyle="miter"/>
                    <v:path gradientshapeok="t" o:connecttype="rect"/>
                  </v:shapetype>
                  <v:shape id="文字方塊 153" o:spid="_x0000_s1026" type="#_x0000_t202" style="position:absolute;margin-left:0;margin-top:0;width:8in;height:79.5pt;z-index:251661312;visibility:visible;mso-wrap-style:square;mso-width-percent:941;mso-height-percent:100;mso-top-percent:700;mso-wrap-distance-left:9pt;mso-wrap-distance-top:0;mso-wrap-distance-right:9pt;mso-wrap-distance-bottom:0;mso-position-horizontal:center;mso-position-horizontal-relative:page;mso-position-vertical-relative:page;mso-width-percent:941;mso-height-percent:100;mso-top-percent:7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" filled="f" stroked="f" strokeweight=".5pt">
                    <v:textbox style="mso-fit-shape-to-text:t" inset="126pt,0,54pt,0">
                      <w:txbxContent>
                        <w:p w:rsidR="00A972D0" w:rsidRPr="00022D10" w:rsidRDefault="00A972D0">
                          <w:pPr>
                            <w:pStyle w:val="ae"/>
                            <w:jc w:val="right"/>
                            <w:rPr>
                              <w:rFonts w:ascii="微軟正黑體" w:eastAsia="微軟正黑體" w:hAnsi="微軟正黑體"/>
                              <w:color w:val="5B9BD5" w:themeColor="accent1"/>
                              <w:sz w:val="28"/>
                              <w:szCs w:val="28"/>
                            </w:rPr>
                          </w:pPr>
                          <w:proofErr w:type="gramStart"/>
                          <w:r w:rsidRPr="00022D10">
                            <w:rPr>
                              <w:rFonts w:ascii="微軟正黑體" w:eastAsia="微軟正黑體" w:hAnsi="微軟正黑體" w:hint="eastAsia"/>
                              <w:color w:val="5B9BD5" w:themeColor="accent1"/>
                              <w:sz w:val="28"/>
                              <w:szCs w:val="28"/>
                              <w:lang w:val="zh-TW"/>
                            </w:rPr>
                            <w:t>1</w:t>
                          </w:r>
                          <w:r w:rsidRPr="00022D10">
                            <w:rPr>
                              <w:rFonts w:ascii="微軟正黑體" w:eastAsia="微軟正黑體" w:hAnsi="微軟正黑體"/>
                              <w:color w:val="5B9BD5" w:themeColor="accent1"/>
                              <w:sz w:val="28"/>
                              <w:szCs w:val="28"/>
                              <w:lang w:val="zh-TW"/>
                            </w:rPr>
                            <w:t>1</w:t>
                          </w:r>
                          <w:r>
                            <w:rPr>
                              <w:rFonts w:ascii="微軟正黑體" w:eastAsia="微軟正黑體" w:hAnsi="微軟正黑體"/>
                              <w:color w:val="5B9BD5" w:themeColor="accent1"/>
                              <w:sz w:val="28"/>
                              <w:szCs w:val="28"/>
                              <w:lang w:val="zh-TW"/>
                            </w:rPr>
                            <w:t>4</w:t>
                          </w:r>
                          <w:r w:rsidRPr="00022D10">
                            <w:rPr>
                              <w:rFonts w:ascii="微軟正黑體" w:eastAsia="微軟正黑體" w:hAnsi="微軟正黑體"/>
                              <w:color w:val="5B9BD5" w:themeColor="accent1"/>
                              <w:sz w:val="28"/>
                              <w:szCs w:val="28"/>
                              <w:lang w:val="zh-TW"/>
                            </w:rPr>
                            <w:t>年</w:t>
                          </w:r>
                          <w:r>
                            <w:rPr>
                              <w:rFonts w:ascii="微軟正黑體" w:eastAsia="微軟正黑體" w:hAnsi="微軟正黑體" w:hint="eastAsia"/>
                              <w:color w:val="5B9BD5" w:themeColor="accent1"/>
                              <w:sz w:val="28"/>
                              <w:szCs w:val="28"/>
                              <w:lang w:val="zh-TW"/>
                            </w:rPr>
                            <w:t>5</w:t>
                          </w:r>
                          <w:r w:rsidRPr="00022D10">
                            <w:rPr>
                              <w:rFonts w:ascii="微軟正黑體" w:eastAsia="微軟正黑體" w:hAnsi="微軟正黑體" w:hint="eastAsia"/>
                              <w:color w:val="5B9BD5" w:themeColor="accent1"/>
                              <w:sz w:val="28"/>
                              <w:szCs w:val="28"/>
                              <w:lang w:val="zh-TW"/>
                            </w:rPr>
                            <w:t>月</w:t>
                          </w:r>
                          <w:r>
                            <w:rPr>
                              <w:rFonts w:ascii="微軟正黑體" w:eastAsia="微軟正黑體" w:hAnsi="微軟正黑體" w:hint="eastAsia"/>
                              <w:color w:val="5B9BD5" w:themeColor="accent1"/>
                              <w:sz w:val="28"/>
                              <w:szCs w:val="28"/>
                              <w:lang w:val="zh-TW"/>
                            </w:rPr>
                            <w:t>2</w:t>
                          </w:r>
                          <w:r>
                            <w:rPr>
                              <w:rFonts w:ascii="微軟正黑體" w:eastAsia="微軟正黑體" w:hAnsi="微軟正黑體"/>
                              <w:color w:val="5B9BD5" w:themeColor="accent1"/>
                              <w:sz w:val="28"/>
                              <w:szCs w:val="28"/>
                              <w:lang w:val="zh-TW"/>
                            </w:rPr>
                            <w:t>9</w:t>
                          </w:r>
                          <w:r w:rsidRPr="00022D10">
                            <w:rPr>
                              <w:rFonts w:ascii="微軟正黑體" w:eastAsia="微軟正黑體" w:hAnsi="微軟正黑體"/>
                              <w:color w:val="5B9BD5" w:themeColor="accent1"/>
                              <w:sz w:val="28"/>
                              <w:szCs w:val="28"/>
                              <w:lang w:val="zh-TW"/>
                            </w:rPr>
                            <w:t>日課發會</w:t>
                          </w:r>
                          <w:proofErr w:type="gramEnd"/>
                          <w:r w:rsidRPr="00022D10">
                            <w:rPr>
                              <w:rFonts w:ascii="微軟正黑體" w:eastAsia="微軟正黑體" w:hAnsi="微軟正黑體" w:hint="eastAsia"/>
                              <w:color w:val="5B9BD5" w:themeColor="accent1"/>
                              <w:sz w:val="28"/>
                              <w:szCs w:val="28"/>
                              <w:lang w:val="zh-TW"/>
                            </w:rPr>
                            <w:t>通過</w:t>
                          </w:r>
                        </w:p>
                        <w:p w:rsidR="00A972D0" w:rsidRDefault="00A972D0">
                          <w:pPr>
                            <w:pStyle w:val="ae"/>
                            <w:jc w:val="right"/>
                            <w:rPr>
                              <w:color w:val="595959" w:themeColor="text1" w:themeTint="A6"/>
                              <w:sz w:val="20"/>
                              <w:szCs w:val="20"/>
                            </w:rPr>
                          </w:pPr>
                        </w:p>
                      </w:txbxContent>
                    </v:textbox>
                    <w10:wrap type="square" anchorx="page" anchory="page"/>
                  </v:shape>
                </w:pict>
              </mc:Fallback>
            </mc:AlternateContent>
          </w:r>
        </w:p>
        <w:p w:rsidR="009F5354" w:rsidRDefault="00674BF6">
          <w:pPr>
            <w:widowControl/>
            <w:rPr>
              <w:lang w:val="zh-TW"/>
            </w:rPr>
          </w:pPr>
          <w:r>
            <w:rPr>
              <w:noProof/>
            </w:rPr>
            <mc:AlternateContent>
              <mc:Choice Requires="wps">
                <w:drawing>
                  <wp:anchor distT="0" distB="0" distL="114300" distR="114300" simplePos="0" relativeHeight="251659264" behindDoc="0" locked="0" layoutInCell="1" allowOverlap="1" wp14:anchorId="63BB5FC2" wp14:editId="26557324">
                    <wp:simplePos x="0" y="0"/>
                    <wp:positionH relativeFrom="page">
                      <wp:posOffset>57150</wp:posOffset>
                    </wp:positionH>
                    <wp:positionV relativeFrom="page">
                      <wp:posOffset>3209925</wp:posOffset>
                    </wp:positionV>
                    <wp:extent cx="7276465" cy="3638550"/>
                    <wp:effectExtent l="0" t="0" r="0" b="5080"/>
                    <wp:wrapSquare wrapText="bothSides"/>
                    <wp:docPr id="154" name="文字方塊 154"/>
                    <wp:cNvGraphicFramePr/>
                    <a:graphic xmlns:a="http://schemas.openxmlformats.org/drawingml/2006/main">
                      <a:graphicData uri="http://schemas.microsoft.com/office/word/2010/wordprocessingShape">
                        <wps:wsp>
                          <wps:cNvSpPr txBox="1"/>
                          <wps:spPr>
                            <a:xfrm>
                              <a:off x="0" y="0"/>
                              <a:ext cx="7276465"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972D0" w:rsidRPr="00022D10" w:rsidRDefault="009B60A9">
                                <w:pPr>
                                  <w:jc w:val="right"/>
                                  <w:rPr>
                                    <w:rFonts w:ascii="微軟正黑體" w:eastAsia="微軟正黑體" w:hAnsi="微軟正黑體"/>
                                    <w:color w:val="5B9BD5" w:themeColor="accent1"/>
                                    <w:sz w:val="64"/>
                                    <w:szCs w:val="64"/>
                                  </w:rPr>
                                </w:pPr>
                                <w:sdt>
                                  <w:sdtPr>
                                    <w:rPr>
                                      <w:rFonts w:ascii="微軟正黑體" w:eastAsia="微軟正黑體" w:hAnsi="微軟正黑體"/>
                                      <w:color w:val="5B9BD5" w:themeColor="accent1"/>
                                      <w:kern w:val="0"/>
                                      <w:sz w:val="64"/>
                                      <w:szCs w:val="64"/>
                                    </w:rPr>
                                    <w:alias w:val="標題"/>
                                    <w:tag w:val=""/>
                                    <w:id w:val="630141079"/>
                                    <w:dataBinding w:prefixMappings="xmlns:ns0='http://purl.org/dc/elements/1.1/' xmlns:ns1='http://schemas.openxmlformats.org/package/2006/metadata/core-properties' " w:xpath="/ns1:coreProperties[1]/ns0:title[1]" w:storeItemID="{6C3C8BC8-F283-45AE-878A-BAB7291924A1}"/>
                                    <w:text w:multiLine="1"/>
                                  </w:sdtPr>
                                  <w:sdtEndPr/>
                                  <w:sdtContent>
                                    <w:r w:rsidR="00A972D0">
                                      <w:rPr>
                                        <w:rFonts w:ascii="微軟正黑體" w:eastAsia="微軟正黑體" w:hAnsi="微軟正黑體" w:hint="eastAsia"/>
                                        <w:color w:val="5B9BD5" w:themeColor="accent1"/>
                                        <w:kern w:val="0"/>
                                        <w:sz w:val="64"/>
                                        <w:szCs w:val="64"/>
                                      </w:rPr>
                                      <w:t>連江縣北竿鄉塘岐</w:t>
                                    </w:r>
                                    <w:r w:rsidR="00A972D0" w:rsidRPr="00022D10">
                                      <w:rPr>
                                        <w:rFonts w:ascii="微軟正黑體" w:eastAsia="微軟正黑體" w:hAnsi="微軟正黑體"/>
                                        <w:color w:val="5B9BD5" w:themeColor="accent1"/>
                                        <w:kern w:val="0"/>
                                        <w:sz w:val="64"/>
                                        <w:szCs w:val="64"/>
                                      </w:rPr>
                                      <w:t>國</w:t>
                                    </w:r>
                                    <w:r w:rsidR="00A972D0">
                                      <w:rPr>
                                        <w:rFonts w:ascii="微軟正黑體" w:eastAsia="微軟正黑體" w:hAnsi="微軟正黑體" w:hint="eastAsia"/>
                                        <w:color w:val="5B9BD5" w:themeColor="accent1"/>
                                        <w:kern w:val="0"/>
                                        <w:sz w:val="64"/>
                                        <w:szCs w:val="64"/>
                                      </w:rPr>
                                      <w:t>民</w:t>
                                    </w:r>
                                    <w:r w:rsidR="00A972D0" w:rsidRPr="00022D10">
                                      <w:rPr>
                                        <w:rFonts w:ascii="微軟正黑體" w:eastAsia="微軟正黑體" w:hAnsi="微軟正黑體"/>
                                        <w:color w:val="5B9BD5" w:themeColor="accent1"/>
                                        <w:kern w:val="0"/>
                                        <w:sz w:val="64"/>
                                        <w:szCs w:val="64"/>
                                      </w:rPr>
                                      <w:t>小</w:t>
                                    </w:r>
                                    <w:r w:rsidR="00A972D0">
                                      <w:rPr>
                                        <w:rFonts w:ascii="微軟正黑體" w:eastAsia="微軟正黑體" w:hAnsi="微軟正黑體" w:hint="eastAsia"/>
                                        <w:color w:val="5B9BD5" w:themeColor="accent1"/>
                                        <w:kern w:val="0"/>
                                        <w:sz w:val="64"/>
                                        <w:szCs w:val="64"/>
                                      </w:rPr>
                                      <w:t>學</w:t>
                                    </w:r>
                                  </w:sdtContent>
                                </w:sdt>
                              </w:p>
                              <w:sdt>
                                <w:sdtPr>
                                  <w:rPr>
                                    <w:rFonts w:ascii="微軟正黑體" w:eastAsia="微軟正黑體" w:hAnsi="微軟正黑體"/>
                                    <w:color w:val="404040" w:themeColor="text1" w:themeTint="BF"/>
                                    <w:sz w:val="36"/>
                                    <w:szCs w:val="36"/>
                                  </w:rPr>
                                  <w:alias w:val="副標題"/>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rsidR="00A972D0" w:rsidRPr="00022D10" w:rsidRDefault="00A972D0">
                                    <w:pPr>
                                      <w:jc w:val="right"/>
                                      <w:rPr>
                                        <w:rFonts w:ascii="微軟正黑體" w:eastAsia="微軟正黑體" w:hAnsi="微軟正黑體"/>
                                        <w:smallCaps/>
                                        <w:color w:val="404040" w:themeColor="text1" w:themeTint="BF"/>
                                        <w:sz w:val="36"/>
                                        <w:szCs w:val="36"/>
                                      </w:rPr>
                                    </w:pPr>
                                    <w:r>
                                      <w:rPr>
                                        <w:rFonts w:ascii="微軟正黑體" w:eastAsia="微軟正黑體" w:hAnsi="微軟正黑體"/>
                                        <w:color w:val="404040" w:themeColor="text1" w:themeTint="BF"/>
                                        <w:sz w:val="36"/>
                                        <w:szCs w:val="36"/>
                                      </w:rPr>
                                      <w:t>114</w:t>
                                    </w:r>
                                    <w:r w:rsidRPr="00022D10">
                                      <w:rPr>
                                        <w:rFonts w:ascii="微軟正黑體" w:eastAsia="微軟正黑體" w:hAnsi="微軟正黑體"/>
                                        <w:color w:val="404040" w:themeColor="text1" w:themeTint="BF"/>
                                        <w:sz w:val="36"/>
                                        <w:szCs w:val="36"/>
                                      </w:rPr>
                                      <w:t>學年度</w:t>
                                    </w:r>
                                    <w:r w:rsidRPr="00022D10">
                                      <w:rPr>
                                        <w:rFonts w:ascii="微軟正黑體" w:eastAsia="微軟正黑體" w:hAnsi="微軟正黑體" w:hint="eastAsia"/>
                                        <w:color w:val="404040" w:themeColor="text1" w:themeTint="BF"/>
                                        <w:sz w:val="36"/>
                                        <w:szCs w:val="36"/>
                                      </w:rPr>
                                      <w:t>課程總體計畫</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36300</wp14:pctHeight>
                    </wp14:sizeRelV>
                  </wp:anchor>
                </w:drawing>
              </mc:Choice>
              <mc:Fallback>
                <w:pict>
                  <v:shape w14:anchorId="63BB5FC2" id="文字方塊 154" o:spid="_x0000_s1027" type="#_x0000_t202" style="position:absolute;margin-left:4.5pt;margin-top:252.75pt;width:572.95pt;height:286.5pt;z-index:251659264;visibility:visible;mso-wrap-style:square;mso-width-percent:0;mso-height-percent:363;mso-wrap-distance-left:9pt;mso-wrap-distance-top:0;mso-wrap-distance-right:9pt;mso-wrap-distance-bottom:0;mso-position-horizontal:absolute;mso-position-horizontal-relative:page;mso-position-vertical:absolute;mso-position-vertical-relative:page;mso-width-percent:0;mso-height-percent:36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" filled="f" stroked="f" strokeweight=".5pt">
                    <v:textbox inset="126pt,0,54pt,0">
                      <w:txbxContent>
                        <w:p w:rsidR="00A972D0" w:rsidRPr="00022D10" w:rsidRDefault="00A972D0">
                          <w:pPr>
                            <w:jc w:val="right"/>
                            <w:rPr>
                              <w:rFonts w:ascii="微軟正黑體" w:eastAsia="微軟正黑體" w:hAnsi="微軟正黑體"/>
                              <w:color w:val="5B9BD5" w:themeColor="accent1"/>
                              <w:sz w:val="64"/>
                              <w:szCs w:val="64"/>
                            </w:rPr>
                          </w:pPr>
                          <w:sdt>
                            <w:sdtPr>
                              <w:rPr>
                                <w:rFonts w:ascii="微軟正黑體" w:eastAsia="微軟正黑體" w:hAnsi="微軟正黑體"/>
                                <w:color w:val="5B9BD5" w:themeColor="accent1"/>
                                <w:kern w:val="0"/>
                                <w:sz w:val="64"/>
                                <w:szCs w:val="64"/>
                              </w:rPr>
                              <w:alias w:val="標題"/>
                              <w:tag w:val=""/>
                              <w:id w:val="630141079"/>
                              <w:dataBinding w:prefixMappings="xmlns:ns0='http://purl.org/dc/elements/1.1/' xmlns:ns1='http://schemas.openxmlformats.org/package/2006/metadata/core-properties' " w:xpath="/ns1:coreProperties[1]/ns0:title[1]" w:storeItemID="{6C3C8BC8-F283-45AE-878A-BAB7291924A1}"/>
                              <w:text w:multiLine="1"/>
                            </w:sdtPr>
                            <w:sdtContent>
                              <w:r>
                                <w:rPr>
                                  <w:rFonts w:ascii="微軟正黑體" w:eastAsia="微軟正黑體" w:hAnsi="微軟正黑體" w:hint="eastAsia"/>
                                  <w:color w:val="5B9BD5" w:themeColor="accent1"/>
                                  <w:kern w:val="0"/>
                                  <w:sz w:val="64"/>
                                  <w:szCs w:val="64"/>
                                </w:rPr>
                                <w:t>連江縣北竿鄉塘</w:t>
                              </w:r>
                              <w:proofErr w:type="gramStart"/>
                              <w:r>
                                <w:rPr>
                                  <w:rFonts w:ascii="微軟正黑體" w:eastAsia="微軟正黑體" w:hAnsi="微軟正黑體" w:hint="eastAsia"/>
                                  <w:color w:val="5B9BD5" w:themeColor="accent1"/>
                                  <w:kern w:val="0"/>
                                  <w:sz w:val="64"/>
                                  <w:szCs w:val="64"/>
                                </w:rPr>
                                <w:t>岐</w:t>
                              </w:r>
                              <w:proofErr w:type="gramEnd"/>
                              <w:r w:rsidRPr="00022D10">
                                <w:rPr>
                                  <w:rFonts w:ascii="微軟正黑體" w:eastAsia="微軟正黑體" w:hAnsi="微軟正黑體"/>
                                  <w:color w:val="5B9BD5" w:themeColor="accent1"/>
                                  <w:kern w:val="0"/>
                                  <w:sz w:val="64"/>
                                  <w:szCs w:val="64"/>
                                </w:rPr>
                                <w:t>國</w:t>
                              </w:r>
                              <w:r>
                                <w:rPr>
                                  <w:rFonts w:ascii="微軟正黑體" w:eastAsia="微軟正黑體" w:hAnsi="微軟正黑體" w:hint="eastAsia"/>
                                  <w:color w:val="5B9BD5" w:themeColor="accent1"/>
                                  <w:kern w:val="0"/>
                                  <w:sz w:val="64"/>
                                  <w:szCs w:val="64"/>
                                </w:rPr>
                                <w:t>民</w:t>
                              </w:r>
                              <w:r w:rsidRPr="00022D10">
                                <w:rPr>
                                  <w:rFonts w:ascii="微軟正黑體" w:eastAsia="微軟正黑體" w:hAnsi="微軟正黑體"/>
                                  <w:color w:val="5B9BD5" w:themeColor="accent1"/>
                                  <w:kern w:val="0"/>
                                  <w:sz w:val="64"/>
                                  <w:szCs w:val="64"/>
                                </w:rPr>
                                <w:t>小</w:t>
                              </w:r>
                              <w:r>
                                <w:rPr>
                                  <w:rFonts w:ascii="微軟正黑體" w:eastAsia="微軟正黑體" w:hAnsi="微軟正黑體" w:hint="eastAsia"/>
                                  <w:color w:val="5B9BD5" w:themeColor="accent1"/>
                                  <w:kern w:val="0"/>
                                  <w:sz w:val="64"/>
                                  <w:szCs w:val="64"/>
                                </w:rPr>
                                <w:t>學</w:t>
                              </w:r>
                            </w:sdtContent>
                          </w:sdt>
                        </w:p>
                        <w:sdt>
                          <w:sdtPr>
                            <w:rPr>
                              <w:rFonts w:ascii="微軟正黑體" w:eastAsia="微軟正黑體" w:hAnsi="微軟正黑體"/>
                              <w:color w:val="404040" w:themeColor="text1" w:themeTint="BF"/>
                              <w:sz w:val="36"/>
                              <w:szCs w:val="36"/>
                            </w:rPr>
                            <w:alias w:val="副標題"/>
                            <w:tag w:val=""/>
                            <w:id w:val="1759551507"/>
                            <w:dataBinding w:prefixMappings="xmlns:ns0='http://purl.org/dc/elements/1.1/' xmlns:ns1='http://schemas.openxmlformats.org/package/2006/metadata/core-properties' " w:xpath="/ns1:coreProperties[1]/ns0:subject[1]" w:storeItemID="{6C3C8BC8-F283-45AE-878A-BAB7291924A1}"/>
                            <w:text/>
                          </w:sdtPr>
                          <w:sdtContent>
                            <w:p w:rsidR="00A972D0" w:rsidRPr="00022D10" w:rsidRDefault="00A972D0">
                              <w:pPr>
                                <w:jc w:val="right"/>
                                <w:rPr>
                                  <w:rFonts w:ascii="微軟正黑體" w:eastAsia="微軟正黑體" w:hAnsi="微軟正黑體"/>
                                  <w:smallCaps/>
                                  <w:color w:val="404040" w:themeColor="text1" w:themeTint="BF"/>
                                  <w:sz w:val="36"/>
                                  <w:szCs w:val="36"/>
                                </w:rPr>
                              </w:pPr>
                              <w:r>
                                <w:rPr>
                                  <w:rFonts w:ascii="微軟正黑體" w:eastAsia="微軟正黑體" w:hAnsi="微軟正黑體"/>
                                  <w:color w:val="404040" w:themeColor="text1" w:themeTint="BF"/>
                                  <w:sz w:val="36"/>
                                  <w:szCs w:val="36"/>
                                </w:rPr>
                                <w:t>114</w:t>
                              </w:r>
                              <w:r w:rsidRPr="00022D10">
                                <w:rPr>
                                  <w:rFonts w:ascii="微軟正黑體" w:eastAsia="微軟正黑體" w:hAnsi="微軟正黑體"/>
                                  <w:color w:val="404040" w:themeColor="text1" w:themeTint="BF"/>
                                  <w:sz w:val="36"/>
                                  <w:szCs w:val="36"/>
                                </w:rPr>
                                <w:t>學年度</w:t>
                              </w:r>
                              <w:r w:rsidRPr="00022D10">
                                <w:rPr>
                                  <w:rFonts w:ascii="微軟正黑體" w:eastAsia="微軟正黑體" w:hAnsi="微軟正黑體" w:hint="eastAsia"/>
                                  <w:color w:val="404040" w:themeColor="text1" w:themeTint="BF"/>
                                  <w:sz w:val="36"/>
                                  <w:szCs w:val="36"/>
                                </w:rPr>
                                <w:t>課程總體計畫</w:t>
                              </w:r>
                            </w:p>
                          </w:sdtContent>
                        </w:sdt>
                      </w:txbxContent>
                    </v:textbox>
                    <w10:wrap type="square" anchorx="page" anchory="page"/>
                  </v:shape>
                </w:pict>
              </mc:Fallback>
            </mc:AlternateContent>
          </w:r>
          <w:r w:rsidR="009F5354">
            <w:rPr>
              <w:lang w:val="zh-TW"/>
            </w:rPr>
            <w:br w:type="page"/>
          </w:r>
        </w:p>
      </w:sdtContent>
    </w:sdt>
    <w:p w:rsidR="009F5354" w:rsidRDefault="009F5354" w:rsidP="009F5354">
      <w:pPr>
        <w:rPr>
          <w:lang w:val="zh-TW"/>
        </w:rPr>
        <w:sectPr w:rsidR="009F5354" w:rsidSect="009F5354">
          <w:footerReference w:type="default" r:id="rId10"/>
          <w:pgSz w:w="11906" w:h="16838"/>
          <w:pgMar w:top="1134" w:right="1247" w:bottom="1134" w:left="1247" w:header="851" w:footer="624" w:gutter="0"/>
          <w:pgNumType w:start="0"/>
          <w:cols w:space="425"/>
          <w:titlePg/>
          <w:docGrid w:type="lines" w:linePitch="360"/>
        </w:sectPr>
      </w:pPr>
    </w:p>
    <w:p w:rsidR="009F5354" w:rsidRPr="00FE47C6" w:rsidRDefault="009F5354" w:rsidP="009F5354">
      <w:pPr>
        <w:jc w:val="center"/>
        <w:rPr>
          <w:rFonts w:ascii="微軟正黑體" w:eastAsia="微軟正黑體" w:hAnsi="微軟正黑體"/>
          <w:sz w:val="56"/>
        </w:rPr>
      </w:pPr>
      <w:r w:rsidRPr="00FE47C6">
        <w:rPr>
          <w:rFonts w:ascii="微軟正黑體" w:eastAsia="微軟正黑體" w:hAnsi="微軟正黑體" w:hint="eastAsia"/>
          <w:sz w:val="56"/>
        </w:rPr>
        <w:lastRenderedPageBreak/>
        <w:t>目 錄</w:t>
      </w:r>
    </w:p>
    <w:p w:rsidR="00B01797" w:rsidRPr="00B01797" w:rsidRDefault="009F5354" w:rsidP="00B01797">
      <w:pPr>
        <w:pStyle w:val="22"/>
        <w:tabs>
          <w:tab w:val="right" w:leader="dot" w:pos="9402"/>
        </w:tabs>
        <w:spacing w:line="600" w:lineRule="exact"/>
        <w:rPr>
          <w:rFonts w:ascii="微軟正黑體" w:eastAsia="微軟正黑體" w:hAnsi="微軟正黑體" w:cstheme="minorBidi"/>
          <w:noProof/>
          <w:kern w:val="2"/>
          <w:sz w:val="24"/>
          <w:szCs w:val="24"/>
        </w:rPr>
      </w:pPr>
      <w:r w:rsidRPr="0094141A">
        <w:rPr>
          <w:rFonts w:ascii="微軟正黑體" w:eastAsia="微軟正黑體" w:hAnsi="微軟正黑體" w:cs="新細明體"/>
          <w:b/>
          <w:sz w:val="24"/>
          <w:szCs w:val="24"/>
        </w:rPr>
        <w:fldChar w:fldCharType="begin"/>
      </w:r>
      <w:r w:rsidRPr="0094141A">
        <w:rPr>
          <w:rFonts w:ascii="微軟正黑體" w:eastAsia="微軟正黑體" w:hAnsi="微軟正黑體" w:cs="新細明體"/>
          <w:b/>
          <w:sz w:val="24"/>
          <w:szCs w:val="24"/>
        </w:rPr>
        <w:instrText xml:space="preserve"> TOC \o "1-3" \h \z \u </w:instrText>
      </w:r>
      <w:r w:rsidRPr="0094141A">
        <w:rPr>
          <w:rFonts w:ascii="微軟正黑體" w:eastAsia="微軟正黑體" w:hAnsi="微軟正黑體" w:cs="新細明體"/>
          <w:b/>
          <w:sz w:val="24"/>
          <w:szCs w:val="24"/>
        </w:rPr>
        <w:fldChar w:fldCharType="separate"/>
      </w:r>
      <w:hyperlink w:anchor="_Toc144276582" w:history="1">
        <w:r w:rsidR="00B01797" w:rsidRPr="00B01797">
          <w:rPr>
            <w:rStyle w:val="ad"/>
            <w:rFonts w:ascii="微軟正黑體" w:eastAsia="微軟正黑體" w:hAnsi="微軟正黑體" w:hint="eastAsia"/>
            <w:noProof/>
            <w:sz w:val="24"/>
            <w:szCs w:val="24"/>
          </w:rPr>
          <w:t>連江縣北竿鄉塘岐國民小學</w:t>
        </w:r>
        <w:r w:rsidR="00904A55">
          <w:rPr>
            <w:rStyle w:val="ad"/>
            <w:rFonts w:ascii="微軟正黑體" w:eastAsia="微軟正黑體" w:hAnsi="微軟正黑體"/>
            <w:noProof/>
            <w:sz w:val="24"/>
            <w:szCs w:val="24"/>
          </w:rPr>
          <w:t>114</w:t>
        </w:r>
        <w:r w:rsidR="00B01797" w:rsidRPr="00B01797">
          <w:rPr>
            <w:rStyle w:val="ad"/>
            <w:rFonts w:ascii="微軟正黑體" w:eastAsia="微軟正黑體" w:hAnsi="微軟正黑體" w:hint="eastAsia"/>
            <w:noProof/>
            <w:sz w:val="24"/>
            <w:szCs w:val="24"/>
          </w:rPr>
          <w:t>學年度學校現況與背景分析</w:t>
        </w:r>
        <w:r w:rsidR="00B01797" w:rsidRPr="00B01797">
          <w:rPr>
            <w:rFonts w:ascii="微軟正黑體" w:eastAsia="微軟正黑體" w:hAnsi="微軟正黑體"/>
            <w:noProof/>
            <w:webHidden/>
            <w:sz w:val="24"/>
            <w:szCs w:val="24"/>
          </w:rPr>
          <w:tab/>
        </w:r>
        <w:r w:rsidR="00B01797" w:rsidRPr="00B01797">
          <w:rPr>
            <w:rFonts w:ascii="微軟正黑體" w:eastAsia="微軟正黑體" w:hAnsi="微軟正黑體"/>
            <w:noProof/>
            <w:webHidden/>
            <w:sz w:val="24"/>
            <w:szCs w:val="24"/>
          </w:rPr>
          <w:fldChar w:fldCharType="begin"/>
        </w:r>
        <w:r w:rsidR="00B01797" w:rsidRPr="00B01797">
          <w:rPr>
            <w:rFonts w:ascii="微軟正黑體" w:eastAsia="微軟正黑體" w:hAnsi="微軟正黑體"/>
            <w:noProof/>
            <w:webHidden/>
            <w:sz w:val="24"/>
            <w:szCs w:val="24"/>
          </w:rPr>
          <w:instrText xml:space="preserve"> PAGEREF _Toc144276582 \h </w:instrText>
        </w:r>
        <w:r w:rsidR="00B01797" w:rsidRPr="00B01797">
          <w:rPr>
            <w:rFonts w:ascii="微軟正黑體" w:eastAsia="微軟正黑體" w:hAnsi="微軟正黑體"/>
            <w:noProof/>
            <w:webHidden/>
            <w:sz w:val="24"/>
            <w:szCs w:val="24"/>
          </w:rPr>
        </w:r>
        <w:r w:rsidR="00B01797" w:rsidRPr="00B01797">
          <w:rPr>
            <w:rFonts w:ascii="微軟正黑體" w:eastAsia="微軟正黑體" w:hAnsi="微軟正黑體"/>
            <w:noProof/>
            <w:webHidden/>
            <w:sz w:val="24"/>
            <w:szCs w:val="24"/>
          </w:rPr>
          <w:fldChar w:fldCharType="separate"/>
        </w:r>
        <w:r w:rsidR="009F09DC">
          <w:rPr>
            <w:rFonts w:ascii="微軟正黑體" w:eastAsia="微軟正黑體" w:hAnsi="微軟正黑體"/>
            <w:noProof/>
            <w:webHidden/>
            <w:sz w:val="24"/>
            <w:szCs w:val="24"/>
          </w:rPr>
          <w:t>1</w:t>
        </w:r>
        <w:r w:rsidR="00B01797" w:rsidRPr="00B01797">
          <w:rPr>
            <w:rFonts w:ascii="微軟正黑體" w:eastAsia="微軟正黑體" w:hAnsi="微軟正黑體"/>
            <w:noProof/>
            <w:webHidden/>
            <w:sz w:val="24"/>
            <w:szCs w:val="24"/>
          </w:rPr>
          <w:fldChar w:fldCharType="end"/>
        </w:r>
      </w:hyperlink>
    </w:p>
    <w:p w:rsidR="00B01797" w:rsidRPr="00B01797" w:rsidRDefault="009B60A9" w:rsidP="00B01797">
      <w:pPr>
        <w:pStyle w:val="22"/>
        <w:tabs>
          <w:tab w:val="right" w:leader="dot" w:pos="9402"/>
        </w:tabs>
        <w:spacing w:line="600" w:lineRule="exact"/>
        <w:rPr>
          <w:rFonts w:ascii="微軟正黑體" w:eastAsia="微軟正黑體" w:hAnsi="微軟正黑體" w:cstheme="minorBidi"/>
          <w:noProof/>
          <w:kern w:val="2"/>
          <w:sz w:val="24"/>
          <w:szCs w:val="24"/>
        </w:rPr>
      </w:pPr>
      <w:hyperlink w:anchor="_Toc144276583" w:history="1">
        <w:r w:rsidR="00B01797" w:rsidRPr="00B01797">
          <w:rPr>
            <w:rStyle w:val="ad"/>
            <w:rFonts w:ascii="微軟正黑體" w:eastAsia="微軟正黑體" w:hAnsi="微軟正黑體" w:hint="eastAsia"/>
            <w:noProof/>
            <w:sz w:val="24"/>
            <w:szCs w:val="24"/>
          </w:rPr>
          <w:t>連江縣北竿鄉塘岐國民小學</w:t>
        </w:r>
        <w:r w:rsidR="00904A55">
          <w:rPr>
            <w:rStyle w:val="ad"/>
            <w:rFonts w:ascii="微軟正黑體" w:eastAsia="微軟正黑體" w:hAnsi="微軟正黑體"/>
            <w:noProof/>
            <w:sz w:val="24"/>
            <w:szCs w:val="24"/>
          </w:rPr>
          <w:t>114</w:t>
        </w:r>
        <w:r w:rsidR="00B01797" w:rsidRPr="00B01797">
          <w:rPr>
            <w:rStyle w:val="ad"/>
            <w:rFonts w:ascii="微軟正黑體" w:eastAsia="微軟正黑體" w:hAnsi="微軟正黑體" w:hint="eastAsia"/>
            <w:noProof/>
            <w:sz w:val="24"/>
            <w:szCs w:val="24"/>
          </w:rPr>
          <w:t>學年度學校課程願景</w:t>
        </w:r>
        <w:r w:rsidR="00B01797" w:rsidRPr="00B01797">
          <w:rPr>
            <w:rFonts w:ascii="微軟正黑體" w:eastAsia="微軟正黑體" w:hAnsi="微軟正黑體"/>
            <w:noProof/>
            <w:webHidden/>
            <w:sz w:val="24"/>
            <w:szCs w:val="24"/>
          </w:rPr>
          <w:tab/>
        </w:r>
        <w:r w:rsidR="00B01797" w:rsidRPr="00B01797">
          <w:rPr>
            <w:rFonts w:ascii="微軟正黑體" w:eastAsia="微軟正黑體" w:hAnsi="微軟正黑體"/>
            <w:noProof/>
            <w:webHidden/>
            <w:sz w:val="24"/>
            <w:szCs w:val="24"/>
          </w:rPr>
          <w:fldChar w:fldCharType="begin"/>
        </w:r>
        <w:r w:rsidR="00B01797" w:rsidRPr="00B01797">
          <w:rPr>
            <w:rFonts w:ascii="微軟正黑體" w:eastAsia="微軟正黑體" w:hAnsi="微軟正黑體"/>
            <w:noProof/>
            <w:webHidden/>
            <w:sz w:val="24"/>
            <w:szCs w:val="24"/>
          </w:rPr>
          <w:instrText xml:space="preserve"> PAGEREF _Toc144276583 \h </w:instrText>
        </w:r>
        <w:r w:rsidR="00B01797" w:rsidRPr="00B01797">
          <w:rPr>
            <w:rFonts w:ascii="微軟正黑體" w:eastAsia="微軟正黑體" w:hAnsi="微軟正黑體"/>
            <w:noProof/>
            <w:webHidden/>
            <w:sz w:val="24"/>
            <w:szCs w:val="24"/>
          </w:rPr>
        </w:r>
        <w:r w:rsidR="00B01797" w:rsidRPr="00B01797">
          <w:rPr>
            <w:rFonts w:ascii="微軟正黑體" w:eastAsia="微軟正黑體" w:hAnsi="微軟正黑體"/>
            <w:noProof/>
            <w:webHidden/>
            <w:sz w:val="24"/>
            <w:szCs w:val="24"/>
          </w:rPr>
          <w:fldChar w:fldCharType="separate"/>
        </w:r>
        <w:r w:rsidR="009F09DC">
          <w:rPr>
            <w:rFonts w:ascii="微軟正黑體" w:eastAsia="微軟正黑體" w:hAnsi="微軟正黑體"/>
            <w:noProof/>
            <w:webHidden/>
            <w:sz w:val="24"/>
            <w:szCs w:val="24"/>
          </w:rPr>
          <w:t>3</w:t>
        </w:r>
        <w:r w:rsidR="00B01797" w:rsidRPr="00B01797">
          <w:rPr>
            <w:rFonts w:ascii="微軟正黑體" w:eastAsia="微軟正黑體" w:hAnsi="微軟正黑體"/>
            <w:noProof/>
            <w:webHidden/>
            <w:sz w:val="24"/>
            <w:szCs w:val="24"/>
          </w:rPr>
          <w:fldChar w:fldCharType="end"/>
        </w:r>
      </w:hyperlink>
    </w:p>
    <w:p w:rsidR="00B01797" w:rsidRPr="00B01797" w:rsidRDefault="009B60A9" w:rsidP="00B01797">
      <w:pPr>
        <w:pStyle w:val="22"/>
        <w:tabs>
          <w:tab w:val="right" w:leader="dot" w:pos="9402"/>
        </w:tabs>
        <w:spacing w:line="600" w:lineRule="exact"/>
        <w:rPr>
          <w:rFonts w:ascii="微軟正黑體" w:eastAsia="微軟正黑體" w:hAnsi="微軟正黑體" w:cstheme="minorBidi"/>
          <w:noProof/>
          <w:kern w:val="2"/>
          <w:sz w:val="24"/>
          <w:szCs w:val="24"/>
        </w:rPr>
      </w:pPr>
      <w:hyperlink w:anchor="_Toc144276584" w:history="1">
        <w:r w:rsidR="00B01797" w:rsidRPr="00B01797">
          <w:rPr>
            <w:rStyle w:val="ad"/>
            <w:rFonts w:ascii="微軟正黑體" w:eastAsia="微軟正黑體" w:hAnsi="微軟正黑體" w:hint="eastAsia"/>
            <w:noProof/>
            <w:sz w:val="24"/>
            <w:szCs w:val="24"/>
          </w:rPr>
          <w:t>連江縣北竿鄉塘岐國民小學學生每週學習節數一覽表</w:t>
        </w:r>
        <w:r w:rsidR="00B01797" w:rsidRPr="00B01797">
          <w:rPr>
            <w:rFonts w:ascii="微軟正黑體" w:eastAsia="微軟正黑體" w:hAnsi="微軟正黑體"/>
            <w:noProof/>
            <w:webHidden/>
            <w:sz w:val="24"/>
            <w:szCs w:val="24"/>
          </w:rPr>
          <w:tab/>
        </w:r>
        <w:r w:rsidR="00B01797" w:rsidRPr="00B01797">
          <w:rPr>
            <w:rFonts w:ascii="微軟正黑體" w:eastAsia="微軟正黑體" w:hAnsi="微軟正黑體"/>
            <w:noProof/>
            <w:webHidden/>
            <w:sz w:val="24"/>
            <w:szCs w:val="24"/>
          </w:rPr>
          <w:fldChar w:fldCharType="begin"/>
        </w:r>
        <w:r w:rsidR="00B01797" w:rsidRPr="00B01797">
          <w:rPr>
            <w:rFonts w:ascii="微軟正黑體" w:eastAsia="微軟正黑體" w:hAnsi="微軟正黑體"/>
            <w:noProof/>
            <w:webHidden/>
            <w:sz w:val="24"/>
            <w:szCs w:val="24"/>
          </w:rPr>
          <w:instrText xml:space="preserve"> PAGEREF _Toc144276584 \h </w:instrText>
        </w:r>
        <w:r w:rsidR="00B01797" w:rsidRPr="00B01797">
          <w:rPr>
            <w:rFonts w:ascii="微軟正黑體" w:eastAsia="微軟正黑體" w:hAnsi="微軟正黑體"/>
            <w:noProof/>
            <w:webHidden/>
            <w:sz w:val="24"/>
            <w:szCs w:val="24"/>
          </w:rPr>
        </w:r>
        <w:r w:rsidR="00B01797" w:rsidRPr="00B01797">
          <w:rPr>
            <w:rFonts w:ascii="微軟正黑體" w:eastAsia="微軟正黑體" w:hAnsi="微軟正黑體"/>
            <w:noProof/>
            <w:webHidden/>
            <w:sz w:val="24"/>
            <w:szCs w:val="24"/>
          </w:rPr>
          <w:fldChar w:fldCharType="separate"/>
        </w:r>
        <w:r w:rsidR="009F09DC">
          <w:rPr>
            <w:rFonts w:ascii="微軟正黑體" w:eastAsia="微軟正黑體" w:hAnsi="微軟正黑體"/>
            <w:noProof/>
            <w:webHidden/>
            <w:sz w:val="24"/>
            <w:szCs w:val="24"/>
          </w:rPr>
          <w:t>20</w:t>
        </w:r>
        <w:r w:rsidR="00B01797" w:rsidRPr="00B01797">
          <w:rPr>
            <w:rFonts w:ascii="微軟正黑體" w:eastAsia="微軟正黑體" w:hAnsi="微軟正黑體"/>
            <w:noProof/>
            <w:webHidden/>
            <w:sz w:val="24"/>
            <w:szCs w:val="24"/>
          </w:rPr>
          <w:fldChar w:fldCharType="end"/>
        </w:r>
      </w:hyperlink>
    </w:p>
    <w:p w:rsidR="00B01797" w:rsidRPr="00B01797" w:rsidRDefault="009B60A9" w:rsidP="00B01797">
      <w:pPr>
        <w:pStyle w:val="22"/>
        <w:tabs>
          <w:tab w:val="right" w:leader="dot" w:pos="9402"/>
        </w:tabs>
        <w:spacing w:line="600" w:lineRule="exact"/>
        <w:rPr>
          <w:rFonts w:ascii="微軟正黑體" w:eastAsia="微軟正黑體" w:hAnsi="微軟正黑體" w:cstheme="minorBidi"/>
          <w:noProof/>
          <w:kern w:val="2"/>
          <w:sz w:val="24"/>
          <w:szCs w:val="24"/>
        </w:rPr>
      </w:pPr>
      <w:hyperlink w:anchor="_Toc144276585" w:history="1">
        <w:r w:rsidR="00B01797" w:rsidRPr="00B01797">
          <w:rPr>
            <w:rStyle w:val="ad"/>
            <w:rFonts w:ascii="微軟正黑體" w:eastAsia="微軟正黑體" w:hAnsi="微軟正黑體" w:hint="eastAsia"/>
            <w:noProof/>
            <w:sz w:val="24"/>
            <w:szCs w:val="24"/>
          </w:rPr>
          <w:t>連江縣北竿鄉塘岐國民小學</w:t>
        </w:r>
        <w:r w:rsidR="00904A55">
          <w:rPr>
            <w:rStyle w:val="ad"/>
            <w:rFonts w:ascii="微軟正黑體" w:eastAsia="微軟正黑體" w:hAnsi="微軟正黑體"/>
            <w:noProof/>
            <w:sz w:val="24"/>
            <w:szCs w:val="24"/>
          </w:rPr>
          <w:t>114</w:t>
        </w:r>
        <w:r w:rsidR="00B01797" w:rsidRPr="00B01797">
          <w:rPr>
            <w:rStyle w:val="ad"/>
            <w:rFonts w:ascii="微軟正黑體" w:eastAsia="微軟正黑體" w:hAnsi="微軟正黑體" w:hint="eastAsia"/>
            <w:noProof/>
            <w:sz w:val="24"/>
            <w:szCs w:val="24"/>
          </w:rPr>
          <w:t>學年度法定教育議題課程實施時間檢核表</w:t>
        </w:r>
        <w:r w:rsidR="00B01797" w:rsidRPr="00B01797">
          <w:rPr>
            <w:rFonts w:ascii="微軟正黑體" w:eastAsia="微軟正黑體" w:hAnsi="微軟正黑體"/>
            <w:noProof/>
            <w:webHidden/>
            <w:sz w:val="24"/>
            <w:szCs w:val="24"/>
          </w:rPr>
          <w:tab/>
        </w:r>
        <w:r w:rsidR="00B01797" w:rsidRPr="00B01797">
          <w:rPr>
            <w:rFonts w:ascii="微軟正黑體" w:eastAsia="微軟正黑體" w:hAnsi="微軟正黑體"/>
            <w:noProof/>
            <w:webHidden/>
            <w:sz w:val="24"/>
            <w:szCs w:val="24"/>
          </w:rPr>
          <w:fldChar w:fldCharType="begin"/>
        </w:r>
        <w:r w:rsidR="00B01797" w:rsidRPr="00B01797">
          <w:rPr>
            <w:rFonts w:ascii="微軟正黑體" w:eastAsia="微軟正黑體" w:hAnsi="微軟正黑體"/>
            <w:noProof/>
            <w:webHidden/>
            <w:sz w:val="24"/>
            <w:szCs w:val="24"/>
          </w:rPr>
          <w:instrText xml:space="preserve"> PAGEREF _Toc144276585 \h </w:instrText>
        </w:r>
        <w:r w:rsidR="00B01797" w:rsidRPr="00B01797">
          <w:rPr>
            <w:rFonts w:ascii="微軟正黑體" w:eastAsia="微軟正黑體" w:hAnsi="微軟正黑體"/>
            <w:noProof/>
            <w:webHidden/>
            <w:sz w:val="24"/>
            <w:szCs w:val="24"/>
          </w:rPr>
        </w:r>
        <w:r w:rsidR="00B01797" w:rsidRPr="00B01797">
          <w:rPr>
            <w:rFonts w:ascii="微軟正黑體" w:eastAsia="微軟正黑體" w:hAnsi="微軟正黑體"/>
            <w:noProof/>
            <w:webHidden/>
            <w:sz w:val="24"/>
            <w:szCs w:val="24"/>
          </w:rPr>
          <w:fldChar w:fldCharType="separate"/>
        </w:r>
        <w:r w:rsidR="009F09DC">
          <w:rPr>
            <w:rFonts w:ascii="微軟正黑體" w:eastAsia="微軟正黑體" w:hAnsi="微軟正黑體"/>
            <w:noProof/>
            <w:webHidden/>
            <w:sz w:val="24"/>
            <w:szCs w:val="24"/>
          </w:rPr>
          <w:t>26</w:t>
        </w:r>
        <w:r w:rsidR="00B01797" w:rsidRPr="00B01797">
          <w:rPr>
            <w:rFonts w:ascii="微軟正黑體" w:eastAsia="微軟正黑體" w:hAnsi="微軟正黑體"/>
            <w:noProof/>
            <w:webHidden/>
            <w:sz w:val="24"/>
            <w:szCs w:val="24"/>
          </w:rPr>
          <w:fldChar w:fldCharType="end"/>
        </w:r>
      </w:hyperlink>
    </w:p>
    <w:p w:rsidR="00B01797" w:rsidRPr="00B01797" w:rsidRDefault="009B60A9" w:rsidP="00B01797">
      <w:pPr>
        <w:pStyle w:val="22"/>
        <w:tabs>
          <w:tab w:val="right" w:leader="dot" w:pos="9402"/>
        </w:tabs>
        <w:spacing w:line="600" w:lineRule="exact"/>
        <w:rPr>
          <w:rFonts w:ascii="微軟正黑體" w:eastAsia="微軟正黑體" w:hAnsi="微軟正黑體" w:cstheme="minorBidi"/>
          <w:noProof/>
          <w:kern w:val="2"/>
          <w:sz w:val="24"/>
          <w:szCs w:val="24"/>
        </w:rPr>
      </w:pPr>
      <w:hyperlink w:anchor="_Toc144276586" w:history="1">
        <w:r w:rsidR="00B01797" w:rsidRPr="00B01797">
          <w:rPr>
            <w:rStyle w:val="ad"/>
            <w:rFonts w:ascii="微軟正黑體" w:eastAsia="微軟正黑體" w:hAnsi="微軟正黑體" w:hint="eastAsia"/>
            <w:noProof/>
            <w:sz w:val="24"/>
            <w:szCs w:val="24"/>
          </w:rPr>
          <w:t>連江縣北竿鄉塘岐國民小學</w:t>
        </w:r>
        <w:r w:rsidR="00904A55">
          <w:rPr>
            <w:rStyle w:val="ad"/>
            <w:rFonts w:ascii="微軟正黑體" w:eastAsia="微軟正黑體" w:hAnsi="微軟正黑體"/>
            <w:noProof/>
            <w:sz w:val="24"/>
            <w:szCs w:val="24"/>
          </w:rPr>
          <w:t>114</w:t>
        </w:r>
        <w:r w:rsidR="00B01797" w:rsidRPr="00B01797">
          <w:rPr>
            <w:rStyle w:val="ad"/>
            <w:rFonts w:ascii="微軟正黑體" w:eastAsia="微軟正黑體" w:hAnsi="微軟正黑體" w:hint="eastAsia"/>
            <w:noProof/>
            <w:sz w:val="24"/>
            <w:szCs w:val="24"/>
          </w:rPr>
          <w:t>學年度六年級畢業考後課程規劃總表</w:t>
        </w:r>
        <w:r w:rsidR="00B01797" w:rsidRPr="00B01797">
          <w:rPr>
            <w:rFonts w:ascii="微軟正黑體" w:eastAsia="微軟正黑體" w:hAnsi="微軟正黑體"/>
            <w:noProof/>
            <w:webHidden/>
            <w:sz w:val="24"/>
            <w:szCs w:val="24"/>
          </w:rPr>
          <w:tab/>
        </w:r>
        <w:r w:rsidR="00B01797" w:rsidRPr="00B01797">
          <w:rPr>
            <w:rFonts w:ascii="微軟正黑體" w:eastAsia="微軟正黑體" w:hAnsi="微軟正黑體"/>
            <w:noProof/>
            <w:webHidden/>
            <w:sz w:val="24"/>
            <w:szCs w:val="24"/>
          </w:rPr>
          <w:fldChar w:fldCharType="begin"/>
        </w:r>
        <w:r w:rsidR="00B01797" w:rsidRPr="00B01797">
          <w:rPr>
            <w:rFonts w:ascii="微軟正黑體" w:eastAsia="微軟正黑體" w:hAnsi="微軟正黑體"/>
            <w:noProof/>
            <w:webHidden/>
            <w:sz w:val="24"/>
            <w:szCs w:val="24"/>
          </w:rPr>
          <w:instrText xml:space="preserve"> PAGEREF _Toc144276586 \h </w:instrText>
        </w:r>
        <w:r w:rsidR="00B01797" w:rsidRPr="00B01797">
          <w:rPr>
            <w:rFonts w:ascii="微軟正黑體" w:eastAsia="微軟正黑體" w:hAnsi="微軟正黑體"/>
            <w:noProof/>
            <w:webHidden/>
            <w:sz w:val="24"/>
            <w:szCs w:val="24"/>
          </w:rPr>
        </w:r>
        <w:r w:rsidR="00B01797" w:rsidRPr="00B01797">
          <w:rPr>
            <w:rFonts w:ascii="微軟正黑體" w:eastAsia="微軟正黑體" w:hAnsi="微軟正黑體"/>
            <w:noProof/>
            <w:webHidden/>
            <w:sz w:val="24"/>
            <w:szCs w:val="24"/>
          </w:rPr>
          <w:fldChar w:fldCharType="separate"/>
        </w:r>
        <w:r w:rsidR="009F09DC">
          <w:rPr>
            <w:rFonts w:ascii="微軟正黑體" w:eastAsia="微軟正黑體" w:hAnsi="微軟正黑體"/>
            <w:noProof/>
            <w:webHidden/>
            <w:sz w:val="24"/>
            <w:szCs w:val="24"/>
          </w:rPr>
          <w:t>30</w:t>
        </w:r>
        <w:r w:rsidR="00B01797" w:rsidRPr="00B01797">
          <w:rPr>
            <w:rFonts w:ascii="微軟正黑體" w:eastAsia="微軟正黑體" w:hAnsi="微軟正黑體"/>
            <w:noProof/>
            <w:webHidden/>
            <w:sz w:val="24"/>
            <w:szCs w:val="24"/>
          </w:rPr>
          <w:fldChar w:fldCharType="end"/>
        </w:r>
      </w:hyperlink>
    </w:p>
    <w:p w:rsidR="00B01797" w:rsidRPr="00B01797" w:rsidRDefault="009B60A9" w:rsidP="00B01797">
      <w:pPr>
        <w:pStyle w:val="22"/>
        <w:tabs>
          <w:tab w:val="right" w:leader="dot" w:pos="9402"/>
        </w:tabs>
        <w:spacing w:line="600" w:lineRule="exact"/>
        <w:rPr>
          <w:rFonts w:ascii="微軟正黑體" w:eastAsia="微軟正黑體" w:hAnsi="微軟正黑體" w:cstheme="minorBidi"/>
          <w:noProof/>
          <w:kern w:val="2"/>
          <w:sz w:val="24"/>
          <w:szCs w:val="24"/>
        </w:rPr>
      </w:pPr>
      <w:hyperlink w:anchor="_Toc144276587" w:history="1">
        <w:r w:rsidR="00B01797" w:rsidRPr="00B01797">
          <w:rPr>
            <w:rStyle w:val="ad"/>
            <w:rFonts w:ascii="微軟正黑體" w:eastAsia="微軟正黑體" w:hAnsi="微軟正黑體" w:hint="eastAsia"/>
            <w:noProof/>
            <w:sz w:val="24"/>
            <w:szCs w:val="24"/>
          </w:rPr>
          <w:t>連江縣北竿鄉塘岐國民小學學校課程評鑑實施計畫</w:t>
        </w:r>
        <w:r w:rsidR="00B01797" w:rsidRPr="00B01797">
          <w:rPr>
            <w:rFonts w:ascii="微軟正黑體" w:eastAsia="微軟正黑體" w:hAnsi="微軟正黑體"/>
            <w:noProof/>
            <w:webHidden/>
            <w:sz w:val="24"/>
            <w:szCs w:val="24"/>
          </w:rPr>
          <w:tab/>
        </w:r>
        <w:r w:rsidR="00B01797" w:rsidRPr="00B01797">
          <w:rPr>
            <w:rFonts w:ascii="微軟正黑體" w:eastAsia="微軟正黑體" w:hAnsi="微軟正黑體"/>
            <w:noProof/>
            <w:webHidden/>
            <w:sz w:val="24"/>
            <w:szCs w:val="24"/>
          </w:rPr>
          <w:fldChar w:fldCharType="begin"/>
        </w:r>
        <w:r w:rsidR="00B01797" w:rsidRPr="00B01797">
          <w:rPr>
            <w:rFonts w:ascii="微軟正黑體" w:eastAsia="微軟正黑體" w:hAnsi="微軟正黑體"/>
            <w:noProof/>
            <w:webHidden/>
            <w:sz w:val="24"/>
            <w:szCs w:val="24"/>
          </w:rPr>
          <w:instrText xml:space="preserve"> PAGEREF _Toc144276587 \h </w:instrText>
        </w:r>
        <w:r w:rsidR="00B01797" w:rsidRPr="00B01797">
          <w:rPr>
            <w:rFonts w:ascii="微軟正黑體" w:eastAsia="微軟正黑體" w:hAnsi="微軟正黑體"/>
            <w:noProof/>
            <w:webHidden/>
            <w:sz w:val="24"/>
            <w:szCs w:val="24"/>
          </w:rPr>
        </w:r>
        <w:r w:rsidR="00B01797" w:rsidRPr="00B01797">
          <w:rPr>
            <w:rFonts w:ascii="微軟正黑體" w:eastAsia="微軟正黑體" w:hAnsi="微軟正黑體"/>
            <w:noProof/>
            <w:webHidden/>
            <w:sz w:val="24"/>
            <w:szCs w:val="24"/>
          </w:rPr>
          <w:fldChar w:fldCharType="separate"/>
        </w:r>
        <w:r w:rsidR="009F09DC">
          <w:rPr>
            <w:rFonts w:ascii="微軟正黑體" w:eastAsia="微軟正黑體" w:hAnsi="微軟正黑體"/>
            <w:noProof/>
            <w:webHidden/>
            <w:sz w:val="24"/>
            <w:szCs w:val="24"/>
          </w:rPr>
          <w:t>31</w:t>
        </w:r>
        <w:r w:rsidR="00B01797" w:rsidRPr="00B01797">
          <w:rPr>
            <w:rFonts w:ascii="微軟正黑體" w:eastAsia="微軟正黑體" w:hAnsi="微軟正黑體"/>
            <w:noProof/>
            <w:webHidden/>
            <w:sz w:val="24"/>
            <w:szCs w:val="24"/>
          </w:rPr>
          <w:fldChar w:fldCharType="end"/>
        </w:r>
      </w:hyperlink>
    </w:p>
    <w:p w:rsidR="00B01797" w:rsidRPr="00B01797" w:rsidRDefault="009B60A9" w:rsidP="00B01797">
      <w:pPr>
        <w:pStyle w:val="22"/>
        <w:tabs>
          <w:tab w:val="right" w:leader="dot" w:pos="9402"/>
        </w:tabs>
        <w:spacing w:line="600" w:lineRule="exact"/>
        <w:rPr>
          <w:rFonts w:ascii="微軟正黑體" w:eastAsia="微軟正黑體" w:hAnsi="微軟正黑體" w:cstheme="minorBidi"/>
          <w:noProof/>
          <w:kern w:val="2"/>
          <w:sz w:val="24"/>
          <w:szCs w:val="24"/>
        </w:rPr>
      </w:pPr>
      <w:hyperlink w:anchor="_Toc144276588" w:history="1">
        <w:r w:rsidR="00B01797" w:rsidRPr="00B01797">
          <w:rPr>
            <w:rStyle w:val="ad"/>
            <w:rFonts w:ascii="微軟正黑體" w:eastAsia="微軟正黑體" w:hAnsi="微軟正黑體" w:hint="eastAsia"/>
            <w:noProof/>
            <w:sz w:val="24"/>
            <w:szCs w:val="24"/>
          </w:rPr>
          <w:t>連江縣北竿鄉塘岐國民小學『課程發展委員會』組織設置要點</w:t>
        </w:r>
        <w:r w:rsidR="00B01797" w:rsidRPr="00B01797">
          <w:rPr>
            <w:rFonts w:ascii="微軟正黑體" w:eastAsia="微軟正黑體" w:hAnsi="微軟正黑體"/>
            <w:noProof/>
            <w:webHidden/>
            <w:sz w:val="24"/>
            <w:szCs w:val="24"/>
          </w:rPr>
          <w:tab/>
        </w:r>
        <w:r w:rsidR="00B01797" w:rsidRPr="00B01797">
          <w:rPr>
            <w:rFonts w:ascii="微軟正黑體" w:eastAsia="微軟正黑體" w:hAnsi="微軟正黑體"/>
            <w:noProof/>
            <w:webHidden/>
            <w:sz w:val="24"/>
            <w:szCs w:val="24"/>
          </w:rPr>
          <w:fldChar w:fldCharType="begin"/>
        </w:r>
        <w:r w:rsidR="00B01797" w:rsidRPr="00B01797">
          <w:rPr>
            <w:rFonts w:ascii="微軟正黑體" w:eastAsia="微軟正黑體" w:hAnsi="微軟正黑體"/>
            <w:noProof/>
            <w:webHidden/>
            <w:sz w:val="24"/>
            <w:szCs w:val="24"/>
          </w:rPr>
          <w:instrText xml:space="preserve"> PAGEREF _Toc144276588 \h </w:instrText>
        </w:r>
        <w:r w:rsidR="00B01797" w:rsidRPr="00B01797">
          <w:rPr>
            <w:rFonts w:ascii="微軟正黑體" w:eastAsia="微軟正黑體" w:hAnsi="微軟正黑體"/>
            <w:noProof/>
            <w:webHidden/>
            <w:sz w:val="24"/>
            <w:szCs w:val="24"/>
          </w:rPr>
        </w:r>
        <w:r w:rsidR="00B01797" w:rsidRPr="00B01797">
          <w:rPr>
            <w:rFonts w:ascii="微軟正黑體" w:eastAsia="微軟正黑體" w:hAnsi="微軟正黑體"/>
            <w:noProof/>
            <w:webHidden/>
            <w:sz w:val="24"/>
            <w:szCs w:val="24"/>
          </w:rPr>
          <w:fldChar w:fldCharType="separate"/>
        </w:r>
        <w:r w:rsidR="009F09DC">
          <w:rPr>
            <w:rFonts w:ascii="微軟正黑體" w:eastAsia="微軟正黑體" w:hAnsi="微軟正黑體"/>
            <w:noProof/>
            <w:webHidden/>
            <w:sz w:val="24"/>
            <w:szCs w:val="24"/>
          </w:rPr>
          <w:t>35</w:t>
        </w:r>
        <w:r w:rsidR="00B01797" w:rsidRPr="00B01797">
          <w:rPr>
            <w:rFonts w:ascii="微軟正黑體" w:eastAsia="微軟正黑體" w:hAnsi="微軟正黑體"/>
            <w:noProof/>
            <w:webHidden/>
            <w:sz w:val="24"/>
            <w:szCs w:val="24"/>
          </w:rPr>
          <w:fldChar w:fldCharType="end"/>
        </w:r>
      </w:hyperlink>
    </w:p>
    <w:p w:rsidR="00B01797" w:rsidRPr="00B01797" w:rsidRDefault="009B60A9" w:rsidP="00B01797">
      <w:pPr>
        <w:pStyle w:val="22"/>
        <w:tabs>
          <w:tab w:val="right" w:leader="dot" w:pos="9402"/>
        </w:tabs>
        <w:spacing w:line="600" w:lineRule="exact"/>
        <w:rPr>
          <w:rFonts w:ascii="微軟正黑體" w:eastAsia="微軟正黑體" w:hAnsi="微軟正黑體" w:cstheme="minorBidi"/>
          <w:noProof/>
          <w:kern w:val="2"/>
          <w:sz w:val="24"/>
          <w:szCs w:val="24"/>
        </w:rPr>
      </w:pPr>
      <w:hyperlink w:anchor="_Toc144276589" w:history="1">
        <w:r w:rsidR="00B01797" w:rsidRPr="00B01797">
          <w:rPr>
            <w:rStyle w:val="ad"/>
            <w:rFonts w:ascii="微軟正黑體" w:eastAsia="微軟正黑體" w:hAnsi="微軟正黑體" w:hint="eastAsia"/>
            <w:noProof/>
            <w:sz w:val="24"/>
            <w:szCs w:val="24"/>
          </w:rPr>
          <w:t>連江縣北竿鄉塘岐國民小學</w:t>
        </w:r>
        <w:r w:rsidR="00904A55">
          <w:rPr>
            <w:rStyle w:val="ad"/>
            <w:rFonts w:ascii="微軟正黑體" w:eastAsia="微軟正黑體" w:hAnsi="微軟正黑體"/>
            <w:noProof/>
            <w:sz w:val="24"/>
            <w:szCs w:val="24"/>
          </w:rPr>
          <w:t>114</w:t>
        </w:r>
        <w:r w:rsidR="00B01797" w:rsidRPr="00B01797">
          <w:rPr>
            <w:rStyle w:val="ad"/>
            <w:rFonts w:ascii="微軟正黑體" w:eastAsia="微軟正黑體" w:hAnsi="微軟正黑體" w:hint="eastAsia"/>
            <w:noProof/>
            <w:sz w:val="24"/>
            <w:szCs w:val="24"/>
          </w:rPr>
          <w:t>學年度課程發展委員會成員組織</w:t>
        </w:r>
        <w:r w:rsidR="00B01797" w:rsidRPr="00B01797">
          <w:rPr>
            <w:rFonts w:ascii="微軟正黑體" w:eastAsia="微軟正黑體" w:hAnsi="微軟正黑體"/>
            <w:noProof/>
            <w:webHidden/>
            <w:sz w:val="24"/>
            <w:szCs w:val="24"/>
          </w:rPr>
          <w:tab/>
        </w:r>
        <w:r w:rsidR="00B01797" w:rsidRPr="00B01797">
          <w:rPr>
            <w:rFonts w:ascii="微軟正黑體" w:eastAsia="微軟正黑體" w:hAnsi="微軟正黑體"/>
            <w:noProof/>
            <w:webHidden/>
            <w:sz w:val="24"/>
            <w:szCs w:val="24"/>
          </w:rPr>
          <w:fldChar w:fldCharType="begin"/>
        </w:r>
        <w:r w:rsidR="00B01797" w:rsidRPr="00B01797">
          <w:rPr>
            <w:rFonts w:ascii="微軟正黑體" w:eastAsia="微軟正黑體" w:hAnsi="微軟正黑體"/>
            <w:noProof/>
            <w:webHidden/>
            <w:sz w:val="24"/>
            <w:szCs w:val="24"/>
          </w:rPr>
          <w:instrText xml:space="preserve"> PAGEREF _Toc144276589 \h </w:instrText>
        </w:r>
        <w:r w:rsidR="00B01797" w:rsidRPr="00B01797">
          <w:rPr>
            <w:rFonts w:ascii="微軟正黑體" w:eastAsia="微軟正黑體" w:hAnsi="微軟正黑體"/>
            <w:noProof/>
            <w:webHidden/>
            <w:sz w:val="24"/>
            <w:szCs w:val="24"/>
          </w:rPr>
        </w:r>
        <w:r w:rsidR="00B01797" w:rsidRPr="00B01797">
          <w:rPr>
            <w:rFonts w:ascii="微軟正黑體" w:eastAsia="微軟正黑體" w:hAnsi="微軟正黑體"/>
            <w:noProof/>
            <w:webHidden/>
            <w:sz w:val="24"/>
            <w:szCs w:val="24"/>
          </w:rPr>
          <w:fldChar w:fldCharType="separate"/>
        </w:r>
        <w:r w:rsidR="009F09DC">
          <w:rPr>
            <w:rFonts w:ascii="微軟正黑體" w:eastAsia="微軟正黑體" w:hAnsi="微軟正黑體"/>
            <w:noProof/>
            <w:webHidden/>
            <w:sz w:val="24"/>
            <w:szCs w:val="24"/>
          </w:rPr>
          <w:t>36</w:t>
        </w:r>
        <w:r w:rsidR="00B01797" w:rsidRPr="00B01797">
          <w:rPr>
            <w:rFonts w:ascii="微軟正黑體" w:eastAsia="微軟正黑體" w:hAnsi="微軟正黑體"/>
            <w:noProof/>
            <w:webHidden/>
            <w:sz w:val="24"/>
            <w:szCs w:val="24"/>
          </w:rPr>
          <w:fldChar w:fldCharType="end"/>
        </w:r>
      </w:hyperlink>
    </w:p>
    <w:p w:rsidR="00B01797" w:rsidRPr="00B01797" w:rsidRDefault="009B60A9" w:rsidP="00B01797">
      <w:pPr>
        <w:pStyle w:val="22"/>
        <w:tabs>
          <w:tab w:val="right" w:leader="dot" w:pos="9402"/>
        </w:tabs>
        <w:spacing w:line="600" w:lineRule="exact"/>
        <w:rPr>
          <w:rStyle w:val="ad"/>
          <w:rFonts w:ascii="微軟正黑體" w:eastAsia="微軟正黑體" w:hAnsi="微軟正黑體"/>
          <w:noProof/>
          <w:sz w:val="24"/>
          <w:szCs w:val="24"/>
        </w:rPr>
      </w:pPr>
      <w:hyperlink w:anchor="_Toc144276590" w:history="1">
        <w:r w:rsidR="00B01797" w:rsidRPr="00B01797">
          <w:rPr>
            <w:rStyle w:val="ad"/>
            <w:rFonts w:ascii="微軟正黑體" w:eastAsia="微軟正黑體" w:hAnsi="微軟正黑體" w:cs="標楷體" w:hint="eastAsia"/>
            <w:noProof/>
            <w:sz w:val="24"/>
            <w:szCs w:val="24"/>
          </w:rPr>
          <w:t>連江縣北竿鄉塘岐國民小學課程發展委員會課程規畫及審查教材會議會議紀錄</w:t>
        </w:r>
        <w:r w:rsidR="00B01797" w:rsidRPr="00B01797">
          <w:rPr>
            <w:rFonts w:ascii="微軟正黑體" w:eastAsia="微軟正黑體" w:hAnsi="微軟正黑體"/>
            <w:noProof/>
            <w:webHidden/>
            <w:sz w:val="24"/>
            <w:szCs w:val="24"/>
          </w:rPr>
          <w:tab/>
        </w:r>
        <w:r w:rsidR="00B01797" w:rsidRPr="00B01797">
          <w:rPr>
            <w:rFonts w:ascii="微軟正黑體" w:eastAsia="微軟正黑體" w:hAnsi="微軟正黑體"/>
            <w:noProof/>
            <w:webHidden/>
            <w:sz w:val="24"/>
            <w:szCs w:val="24"/>
          </w:rPr>
          <w:fldChar w:fldCharType="begin"/>
        </w:r>
        <w:r w:rsidR="00B01797" w:rsidRPr="00B01797">
          <w:rPr>
            <w:rFonts w:ascii="微軟正黑體" w:eastAsia="微軟正黑體" w:hAnsi="微軟正黑體"/>
            <w:noProof/>
            <w:webHidden/>
            <w:sz w:val="24"/>
            <w:szCs w:val="24"/>
          </w:rPr>
          <w:instrText xml:space="preserve"> PAGEREF _Toc144276590 \h </w:instrText>
        </w:r>
        <w:r w:rsidR="00B01797" w:rsidRPr="00B01797">
          <w:rPr>
            <w:rFonts w:ascii="微軟正黑體" w:eastAsia="微軟正黑體" w:hAnsi="微軟正黑體"/>
            <w:noProof/>
            <w:webHidden/>
            <w:sz w:val="24"/>
            <w:szCs w:val="24"/>
          </w:rPr>
        </w:r>
        <w:r w:rsidR="00B01797" w:rsidRPr="00B01797">
          <w:rPr>
            <w:rFonts w:ascii="微軟正黑體" w:eastAsia="微軟正黑體" w:hAnsi="微軟正黑體"/>
            <w:noProof/>
            <w:webHidden/>
            <w:sz w:val="24"/>
            <w:szCs w:val="24"/>
          </w:rPr>
          <w:fldChar w:fldCharType="separate"/>
        </w:r>
        <w:r w:rsidR="009F09DC">
          <w:rPr>
            <w:rFonts w:ascii="微軟正黑體" w:eastAsia="微軟正黑體" w:hAnsi="微軟正黑體"/>
            <w:noProof/>
            <w:webHidden/>
            <w:sz w:val="24"/>
            <w:szCs w:val="24"/>
          </w:rPr>
          <w:t>37</w:t>
        </w:r>
        <w:r w:rsidR="00B01797" w:rsidRPr="00B01797">
          <w:rPr>
            <w:rFonts w:ascii="微軟正黑體" w:eastAsia="微軟正黑體" w:hAnsi="微軟正黑體"/>
            <w:noProof/>
            <w:webHidden/>
            <w:sz w:val="24"/>
            <w:szCs w:val="24"/>
          </w:rPr>
          <w:fldChar w:fldCharType="end"/>
        </w:r>
      </w:hyperlink>
    </w:p>
    <w:p w:rsidR="00B01797" w:rsidRDefault="00B01797" w:rsidP="00B01797">
      <w:pPr>
        <w:spacing w:line="600" w:lineRule="exact"/>
        <w:rPr>
          <w:rFonts w:ascii="微軟正黑體" w:eastAsia="微軟正黑體" w:hAnsi="微軟正黑體"/>
        </w:rPr>
      </w:pPr>
      <w:r w:rsidRPr="001C5627">
        <w:rPr>
          <w:rFonts w:ascii="微軟正黑體" w:eastAsia="微軟正黑體" w:hAnsi="微軟正黑體" w:hint="eastAsia"/>
          <w:shd w:val="clear" w:color="auto" w:fill="FFFFFF" w:themeFill="background1"/>
        </w:rPr>
        <w:t xml:space="preserve">  </w:t>
      </w:r>
      <w:r w:rsidRPr="00B01797">
        <w:rPr>
          <w:rFonts w:ascii="微軟正黑體" w:eastAsia="微軟正黑體" w:hAnsi="微軟正黑體" w:hint="eastAsia"/>
        </w:rPr>
        <w:t>連江縣北竿鄉塘岐國民小學課程發展委員會課程規畫及審查教材會議會議紀錄</w:t>
      </w:r>
      <w:r>
        <w:rPr>
          <w:rFonts w:ascii="微軟正黑體" w:eastAsia="微軟正黑體" w:hAnsi="微軟正黑體"/>
        </w:rPr>
        <w:t>………</w:t>
      </w:r>
      <w:r>
        <w:rPr>
          <w:rFonts w:ascii="微軟正黑體" w:eastAsia="微軟正黑體" w:hAnsi="微軟正黑體" w:hint="eastAsia"/>
        </w:rPr>
        <w:t>...4</w:t>
      </w:r>
      <w:r w:rsidR="001C5627">
        <w:rPr>
          <w:rFonts w:ascii="微軟正黑體" w:eastAsia="微軟正黑體" w:hAnsi="微軟正黑體" w:hint="eastAsia"/>
        </w:rPr>
        <w:t>1</w:t>
      </w:r>
    </w:p>
    <w:p w:rsidR="001C5627" w:rsidRDefault="001C5627" w:rsidP="001C5627">
      <w:pPr>
        <w:spacing w:line="600" w:lineRule="exact"/>
        <w:rPr>
          <w:rFonts w:ascii="微軟正黑體" w:eastAsia="微軟正黑體" w:hAnsi="微軟正黑體"/>
        </w:rPr>
      </w:pPr>
      <w:r>
        <w:rPr>
          <w:rFonts w:ascii="微軟正黑體" w:eastAsia="微軟正黑體" w:hAnsi="微軟正黑體" w:hint="eastAsia"/>
        </w:rPr>
        <w:t xml:space="preserve">  </w:t>
      </w:r>
      <w:r w:rsidRPr="00B01797">
        <w:rPr>
          <w:rFonts w:ascii="微軟正黑體" w:eastAsia="微軟正黑體" w:hAnsi="微軟正黑體" w:hint="eastAsia"/>
        </w:rPr>
        <w:t>連江縣北竿鄉塘岐國民小學課程發展委員會課程規畫及審查教材會議會議紀錄</w:t>
      </w:r>
      <w:r>
        <w:rPr>
          <w:rFonts w:ascii="微軟正黑體" w:eastAsia="微軟正黑體" w:hAnsi="微軟正黑體"/>
        </w:rPr>
        <w:t>………</w:t>
      </w:r>
      <w:r>
        <w:rPr>
          <w:rFonts w:ascii="微軟正黑體" w:eastAsia="微軟正黑體" w:hAnsi="微軟正黑體" w:hint="eastAsia"/>
        </w:rPr>
        <w:t>...44</w:t>
      </w:r>
    </w:p>
    <w:p w:rsidR="00B01797" w:rsidRPr="00B01797" w:rsidRDefault="009B60A9" w:rsidP="00B01797">
      <w:pPr>
        <w:pStyle w:val="22"/>
        <w:tabs>
          <w:tab w:val="right" w:leader="dot" w:pos="9402"/>
        </w:tabs>
        <w:spacing w:line="600" w:lineRule="exact"/>
        <w:rPr>
          <w:rFonts w:ascii="微軟正黑體" w:eastAsia="微軟正黑體" w:hAnsi="微軟正黑體" w:cstheme="minorBidi"/>
          <w:noProof/>
          <w:kern w:val="2"/>
          <w:sz w:val="24"/>
          <w:szCs w:val="24"/>
        </w:rPr>
      </w:pPr>
      <w:hyperlink w:anchor="_Toc144276591" w:history="1">
        <w:r w:rsidR="00B01797" w:rsidRPr="00B01797">
          <w:rPr>
            <w:rStyle w:val="ad"/>
            <w:rFonts w:ascii="微軟正黑體" w:eastAsia="微軟正黑體" w:hAnsi="微軟正黑體" w:hint="eastAsia"/>
            <w:noProof/>
            <w:sz w:val="24"/>
            <w:szCs w:val="24"/>
          </w:rPr>
          <w:t>各年級歷年教科書選用版本一覽表</w:t>
        </w:r>
        <w:r w:rsidR="00B01797" w:rsidRPr="00B01797">
          <w:rPr>
            <w:rFonts w:ascii="微軟正黑體" w:eastAsia="微軟正黑體" w:hAnsi="微軟正黑體"/>
            <w:noProof/>
            <w:webHidden/>
            <w:sz w:val="24"/>
            <w:szCs w:val="24"/>
          </w:rPr>
          <w:tab/>
        </w:r>
        <w:r w:rsidR="00B01797" w:rsidRPr="00B01797">
          <w:rPr>
            <w:rFonts w:ascii="微軟正黑體" w:eastAsia="微軟正黑體" w:hAnsi="微軟正黑體"/>
            <w:noProof/>
            <w:webHidden/>
            <w:sz w:val="24"/>
            <w:szCs w:val="24"/>
          </w:rPr>
          <w:fldChar w:fldCharType="begin"/>
        </w:r>
        <w:r w:rsidR="00B01797" w:rsidRPr="00B01797">
          <w:rPr>
            <w:rFonts w:ascii="微軟正黑體" w:eastAsia="微軟正黑體" w:hAnsi="微軟正黑體"/>
            <w:noProof/>
            <w:webHidden/>
            <w:sz w:val="24"/>
            <w:szCs w:val="24"/>
          </w:rPr>
          <w:instrText xml:space="preserve"> PAGEREF _Toc144276591 \h </w:instrText>
        </w:r>
        <w:r w:rsidR="00B01797" w:rsidRPr="00B01797">
          <w:rPr>
            <w:rFonts w:ascii="微軟正黑體" w:eastAsia="微軟正黑體" w:hAnsi="微軟正黑體"/>
            <w:noProof/>
            <w:webHidden/>
            <w:sz w:val="24"/>
            <w:szCs w:val="24"/>
          </w:rPr>
        </w:r>
        <w:r w:rsidR="00B01797" w:rsidRPr="00B01797">
          <w:rPr>
            <w:rFonts w:ascii="微軟正黑體" w:eastAsia="微軟正黑體" w:hAnsi="微軟正黑體"/>
            <w:noProof/>
            <w:webHidden/>
            <w:sz w:val="24"/>
            <w:szCs w:val="24"/>
          </w:rPr>
          <w:fldChar w:fldCharType="separate"/>
        </w:r>
        <w:r w:rsidR="009F09DC">
          <w:rPr>
            <w:rFonts w:ascii="微軟正黑體" w:eastAsia="微軟正黑體" w:hAnsi="微軟正黑體"/>
            <w:noProof/>
            <w:webHidden/>
            <w:sz w:val="24"/>
            <w:szCs w:val="24"/>
          </w:rPr>
          <w:t>51</w:t>
        </w:r>
        <w:r w:rsidR="00B01797" w:rsidRPr="00B01797">
          <w:rPr>
            <w:rFonts w:ascii="微軟正黑體" w:eastAsia="微軟正黑體" w:hAnsi="微軟正黑體"/>
            <w:noProof/>
            <w:webHidden/>
            <w:sz w:val="24"/>
            <w:szCs w:val="24"/>
          </w:rPr>
          <w:fldChar w:fldCharType="end"/>
        </w:r>
      </w:hyperlink>
    </w:p>
    <w:p w:rsidR="00B01797" w:rsidRPr="00B01797" w:rsidRDefault="009B60A9" w:rsidP="00B01797">
      <w:pPr>
        <w:pStyle w:val="22"/>
        <w:tabs>
          <w:tab w:val="right" w:leader="dot" w:pos="9402"/>
        </w:tabs>
        <w:spacing w:line="600" w:lineRule="exact"/>
        <w:rPr>
          <w:rFonts w:ascii="微軟正黑體" w:eastAsia="微軟正黑體" w:hAnsi="微軟正黑體" w:cstheme="minorBidi"/>
          <w:noProof/>
          <w:kern w:val="2"/>
          <w:sz w:val="24"/>
          <w:szCs w:val="24"/>
        </w:rPr>
      </w:pPr>
      <w:hyperlink w:anchor="_Toc144276592" w:history="1">
        <w:r w:rsidR="00B01797" w:rsidRPr="00B01797">
          <w:rPr>
            <w:rStyle w:val="ad"/>
            <w:rFonts w:ascii="微軟正黑體" w:eastAsia="微軟正黑體" w:hAnsi="微軟正黑體" w:hint="eastAsia"/>
            <w:noProof/>
            <w:sz w:val="24"/>
            <w:szCs w:val="24"/>
          </w:rPr>
          <w:t>連江縣北竿鄉塘岐國民小學</w:t>
        </w:r>
        <w:r w:rsidR="00904A55">
          <w:rPr>
            <w:rStyle w:val="ad"/>
            <w:rFonts w:ascii="微軟正黑體" w:eastAsia="微軟正黑體" w:hAnsi="微軟正黑體"/>
            <w:noProof/>
            <w:sz w:val="24"/>
            <w:szCs w:val="24"/>
          </w:rPr>
          <w:t>114</w:t>
        </w:r>
        <w:r w:rsidR="00B01797" w:rsidRPr="00B01797">
          <w:rPr>
            <w:rStyle w:val="ad"/>
            <w:rFonts w:ascii="微軟正黑體" w:eastAsia="微軟正黑體" w:hAnsi="微軟正黑體" w:hint="eastAsia"/>
            <w:noProof/>
            <w:sz w:val="24"/>
            <w:szCs w:val="24"/>
          </w:rPr>
          <w:t>學年度全校一週作息時間表</w:t>
        </w:r>
        <w:r w:rsidR="00B01797" w:rsidRPr="00B01797">
          <w:rPr>
            <w:rFonts w:ascii="微軟正黑體" w:eastAsia="微軟正黑體" w:hAnsi="微軟正黑體"/>
            <w:noProof/>
            <w:webHidden/>
            <w:sz w:val="24"/>
            <w:szCs w:val="24"/>
          </w:rPr>
          <w:tab/>
        </w:r>
        <w:r w:rsidR="00B01797" w:rsidRPr="00B01797">
          <w:rPr>
            <w:rFonts w:ascii="微軟正黑體" w:eastAsia="微軟正黑體" w:hAnsi="微軟正黑體"/>
            <w:noProof/>
            <w:webHidden/>
            <w:sz w:val="24"/>
            <w:szCs w:val="24"/>
          </w:rPr>
          <w:fldChar w:fldCharType="begin"/>
        </w:r>
        <w:r w:rsidR="00B01797" w:rsidRPr="00B01797">
          <w:rPr>
            <w:rFonts w:ascii="微軟正黑體" w:eastAsia="微軟正黑體" w:hAnsi="微軟正黑體"/>
            <w:noProof/>
            <w:webHidden/>
            <w:sz w:val="24"/>
            <w:szCs w:val="24"/>
          </w:rPr>
          <w:instrText xml:space="preserve"> PAGEREF _Toc144276592 \h </w:instrText>
        </w:r>
        <w:r w:rsidR="00B01797" w:rsidRPr="00B01797">
          <w:rPr>
            <w:rFonts w:ascii="微軟正黑體" w:eastAsia="微軟正黑體" w:hAnsi="微軟正黑體"/>
            <w:noProof/>
            <w:webHidden/>
            <w:sz w:val="24"/>
            <w:szCs w:val="24"/>
          </w:rPr>
        </w:r>
        <w:r w:rsidR="00B01797" w:rsidRPr="00B01797">
          <w:rPr>
            <w:rFonts w:ascii="微軟正黑體" w:eastAsia="微軟正黑體" w:hAnsi="微軟正黑體"/>
            <w:noProof/>
            <w:webHidden/>
            <w:sz w:val="24"/>
            <w:szCs w:val="24"/>
          </w:rPr>
          <w:fldChar w:fldCharType="separate"/>
        </w:r>
        <w:r w:rsidR="009F09DC">
          <w:rPr>
            <w:rFonts w:ascii="微軟正黑體" w:eastAsia="微軟正黑體" w:hAnsi="微軟正黑體"/>
            <w:noProof/>
            <w:webHidden/>
            <w:sz w:val="24"/>
            <w:szCs w:val="24"/>
          </w:rPr>
          <w:t>57</w:t>
        </w:r>
        <w:r w:rsidR="00B01797" w:rsidRPr="00B01797">
          <w:rPr>
            <w:rFonts w:ascii="微軟正黑體" w:eastAsia="微軟正黑體" w:hAnsi="微軟正黑體"/>
            <w:noProof/>
            <w:webHidden/>
            <w:sz w:val="24"/>
            <w:szCs w:val="24"/>
          </w:rPr>
          <w:fldChar w:fldCharType="end"/>
        </w:r>
      </w:hyperlink>
    </w:p>
    <w:p w:rsidR="00B01797" w:rsidRPr="00B01797" w:rsidRDefault="009B60A9" w:rsidP="00B01797">
      <w:pPr>
        <w:pStyle w:val="22"/>
        <w:tabs>
          <w:tab w:val="right" w:leader="dot" w:pos="9402"/>
        </w:tabs>
        <w:spacing w:line="600" w:lineRule="exact"/>
        <w:rPr>
          <w:rFonts w:ascii="微軟正黑體" w:eastAsia="微軟正黑體" w:hAnsi="微軟正黑體" w:cstheme="minorBidi"/>
          <w:noProof/>
          <w:kern w:val="2"/>
          <w:sz w:val="24"/>
          <w:szCs w:val="24"/>
        </w:rPr>
      </w:pPr>
      <w:hyperlink w:anchor="_Toc144276593" w:history="1">
        <w:r w:rsidR="00B01797" w:rsidRPr="00B01797">
          <w:rPr>
            <w:rStyle w:val="ad"/>
            <w:rFonts w:ascii="微軟正黑體" w:eastAsia="微軟正黑體" w:hAnsi="微軟正黑體" w:hint="eastAsia"/>
            <w:noProof/>
            <w:sz w:val="24"/>
            <w:szCs w:val="24"/>
          </w:rPr>
          <w:t>連江縣北竿鄉塘岐國民小學</w:t>
        </w:r>
        <w:r w:rsidR="00904A55">
          <w:rPr>
            <w:rStyle w:val="ad"/>
            <w:rFonts w:ascii="微軟正黑體" w:eastAsia="微軟正黑體" w:hAnsi="微軟正黑體"/>
            <w:noProof/>
            <w:sz w:val="24"/>
            <w:szCs w:val="24"/>
          </w:rPr>
          <w:t>114</w:t>
        </w:r>
        <w:r w:rsidR="00B01797" w:rsidRPr="00B01797">
          <w:rPr>
            <w:rStyle w:val="ad"/>
            <w:rFonts w:ascii="微軟正黑體" w:eastAsia="微軟正黑體" w:hAnsi="微軟正黑體" w:hint="eastAsia"/>
            <w:noProof/>
            <w:sz w:val="24"/>
            <w:szCs w:val="24"/>
          </w:rPr>
          <w:t>學年度各處室暫定行事曆</w:t>
        </w:r>
        <w:r w:rsidR="00B01797" w:rsidRPr="00B01797">
          <w:rPr>
            <w:rFonts w:ascii="微軟正黑體" w:eastAsia="微軟正黑體" w:hAnsi="微軟正黑體"/>
            <w:noProof/>
            <w:webHidden/>
            <w:sz w:val="24"/>
            <w:szCs w:val="24"/>
          </w:rPr>
          <w:tab/>
        </w:r>
        <w:r w:rsidR="00B01797" w:rsidRPr="00B01797">
          <w:rPr>
            <w:rFonts w:ascii="微軟正黑體" w:eastAsia="微軟正黑體" w:hAnsi="微軟正黑體"/>
            <w:noProof/>
            <w:webHidden/>
            <w:sz w:val="24"/>
            <w:szCs w:val="24"/>
          </w:rPr>
          <w:fldChar w:fldCharType="begin"/>
        </w:r>
        <w:r w:rsidR="00B01797" w:rsidRPr="00B01797">
          <w:rPr>
            <w:rFonts w:ascii="微軟正黑體" w:eastAsia="微軟正黑體" w:hAnsi="微軟正黑體"/>
            <w:noProof/>
            <w:webHidden/>
            <w:sz w:val="24"/>
            <w:szCs w:val="24"/>
          </w:rPr>
          <w:instrText xml:space="preserve"> PAGEREF _Toc144276593 \h </w:instrText>
        </w:r>
        <w:r w:rsidR="00B01797" w:rsidRPr="00B01797">
          <w:rPr>
            <w:rFonts w:ascii="微軟正黑體" w:eastAsia="微軟正黑體" w:hAnsi="微軟正黑體"/>
            <w:noProof/>
            <w:webHidden/>
            <w:sz w:val="24"/>
            <w:szCs w:val="24"/>
          </w:rPr>
        </w:r>
        <w:r w:rsidR="00B01797" w:rsidRPr="00B01797">
          <w:rPr>
            <w:rFonts w:ascii="微軟正黑體" w:eastAsia="微軟正黑體" w:hAnsi="微軟正黑體"/>
            <w:noProof/>
            <w:webHidden/>
            <w:sz w:val="24"/>
            <w:szCs w:val="24"/>
          </w:rPr>
          <w:fldChar w:fldCharType="separate"/>
        </w:r>
        <w:r w:rsidR="009F09DC">
          <w:rPr>
            <w:rFonts w:ascii="微軟正黑體" w:eastAsia="微軟正黑體" w:hAnsi="微軟正黑體"/>
            <w:noProof/>
            <w:webHidden/>
            <w:sz w:val="24"/>
            <w:szCs w:val="24"/>
          </w:rPr>
          <w:t>60</w:t>
        </w:r>
        <w:r w:rsidR="00B01797" w:rsidRPr="00B01797">
          <w:rPr>
            <w:rFonts w:ascii="微軟正黑體" w:eastAsia="微軟正黑體" w:hAnsi="微軟正黑體"/>
            <w:noProof/>
            <w:webHidden/>
            <w:sz w:val="24"/>
            <w:szCs w:val="24"/>
          </w:rPr>
          <w:fldChar w:fldCharType="end"/>
        </w:r>
      </w:hyperlink>
    </w:p>
    <w:p w:rsidR="00C21672" w:rsidRDefault="009F5354" w:rsidP="00C21672">
      <w:pPr>
        <w:pStyle w:val="22"/>
        <w:tabs>
          <w:tab w:val="right" w:leader="dot" w:pos="9402"/>
        </w:tabs>
        <w:spacing w:line="600" w:lineRule="exact"/>
        <w:ind w:left="221"/>
        <w:rPr>
          <w:rFonts w:ascii="微軟正黑體" w:eastAsia="微軟正黑體" w:hAnsi="微軟正黑體"/>
          <w:noProof/>
          <w:sz w:val="24"/>
          <w:szCs w:val="24"/>
        </w:rPr>
      </w:pPr>
      <w:r w:rsidRPr="0094141A">
        <w:rPr>
          <w:rFonts w:ascii="微軟正黑體" w:eastAsia="微軟正黑體" w:hAnsi="微軟正黑體" w:cs="新細明體"/>
          <w:b/>
          <w:sz w:val="24"/>
          <w:szCs w:val="24"/>
        </w:rPr>
        <w:fldChar w:fldCharType="end"/>
      </w:r>
      <w:r w:rsidR="00C21672" w:rsidRPr="004557E4">
        <w:rPr>
          <w:rFonts w:ascii="微軟正黑體" w:eastAsia="微軟正黑體" w:hAnsi="微軟正黑體" w:hint="eastAsia"/>
          <w:noProof/>
          <w:sz w:val="24"/>
          <w:szCs w:val="24"/>
        </w:rPr>
        <w:t>附件</w:t>
      </w:r>
      <w:r w:rsidR="00C21672">
        <w:rPr>
          <w:rFonts w:ascii="微軟正黑體" w:eastAsia="微軟正黑體" w:hAnsi="微軟正黑體" w:hint="eastAsia"/>
          <w:noProof/>
          <w:sz w:val="24"/>
          <w:szCs w:val="24"/>
        </w:rPr>
        <w:t>1</w:t>
      </w:r>
      <w:r w:rsidR="00C21672" w:rsidRPr="004557E4">
        <w:rPr>
          <w:rFonts w:ascii="微軟正黑體" w:eastAsia="微軟正黑體" w:hAnsi="微軟正黑體" w:hint="eastAsia"/>
          <w:noProof/>
          <w:sz w:val="24"/>
          <w:szCs w:val="24"/>
        </w:rPr>
        <w:t>領域學習課程計畫</w:t>
      </w:r>
    </w:p>
    <w:p w:rsidR="008D2F09" w:rsidRPr="008D2F09" w:rsidRDefault="008D2F09" w:rsidP="008D2F09">
      <w:pPr>
        <w:pStyle w:val="22"/>
        <w:tabs>
          <w:tab w:val="right" w:leader="dot" w:pos="9402"/>
        </w:tabs>
        <w:spacing w:line="600" w:lineRule="exact"/>
        <w:ind w:left="221"/>
        <w:rPr>
          <w:rFonts w:ascii="微軟正黑體" w:eastAsia="微軟正黑體" w:hAnsi="微軟正黑體"/>
          <w:noProof/>
          <w:sz w:val="24"/>
          <w:szCs w:val="24"/>
        </w:rPr>
      </w:pPr>
      <w:r w:rsidRPr="004557E4">
        <w:rPr>
          <w:rFonts w:ascii="微軟正黑體" w:eastAsia="微軟正黑體" w:hAnsi="微軟正黑體" w:hint="eastAsia"/>
          <w:noProof/>
          <w:sz w:val="24"/>
          <w:szCs w:val="24"/>
        </w:rPr>
        <w:t>附</w:t>
      </w:r>
      <w:r>
        <w:rPr>
          <w:rFonts w:ascii="微軟正黑體" w:eastAsia="微軟正黑體" w:hAnsi="微軟正黑體" w:hint="eastAsia"/>
          <w:noProof/>
          <w:sz w:val="24"/>
          <w:szCs w:val="24"/>
        </w:rPr>
        <w:t>件2</w:t>
      </w:r>
      <w:r w:rsidRPr="008D2F09">
        <w:rPr>
          <w:rFonts w:ascii="微軟正黑體" w:eastAsia="微軟正黑體" w:hAnsi="微軟正黑體"/>
          <w:noProof/>
          <w:sz w:val="24"/>
          <w:szCs w:val="24"/>
        </w:rPr>
        <w:t>部定跨領域(協同)課程計畫(無則免)</w:t>
      </w:r>
    </w:p>
    <w:p w:rsidR="00C21672" w:rsidRPr="004557E4" w:rsidRDefault="00C21672" w:rsidP="008D2F09">
      <w:pPr>
        <w:pStyle w:val="22"/>
        <w:tabs>
          <w:tab w:val="right" w:leader="dot" w:pos="9402"/>
        </w:tabs>
        <w:spacing w:line="600" w:lineRule="exact"/>
        <w:ind w:left="221"/>
        <w:rPr>
          <w:rFonts w:ascii="微軟正黑體" w:eastAsia="微軟正黑體" w:hAnsi="微軟正黑體" w:cstheme="minorBidi"/>
          <w:noProof/>
          <w:kern w:val="2"/>
          <w:sz w:val="24"/>
          <w:szCs w:val="24"/>
        </w:rPr>
      </w:pPr>
      <w:r w:rsidRPr="004557E4">
        <w:rPr>
          <w:rFonts w:ascii="微軟正黑體" w:eastAsia="微軟正黑體" w:hAnsi="微軟正黑體" w:hint="eastAsia"/>
          <w:noProof/>
          <w:sz w:val="24"/>
          <w:szCs w:val="24"/>
        </w:rPr>
        <w:t>附</w:t>
      </w:r>
      <w:r w:rsidR="00A53D1F">
        <w:rPr>
          <w:rFonts w:ascii="微軟正黑體" w:eastAsia="微軟正黑體" w:hAnsi="微軟正黑體" w:hint="eastAsia"/>
          <w:noProof/>
          <w:sz w:val="24"/>
          <w:szCs w:val="24"/>
        </w:rPr>
        <w:t>件</w:t>
      </w:r>
      <w:r w:rsidR="008D2F09">
        <w:rPr>
          <w:rFonts w:ascii="微軟正黑體" w:eastAsia="微軟正黑體" w:hAnsi="微軟正黑體" w:hint="eastAsia"/>
          <w:noProof/>
          <w:sz w:val="24"/>
          <w:szCs w:val="24"/>
        </w:rPr>
        <w:t>3</w:t>
      </w:r>
      <w:r w:rsidRPr="004557E4">
        <w:rPr>
          <w:rFonts w:ascii="微軟正黑體" w:eastAsia="微軟正黑體" w:hAnsi="微軟正黑體"/>
          <w:noProof/>
          <w:sz w:val="24"/>
          <w:szCs w:val="24"/>
        </w:rPr>
        <w:t xml:space="preserve"> </w:t>
      </w:r>
      <w:r w:rsidRPr="004557E4">
        <w:rPr>
          <w:rFonts w:ascii="微軟正黑體" w:eastAsia="微軟正黑體" w:hAnsi="微軟正黑體" w:hint="eastAsia"/>
          <w:noProof/>
          <w:sz w:val="24"/>
          <w:szCs w:val="24"/>
        </w:rPr>
        <w:t>彈性學習課程計畫</w:t>
      </w:r>
    </w:p>
    <w:p w:rsidR="009F5354" w:rsidRDefault="008D2F09" w:rsidP="00C21672">
      <w:pPr>
        <w:pStyle w:val="22"/>
        <w:tabs>
          <w:tab w:val="right" w:leader="dot" w:pos="9402"/>
        </w:tabs>
        <w:spacing w:line="600" w:lineRule="exact"/>
        <w:ind w:left="221"/>
        <w:rPr>
          <w:rFonts w:ascii="標楷體" w:hAnsi="標楷體" w:cs="新細明體"/>
          <w:b/>
          <w:sz w:val="32"/>
          <w:szCs w:val="32"/>
        </w:rPr>
      </w:pPr>
      <w:r w:rsidRPr="004557E4">
        <w:rPr>
          <w:rFonts w:ascii="微軟正黑體" w:eastAsia="微軟正黑體" w:hAnsi="微軟正黑體" w:hint="eastAsia"/>
          <w:noProof/>
          <w:sz w:val="24"/>
          <w:szCs w:val="24"/>
        </w:rPr>
        <w:t>附</w:t>
      </w:r>
      <w:r>
        <w:rPr>
          <w:rFonts w:ascii="微軟正黑體" w:eastAsia="微軟正黑體" w:hAnsi="微軟正黑體" w:hint="eastAsia"/>
          <w:noProof/>
          <w:sz w:val="24"/>
          <w:szCs w:val="24"/>
        </w:rPr>
        <w:t xml:space="preserve">件4 </w:t>
      </w:r>
      <w:r w:rsidRPr="008D2F09">
        <w:rPr>
          <w:rFonts w:ascii="微軟正黑體" w:eastAsia="微軟正黑體" w:hAnsi="微軟正黑體"/>
          <w:noProof/>
          <w:sz w:val="24"/>
          <w:szCs w:val="24"/>
        </w:rPr>
        <w:t>校訂跨領域協同課程計畫(無則免)</w:t>
      </w:r>
    </w:p>
    <w:p w:rsidR="009F5354" w:rsidRDefault="009F5354" w:rsidP="006C6DA4">
      <w:pPr>
        <w:pStyle w:val="2"/>
        <w:snapToGrid w:val="0"/>
        <w:ind w:left="272" w:hanging="272"/>
        <w:jc w:val="center"/>
        <w:rPr>
          <w:rFonts w:ascii="標楷體" w:hAnsi="標楷體" w:cs="新細明體"/>
          <w:b/>
          <w:color w:val="auto"/>
          <w:sz w:val="32"/>
          <w:szCs w:val="32"/>
        </w:rPr>
      </w:pPr>
    </w:p>
    <w:p w:rsidR="009F5354" w:rsidRDefault="009F5354" w:rsidP="006C6DA4">
      <w:pPr>
        <w:pStyle w:val="2"/>
        <w:snapToGrid w:val="0"/>
        <w:ind w:left="272" w:hanging="272"/>
        <w:jc w:val="center"/>
        <w:rPr>
          <w:rFonts w:ascii="標楷體" w:hAnsi="標楷體" w:cs="新細明體"/>
          <w:b/>
          <w:color w:val="auto"/>
          <w:sz w:val="32"/>
          <w:szCs w:val="32"/>
        </w:rPr>
        <w:sectPr w:rsidR="009F5354" w:rsidSect="00C44BD8">
          <w:headerReference w:type="default" r:id="rId11"/>
          <w:pgSz w:w="11906" w:h="16838"/>
          <w:pgMar w:top="1134" w:right="1247" w:bottom="1134" w:left="1247" w:header="851" w:footer="624" w:gutter="0"/>
          <w:cols w:space="425"/>
          <w:docGrid w:type="lines" w:linePitch="360"/>
        </w:sectPr>
      </w:pPr>
    </w:p>
    <w:p w:rsidR="00AF1B7A" w:rsidRPr="009F5354" w:rsidRDefault="00674BF6" w:rsidP="009F5354">
      <w:pPr>
        <w:pStyle w:val="2"/>
        <w:jc w:val="center"/>
      </w:pPr>
      <w:bookmarkStart w:id="1" w:name="_Toc144276582"/>
      <w:r w:rsidRPr="00674BF6">
        <w:rPr>
          <w:rFonts w:hint="eastAsia"/>
          <w:lang w:val="en-US"/>
        </w:rPr>
        <w:lastRenderedPageBreak/>
        <w:t>連江縣北竿鄉塘岐國民小學</w:t>
      </w:r>
      <w:r w:rsidR="00904A55">
        <w:t>114</w:t>
      </w:r>
      <w:r w:rsidR="00CD4E80" w:rsidRPr="009F5354">
        <w:rPr>
          <w:rFonts w:hint="eastAsia"/>
        </w:rPr>
        <w:t>學年度</w:t>
      </w:r>
      <w:r w:rsidR="00AF1B7A" w:rsidRPr="009F5354">
        <w:rPr>
          <w:rFonts w:hint="eastAsia"/>
        </w:rPr>
        <w:t>學校</w:t>
      </w:r>
      <w:bookmarkEnd w:id="0"/>
      <w:r w:rsidR="00723637" w:rsidRPr="009F5354">
        <w:rPr>
          <w:rFonts w:hint="eastAsia"/>
        </w:rPr>
        <w:t>現況與背景分析</w:t>
      </w:r>
      <w:bookmarkEnd w:id="1"/>
    </w:p>
    <w:p w:rsidR="00AF1B7A" w:rsidRPr="00C2749E" w:rsidRDefault="00AF1B7A" w:rsidP="006C6DA4">
      <w:pPr>
        <w:widowControl/>
        <w:ind w:leftChars="-30" w:left="568" w:hangingChars="200" w:hanging="640"/>
        <w:textAlignment w:val="baseline"/>
        <w:rPr>
          <w:rFonts w:ascii="標楷體" w:eastAsia="標楷體" w:hAnsi="標楷體" w:cs="Arial"/>
          <w:kern w:val="0"/>
          <w:sz w:val="32"/>
          <w:szCs w:val="32"/>
        </w:rPr>
      </w:pPr>
      <w:r w:rsidRPr="00C2749E">
        <w:rPr>
          <w:rFonts w:ascii="標楷體" w:eastAsia="標楷體" w:hAnsi="標楷體" w:cs="Arial" w:hint="eastAsia"/>
          <w:kern w:val="0"/>
          <w:sz w:val="32"/>
          <w:szCs w:val="32"/>
        </w:rPr>
        <w:t>壹、依據</w:t>
      </w:r>
    </w:p>
    <w:p w:rsidR="00C3167C" w:rsidRDefault="00C3167C" w:rsidP="00C3167C">
      <w:pPr>
        <w:pStyle w:val="Web"/>
        <w:spacing w:before="0" w:beforeAutospacing="0" w:after="0" w:afterAutospacing="0" w:line="400" w:lineRule="exact"/>
        <w:ind w:left="1015" w:hanging="561"/>
      </w:pPr>
      <w:r>
        <w:rPr>
          <w:rFonts w:ascii="標楷體" w:eastAsia="標楷體" w:hAnsi="標楷體" w:hint="eastAsia"/>
          <w:color w:val="000000"/>
          <w:sz w:val="28"/>
          <w:szCs w:val="28"/>
        </w:rPr>
        <w:t>一、十二年國民基本教育課程綱要總綱(教育部</w:t>
      </w:r>
      <w:r>
        <w:rPr>
          <w:rFonts w:ascii="Times New Roman" w:hAnsi="Times New Roman" w:cs="Times New Roman"/>
          <w:color w:val="000000"/>
          <w:sz w:val="28"/>
          <w:szCs w:val="28"/>
        </w:rPr>
        <w:t>103.11.28</w:t>
      </w:r>
      <w:r>
        <w:rPr>
          <w:rFonts w:ascii="標楷體" w:eastAsia="標楷體" w:hAnsi="標楷體" w:hint="eastAsia"/>
          <w:color w:val="000000"/>
          <w:sz w:val="28"/>
          <w:szCs w:val="28"/>
          <w:shd w:val="clear" w:color="auto" w:fill="FFFFFF"/>
        </w:rPr>
        <w:t>臺教授國部字第</w:t>
      </w:r>
      <w:r>
        <w:rPr>
          <w:rFonts w:ascii="Times New Roman" w:hAnsi="Times New Roman" w:cs="Times New Roman"/>
          <w:color w:val="000000"/>
          <w:sz w:val="28"/>
          <w:szCs w:val="28"/>
          <w:shd w:val="clear" w:color="auto" w:fill="FFFFFF"/>
        </w:rPr>
        <w:t>1030135678A</w:t>
      </w:r>
      <w:r>
        <w:rPr>
          <w:rFonts w:ascii="標楷體" w:eastAsia="標楷體" w:hAnsi="標楷體" w:hint="eastAsia"/>
          <w:color w:val="000000"/>
          <w:sz w:val="28"/>
          <w:szCs w:val="28"/>
          <w:shd w:val="clear" w:color="auto" w:fill="FFFFFF"/>
        </w:rPr>
        <w:t>號</w:t>
      </w:r>
      <w:r>
        <w:rPr>
          <w:rFonts w:ascii="標楷體" w:eastAsia="標楷體" w:hAnsi="標楷體" w:hint="eastAsia"/>
          <w:color w:val="000000"/>
          <w:sz w:val="28"/>
          <w:szCs w:val="28"/>
        </w:rPr>
        <w:t>)</w:t>
      </w:r>
      <w:r>
        <w:rPr>
          <w:rFonts w:ascii="Times New Roman" w:hAnsi="Times New Roman" w:cs="Times New Roman"/>
          <w:color w:val="000000"/>
        </w:rPr>
        <w:t xml:space="preserve"> </w:t>
      </w:r>
      <w:r>
        <w:rPr>
          <w:rFonts w:ascii="標楷體" w:eastAsia="標楷體" w:hAnsi="標楷體" w:hint="eastAsia"/>
          <w:color w:val="000000"/>
          <w:sz w:val="28"/>
          <w:szCs w:val="28"/>
        </w:rPr>
        <w:t>(教育部</w:t>
      </w:r>
      <w:r>
        <w:rPr>
          <w:rFonts w:ascii="Times New Roman" w:hAnsi="Times New Roman" w:cs="Times New Roman"/>
          <w:color w:val="000000"/>
          <w:sz w:val="28"/>
          <w:szCs w:val="28"/>
        </w:rPr>
        <w:t>110.03.15</w:t>
      </w:r>
      <w:r>
        <w:rPr>
          <w:rFonts w:ascii="標楷體" w:eastAsia="標楷體" w:hAnsi="標楷體" w:hint="eastAsia"/>
          <w:color w:val="000000"/>
          <w:sz w:val="28"/>
          <w:szCs w:val="28"/>
        </w:rPr>
        <w:t>臺教授國部字第</w:t>
      </w:r>
      <w:r>
        <w:rPr>
          <w:rFonts w:ascii="Times New Roman" w:hAnsi="Times New Roman" w:cs="Times New Roman"/>
          <w:color w:val="000000"/>
          <w:sz w:val="28"/>
          <w:szCs w:val="28"/>
        </w:rPr>
        <w:t>1100016363B</w:t>
      </w:r>
      <w:r>
        <w:rPr>
          <w:rFonts w:ascii="標楷體" w:eastAsia="標楷體" w:hAnsi="標楷體" w:hint="eastAsia"/>
          <w:color w:val="000000"/>
          <w:sz w:val="28"/>
          <w:szCs w:val="28"/>
        </w:rPr>
        <w:t>號)。 </w:t>
      </w:r>
    </w:p>
    <w:p w:rsidR="00C3167C" w:rsidRDefault="00C3167C" w:rsidP="00C3167C">
      <w:pPr>
        <w:pStyle w:val="Web"/>
        <w:spacing w:before="0" w:beforeAutospacing="0" w:after="0" w:afterAutospacing="0" w:line="400" w:lineRule="exact"/>
        <w:ind w:left="1015" w:hanging="561"/>
      </w:pPr>
      <w:r>
        <w:rPr>
          <w:rFonts w:ascii="標楷體" w:eastAsia="標楷體" w:hAnsi="標楷體" w:hint="eastAsia"/>
          <w:color w:val="000000"/>
          <w:sz w:val="28"/>
          <w:szCs w:val="28"/>
        </w:rPr>
        <w:t>二、本校課程發展委員會</w:t>
      </w:r>
      <w:r w:rsidR="00904A55" w:rsidRPr="00904A55">
        <w:rPr>
          <w:rFonts w:ascii="Times New Roman" w:hAnsi="Times New Roman" w:cs="Times New Roman"/>
          <w:color w:val="FF0000"/>
          <w:sz w:val="28"/>
          <w:szCs w:val="28"/>
        </w:rPr>
        <w:t>114</w:t>
      </w:r>
      <w:r w:rsidRPr="00904A55">
        <w:rPr>
          <w:rFonts w:ascii="Times New Roman" w:hAnsi="Times New Roman" w:cs="Times New Roman"/>
          <w:color w:val="FF0000"/>
          <w:sz w:val="28"/>
          <w:szCs w:val="28"/>
        </w:rPr>
        <w:t>.6.</w:t>
      </w:r>
      <w:r w:rsidRPr="00904A55">
        <w:rPr>
          <w:rFonts w:ascii="Times New Roman" w:hAnsi="Times New Roman" w:cs="Times New Roman" w:hint="eastAsia"/>
          <w:color w:val="FF0000"/>
          <w:sz w:val="28"/>
          <w:szCs w:val="28"/>
        </w:rPr>
        <w:t>28</w:t>
      </w:r>
      <w:r>
        <w:rPr>
          <w:rFonts w:ascii="標楷體" w:eastAsia="標楷體" w:hAnsi="標楷體" w:hint="eastAsia"/>
          <w:color w:val="000000"/>
          <w:sz w:val="28"/>
          <w:szCs w:val="28"/>
        </w:rPr>
        <w:t>審核通過。</w:t>
      </w:r>
    </w:p>
    <w:p w:rsidR="00AF1B7A" w:rsidRDefault="00AF1B7A" w:rsidP="0037408A">
      <w:pPr>
        <w:widowControl/>
        <w:ind w:leftChars="-30" w:left="568" w:hangingChars="200" w:hanging="640"/>
        <w:textAlignment w:val="baseline"/>
        <w:rPr>
          <w:rFonts w:ascii="標楷體" w:eastAsia="標楷體" w:hAnsi="標楷體" w:cs="Arial"/>
          <w:kern w:val="0"/>
          <w:sz w:val="32"/>
          <w:szCs w:val="32"/>
        </w:rPr>
      </w:pPr>
      <w:r w:rsidRPr="00446995">
        <w:rPr>
          <w:rFonts w:ascii="標楷體" w:eastAsia="標楷體" w:hAnsi="標楷體" w:cs="Arial" w:hint="eastAsia"/>
          <w:kern w:val="0"/>
          <w:sz w:val="32"/>
          <w:szCs w:val="32"/>
        </w:rPr>
        <w:t>貳、學校現況</w:t>
      </w:r>
      <w:r w:rsidR="00CD4E80">
        <w:rPr>
          <w:rFonts w:ascii="標楷體" w:eastAsia="標楷體" w:hAnsi="標楷體" w:cs="Arial" w:hint="eastAsia"/>
          <w:kern w:val="0"/>
          <w:sz w:val="32"/>
          <w:szCs w:val="32"/>
        </w:rPr>
        <w:t>與背景分析</w:t>
      </w:r>
    </w:p>
    <w:p w:rsidR="00AF1B7A" w:rsidRPr="00C37962" w:rsidRDefault="00CD4E80" w:rsidP="002412CE">
      <w:pPr>
        <w:widowControl/>
        <w:snapToGrid w:val="0"/>
        <w:ind w:leftChars="-30" w:left="2232" w:hangingChars="720" w:hanging="2304"/>
        <w:textAlignment w:val="baseline"/>
        <w:rPr>
          <w:rFonts w:ascii="標楷體" w:eastAsia="標楷體" w:hAnsi="標楷體" w:cs="Arial"/>
          <w:kern w:val="0"/>
          <w:sz w:val="28"/>
          <w:szCs w:val="28"/>
        </w:rPr>
      </w:pPr>
      <w:r>
        <w:rPr>
          <w:rFonts w:ascii="標楷體" w:eastAsia="標楷體" w:hAnsi="標楷體" w:cs="Arial" w:hint="eastAsia"/>
          <w:kern w:val="0"/>
          <w:sz w:val="32"/>
          <w:szCs w:val="32"/>
        </w:rPr>
        <w:t xml:space="preserve">  </w:t>
      </w:r>
      <w:r w:rsidRPr="00C37962">
        <w:rPr>
          <w:rFonts w:ascii="標楷體" w:eastAsia="標楷體" w:hAnsi="標楷體" w:cs="Arial" w:hint="eastAsia"/>
          <w:kern w:val="0"/>
          <w:sz w:val="28"/>
          <w:szCs w:val="28"/>
        </w:rPr>
        <w:t>一</w:t>
      </w:r>
      <w:r w:rsidRPr="00C37962">
        <w:rPr>
          <w:rFonts w:ascii="新細明體" w:hAnsi="新細明體" w:cs="Arial" w:hint="eastAsia"/>
          <w:kern w:val="0"/>
          <w:sz w:val="28"/>
          <w:szCs w:val="28"/>
        </w:rPr>
        <w:t>、</w:t>
      </w:r>
      <w:r w:rsidRPr="00C37962">
        <w:rPr>
          <w:rFonts w:ascii="標楷體" w:eastAsia="標楷體" w:hAnsi="標楷體" w:cs="Arial" w:hint="eastAsia"/>
          <w:kern w:val="0"/>
          <w:sz w:val="28"/>
          <w:szCs w:val="28"/>
        </w:rPr>
        <w:t>學校現況</w:t>
      </w:r>
      <w:r w:rsidR="009B62B7" w:rsidRPr="00C37962">
        <w:rPr>
          <w:rFonts w:ascii="新細明體" w:hAnsi="新細明體" w:cs="Arial" w:hint="eastAsia"/>
          <w:kern w:val="0"/>
          <w:sz w:val="28"/>
          <w:szCs w:val="28"/>
        </w:rPr>
        <w:t>：</w:t>
      </w:r>
      <w:r w:rsidR="00C94C01">
        <w:rPr>
          <w:rFonts w:ascii="標楷體" w:eastAsia="標楷體" w:hAnsi="標楷體" w:cs="Arial" w:hint="eastAsia"/>
          <w:kern w:val="0"/>
          <w:sz w:val="28"/>
          <w:szCs w:val="28"/>
        </w:rPr>
        <w:t>班級數、學生數一覽表</w:t>
      </w:r>
      <w:r w:rsidR="002412CE">
        <w:rPr>
          <w:rFonts w:ascii="新細明體" w:hAnsi="新細明體" w:cs="Arial" w:hint="eastAsia"/>
          <w:kern w:val="0"/>
          <w:sz w:val="28"/>
          <w:szCs w:val="28"/>
        </w:rPr>
        <w:t>。</w:t>
      </w:r>
    </w:p>
    <w:tbl>
      <w:tblPr>
        <w:tblStyle w:val="a3"/>
        <w:tblW w:w="8465" w:type="dxa"/>
        <w:jc w:val="center"/>
        <w:tblLook w:val="04A0" w:firstRow="1" w:lastRow="0" w:firstColumn="1" w:lastColumn="0" w:noHBand="0" w:noVBand="1"/>
      </w:tblPr>
      <w:tblGrid>
        <w:gridCol w:w="1701"/>
        <w:gridCol w:w="982"/>
        <w:gridCol w:w="983"/>
        <w:gridCol w:w="982"/>
        <w:gridCol w:w="983"/>
        <w:gridCol w:w="982"/>
        <w:gridCol w:w="1042"/>
        <w:gridCol w:w="810"/>
      </w:tblGrid>
      <w:tr w:rsidR="00D66AB0" w:rsidRPr="00C37962" w:rsidTr="00D66AB0">
        <w:trPr>
          <w:trHeight w:val="312"/>
          <w:jc w:val="center"/>
        </w:trPr>
        <w:tc>
          <w:tcPr>
            <w:tcW w:w="1701" w:type="dxa"/>
            <w:shd w:val="clear" w:color="auto" w:fill="E7E6E6" w:themeFill="background2"/>
            <w:vAlign w:val="center"/>
          </w:tcPr>
          <w:p w:rsidR="00D66AB0" w:rsidRPr="002412CE" w:rsidRDefault="00D66AB0" w:rsidP="002412CE">
            <w:pPr>
              <w:widowControl/>
              <w:snapToGrid w:val="0"/>
              <w:jc w:val="center"/>
              <w:textAlignment w:val="baseline"/>
              <w:rPr>
                <w:rFonts w:ascii="標楷體" w:eastAsia="標楷體" w:hAnsi="標楷體" w:cs="Arial"/>
                <w:sz w:val="24"/>
              </w:rPr>
            </w:pPr>
            <w:r w:rsidRPr="002412CE">
              <w:rPr>
                <w:rFonts w:ascii="標楷體" w:eastAsia="標楷體" w:hAnsi="標楷體" w:cs="Arial" w:hint="eastAsia"/>
                <w:sz w:val="24"/>
              </w:rPr>
              <w:t>班別</w:t>
            </w:r>
          </w:p>
        </w:tc>
        <w:tc>
          <w:tcPr>
            <w:tcW w:w="982" w:type="dxa"/>
            <w:shd w:val="clear" w:color="auto" w:fill="E7E6E6" w:themeFill="background2"/>
            <w:vAlign w:val="center"/>
          </w:tcPr>
          <w:p w:rsidR="00D66AB0" w:rsidRPr="002412CE" w:rsidRDefault="00D66AB0" w:rsidP="002412CE">
            <w:pPr>
              <w:widowControl/>
              <w:snapToGrid w:val="0"/>
              <w:jc w:val="center"/>
              <w:textAlignment w:val="baseline"/>
              <w:rPr>
                <w:rFonts w:ascii="標楷體" w:eastAsia="標楷體" w:hAnsi="標楷體" w:cs="Arial"/>
              </w:rPr>
            </w:pPr>
            <w:r w:rsidRPr="002412CE">
              <w:rPr>
                <w:rFonts w:ascii="標楷體" w:eastAsia="標楷體" w:hAnsi="標楷體" w:cs="Arial" w:hint="eastAsia"/>
                <w:sz w:val="24"/>
              </w:rPr>
              <w:t>一年級</w:t>
            </w:r>
          </w:p>
        </w:tc>
        <w:tc>
          <w:tcPr>
            <w:tcW w:w="983" w:type="dxa"/>
            <w:shd w:val="clear" w:color="auto" w:fill="E7E6E6" w:themeFill="background2"/>
            <w:vAlign w:val="center"/>
          </w:tcPr>
          <w:p w:rsidR="00D66AB0" w:rsidRPr="002412CE" w:rsidRDefault="00D66AB0" w:rsidP="002412CE">
            <w:pPr>
              <w:widowControl/>
              <w:snapToGrid w:val="0"/>
              <w:jc w:val="center"/>
              <w:textAlignment w:val="baseline"/>
              <w:rPr>
                <w:rFonts w:ascii="標楷體" w:eastAsia="標楷體" w:hAnsi="標楷體" w:cs="Arial"/>
              </w:rPr>
            </w:pPr>
            <w:r w:rsidRPr="002412CE">
              <w:rPr>
                <w:rFonts w:ascii="標楷體" w:eastAsia="標楷體" w:hAnsi="標楷體" w:cs="Arial" w:hint="eastAsia"/>
                <w:sz w:val="24"/>
              </w:rPr>
              <w:t>二年級</w:t>
            </w:r>
          </w:p>
        </w:tc>
        <w:tc>
          <w:tcPr>
            <w:tcW w:w="982" w:type="dxa"/>
            <w:shd w:val="clear" w:color="auto" w:fill="E7E6E6" w:themeFill="background2"/>
            <w:vAlign w:val="center"/>
          </w:tcPr>
          <w:p w:rsidR="00D66AB0" w:rsidRPr="002412CE" w:rsidRDefault="00D66AB0" w:rsidP="002412CE">
            <w:pPr>
              <w:widowControl/>
              <w:snapToGrid w:val="0"/>
              <w:jc w:val="center"/>
              <w:textAlignment w:val="baseline"/>
              <w:rPr>
                <w:rFonts w:ascii="標楷體" w:eastAsia="標楷體" w:hAnsi="標楷體" w:cs="Arial"/>
              </w:rPr>
            </w:pPr>
            <w:r>
              <w:rPr>
                <w:rFonts w:ascii="標楷體" w:eastAsia="標楷體" w:hAnsi="標楷體" w:cs="Arial" w:hint="eastAsia"/>
                <w:sz w:val="24"/>
              </w:rPr>
              <w:t>三</w:t>
            </w:r>
            <w:r w:rsidRPr="002412CE">
              <w:rPr>
                <w:rFonts w:ascii="標楷體" w:eastAsia="標楷體" w:hAnsi="標楷體" w:cs="Arial" w:hint="eastAsia"/>
                <w:sz w:val="24"/>
              </w:rPr>
              <w:t>年級</w:t>
            </w:r>
          </w:p>
        </w:tc>
        <w:tc>
          <w:tcPr>
            <w:tcW w:w="983" w:type="dxa"/>
            <w:shd w:val="clear" w:color="auto" w:fill="E7E6E6" w:themeFill="background2"/>
            <w:vAlign w:val="center"/>
          </w:tcPr>
          <w:p w:rsidR="00D66AB0" w:rsidRPr="002412CE" w:rsidRDefault="00D66AB0" w:rsidP="002412CE">
            <w:pPr>
              <w:widowControl/>
              <w:snapToGrid w:val="0"/>
              <w:jc w:val="center"/>
              <w:textAlignment w:val="baseline"/>
              <w:rPr>
                <w:rFonts w:ascii="標楷體" w:eastAsia="標楷體" w:hAnsi="標楷體" w:cs="Arial"/>
              </w:rPr>
            </w:pPr>
            <w:r>
              <w:rPr>
                <w:rFonts w:ascii="標楷體" w:eastAsia="標楷體" w:hAnsi="標楷體" w:cs="Arial" w:hint="eastAsia"/>
                <w:sz w:val="24"/>
              </w:rPr>
              <w:t>四</w:t>
            </w:r>
            <w:r w:rsidRPr="002412CE">
              <w:rPr>
                <w:rFonts w:ascii="標楷體" w:eastAsia="標楷體" w:hAnsi="標楷體" w:cs="Arial" w:hint="eastAsia"/>
                <w:sz w:val="24"/>
              </w:rPr>
              <w:t>年級</w:t>
            </w:r>
          </w:p>
        </w:tc>
        <w:tc>
          <w:tcPr>
            <w:tcW w:w="982" w:type="dxa"/>
            <w:shd w:val="clear" w:color="auto" w:fill="E7E6E6" w:themeFill="background2"/>
            <w:vAlign w:val="center"/>
          </w:tcPr>
          <w:p w:rsidR="00D66AB0" w:rsidRPr="002412CE" w:rsidRDefault="00D66AB0" w:rsidP="002412CE">
            <w:pPr>
              <w:widowControl/>
              <w:snapToGrid w:val="0"/>
              <w:jc w:val="center"/>
              <w:textAlignment w:val="baseline"/>
              <w:rPr>
                <w:rFonts w:ascii="標楷體" w:eastAsia="標楷體" w:hAnsi="標楷體" w:cs="Arial"/>
              </w:rPr>
            </w:pPr>
            <w:r>
              <w:rPr>
                <w:rFonts w:ascii="標楷體" w:eastAsia="標楷體" w:hAnsi="標楷體" w:cs="Arial" w:hint="eastAsia"/>
                <w:sz w:val="24"/>
              </w:rPr>
              <w:t>五</w:t>
            </w:r>
            <w:r w:rsidRPr="002412CE">
              <w:rPr>
                <w:rFonts w:ascii="標楷體" w:eastAsia="標楷體" w:hAnsi="標楷體" w:cs="Arial" w:hint="eastAsia"/>
                <w:sz w:val="24"/>
              </w:rPr>
              <w:t>年級</w:t>
            </w:r>
          </w:p>
        </w:tc>
        <w:tc>
          <w:tcPr>
            <w:tcW w:w="1042" w:type="dxa"/>
            <w:shd w:val="clear" w:color="auto" w:fill="E7E6E6" w:themeFill="background2"/>
            <w:vAlign w:val="center"/>
          </w:tcPr>
          <w:p w:rsidR="00D66AB0" w:rsidRPr="002412CE" w:rsidRDefault="00D66AB0" w:rsidP="002412CE">
            <w:pPr>
              <w:widowControl/>
              <w:snapToGrid w:val="0"/>
              <w:jc w:val="center"/>
              <w:textAlignment w:val="baseline"/>
              <w:rPr>
                <w:rFonts w:ascii="標楷體" w:eastAsia="標楷體" w:hAnsi="標楷體" w:cs="Arial"/>
              </w:rPr>
            </w:pPr>
            <w:r>
              <w:rPr>
                <w:rFonts w:ascii="標楷體" w:eastAsia="標楷體" w:hAnsi="標楷體" w:cs="Arial" w:hint="eastAsia"/>
                <w:sz w:val="24"/>
              </w:rPr>
              <w:t>六</w:t>
            </w:r>
            <w:r w:rsidRPr="002412CE">
              <w:rPr>
                <w:rFonts w:ascii="標楷體" w:eastAsia="標楷體" w:hAnsi="標楷體" w:cs="Arial" w:hint="eastAsia"/>
                <w:sz w:val="24"/>
              </w:rPr>
              <w:t>年級</w:t>
            </w:r>
          </w:p>
        </w:tc>
        <w:tc>
          <w:tcPr>
            <w:tcW w:w="810" w:type="dxa"/>
            <w:shd w:val="clear" w:color="auto" w:fill="E7E6E6" w:themeFill="background2"/>
            <w:vAlign w:val="center"/>
          </w:tcPr>
          <w:p w:rsidR="00D66AB0" w:rsidRPr="00C37962" w:rsidRDefault="00D66AB0" w:rsidP="002412CE">
            <w:pPr>
              <w:widowControl/>
              <w:snapToGrid w:val="0"/>
              <w:jc w:val="center"/>
              <w:textAlignment w:val="baseline"/>
              <w:rPr>
                <w:rFonts w:ascii="標楷體" w:eastAsia="標楷體" w:hAnsi="標楷體" w:cs="Arial"/>
                <w:sz w:val="28"/>
                <w:szCs w:val="28"/>
              </w:rPr>
            </w:pPr>
            <w:r w:rsidRPr="00D66AB0">
              <w:rPr>
                <w:rFonts w:ascii="標楷體" w:eastAsia="標楷體" w:hAnsi="標楷體" w:cs="Arial" w:hint="eastAsia"/>
                <w:sz w:val="24"/>
                <w:szCs w:val="28"/>
              </w:rPr>
              <w:t>合計</w:t>
            </w:r>
          </w:p>
        </w:tc>
      </w:tr>
      <w:tr w:rsidR="00D66AB0" w:rsidRPr="00C37962" w:rsidTr="00D66AB0">
        <w:trPr>
          <w:trHeight w:val="312"/>
          <w:jc w:val="center"/>
        </w:trPr>
        <w:tc>
          <w:tcPr>
            <w:tcW w:w="1701" w:type="dxa"/>
          </w:tcPr>
          <w:p w:rsidR="00D66AB0" w:rsidRPr="00C37962" w:rsidRDefault="00D66AB0" w:rsidP="002412CE">
            <w:pPr>
              <w:widowControl/>
              <w:snapToGrid w:val="0"/>
              <w:jc w:val="center"/>
              <w:textAlignment w:val="baseline"/>
              <w:rPr>
                <w:rFonts w:ascii="標楷體" w:eastAsia="標楷體" w:hAnsi="標楷體" w:cs="Arial"/>
                <w:sz w:val="28"/>
                <w:szCs w:val="28"/>
              </w:rPr>
            </w:pPr>
            <w:r>
              <w:rPr>
                <w:rFonts w:ascii="標楷體" w:eastAsia="標楷體" w:hAnsi="標楷體" w:cs="Arial" w:hint="eastAsia"/>
                <w:sz w:val="28"/>
                <w:szCs w:val="28"/>
              </w:rPr>
              <w:t>班級數</w:t>
            </w:r>
          </w:p>
        </w:tc>
        <w:tc>
          <w:tcPr>
            <w:tcW w:w="982" w:type="dxa"/>
          </w:tcPr>
          <w:p w:rsidR="00D66AB0" w:rsidRPr="00B415EE" w:rsidRDefault="001D7959" w:rsidP="0058721E">
            <w:pPr>
              <w:widowControl/>
              <w:snapToGrid w:val="0"/>
              <w:jc w:val="center"/>
              <w:textAlignment w:val="baseline"/>
              <w:rPr>
                <w:rFonts w:eastAsia="標楷體"/>
                <w:sz w:val="28"/>
                <w:szCs w:val="28"/>
              </w:rPr>
            </w:pPr>
            <w:r>
              <w:rPr>
                <w:rFonts w:eastAsia="標楷體" w:hint="eastAsia"/>
                <w:sz w:val="28"/>
                <w:szCs w:val="28"/>
              </w:rPr>
              <w:t>1</w:t>
            </w:r>
          </w:p>
        </w:tc>
        <w:tc>
          <w:tcPr>
            <w:tcW w:w="983" w:type="dxa"/>
          </w:tcPr>
          <w:p w:rsidR="00D66AB0" w:rsidRPr="00B415EE" w:rsidRDefault="001D7959" w:rsidP="0058721E">
            <w:pPr>
              <w:widowControl/>
              <w:snapToGrid w:val="0"/>
              <w:jc w:val="center"/>
              <w:textAlignment w:val="baseline"/>
              <w:rPr>
                <w:rFonts w:eastAsia="標楷體"/>
                <w:sz w:val="28"/>
                <w:szCs w:val="28"/>
              </w:rPr>
            </w:pPr>
            <w:r>
              <w:rPr>
                <w:rFonts w:eastAsia="標楷體" w:hint="eastAsia"/>
                <w:sz w:val="28"/>
                <w:szCs w:val="28"/>
              </w:rPr>
              <w:t>1</w:t>
            </w:r>
          </w:p>
        </w:tc>
        <w:tc>
          <w:tcPr>
            <w:tcW w:w="982" w:type="dxa"/>
          </w:tcPr>
          <w:p w:rsidR="00D66AB0" w:rsidRPr="00B415EE" w:rsidRDefault="001D7959" w:rsidP="0058721E">
            <w:pPr>
              <w:widowControl/>
              <w:snapToGrid w:val="0"/>
              <w:jc w:val="center"/>
              <w:textAlignment w:val="baseline"/>
              <w:rPr>
                <w:rFonts w:eastAsia="標楷體"/>
                <w:sz w:val="28"/>
                <w:szCs w:val="28"/>
              </w:rPr>
            </w:pPr>
            <w:r>
              <w:rPr>
                <w:rFonts w:eastAsia="標楷體" w:hint="eastAsia"/>
                <w:sz w:val="28"/>
                <w:szCs w:val="28"/>
              </w:rPr>
              <w:t>1</w:t>
            </w:r>
          </w:p>
        </w:tc>
        <w:tc>
          <w:tcPr>
            <w:tcW w:w="983" w:type="dxa"/>
          </w:tcPr>
          <w:p w:rsidR="00D66AB0" w:rsidRPr="00B415EE" w:rsidRDefault="001D7959" w:rsidP="0058721E">
            <w:pPr>
              <w:widowControl/>
              <w:snapToGrid w:val="0"/>
              <w:jc w:val="center"/>
              <w:textAlignment w:val="baseline"/>
              <w:rPr>
                <w:rFonts w:eastAsia="標楷體"/>
                <w:sz w:val="28"/>
                <w:szCs w:val="28"/>
              </w:rPr>
            </w:pPr>
            <w:r>
              <w:rPr>
                <w:rFonts w:eastAsia="標楷體" w:hint="eastAsia"/>
                <w:sz w:val="28"/>
                <w:szCs w:val="28"/>
              </w:rPr>
              <w:t>1</w:t>
            </w:r>
          </w:p>
        </w:tc>
        <w:tc>
          <w:tcPr>
            <w:tcW w:w="982" w:type="dxa"/>
          </w:tcPr>
          <w:p w:rsidR="00D66AB0" w:rsidRPr="00B415EE" w:rsidRDefault="001D7959" w:rsidP="0058721E">
            <w:pPr>
              <w:widowControl/>
              <w:snapToGrid w:val="0"/>
              <w:jc w:val="center"/>
              <w:textAlignment w:val="baseline"/>
              <w:rPr>
                <w:rFonts w:eastAsia="標楷體"/>
                <w:sz w:val="28"/>
                <w:szCs w:val="28"/>
              </w:rPr>
            </w:pPr>
            <w:r>
              <w:rPr>
                <w:rFonts w:eastAsia="標楷體" w:hint="eastAsia"/>
                <w:sz w:val="28"/>
                <w:szCs w:val="28"/>
              </w:rPr>
              <w:t>1</w:t>
            </w:r>
          </w:p>
        </w:tc>
        <w:tc>
          <w:tcPr>
            <w:tcW w:w="1042" w:type="dxa"/>
          </w:tcPr>
          <w:p w:rsidR="00D66AB0" w:rsidRPr="00B415EE" w:rsidRDefault="001D7959" w:rsidP="0058721E">
            <w:pPr>
              <w:widowControl/>
              <w:snapToGrid w:val="0"/>
              <w:jc w:val="center"/>
              <w:textAlignment w:val="baseline"/>
              <w:rPr>
                <w:rFonts w:eastAsia="標楷體"/>
                <w:sz w:val="28"/>
                <w:szCs w:val="28"/>
              </w:rPr>
            </w:pPr>
            <w:r>
              <w:rPr>
                <w:rFonts w:eastAsia="標楷體" w:hint="eastAsia"/>
                <w:sz w:val="28"/>
                <w:szCs w:val="28"/>
              </w:rPr>
              <w:t>1</w:t>
            </w:r>
          </w:p>
        </w:tc>
        <w:tc>
          <w:tcPr>
            <w:tcW w:w="810" w:type="dxa"/>
          </w:tcPr>
          <w:p w:rsidR="00D66AB0" w:rsidRPr="00B415EE" w:rsidRDefault="001D7959" w:rsidP="0058721E">
            <w:pPr>
              <w:widowControl/>
              <w:snapToGrid w:val="0"/>
              <w:jc w:val="center"/>
              <w:textAlignment w:val="baseline"/>
              <w:rPr>
                <w:rFonts w:eastAsia="標楷體"/>
                <w:sz w:val="28"/>
                <w:szCs w:val="28"/>
              </w:rPr>
            </w:pPr>
            <w:r>
              <w:rPr>
                <w:rFonts w:eastAsia="標楷體" w:hint="eastAsia"/>
                <w:sz w:val="28"/>
                <w:szCs w:val="28"/>
              </w:rPr>
              <w:t>6</w:t>
            </w:r>
          </w:p>
        </w:tc>
      </w:tr>
      <w:tr w:rsidR="00D66AB0" w:rsidRPr="00C37962" w:rsidTr="00D66AB0">
        <w:trPr>
          <w:trHeight w:val="312"/>
          <w:jc w:val="center"/>
        </w:trPr>
        <w:tc>
          <w:tcPr>
            <w:tcW w:w="1701" w:type="dxa"/>
          </w:tcPr>
          <w:p w:rsidR="00D66AB0" w:rsidRDefault="00D66AB0" w:rsidP="002412CE">
            <w:pPr>
              <w:widowControl/>
              <w:snapToGrid w:val="0"/>
              <w:jc w:val="center"/>
              <w:textAlignment w:val="baseline"/>
              <w:rPr>
                <w:rFonts w:ascii="標楷體" w:eastAsia="標楷體" w:hAnsi="標楷體" w:cs="Arial"/>
                <w:sz w:val="28"/>
                <w:szCs w:val="28"/>
              </w:rPr>
            </w:pPr>
            <w:r>
              <w:rPr>
                <w:rFonts w:ascii="標楷體" w:eastAsia="標楷體" w:hAnsi="標楷體" w:cs="Arial" w:hint="eastAsia"/>
                <w:sz w:val="28"/>
                <w:szCs w:val="28"/>
              </w:rPr>
              <w:t>人數</w:t>
            </w:r>
          </w:p>
        </w:tc>
        <w:tc>
          <w:tcPr>
            <w:tcW w:w="982" w:type="dxa"/>
          </w:tcPr>
          <w:p w:rsidR="00D66AB0" w:rsidRPr="00B415EE" w:rsidRDefault="006D0889" w:rsidP="0058721E">
            <w:pPr>
              <w:widowControl/>
              <w:snapToGrid w:val="0"/>
              <w:jc w:val="center"/>
              <w:textAlignment w:val="baseline"/>
              <w:rPr>
                <w:rFonts w:eastAsia="標楷體"/>
                <w:sz w:val="28"/>
                <w:szCs w:val="28"/>
              </w:rPr>
            </w:pPr>
            <w:r>
              <w:rPr>
                <w:rFonts w:eastAsia="標楷體"/>
                <w:sz w:val="28"/>
                <w:szCs w:val="28"/>
              </w:rPr>
              <w:t>14</w:t>
            </w:r>
          </w:p>
        </w:tc>
        <w:tc>
          <w:tcPr>
            <w:tcW w:w="983" w:type="dxa"/>
          </w:tcPr>
          <w:p w:rsidR="00D66AB0" w:rsidRPr="00B415EE" w:rsidRDefault="00904A55" w:rsidP="0058721E">
            <w:pPr>
              <w:widowControl/>
              <w:snapToGrid w:val="0"/>
              <w:jc w:val="center"/>
              <w:textAlignment w:val="baseline"/>
              <w:rPr>
                <w:rFonts w:eastAsia="標楷體"/>
                <w:sz w:val="28"/>
                <w:szCs w:val="28"/>
              </w:rPr>
            </w:pPr>
            <w:r>
              <w:rPr>
                <w:rFonts w:eastAsia="標楷體" w:hint="eastAsia"/>
                <w:sz w:val="28"/>
                <w:szCs w:val="28"/>
              </w:rPr>
              <w:t>21</w:t>
            </w:r>
          </w:p>
        </w:tc>
        <w:tc>
          <w:tcPr>
            <w:tcW w:w="982" w:type="dxa"/>
          </w:tcPr>
          <w:p w:rsidR="00D66AB0" w:rsidRPr="00B415EE" w:rsidRDefault="006D0889" w:rsidP="0058721E">
            <w:pPr>
              <w:widowControl/>
              <w:snapToGrid w:val="0"/>
              <w:jc w:val="center"/>
              <w:textAlignment w:val="baseline"/>
              <w:rPr>
                <w:rFonts w:eastAsia="標楷體"/>
                <w:sz w:val="28"/>
                <w:szCs w:val="28"/>
              </w:rPr>
            </w:pPr>
            <w:r>
              <w:rPr>
                <w:rFonts w:eastAsia="標楷體"/>
                <w:sz w:val="28"/>
                <w:szCs w:val="28"/>
              </w:rPr>
              <w:t>10</w:t>
            </w:r>
          </w:p>
        </w:tc>
        <w:tc>
          <w:tcPr>
            <w:tcW w:w="983" w:type="dxa"/>
          </w:tcPr>
          <w:p w:rsidR="00D66AB0" w:rsidRPr="00B415EE" w:rsidRDefault="00904A55" w:rsidP="0058721E">
            <w:pPr>
              <w:widowControl/>
              <w:snapToGrid w:val="0"/>
              <w:jc w:val="center"/>
              <w:textAlignment w:val="baseline"/>
              <w:rPr>
                <w:rFonts w:eastAsia="標楷體"/>
                <w:sz w:val="28"/>
                <w:szCs w:val="28"/>
              </w:rPr>
            </w:pPr>
            <w:r>
              <w:rPr>
                <w:rFonts w:eastAsia="標楷體" w:hint="eastAsia"/>
                <w:sz w:val="28"/>
                <w:szCs w:val="28"/>
              </w:rPr>
              <w:t>15</w:t>
            </w:r>
          </w:p>
        </w:tc>
        <w:tc>
          <w:tcPr>
            <w:tcW w:w="982" w:type="dxa"/>
          </w:tcPr>
          <w:p w:rsidR="00D66AB0" w:rsidRPr="00B415EE" w:rsidRDefault="006D0889" w:rsidP="0058721E">
            <w:pPr>
              <w:widowControl/>
              <w:snapToGrid w:val="0"/>
              <w:jc w:val="center"/>
              <w:textAlignment w:val="baseline"/>
              <w:rPr>
                <w:rFonts w:eastAsia="標楷體"/>
                <w:sz w:val="28"/>
                <w:szCs w:val="28"/>
              </w:rPr>
            </w:pPr>
            <w:r>
              <w:rPr>
                <w:rFonts w:eastAsia="標楷體"/>
                <w:sz w:val="28"/>
                <w:szCs w:val="28"/>
              </w:rPr>
              <w:t>8</w:t>
            </w:r>
          </w:p>
        </w:tc>
        <w:tc>
          <w:tcPr>
            <w:tcW w:w="1042" w:type="dxa"/>
          </w:tcPr>
          <w:p w:rsidR="00D66AB0" w:rsidRPr="00B415EE" w:rsidRDefault="006D0889" w:rsidP="0058721E">
            <w:pPr>
              <w:widowControl/>
              <w:snapToGrid w:val="0"/>
              <w:jc w:val="center"/>
              <w:textAlignment w:val="baseline"/>
              <w:rPr>
                <w:rFonts w:eastAsia="標楷體"/>
                <w:sz w:val="28"/>
                <w:szCs w:val="28"/>
              </w:rPr>
            </w:pPr>
            <w:r>
              <w:rPr>
                <w:rFonts w:eastAsia="標楷體"/>
                <w:sz w:val="28"/>
                <w:szCs w:val="28"/>
              </w:rPr>
              <w:t>10</w:t>
            </w:r>
          </w:p>
        </w:tc>
        <w:tc>
          <w:tcPr>
            <w:tcW w:w="810" w:type="dxa"/>
          </w:tcPr>
          <w:p w:rsidR="00D66AB0" w:rsidRPr="00C37962" w:rsidRDefault="006D0889" w:rsidP="00904A55">
            <w:pPr>
              <w:widowControl/>
              <w:snapToGrid w:val="0"/>
              <w:jc w:val="center"/>
              <w:textAlignment w:val="baseline"/>
              <w:rPr>
                <w:rFonts w:ascii="標楷體" w:eastAsia="標楷體" w:hAnsi="標楷體" w:cs="Arial"/>
                <w:sz w:val="28"/>
                <w:szCs w:val="28"/>
              </w:rPr>
            </w:pPr>
            <w:r>
              <w:rPr>
                <w:rFonts w:ascii="標楷體" w:eastAsia="標楷體" w:hAnsi="標楷體" w:cs="Arial"/>
                <w:sz w:val="28"/>
                <w:szCs w:val="28"/>
              </w:rPr>
              <w:t>7</w:t>
            </w:r>
            <w:r w:rsidR="00904A55">
              <w:rPr>
                <w:rFonts w:ascii="標楷體" w:eastAsia="標楷體" w:hAnsi="標楷體" w:cs="Arial" w:hint="eastAsia"/>
                <w:sz w:val="28"/>
                <w:szCs w:val="28"/>
              </w:rPr>
              <w:t>8</w:t>
            </w:r>
          </w:p>
        </w:tc>
      </w:tr>
    </w:tbl>
    <w:p w:rsidR="00E74AF9" w:rsidRPr="006C3CDA" w:rsidRDefault="00E74AF9" w:rsidP="0037408A">
      <w:pPr>
        <w:widowControl/>
        <w:snapToGrid w:val="0"/>
        <w:spacing w:beforeLines="50" w:before="180"/>
        <w:ind w:leftChars="-30" w:left="1888" w:hangingChars="700" w:hanging="1960"/>
        <w:textAlignment w:val="baseline"/>
        <w:rPr>
          <w:rFonts w:ascii="標楷體" w:eastAsia="標楷體" w:hAnsi="標楷體" w:cs="Arial"/>
          <w:color w:val="FF0000"/>
          <w:kern w:val="0"/>
          <w:sz w:val="28"/>
          <w:szCs w:val="28"/>
        </w:rPr>
      </w:pPr>
      <w:r w:rsidRPr="00C37962">
        <w:rPr>
          <w:rFonts w:ascii="標楷體" w:eastAsia="標楷體" w:hAnsi="標楷體" w:cs="Arial" w:hint="eastAsia"/>
          <w:kern w:val="0"/>
          <w:sz w:val="28"/>
          <w:szCs w:val="28"/>
        </w:rPr>
        <w:t>二</w:t>
      </w:r>
      <w:r w:rsidRPr="00C37962">
        <w:rPr>
          <w:rFonts w:ascii="新細明體" w:hAnsi="新細明體" w:cs="Arial" w:hint="eastAsia"/>
          <w:kern w:val="0"/>
          <w:sz w:val="28"/>
          <w:szCs w:val="28"/>
        </w:rPr>
        <w:t>、</w:t>
      </w:r>
      <w:r w:rsidRPr="00C37962">
        <w:rPr>
          <w:rFonts w:ascii="標楷體" w:eastAsia="標楷體" w:hAnsi="標楷體" w:cs="Arial" w:hint="eastAsia"/>
          <w:kern w:val="0"/>
          <w:sz w:val="28"/>
          <w:szCs w:val="28"/>
        </w:rPr>
        <w:t>背景分析</w:t>
      </w:r>
      <w:r w:rsidRPr="00C37962">
        <w:rPr>
          <w:rFonts w:ascii="新細明體" w:hAnsi="新細明體" w:cs="Arial" w:hint="eastAsia"/>
          <w:kern w:val="0"/>
          <w:sz w:val="28"/>
          <w:szCs w:val="28"/>
        </w:rPr>
        <w:t>：</w:t>
      </w:r>
      <w:r w:rsidRPr="00AF3911">
        <w:rPr>
          <w:rFonts w:ascii="標楷體" w:eastAsia="標楷體" w:hAnsi="標楷體" w:cs="Arial" w:hint="eastAsia"/>
          <w:color w:val="FF0000"/>
          <w:kern w:val="0"/>
          <w:sz w:val="28"/>
          <w:szCs w:val="28"/>
        </w:rPr>
        <w:t>建議</w:t>
      </w:r>
      <w:r w:rsidRPr="00C37962">
        <w:rPr>
          <w:rFonts w:ascii="標楷體" w:eastAsia="標楷體" w:hAnsi="標楷體" w:cs="Arial" w:hint="eastAsia"/>
          <w:kern w:val="0"/>
          <w:sz w:val="28"/>
          <w:szCs w:val="28"/>
        </w:rPr>
        <w:t>依</w:t>
      </w:r>
      <w:r>
        <w:rPr>
          <w:rFonts w:ascii="標楷體" w:eastAsia="標楷體" w:hAnsi="標楷體" w:cs="Arial" w:hint="eastAsia"/>
          <w:kern w:val="0"/>
          <w:sz w:val="28"/>
          <w:szCs w:val="28"/>
        </w:rPr>
        <w:t>師資現況</w:t>
      </w:r>
      <w:r>
        <w:rPr>
          <w:rFonts w:ascii="新細明體" w:hAnsi="新細明體" w:cs="Arial" w:hint="eastAsia"/>
          <w:kern w:val="0"/>
          <w:sz w:val="28"/>
          <w:szCs w:val="28"/>
        </w:rPr>
        <w:t>、</w:t>
      </w:r>
      <w:r>
        <w:rPr>
          <w:rFonts w:ascii="標楷體" w:eastAsia="標楷體" w:hAnsi="標楷體" w:cs="Arial" w:hint="eastAsia"/>
          <w:kern w:val="0"/>
          <w:sz w:val="28"/>
          <w:szCs w:val="28"/>
        </w:rPr>
        <w:t>學生學習</w:t>
      </w:r>
      <w:r>
        <w:rPr>
          <w:rFonts w:ascii="新細明體" w:hAnsi="新細明體" w:cs="Arial" w:hint="eastAsia"/>
          <w:kern w:val="0"/>
          <w:sz w:val="28"/>
          <w:szCs w:val="28"/>
        </w:rPr>
        <w:t>、</w:t>
      </w:r>
      <w:r>
        <w:rPr>
          <w:rFonts w:ascii="標楷體" w:eastAsia="標楷體" w:hAnsi="標楷體" w:cs="Arial" w:hint="eastAsia"/>
          <w:kern w:val="0"/>
          <w:sz w:val="28"/>
          <w:szCs w:val="28"/>
        </w:rPr>
        <w:t>家長需求</w:t>
      </w:r>
      <w:r>
        <w:rPr>
          <w:rFonts w:ascii="新細明體" w:hAnsi="新細明體" w:cs="Arial" w:hint="eastAsia"/>
          <w:kern w:val="0"/>
          <w:sz w:val="28"/>
          <w:szCs w:val="28"/>
        </w:rPr>
        <w:t>、</w:t>
      </w:r>
      <w:r>
        <w:rPr>
          <w:rFonts w:ascii="標楷體" w:eastAsia="標楷體" w:hAnsi="標楷體" w:cs="Arial" w:hint="eastAsia"/>
          <w:kern w:val="0"/>
          <w:sz w:val="28"/>
          <w:szCs w:val="28"/>
        </w:rPr>
        <w:t>在地特色</w:t>
      </w:r>
      <w:r>
        <w:rPr>
          <w:rFonts w:ascii="新細明體" w:hAnsi="新細明體" w:cs="Arial" w:hint="eastAsia"/>
          <w:kern w:val="0"/>
          <w:sz w:val="28"/>
          <w:szCs w:val="28"/>
        </w:rPr>
        <w:t>、</w:t>
      </w:r>
      <w:r>
        <w:rPr>
          <w:rFonts w:ascii="標楷體" w:eastAsia="標楷體" w:hAnsi="標楷體" w:cs="Arial" w:hint="eastAsia"/>
          <w:kern w:val="0"/>
          <w:sz w:val="28"/>
          <w:szCs w:val="28"/>
        </w:rPr>
        <w:t>社區發展等面向條列式或以</w:t>
      </w:r>
      <w:r w:rsidRPr="006710AB">
        <w:rPr>
          <w:rFonts w:eastAsia="標楷體"/>
          <w:kern w:val="0"/>
          <w:sz w:val="28"/>
          <w:szCs w:val="28"/>
        </w:rPr>
        <w:t>SWOT</w:t>
      </w:r>
      <w:r>
        <w:rPr>
          <w:rFonts w:ascii="標楷體" w:eastAsia="標楷體" w:hAnsi="標楷體" w:cs="Arial" w:hint="eastAsia"/>
          <w:kern w:val="0"/>
          <w:sz w:val="28"/>
          <w:szCs w:val="28"/>
        </w:rPr>
        <w:t>表分析說明</w:t>
      </w:r>
      <w:r>
        <w:rPr>
          <w:rFonts w:ascii="新細明體" w:hAnsi="新細明體" w:cs="Arial" w:hint="eastAsia"/>
          <w:kern w:val="0"/>
          <w:sz w:val="28"/>
          <w:szCs w:val="28"/>
        </w:rPr>
        <w:t>。</w:t>
      </w:r>
      <w:r w:rsidRPr="006C3CDA">
        <w:rPr>
          <w:rFonts w:ascii="標楷體" w:eastAsia="標楷體" w:hAnsi="標楷體" w:cs="Arial" w:hint="eastAsia"/>
          <w:color w:val="FF0000"/>
          <w:kern w:val="0"/>
          <w:sz w:val="28"/>
          <w:szCs w:val="28"/>
        </w:rPr>
        <w:t>(學校可自行增列其他面向)</w:t>
      </w:r>
    </w:p>
    <w:tbl>
      <w:tblPr>
        <w:tblStyle w:val="a3"/>
        <w:tblW w:w="9005" w:type="dxa"/>
        <w:tblInd w:w="488" w:type="dxa"/>
        <w:tblLook w:val="04A0" w:firstRow="1" w:lastRow="0" w:firstColumn="1" w:lastColumn="0" w:noHBand="0" w:noVBand="1"/>
      </w:tblPr>
      <w:tblGrid>
        <w:gridCol w:w="1304"/>
        <w:gridCol w:w="2031"/>
        <w:gridCol w:w="1701"/>
        <w:gridCol w:w="1984"/>
        <w:gridCol w:w="1985"/>
      </w:tblGrid>
      <w:tr w:rsidR="00E74AF9" w:rsidTr="00430F58">
        <w:tc>
          <w:tcPr>
            <w:tcW w:w="1304" w:type="dxa"/>
            <w:shd w:val="pct10" w:color="auto" w:fill="auto"/>
            <w:vAlign w:val="center"/>
          </w:tcPr>
          <w:p w:rsidR="00E74AF9" w:rsidRPr="00430F58" w:rsidRDefault="00E74AF9" w:rsidP="00882B99">
            <w:pPr>
              <w:widowControl/>
              <w:snapToGrid w:val="0"/>
              <w:jc w:val="center"/>
              <w:textAlignment w:val="baseline"/>
              <w:rPr>
                <w:rFonts w:ascii="標楷體" w:eastAsia="標楷體" w:hAnsi="標楷體" w:cs="Arial"/>
                <w:sz w:val="24"/>
              </w:rPr>
            </w:pPr>
            <w:r w:rsidRPr="00430F58">
              <w:rPr>
                <w:rFonts w:ascii="標楷體" w:eastAsia="標楷體" w:hAnsi="標楷體" w:cs="Arial" w:hint="eastAsia"/>
                <w:sz w:val="24"/>
              </w:rPr>
              <w:t>面向</w:t>
            </w:r>
          </w:p>
        </w:tc>
        <w:tc>
          <w:tcPr>
            <w:tcW w:w="2031" w:type="dxa"/>
            <w:shd w:val="pct10" w:color="auto" w:fill="auto"/>
            <w:vAlign w:val="center"/>
          </w:tcPr>
          <w:p w:rsidR="00E74AF9" w:rsidRDefault="00E74AF9" w:rsidP="00882B99">
            <w:pPr>
              <w:widowControl/>
              <w:snapToGrid w:val="0"/>
              <w:jc w:val="center"/>
              <w:textAlignment w:val="baseline"/>
              <w:rPr>
                <w:rFonts w:ascii="標楷體" w:eastAsia="標楷體" w:hAnsi="標楷體" w:cs="Arial"/>
                <w:sz w:val="28"/>
                <w:szCs w:val="28"/>
              </w:rPr>
            </w:pPr>
            <w:r>
              <w:rPr>
                <w:rFonts w:ascii="標楷體" w:eastAsia="標楷體" w:hAnsi="標楷體" w:cs="Arial" w:hint="eastAsia"/>
                <w:sz w:val="28"/>
                <w:szCs w:val="28"/>
              </w:rPr>
              <w:t>優勢</w:t>
            </w:r>
          </w:p>
          <w:p w:rsidR="00E74AF9" w:rsidRPr="006710AB" w:rsidRDefault="00E74AF9" w:rsidP="00882B99">
            <w:pPr>
              <w:widowControl/>
              <w:snapToGrid w:val="0"/>
              <w:jc w:val="center"/>
              <w:textAlignment w:val="baseline"/>
              <w:rPr>
                <w:rFonts w:eastAsia="標楷體"/>
                <w:sz w:val="28"/>
                <w:szCs w:val="28"/>
              </w:rPr>
            </w:pPr>
            <w:r w:rsidRPr="006710AB">
              <w:rPr>
                <w:rFonts w:eastAsia="標楷體"/>
                <w:sz w:val="28"/>
                <w:szCs w:val="28"/>
              </w:rPr>
              <w:t>Strength</w:t>
            </w:r>
          </w:p>
        </w:tc>
        <w:tc>
          <w:tcPr>
            <w:tcW w:w="1701" w:type="dxa"/>
            <w:shd w:val="pct10" w:color="auto" w:fill="auto"/>
            <w:vAlign w:val="center"/>
          </w:tcPr>
          <w:p w:rsidR="00E74AF9" w:rsidRDefault="00E74AF9" w:rsidP="00882B99">
            <w:pPr>
              <w:widowControl/>
              <w:snapToGrid w:val="0"/>
              <w:jc w:val="center"/>
              <w:textAlignment w:val="baseline"/>
              <w:rPr>
                <w:rFonts w:ascii="標楷體" w:eastAsia="標楷體" w:hAnsi="標楷體" w:cs="Arial"/>
                <w:sz w:val="28"/>
                <w:szCs w:val="28"/>
              </w:rPr>
            </w:pPr>
            <w:r>
              <w:rPr>
                <w:rFonts w:ascii="標楷體" w:eastAsia="標楷體" w:hAnsi="標楷體" w:cs="Arial" w:hint="eastAsia"/>
                <w:sz w:val="28"/>
                <w:szCs w:val="28"/>
              </w:rPr>
              <w:t>弱勢</w:t>
            </w:r>
          </w:p>
          <w:p w:rsidR="00E74AF9" w:rsidRPr="006710AB" w:rsidRDefault="00E74AF9" w:rsidP="00882B99">
            <w:pPr>
              <w:widowControl/>
              <w:snapToGrid w:val="0"/>
              <w:jc w:val="center"/>
              <w:textAlignment w:val="baseline"/>
              <w:rPr>
                <w:rFonts w:eastAsia="標楷體"/>
                <w:sz w:val="28"/>
                <w:szCs w:val="28"/>
              </w:rPr>
            </w:pPr>
            <w:r w:rsidRPr="006710AB">
              <w:rPr>
                <w:rFonts w:eastAsia="標楷體"/>
                <w:sz w:val="28"/>
                <w:szCs w:val="28"/>
              </w:rPr>
              <w:t>Weakness</w:t>
            </w:r>
          </w:p>
        </w:tc>
        <w:tc>
          <w:tcPr>
            <w:tcW w:w="1984" w:type="dxa"/>
            <w:shd w:val="pct10" w:color="auto" w:fill="auto"/>
            <w:vAlign w:val="center"/>
          </w:tcPr>
          <w:p w:rsidR="00E74AF9" w:rsidRDefault="00E74AF9" w:rsidP="00882B99">
            <w:pPr>
              <w:widowControl/>
              <w:snapToGrid w:val="0"/>
              <w:jc w:val="center"/>
              <w:textAlignment w:val="baseline"/>
              <w:rPr>
                <w:rFonts w:ascii="標楷體" w:eastAsia="標楷體" w:hAnsi="標楷體" w:cs="Arial"/>
                <w:sz w:val="28"/>
                <w:szCs w:val="28"/>
              </w:rPr>
            </w:pPr>
            <w:r>
              <w:rPr>
                <w:rFonts w:ascii="標楷體" w:eastAsia="標楷體" w:hAnsi="標楷體" w:cs="Arial" w:hint="eastAsia"/>
                <w:sz w:val="28"/>
                <w:szCs w:val="28"/>
              </w:rPr>
              <w:t>機會</w:t>
            </w:r>
          </w:p>
          <w:p w:rsidR="00E74AF9" w:rsidRPr="006710AB" w:rsidRDefault="00E74AF9" w:rsidP="00882B99">
            <w:pPr>
              <w:widowControl/>
              <w:snapToGrid w:val="0"/>
              <w:jc w:val="center"/>
              <w:textAlignment w:val="baseline"/>
              <w:rPr>
                <w:rFonts w:eastAsia="標楷體"/>
                <w:sz w:val="28"/>
                <w:szCs w:val="28"/>
              </w:rPr>
            </w:pPr>
            <w:r w:rsidRPr="006710AB">
              <w:rPr>
                <w:rFonts w:eastAsia="標楷體"/>
                <w:sz w:val="28"/>
                <w:szCs w:val="28"/>
              </w:rPr>
              <w:t>Opportunity</w:t>
            </w:r>
          </w:p>
        </w:tc>
        <w:tc>
          <w:tcPr>
            <w:tcW w:w="1985" w:type="dxa"/>
            <w:shd w:val="pct10" w:color="auto" w:fill="auto"/>
            <w:vAlign w:val="center"/>
          </w:tcPr>
          <w:p w:rsidR="00E74AF9" w:rsidRDefault="00E74AF9" w:rsidP="00882B99">
            <w:pPr>
              <w:widowControl/>
              <w:snapToGrid w:val="0"/>
              <w:jc w:val="center"/>
              <w:textAlignment w:val="baseline"/>
              <w:rPr>
                <w:rFonts w:ascii="標楷體" w:eastAsia="標楷體" w:hAnsi="標楷體" w:cs="Arial"/>
                <w:sz w:val="28"/>
                <w:szCs w:val="28"/>
              </w:rPr>
            </w:pPr>
            <w:r>
              <w:rPr>
                <w:rFonts w:ascii="標楷體" w:eastAsia="標楷體" w:hAnsi="標楷體" w:cs="Arial" w:hint="eastAsia"/>
                <w:sz w:val="28"/>
                <w:szCs w:val="28"/>
              </w:rPr>
              <w:t>威脅</w:t>
            </w:r>
          </w:p>
          <w:p w:rsidR="00E74AF9" w:rsidRPr="006710AB" w:rsidRDefault="00E74AF9" w:rsidP="00882B99">
            <w:pPr>
              <w:widowControl/>
              <w:snapToGrid w:val="0"/>
              <w:jc w:val="center"/>
              <w:textAlignment w:val="baseline"/>
              <w:rPr>
                <w:rFonts w:eastAsia="標楷體"/>
                <w:sz w:val="28"/>
                <w:szCs w:val="28"/>
              </w:rPr>
            </w:pPr>
            <w:r w:rsidRPr="006710AB">
              <w:rPr>
                <w:rFonts w:eastAsia="標楷體"/>
                <w:sz w:val="28"/>
                <w:szCs w:val="28"/>
              </w:rPr>
              <w:t>Threat</w:t>
            </w:r>
          </w:p>
        </w:tc>
      </w:tr>
      <w:tr w:rsidR="00430F58" w:rsidRPr="00F14C22" w:rsidTr="00430F58">
        <w:tc>
          <w:tcPr>
            <w:tcW w:w="1304" w:type="dxa"/>
            <w:tcBorders>
              <w:top w:val="single" w:sz="3" w:space="0" w:color="000000"/>
              <w:left w:val="single" w:sz="3" w:space="0" w:color="000000"/>
              <w:bottom w:val="single" w:sz="3" w:space="0" w:color="000000"/>
              <w:right w:val="single" w:sz="3" w:space="0" w:color="000000"/>
            </w:tcBorders>
            <w:vAlign w:val="center"/>
          </w:tcPr>
          <w:p w:rsidR="00755D87" w:rsidRPr="00430F58" w:rsidRDefault="00755D87" w:rsidP="00755D87">
            <w:pPr>
              <w:spacing w:line="360" w:lineRule="exact"/>
              <w:ind w:right="-20"/>
              <w:jc w:val="center"/>
              <w:rPr>
                <w:rFonts w:ascii="標楷體" w:eastAsia="標楷體" w:hAnsi="標楷體"/>
                <w:bCs/>
                <w:color w:val="000000"/>
                <w:sz w:val="24"/>
              </w:rPr>
            </w:pPr>
            <w:r w:rsidRPr="00430F58">
              <w:rPr>
                <w:rFonts w:ascii="標楷體" w:eastAsia="標楷體" w:hAnsi="標楷體"/>
                <w:bCs/>
                <w:color w:val="000000"/>
                <w:sz w:val="24"/>
              </w:rPr>
              <w:t>校園環境</w:t>
            </w:r>
          </w:p>
        </w:tc>
        <w:tc>
          <w:tcPr>
            <w:tcW w:w="2031" w:type="dxa"/>
            <w:tcBorders>
              <w:top w:val="single" w:sz="3" w:space="0" w:color="000000"/>
              <w:left w:val="single" w:sz="3" w:space="0" w:color="000000"/>
              <w:bottom w:val="single" w:sz="3" w:space="0" w:color="000000"/>
              <w:right w:val="single" w:sz="3" w:space="0" w:color="000000"/>
            </w:tcBorders>
          </w:tcPr>
          <w:p w:rsidR="00755D87" w:rsidRPr="00F14C22" w:rsidRDefault="00755D87" w:rsidP="00F14C22">
            <w:pPr>
              <w:spacing w:line="320" w:lineRule="exact"/>
              <w:ind w:left="240" w:hangingChars="100" w:hanging="240"/>
              <w:jc w:val="both"/>
              <w:rPr>
                <w:rFonts w:ascii="標楷體" w:eastAsia="標楷體" w:hAnsi="標楷體"/>
                <w:bCs/>
                <w:color w:val="000000"/>
                <w:sz w:val="24"/>
              </w:rPr>
            </w:pPr>
            <w:r w:rsidRPr="00F14C22">
              <w:rPr>
                <w:rFonts w:ascii="標楷體" w:eastAsia="標楷體" w:hAnsi="標楷體"/>
                <w:bCs/>
                <w:color w:val="000000"/>
                <w:sz w:val="24"/>
              </w:rPr>
              <w:t>1.</w:t>
            </w:r>
            <w:r w:rsidRPr="00F14C22">
              <w:rPr>
                <w:rFonts w:ascii="標楷體" w:eastAsia="標楷體" w:hAnsi="標楷體" w:hint="eastAsia"/>
                <w:bCs/>
                <w:color w:val="000000"/>
                <w:sz w:val="24"/>
              </w:rPr>
              <w:t>為北竿文化政經中心，資源豐富。</w:t>
            </w:r>
          </w:p>
          <w:p w:rsidR="00755D87" w:rsidRPr="00F14C22" w:rsidRDefault="00755D87" w:rsidP="00F14C22">
            <w:pPr>
              <w:spacing w:line="320" w:lineRule="exact"/>
              <w:ind w:left="240" w:hangingChars="100" w:hanging="240"/>
              <w:jc w:val="both"/>
              <w:rPr>
                <w:rFonts w:ascii="標楷體" w:eastAsia="標楷體" w:hAnsi="標楷體"/>
                <w:bCs/>
                <w:color w:val="000000"/>
                <w:sz w:val="24"/>
              </w:rPr>
            </w:pPr>
            <w:r w:rsidRPr="00F14C22">
              <w:rPr>
                <w:rFonts w:ascii="標楷體" w:eastAsia="標楷體" w:hAnsi="標楷體"/>
                <w:bCs/>
                <w:color w:val="000000"/>
                <w:sz w:val="24"/>
              </w:rPr>
              <w:t>2.</w:t>
            </w:r>
            <w:r w:rsidRPr="00F14C22">
              <w:rPr>
                <w:rFonts w:ascii="標楷體" w:eastAsia="標楷體" w:hAnsi="標楷體" w:hint="eastAsia"/>
                <w:bCs/>
                <w:color w:val="000000"/>
                <w:sz w:val="24"/>
              </w:rPr>
              <w:t>東鄰航空站，交通方便。</w:t>
            </w:r>
          </w:p>
          <w:p w:rsidR="00755D87" w:rsidRPr="00F14C22" w:rsidRDefault="00755D87" w:rsidP="00F14C22">
            <w:pPr>
              <w:spacing w:line="320" w:lineRule="exact"/>
              <w:ind w:left="240" w:hangingChars="100" w:hanging="240"/>
              <w:jc w:val="both"/>
              <w:rPr>
                <w:rFonts w:ascii="標楷體" w:eastAsia="標楷體" w:hAnsi="標楷體"/>
                <w:bCs/>
                <w:color w:val="000000"/>
                <w:sz w:val="24"/>
              </w:rPr>
            </w:pPr>
            <w:r w:rsidRPr="00F14C22">
              <w:rPr>
                <w:rFonts w:ascii="標楷體" w:eastAsia="標楷體" w:hAnsi="標楷體"/>
                <w:bCs/>
                <w:color w:val="000000"/>
                <w:sz w:val="24"/>
              </w:rPr>
              <w:t>3.</w:t>
            </w:r>
            <w:r w:rsidRPr="00F14C22">
              <w:rPr>
                <w:rFonts w:ascii="標楷體" w:eastAsia="標楷體" w:hAnsi="標楷體" w:hint="eastAsia"/>
                <w:bCs/>
                <w:color w:val="000000"/>
                <w:sz w:val="24"/>
              </w:rPr>
              <w:t>鄉政中心、圖書館、警察分駐所等與學校鄰近。</w:t>
            </w:r>
          </w:p>
          <w:p w:rsidR="00904A55" w:rsidRDefault="00755D87" w:rsidP="00F14C22">
            <w:pPr>
              <w:spacing w:line="320" w:lineRule="exact"/>
              <w:ind w:left="240" w:hangingChars="100" w:hanging="240"/>
              <w:jc w:val="both"/>
              <w:rPr>
                <w:rFonts w:ascii="標楷體" w:eastAsia="標楷體" w:hAnsi="標楷體"/>
                <w:bCs/>
                <w:color w:val="000000"/>
                <w:sz w:val="24"/>
              </w:rPr>
            </w:pPr>
            <w:r w:rsidRPr="00F14C22">
              <w:rPr>
                <w:rFonts w:ascii="標楷體" w:eastAsia="標楷體" w:hAnsi="標楷體" w:hint="eastAsia"/>
                <w:bCs/>
                <w:color w:val="000000"/>
                <w:sz w:val="24"/>
              </w:rPr>
              <w:t>4.學校面積</w:t>
            </w:r>
            <w:r w:rsidRPr="00F14C22">
              <w:rPr>
                <w:rFonts w:ascii="標楷體" w:eastAsia="標楷體" w:hAnsi="標楷體"/>
                <w:bCs/>
                <w:color w:val="000000"/>
                <w:sz w:val="24"/>
              </w:rPr>
              <w:t>3330</w:t>
            </w:r>
            <w:r w:rsidR="00F14C22" w:rsidRPr="00F14C22">
              <w:rPr>
                <w:rFonts w:ascii="標楷體" w:eastAsia="標楷體" w:hAnsi="標楷體" w:hint="eastAsia"/>
                <w:bCs/>
                <w:color w:val="000000"/>
                <w:sz w:val="24"/>
              </w:rPr>
              <w:t>平方公尺，為鄉內唯一國小。</w:t>
            </w:r>
          </w:p>
          <w:p w:rsidR="00755D87" w:rsidRPr="00F14C22" w:rsidRDefault="00904A55" w:rsidP="00F14C22">
            <w:pPr>
              <w:spacing w:line="320" w:lineRule="exact"/>
              <w:ind w:left="240" w:hangingChars="100" w:hanging="240"/>
              <w:jc w:val="both"/>
              <w:rPr>
                <w:rFonts w:ascii="標楷體" w:eastAsia="標楷體" w:hAnsi="標楷體"/>
                <w:bCs/>
                <w:color w:val="000000"/>
                <w:sz w:val="24"/>
              </w:rPr>
            </w:pPr>
            <w:r>
              <w:rPr>
                <w:rFonts w:ascii="標楷體" w:eastAsia="標楷體" w:hAnsi="標楷體" w:hint="eastAsia"/>
                <w:bCs/>
                <w:color w:val="000000"/>
                <w:sz w:val="24"/>
              </w:rPr>
              <w:t>5.教學大樓於111年興建完工，教學設備完備。</w:t>
            </w:r>
            <w:r w:rsidR="00F14C22" w:rsidRPr="00F14C22">
              <w:rPr>
                <w:rFonts w:ascii="標楷體" w:eastAsia="標楷體" w:hAnsi="標楷體"/>
                <w:bCs/>
                <w:color w:val="000000"/>
                <w:sz w:val="24"/>
              </w:rPr>
              <w:t xml:space="preserve"> </w:t>
            </w:r>
          </w:p>
          <w:p w:rsidR="00755D87" w:rsidRPr="00F14C22" w:rsidRDefault="00755D87" w:rsidP="00F14C22">
            <w:pPr>
              <w:spacing w:line="320" w:lineRule="exact"/>
              <w:ind w:left="240" w:hangingChars="100" w:hanging="240"/>
              <w:jc w:val="both"/>
              <w:rPr>
                <w:rFonts w:ascii="標楷體" w:eastAsia="標楷體" w:hAnsi="標楷體"/>
                <w:bCs/>
                <w:color w:val="000000"/>
                <w:sz w:val="24"/>
              </w:rPr>
            </w:pPr>
            <w:r w:rsidRPr="00F14C22">
              <w:rPr>
                <w:rFonts w:ascii="標楷體" w:eastAsia="標楷體" w:hAnsi="標楷體" w:hint="eastAsia"/>
                <w:bCs/>
                <w:color w:val="000000"/>
                <w:sz w:val="24"/>
              </w:rPr>
              <w:t>5.全校教職員工</w:t>
            </w:r>
            <w:r w:rsidR="00904A55">
              <w:rPr>
                <w:rFonts w:ascii="標楷體" w:eastAsia="標楷體" w:hAnsi="標楷體" w:hint="eastAsia"/>
                <w:bCs/>
                <w:color w:val="000000"/>
                <w:sz w:val="24"/>
              </w:rPr>
              <w:t>29</w:t>
            </w:r>
            <w:r w:rsidRPr="00F14C22">
              <w:rPr>
                <w:rFonts w:ascii="標楷體" w:eastAsia="標楷體" w:hAnsi="標楷體" w:hint="eastAsia"/>
                <w:bCs/>
                <w:color w:val="000000"/>
                <w:sz w:val="24"/>
              </w:rPr>
              <w:t>人</w:t>
            </w:r>
            <w:r w:rsidR="00904A55">
              <w:rPr>
                <w:rFonts w:ascii="標楷體" w:eastAsia="標楷體" w:hAnsi="標楷體" w:hint="eastAsia"/>
                <w:bCs/>
                <w:color w:val="000000"/>
                <w:sz w:val="24"/>
              </w:rPr>
              <w:t>(含幼兒園)</w:t>
            </w:r>
            <w:r w:rsidRPr="00F14C22">
              <w:rPr>
                <w:rFonts w:ascii="標楷體" w:eastAsia="標楷體" w:hAnsi="標楷體" w:hint="eastAsia"/>
                <w:bCs/>
                <w:color w:val="000000"/>
                <w:sz w:val="24"/>
              </w:rPr>
              <w:t>，屬小校小班。</w:t>
            </w:r>
          </w:p>
        </w:tc>
        <w:tc>
          <w:tcPr>
            <w:tcW w:w="1701" w:type="dxa"/>
            <w:tcBorders>
              <w:top w:val="single" w:sz="3" w:space="0" w:color="000000"/>
              <w:left w:val="single" w:sz="3" w:space="0" w:color="000000"/>
              <w:bottom w:val="single" w:sz="3" w:space="0" w:color="000000"/>
              <w:right w:val="single" w:sz="3" w:space="0" w:color="000000"/>
            </w:tcBorders>
          </w:tcPr>
          <w:p w:rsidR="00755D87" w:rsidRPr="00F14C22" w:rsidRDefault="00755D87" w:rsidP="008A3898">
            <w:pPr>
              <w:pStyle w:val="aa"/>
              <w:numPr>
                <w:ilvl w:val="0"/>
                <w:numId w:val="19"/>
              </w:numPr>
              <w:spacing w:line="320" w:lineRule="exact"/>
              <w:ind w:leftChars="0" w:left="284" w:hanging="284"/>
              <w:jc w:val="both"/>
              <w:rPr>
                <w:rFonts w:ascii="標楷體" w:eastAsia="標楷體" w:hAnsi="標楷體"/>
                <w:bCs/>
                <w:color w:val="000000"/>
                <w:sz w:val="24"/>
              </w:rPr>
            </w:pPr>
            <w:r w:rsidRPr="00F14C22">
              <w:rPr>
                <w:rFonts w:ascii="標楷體" w:eastAsia="標楷體" w:hAnsi="標楷體" w:hint="eastAsia"/>
                <w:bCs/>
                <w:color w:val="000000"/>
                <w:sz w:val="24"/>
              </w:rPr>
              <w:t>學校腹地太小，擴展校地不易。</w:t>
            </w:r>
          </w:p>
          <w:p w:rsidR="00755D87" w:rsidRPr="00F14C22" w:rsidRDefault="00755D87" w:rsidP="008A3898">
            <w:pPr>
              <w:pStyle w:val="aa"/>
              <w:numPr>
                <w:ilvl w:val="0"/>
                <w:numId w:val="19"/>
              </w:numPr>
              <w:spacing w:line="320" w:lineRule="exact"/>
              <w:ind w:leftChars="0" w:left="284" w:hanging="284"/>
              <w:jc w:val="both"/>
              <w:rPr>
                <w:rFonts w:ascii="標楷體" w:eastAsia="標楷體" w:hAnsi="標楷體"/>
                <w:bCs/>
                <w:color w:val="000000"/>
                <w:sz w:val="24"/>
              </w:rPr>
            </w:pPr>
            <w:r w:rsidRPr="00F14C22">
              <w:rPr>
                <w:rFonts w:ascii="標楷體" w:eastAsia="標楷體" w:hAnsi="標楷體" w:hint="eastAsia"/>
                <w:bCs/>
                <w:color w:val="000000"/>
                <w:sz w:val="24"/>
              </w:rPr>
              <w:t>學校緊鄰社區旁，有時會有噪音影響。</w:t>
            </w:r>
          </w:p>
          <w:p w:rsidR="00755D87" w:rsidRPr="00F14C22" w:rsidRDefault="00904A55" w:rsidP="008A3898">
            <w:pPr>
              <w:pStyle w:val="aa"/>
              <w:numPr>
                <w:ilvl w:val="0"/>
                <w:numId w:val="19"/>
              </w:numPr>
              <w:spacing w:line="320" w:lineRule="exact"/>
              <w:ind w:leftChars="0" w:left="284" w:hanging="284"/>
              <w:jc w:val="both"/>
              <w:rPr>
                <w:rFonts w:ascii="標楷體" w:eastAsia="標楷體" w:hAnsi="標楷體"/>
                <w:bCs/>
                <w:color w:val="000000"/>
                <w:sz w:val="24"/>
              </w:rPr>
            </w:pPr>
            <w:r>
              <w:rPr>
                <w:rFonts w:ascii="標楷體" w:eastAsia="標楷體" w:hAnsi="標楷體" w:hint="eastAsia"/>
                <w:bCs/>
                <w:color w:val="000000"/>
                <w:sz w:val="24"/>
              </w:rPr>
              <w:t>校園腹地有限，較</w:t>
            </w:r>
            <w:r w:rsidR="00755D87" w:rsidRPr="00F14C22">
              <w:rPr>
                <w:rFonts w:ascii="標楷體" w:eastAsia="標楷體" w:hAnsi="標楷體" w:hint="eastAsia"/>
                <w:bCs/>
                <w:color w:val="000000"/>
                <w:sz w:val="24"/>
              </w:rPr>
              <w:t>缺少綠化</w:t>
            </w:r>
            <w:r>
              <w:rPr>
                <w:rFonts w:ascii="標楷體" w:eastAsia="標楷體" w:hAnsi="標楷體" w:hint="eastAsia"/>
                <w:bCs/>
                <w:color w:val="000000"/>
                <w:sz w:val="24"/>
              </w:rPr>
              <w:t>空間</w:t>
            </w:r>
            <w:r w:rsidR="00755D87" w:rsidRPr="00F14C22">
              <w:rPr>
                <w:rFonts w:ascii="標楷體" w:eastAsia="標楷體" w:hAnsi="標楷體" w:hint="eastAsia"/>
                <w:bCs/>
                <w:color w:val="000000"/>
                <w:sz w:val="24"/>
              </w:rPr>
              <w:t>。</w:t>
            </w:r>
          </w:p>
          <w:p w:rsidR="00755D87" w:rsidRPr="00F14C22" w:rsidRDefault="00755D87" w:rsidP="008A3898">
            <w:pPr>
              <w:pStyle w:val="aa"/>
              <w:numPr>
                <w:ilvl w:val="0"/>
                <w:numId w:val="19"/>
              </w:numPr>
              <w:spacing w:line="320" w:lineRule="exact"/>
              <w:ind w:leftChars="0" w:left="284" w:hanging="284"/>
              <w:jc w:val="both"/>
              <w:rPr>
                <w:rFonts w:ascii="標楷體" w:eastAsia="標楷體" w:hAnsi="標楷體"/>
                <w:bCs/>
                <w:color w:val="000000"/>
                <w:sz w:val="24"/>
              </w:rPr>
            </w:pPr>
            <w:r w:rsidRPr="00F14C22">
              <w:rPr>
                <w:rFonts w:ascii="標楷體" w:eastAsia="標楷體" w:hAnsi="標楷體" w:hint="eastAsia"/>
                <w:bCs/>
                <w:color w:val="000000"/>
                <w:sz w:val="24"/>
              </w:rPr>
              <w:t>學校面積不大，學生活動空間稍嫌不足。</w:t>
            </w:r>
          </w:p>
        </w:tc>
        <w:tc>
          <w:tcPr>
            <w:tcW w:w="1984" w:type="dxa"/>
            <w:tcBorders>
              <w:top w:val="single" w:sz="3" w:space="0" w:color="000000"/>
              <w:left w:val="single" w:sz="3" w:space="0" w:color="000000"/>
              <w:bottom w:val="single" w:sz="3" w:space="0" w:color="000000"/>
              <w:right w:val="single" w:sz="3" w:space="0" w:color="000000"/>
            </w:tcBorders>
          </w:tcPr>
          <w:p w:rsidR="00755D87" w:rsidRPr="00F14C22" w:rsidRDefault="00755D87" w:rsidP="00F14C22">
            <w:pPr>
              <w:spacing w:line="320" w:lineRule="exact"/>
              <w:ind w:left="240" w:hangingChars="100" w:hanging="240"/>
              <w:jc w:val="both"/>
              <w:rPr>
                <w:rFonts w:ascii="標楷體" w:eastAsia="標楷體" w:hAnsi="標楷體"/>
                <w:bCs/>
                <w:color w:val="000000"/>
                <w:sz w:val="24"/>
              </w:rPr>
            </w:pPr>
            <w:r w:rsidRPr="00F14C22">
              <w:rPr>
                <w:rFonts w:ascii="標楷體" w:eastAsia="標楷體" w:hAnsi="標楷體" w:hint="eastAsia"/>
                <w:bCs/>
                <w:color w:val="000000"/>
                <w:sz w:val="24"/>
              </w:rPr>
              <w:t>1海空交通改善，情勢大有可為。</w:t>
            </w:r>
          </w:p>
          <w:p w:rsidR="00755D87" w:rsidRPr="00F14C22" w:rsidRDefault="00755D87" w:rsidP="00F14C22">
            <w:pPr>
              <w:spacing w:line="320" w:lineRule="exact"/>
              <w:ind w:left="240" w:hangingChars="100" w:hanging="240"/>
              <w:jc w:val="both"/>
              <w:rPr>
                <w:rFonts w:ascii="標楷體" w:eastAsia="標楷體" w:hAnsi="標楷體"/>
                <w:bCs/>
                <w:color w:val="000000"/>
                <w:sz w:val="24"/>
              </w:rPr>
            </w:pPr>
            <w:r w:rsidRPr="00F14C22">
              <w:rPr>
                <w:rFonts w:ascii="標楷體" w:eastAsia="標楷體" w:hAnsi="標楷體" w:hint="eastAsia"/>
                <w:bCs/>
                <w:color w:val="000000"/>
                <w:sz w:val="24"/>
              </w:rPr>
              <w:t>2.合乎小校小班教改理念，利於師生互動。</w:t>
            </w:r>
          </w:p>
          <w:p w:rsidR="00755D87" w:rsidRPr="00F14C22" w:rsidRDefault="00F14C22" w:rsidP="00F14C22">
            <w:pPr>
              <w:spacing w:line="320" w:lineRule="exact"/>
              <w:ind w:left="240" w:hangingChars="100" w:hanging="240"/>
              <w:jc w:val="both"/>
              <w:rPr>
                <w:rFonts w:ascii="標楷體" w:eastAsia="標楷體" w:hAnsi="標楷體"/>
                <w:bCs/>
                <w:color w:val="000000"/>
                <w:sz w:val="24"/>
              </w:rPr>
            </w:pPr>
            <w:r w:rsidRPr="00F14C22">
              <w:rPr>
                <w:rFonts w:ascii="標楷體" w:eastAsia="標楷體" w:hAnsi="標楷體" w:hint="eastAsia"/>
                <w:bCs/>
                <w:color w:val="000000"/>
                <w:sz w:val="24"/>
              </w:rPr>
              <w:t>3.</w:t>
            </w:r>
            <w:r w:rsidR="00755D87" w:rsidRPr="00F14C22">
              <w:rPr>
                <w:rFonts w:ascii="標楷體" w:eastAsia="標楷體" w:hAnsi="標楷體" w:hint="eastAsia"/>
                <w:bCs/>
                <w:color w:val="000000"/>
                <w:sz w:val="24"/>
              </w:rPr>
              <w:t>.校舍興建中，國小部安置於運動場週邊，師生有良好的運動場地。</w:t>
            </w:r>
          </w:p>
        </w:tc>
        <w:tc>
          <w:tcPr>
            <w:tcW w:w="1985" w:type="dxa"/>
            <w:tcBorders>
              <w:top w:val="single" w:sz="3" w:space="0" w:color="000000"/>
              <w:left w:val="single" w:sz="3" w:space="0" w:color="000000"/>
              <w:bottom w:val="single" w:sz="3" w:space="0" w:color="000000"/>
              <w:right w:val="single" w:sz="3" w:space="0" w:color="000000"/>
            </w:tcBorders>
          </w:tcPr>
          <w:p w:rsidR="00755D87" w:rsidRPr="00F14C22" w:rsidRDefault="00755D87" w:rsidP="00F14C22">
            <w:pPr>
              <w:spacing w:line="320" w:lineRule="exact"/>
              <w:ind w:left="240" w:hangingChars="100" w:hanging="240"/>
              <w:jc w:val="both"/>
              <w:rPr>
                <w:rFonts w:ascii="標楷體" w:eastAsia="標楷體" w:hAnsi="標楷體"/>
                <w:bCs/>
                <w:color w:val="000000"/>
                <w:sz w:val="24"/>
              </w:rPr>
            </w:pPr>
            <w:r w:rsidRPr="00F14C22">
              <w:rPr>
                <w:rFonts w:ascii="標楷體" w:eastAsia="標楷體" w:hAnsi="標楷體" w:hint="eastAsia"/>
                <w:bCs/>
                <w:color w:val="000000"/>
                <w:sz w:val="24"/>
              </w:rPr>
              <w:t>1.部隊銳減，商機衰退，外移人口增加。</w:t>
            </w:r>
          </w:p>
          <w:p w:rsidR="00755D87" w:rsidRPr="00F14C22" w:rsidRDefault="00F14C22" w:rsidP="00F14C22">
            <w:pPr>
              <w:spacing w:line="320" w:lineRule="exact"/>
              <w:ind w:left="240" w:hangingChars="100" w:hanging="240"/>
              <w:jc w:val="both"/>
              <w:rPr>
                <w:rFonts w:ascii="標楷體" w:eastAsia="標楷體" w:hAnsi="標楷體"/>
                <w:bCs/>
                <w:color w:val="000000"/>
                <w:sz w:val="24"/>
              </w:rPr>
            </w:pPr>
            <w:r w:rsidRPr="00F14C22">
              <w:rPr>
                <w:rFonts w:ascii="標楷體" w:eastAsia="標楷體" w:hAnsi="標楷體" w:hint="eastAsia"/>
                <w:bCs/>
                <w:color w:val="000000"/>
                <w:sz w:val="24"/>
              </w:rPr>
              <w:t>3</w:t>
            </w:r>
            <w:r w:rsidR="00755D87" w:rsidRPr="00F14C22">
              <w:rPr>
                <w:rFonts w:ascii="標楷體" w:eastAsia="標楷體" w:hAnsi="標楷體" w:hint="eastAsia"/>
                <w:bCs/>
                <w:color w:val="000000"/>
                <w:sz w:val="24"/>
              </w:rPr>
              <w:t>.社區資源有限。</w:t>
            </w:r>
          </w:p>
          <w:p w:rsidR="00755D87" w:rsidRPr="00F14C22" w:rsidRDefault="00755D87" w:rsidP="00F14C22">
            <w:pPr>
              <w:spacing w:line="320" w:lineRule="exact"/>
              <w:ind w:left="120" w:hangingChars="50" w:hanging="120"/>
              <w:jc w:val="both"/>
              <w:rPr>
                <w:rFonts w:ascii="標楷體" w:eastAsia="標楷體" w:hAnsi="標楷體"/>
                <w:bCs/>
                <w:color w:val="000000"/>
                <w:sz w:val="24"/>
              </w:rPr>
            </w:pPr>
            <w:r w:rsidRPr="00F14C22">
              <w:rPr>
                <w:rFonts w:ascii="標楷體" w:eastAsia="標楷體" w:hAnsi="標楷體" w:hint="eastAsia"/>
                <w:bCs/>
                <w:color w:val="000000"/>
                <w:sz w:val="24"/>
              </w:rPr>
              <w:t xml:space="preserve"> </w:t>
            </w:r>
          </w:p>
        </w:tc>
      </w:tr>
      <w:tr w:rsidR="00755D87" w:rsidRPr="00F14C22" w:rsidTr="00430F58">
        <w:trPr>
          <w:trHeight w:val="567"/>
        </w:trPr>
        <w:tc>
          <w:tcPr>
            <w:tcW w:w="1304" w:type="dxa"/>
            <w:shd w:val="clear" w:color="auto" w:fill="FFFFFF" w:themeFill="background1"/>
            <w:vAlign w:val="center"/>
          </w:tcPr>
          <w:p w:rsidR="00755D87" w:rsidRPr="00430F58" w:rsidRDefault="00755D87" w:rsidP="00755D87">
            <w:pPr>
              <w:widowControl/>
              <w:snapToGrid w:val="0"/>
              <w:jc w:val="center"/>
              <w:textAlignment w:val="baseline"/>
              <w:rPr>
                <w:rFonts w:ascii="標楷體" w:eastAsia="標楷體" w:hAnsi="標楷體" w:cs="Arial"/>
                <w:sz w:val="24"/>
              </w:rPr>
            </w:pPr>
            <w:r w:rsidRPr="00430F58">
              <w:rPr>
                <w:rFonts w:ascii="標楷體" w:eastAsia="標楷體" w:hAnsi="標楷體" w:cs="Arial" w:hint="eastAsia"/>
                <w:sz w:val="24"/>
              </w:rPr>
              <w:t>師資現況</w:t>
            </w:r>
          </w:p>
        </w:tc>
        <w:tc>
          <w:tcPr>
            <w:tcW w:w="2031" w:type="dxa"/>
          </w:tcPr>
          <w:p w:rsidR="00755D87" w:rsidRPr="00F14C22" w:rsidRDefault="00755D87" w:rsidP="00F14C22">
            <w:pPr>
              <w:widowControl/>
              <w:snapToGrid w:val="0"/>
              <w:spacing w:line="320" w:lineRule="exact"/>
              <w:ind w:left="240" w:hangingChars="100" w:hanging="240"/>
              <w:jc w:val="both"/>
              <w:textAlignment w:val="baseline"/>
              <w:rPr>
                <w:rFonts w:ascii="標楷體" w:eastAsia="標楷體" w:hAnsi="標楷體" w:cs="Arial"/>
                <w:bCs/>
                <w:sz w:val="24"/>
              </w:rPr>
            </w:pPr>
            <w:r w:rsidRPr="00F14C22">
              <w:rPr>
                <w:rFonts w:ascii="標楷體" w:eastAsia="標楷體" w:hAnsi="標楷體" w:cs="Arial" w:hint="eastAsia"/>
                <w:bCs/>
                <w:sz w:val="24"/>
              </w:rPr>
              <w:t>1.教師多具教學專長。</w:t>
            </w:r>
          </w:p>
          <w:p w:rsidR="00755D87" w:rsidRPr="00F14C22" w:rsidRDefault="00755D87" w:rsidP="00F14C22">
            <w:pPr>
              <w:widowControl/>
              <w:snapToGrid w:val="0"/>
              <w:spacing w:line="320" w:lineRule="exact"/>
              <w:ind w:left="240" w:hangingChars="100" w:hanging="240"/>
              <w:jc w:val="both"/>
              <w:textAlignment w:val="baseline"/>
              <w:rPr>
                <w:rFonts w:ascii="標楷體" w:eastAsia="標楷體" w:hAnsi="標楷體" w:cs="Arial"/>
                <w:bCs/>
                <w:sz w:val="24"/>
              </w:rPr>
            </w:pPr>
            <w:r w:rsidRPr="00F14C22">
              <w:rPr>
                <w:rFonts w:ascii="標楷體" w:eastAsia="標楷體" w:hAnsi="標楷體" w:cs="Arial" w:hint="eastAsia"/>
                <w:bCs/>
                <w:sz w:val="24"/>
              </w:rPr>
              <w:t>2.資深教師經驗豐富，教學認真</w:t>
            </w:r>
          </w:p>
          <w:p w:rsidR="00755D87" w:rsidRPr="00F14C22" w:rsidRDefault="00755D87" w:rsidP="00F14C22">
            <w:pPr>
              <w:widowControl/>
              <w:snapToGrid w:val="0"/>
              <w:spacing w:line="320" w:lineRule="exact"/>
              <w:ind w:left="240" w:hangingChars="100" w:hanging="240"/>
              <w:jc w:val="both"/>
              <w:textAlignment w:val="baseline"/>
              <w:rPr>
                <w:rFonts w:ascii="標楷體" w:eastAsia="標楷體" w:hAnsi="標楷體" w:cs="Arial"/>
                <w:sz w:val="24"/>
              </w:rPr>
            </w:pPr>
            <w:r w:rsidRPr="00F14C22">
              <w:rPr>
                <w:rFonts w:ascii="標楷體" w:eastAsia="標楷體" w:hAnsi="標楷體" w:cs="Arial" w:hint="eastAsia"/>
                <w:bCs/>
                <w:sz w:val="24"/>
              </w:rPr>
              <w:lastRenderedPageBreak/>
              <w:t>3.多數教師具教改專業成長理念</w:t>
            </w:r>
          </w:p>
        </w:tc>
        <w:tc>
          <w:tcPr>
            <w:tcW w:w="1701" w:type="dxa"/>
          </w:tcPr>
          <w:p w:rsidR="00755D87" w:rsidRPr="00F14C22" w:rsidRDefault="00755D87" w:rsidP="00F14C22">
            <w:pPr>
              <w:widowControl/>
              <w:snapToGrid w:val="0"/>
              <w:spacing w:line="320" w:lineRule="exact"/>
              <w:ind w:left="240" w:hangingChars="100" w:hanging="240"/>
              <w:jc w:val="both"/>
              <w:textAlignment w:val="baseline"/>
              <w:rPr>
                <w:rFonts w:ascii="標楷體" w:eastAsia="標楷體" w:hAnsi="標楷體" w:cs="Arial"/>
                <w:bCs/>
                <w:sz w:val="24"/>
              </w:rPr>
            </w:pPr>
            <w:r w:rsidRPr="00F14C22">
              <w:rPr>
                <w:rFonts w:ascii="標楷體" w:eastAsia="標楷體" w:hAnsi="標楷體" w:cs="Arial" w:hint="eastAsia"/>
                <w:bCs/>
                <w:sz w:val="24"/>
              </w:rPr>
              <w:lastRenderedPageBreak/>
              <w:t>1.行政業務教師工作負擔重，多數教</w:t>
            </w:r>
            <w:r w:rsidRPr="00F14C22">
              <w:rPr>
                <w:rFonts w:ascii="標楷體" w:eastAsia="標楷體" w:hAnsi="標楷體" w:cs="Arial" w:hint="eastAsia"/>
                <w:bCs/>
                <w:sz w:val="24"/>
              </w:rPr>
              <w:lastRenderedPageBreak/>
              <w:t>師不願兼職。</w:t>
            </w:r>
          </w:p>
          <w:p w:rsidR="00755D87" w:rsidRPr="00F14C22" w:rsidRDefault="00755D87" w:rsidP="00F14C22">
            <w:pPr>
              <w:widowControl/>
              <w:snapToGrid w:val="0"/>
              <w:spacing w:line="320" w:lineRule="exact"/>
              <w:ind w:left="240" w:hangingChars="100" w:hanging="240"/>
              <w:jc w:val="both"/>
              <w:textAlignment w:val="baseline"/>
              <w:rPr>
                <w:rFonts w:ascii="標楷體" w:eastAsia="標楷體" w:hAnsi="標楷體" w:cs="Arial"/>
                <w:sz w:val="24"/>
              </w:rPr>
            </w:pPr>
            <w:r w:rsidRPr="00F14C22">
              <w:rPr>
                <w:rFonts w:ascii="標楷體" w:eastAsia="標楷體" w:hAnsi="標楷體" w:cs="Arial" w:hint="eastAsia"/>
                <w:bCs/>
                <w:sz w:val="24"/>
              </w:rPr>
              <w:t>2.行政編制不足，無法符合實際需求。</w:t>
            </w:r>
          </w:p>
        </w:tc>
        <w:tc>
          <w:tcPr>
            <w:tcW w:w="1984" w:type="dxa"/>
          </w:tcPr>
          <w:p w:rsidR="00755D87" w:rsidRPr="00F14C22" w:rsidRDefault="00755D87" w:rsidP="00F14C22">
            <w:pPr>
              <w:widowControl/>
              <w:snapToGrid w:val="0"/>
              <w:spacing w:line="320" w:lineRule="exact"/>
              <w:ind w:left="240" w:hangingChars="100" w:hanging="240"/>
              <w:jc w:val="both"/>
              <w:textAlignment w:val="baseline"/>
              <w:rPr>
                <w:rFonts w:ascii="標楷體" w:eastAsia="標楷體" w:hAnsi="標楷體" w:cs="Arial"/>
                <w:bCs/>
                <w:sz w:val="24"/>
              </w:rPr>
            </w:pPr>
            <w:r w:rsidRPr="00F14C22">
              <w:rPr>
                <w:rFonts w:ascii="標楷體" w:eastAsia="標楷體" w:hAnsi="標楷體" w:cs="Arial" w:hint="eastAsia"/>
                <w:bCs/>
                <w:sz w:val="24"/>
              </w:rPr>
              <w:lastRenderedPageBreak/>
              <w:t>1.在職進修廣泛。</w:t>
            </w:r>
          </w:p>
          <w:p w:rsidR="00755D87" w:rsidRPr="00F14C22" w:rsidRDefault="00755D87" w:rsidP="00F14C22">
            <w:pPr>
              <w:widowControl/>
              <w:snapToGrid w:val="0"/>
              <w:spacing w:line="320" w:lineRule="exact"/>
              <w:ind w:left="240" w:hangingChars="100" w:hanging="240"/>
              <w:jc w:val="both"/>
              <w:textAlignment w:val="baseline"/>
              <w:rPr>
                <w:rFonts w:ascii="標楷體" w:eastAsia="標楷體" w:hAnsi="標楷體" w:cs="Arial"/>
                <w:bCs/>
                <w:sz w:val="24"/>
              </w:rPr>
            </w:pPr>
            <w:r w:rsidRPr="00F14C22">
              <w:rPr>
                <w:rFonts w:ascii="標楷體" w:eastAsia="標楷體" w:hAnsi="標楷體" w:cs="Arial" w:hint="eastAsia"/>
                <w:bCs/>
                <w:sz w:val="24"/>
              </w:rPr>
              <w:t>2.充實專業能力興趣高。</w:t>
            </w:r>
          </w:p>
          <w:p w:rsidR="00755D87" w:rsidRPr="00F14C22" w:rsidRDefault="00755D87" w:rsidP="00F14C22">
            <w:pPr>
              <w:widowControl/>
              <w:snapToGrid w:val="0"/>
              <w:spacing w:line="320" w:lineRule="exact"/>
              <w:ind w:left="240" w:hangingChars="100" w:hanging="240"/>
              <w:jc w:val="both"/>
              <w:textAlignment w:val="baseline"/>
              <w:rPr>
                <w:rFonts w:ascii="標楷體" w:eastAsia="標楷體" w:hAnsi="標楷體" w:cs="Arial"/>
                <w:sz w:val="24"/>
              </w:rPr>
            </w:pPr>
            <w:r w:rsidRPr="00F14C22">
              <w:rPr>
                <w:rFonts w:ascii="標楷體" w:eastAsia="標楷體" w:hAnsi="標楷體" w:cs="Arial" w:hint="eastAsia"/>
                <w:bCs/>
                <w:sz w:val="24"/>
              </w:rPr>
              <w:lastRenderedPageBreak/>
              <w:t>3</w:t>
            </w:r>
            <w:r w:rsidRPr="00F14C22">
              <w:rPr>
                <w:rFonts w:ascii="標楷體" w:eastAsia="標楷體" w:hAnsi="標楷體" w:cs="Arial"/>
                <w:bCs/>
                <w:sz w:val="24"/>
              </w:rPr>
              <w:t>.</w:t>
            </w:r>
            <w:r w:rsidRPr="00F14C22">
              <w:rPr>
                <w:rFonts w:ascii="標楷體" w:eastAsia="標楷體" w:hAnsi="標楷體" w:cs="Arial" w:hint="eastAsia"/>
                <w:bCs/>
                <w:sz w:val="24"/>
              </w:rPr>
              <w:t>鄰近學校支援專長教師。</w:t>
            </w:r>
          </w:p>
        </w:tc>
        <w:tc>
          <w:tcPr>
            <w:tcW w:w="1985" w:type="dxa"/>
          </w:tcPr>
          <w:p w:rsidR="00755D87" w:rsidRPr="00F14C22" w:rsidRDefault="00755D87" w:rsidP="00F14C22">
            <w:pPr>
              <w:widowControl/>
              <w:snapToGrid w:val="0"/>
              <w:spacing w:line="320" w:lineRule="exact"/>
              <w:ind w:left="240" w:hangingChars="100" w:hanging="240"/>
              <w:jc w:val="both"/>
              <w:textAlignment w:val="baseline"/>
              <w:rPr>
                <w:rFonts w:ascii="標楷體" w:eastAsia="標楷體" w:hAnsi="標楷體" w:cs="Arial"/>
                <w:sz w:val="24"/>
              </w:rPr>
            </w:pPr>
            <w:r w:rsidRPr="00F14C22">
              <w:rPr>
                <w:rFonts w:ascii="標楷體" w:eastAsia="標楷體" w:hAnsi="標楷體" w:cs="Arial" w:hint="eastAsia"/>
                <w:bCs/>
                <w:sz w:val="24"/>
              </w:rPr>
              <w:lastRenderedPageBreak/>
              <w:t>1.</w:t>
            </w:r>
            <w:r w:rsidRPr="00F14C22">
              <w:rPr>
                <w:rFonts w:ascii="標楷體" w:eastAsia="標楷體" w:hAnsi="標楷體" w:cs="Arial" w:hint="eastAsia"/>
                <w:sz w:val="24"/>
              </w:rPr>
              <w:t>行政工作多，影響教學品質。</w:t>
            </w:r>
          </w:p>
          <w:p w:rsidR="00755D87" w:rsidRPr="00F14C22" w:rsidRDefault="00904A55" w:rsidP="00904A55">
            <w:pPr>
              <w:widowControl/>
              <w:snapToGrid w:val="0"/>
              <w:spacing w:line="320" w:lineRule="exact"/>
              <w:ind w:left="240" w:hangingChars="100" w:hanging="240"/>
              <w:jc w:val="both"/>
              <w:textAlignment w:val="baseline"/>
              <w:rPr>
                <w:rFonts w:ascii="標楷體" w:eastAsia="標楷體" w:hAnsi="標楷體" w:cs="Arial"/>
                <w:sz w:val="24"/>
              </w:rPr>
            </w:pPr>
            <w:r>
              <w:rPr>
                <w:rFonts w:ascii="標楷體" w:eastAsia="標楷體" w:hAnsi="標楷體" w:cs="Arial" w:hint="eastAsia"/>
                <w:sz w:val="24"/>
              </w:rPr>
              <w:lastRenderedPageBreak/>
              <w:t>2</w:t>
            </w:r>
            <w:r w:rsidR="00755D87" w:rsidRPr="00F14C22">
              <w:rPr>
                <w:rFonts w:ascii="標楷體" w:eastAsia="標楷體" w:hAnsi="標楷體" w:cs="Arial" w:hint="eastAsia"/>
                <w:sz w:val="24"/>
              </w:rPr>
              <w:t>.教師人數少，缺乏同學年互動交換教學心得。</w:t>
            </w:r>
          </w:p>
        </w:tc>
      </w:tr>
      <w:tr w:rsidR="00755D87" w:rsidRPr="00F14C22" w:rsidTr="00430F58">
        <w:trPr>
          <w:trHeight w:val="567"/>
        </w:trPr>
        <w:tc>
          <w:tcPr>
            <w:tcW w:w="1304" w:type="dxa"/>
            <w:shd w:val="clear" w:color="auto" w:fill="FFFFFF" w:themeFill="background1"/>
            <w:vAlign w:val="center"/>
          </w:tcPr>
          <w:p w:rsidR="00755D87" w:rsidRPr="00430F58" w:rsidRDefault="00755D87" w:rsidP="00755D87">
            <w:pPr>
              <w:widowControl/>
              <w:snapToGrid w:val="0"/>
              <w:jc w:val="center"/>
              <w:textAlignment w:val="baseline"/>
              <w:rPr>
                <w:rFonts w:ascii="標楷體" w:eastAsia="標楷體" w:hAnsi="標楷體" w:cs="Arial"/>
                <w:sz w:val="24"/>
              </w:rPr>
            </w:pPr>
            <w:r w:rsidRPr="00430F58">
              <w:rPr>
                <w:rFonts w:ascii="標楷體" w:eastAsia="標楷體" w:hAnsi="標楷體" w:cs="Arial" w:hint="eastAsia"/>
                <w:sz w:val="24"/>
              </w:rPr>
              <w:lastRenderedPageBreak/>
              <w:t>學生學習</w:t>
            </w:r>
          </w:p>
        </w:tc>
        <w:tc>
          <w:tcPr>
            <w:tcW w:w="2031" w:type="dxa"/>
          </w:tcPr>
          <w:p w:rsidR="00755D87" w:rsidRPr="00F14C22" w:rsidRDefault="00755D87" w:rsidP="00F14C22">
            <w:pPr>
              <w:widowControl/>
              <w:snapToGrid w:val="0"/>
              <w:spacing w:line="320" w:lineRule="exact"/>
              <w:ind w:left="240" w:hangingChars="100" w:hanging="240"/>
              <w:jc w:val="both"/>
              <w:textAlignment w:val="baseline"/>
              <w:rPr>
                <w:rFonts w:ascii="標楷體" w:eastAsia="標楷體" w:hAnsi="標楷體" w:cs="Arial"/>
                <w:bCs/>
                <w:sz w:val="24"/>
              </w:rPr>
            </w:pPr>
            <w:r w:rsidRPr="00F14C22">
              <w:rPr>
                <w:rFonts w:ascii="標楷體" w:eastAsia="標楷體" w:hAnsi="標楷體" w:cs="Arial" w:hint="eastAsia"/>
                <w:bCs/>
                <w:sz w:val="24"/>
              </w:rPr>
              <w:t>1.資質聰穎可塑性高。</w:t>
            </w:r>
          </w:p>
          <w:p w:rsidR="00755D87" w:rsidRPr="00F14C22" w:rsidRDefault="00755D87" w:rsidP="00F14C22">
            <w:pPr>
              <w:widowControl/>
              <w:snapToGrid w:val="0"/>
              <w:spacing w:line="320" w:lineRule="exact"/>
              <w:ind w:left="240" w:hangingChars="100" w:hanging="240"/>
              <w:jc w:val="both"/>
              <w:textAlignment w:val="baseline"/>
              <w:rPr>
                <w:rFonts w:ascii="標楷體" w:eastAsia="標楷體" w:hAnsi="標楷體" w:cs="Arial"/>
                <w:sz w:val="24"/>
              </w:rPr>
            </w:pPr>
            <w:r w:rsidRPr="00F14C22">
              <w:rPr>
                <w:rFonts w:ascii="標楷體" w:eastAsia="標楷體" w:hAnsi="標楷體" w:cs="Arial" w:hint="eastAsia"/>
                <w:bCs/>
                <w:sz w:val="24"/>
              </w:rPr>
              <w:t>2.學生質樸，信任老師。</w:t>
            </w:r>
          </w:p>
        </w:tc>
        <w:tc>
          <w:tcPr>
            <w:tcW w:w="1701" w:type="dxa"/>
          </w:tcPr>
          <w:p w:rsidR="00755D87" w:rsidRPr="00F14C22" w:rsidRDefault="00755D87" w:rsidP="00F14C22">
            <w:pPr>
              <w:widowControl/>
              <w:snapToGrid w:val="0"/>
              <w:spacing w:line="320" w:lineRule="exact"/>
              <w:ind w:left="240" w:hangingChars="100" w:hanging="240"/>
              <w:jc w:val="both"/>
              <w:textAlignment w:val="baseline"/>
              <w:rPr>
                <w:rFonts w:ascii="標楷體" w:eastAsia="標楷體" w:hAnsi="標楷體" w:cs="Arial"/>
                <w:bCs/>
                <w:sz w:val="24"/>
              </w:rPr>
            </w:pPr>
            <w:r w:rsidRPr="00F14C22">
              <w:rPr>
                <w:rFonts w:ascii="標楷體" w:eastAsia="標楷體" w:hAnsi="標楷體" w:cs="Arial" w:hint="eastAsia"/>
                <w:bCs/>
                <w:sz w:val="24"/>
              </w:rPr>
              <w:t>1.新住民子女、單親、隔代教養多。</w:t>
            </w:r>
          </w:p>
          <w:p w:rsidR="00755D87" w:rsidRPr="00F14C22" w:rsidRDefault="00755D87" w:rsidP="00F14C22">
            <w:pPr>
              <w:widowControl/>
              <w:snapToGrid w:val="0"/>
              <w:spacing w:line="320" w:lineRule="exact"/>
              <w:ind w:left="240" w:hangingChars="100" w:hanging="240"/>
              <w:jc w:val="both"/>
              <w:textAlignment w:val="baseline"/>
              <w:rPr>
                <w:rFonts w:ascii="標楷體" w:eastAsia="標楷體" w:hAnsi="標楷體" w:cs="Arial"/>
                <w:sz w:val="24"/>
              </w:rPr>
            </w:pPr>
            <w:r w:rsidRPr="00F14C22">
              <w:rPr>
                <w:rFonts w:ascii="標楷體" w:eastAsia="標楷體" w:hAnsi="標楷體" w:cs="Arial" w:hint="eastAsia"/>
                <w:bCs/>
                <w:sz w:val="24"/>
              </w:rPr>
              <w:t>2.學生較被動。</w:t>
            </w:r>
          </w:p>
        </w:tc>
        <w:tc>
          <w:tcPr>
            <w:tcW w:w="1984" w:type="dxa"/>
          </w:tcPr>
          <w:p w:rsidR="00755D87" w:rsidRPr="00F14C22" w:rsidRDefault="00755D87" w:rsidP="00F14C22">
            <w:pPr>
              <w:widowControl/>
              <w:snapToGrid w:val="0"/>
              <w:spacing w:line="320" w:lineRule="exact"/>
              <w:ind w:left="240" w:hangingChars="100" w:hanging="240"/>
              <w:jc w:val="both"/>
              <w:textAlignment w:val="baseline"/>
              <w:rPr>
                <w:rFonts w:ascii="標楷體" w:eastAsia="標楷體" w:hAnsi="標楷體" w:cs="Arial"/>
                <w:bCs/>
                <w:sz w:val="24"/>
              </w:rPr>
            </w:pPr>
            <w:r w:rsidRPr="00F14C22">
              <w:rPr>
                <w:rFonts w:ascii="標楷體" w:eastAsia="標楷體" w:hAnsi="標楷體" w:cs="Arial" w:hint="eastAsia"/>
                <w:bCs/>
                <w:sz w:val="24"/>
              </w:rPr>
              <w:t>1.加強生活教育、生命教育，培養尊重自己及他人。</w:t>
            </w:r>
          </w:p>
          <w:p w:rsidR="00755D87" w:rsidRPr="00F14C22" w:rsidRDefault="00755D87" w:rsidP="00F14C22">
            <w:pPr>
              <w:widowControl/>
              <w:snapToGrid w:val="0"/>
              <w:spacing w:line="320" w:lineRule="exact"/>
              <w:ind w:left="240" w:hangingChars="100" w:hanging="240"/>
              <w:jc w:val="both"/>
              <w:textAlignment w:val="baseline"/>
              <w:rPr>
                <w:rFonts w:ascii="標楷體" w:eastAsia="標楷體" w:hAnsi="標楷體" w:cs="Arial"/>
                <w:sz w:val="24"/>
              </w:rPr>
            </w:pPr>
            <w:r w:rsidRPr="00F14C22">
              <w:rPr>
                <w:rFonts w:ascii="標楷體" w:eastAsia="標楷體" w:hAnsi="標楷體" w:cs="Arial" w:hint="eastAsia"/>
                <w:bCs/>
                <w:sz w:val="24"/>
              </w:rPr>
              <w:t>2.提供多元學習機會。</w:t>
            </w:r>
          </w:p>
        </w:tc>
        <w:tc>
          <w:tcPr>
            <w:tcW w:w="1985" w:type="dxa"/>
          </w:tcPr>
          <w:p w:rsidR="00755D87" w:rsidRPr="00F14C22" w:rsidRDefault="00755D87" w:rsidP="00F14C22">
            <w:pPr>
              <w:widowControl/>
              <w:snapToGrid w:val="0"/>
              <w:spacing w:line="320" w:lineRule="exact"/>
              <w:ind w:left="240" w:hangingChars="100" w:hanging="240"/>
              <w:jc w:val="both"/>
              <w:textAlignment w:val="baseline"/>
              <w:rPr>
                <w:rFonts w:ascii="標楷體" w:eastAsia="標楷體" w:hAnsi="標楷體" w:cs="Arial"/>
                <w:bCs/>
                <w:sz w:val="24"/>
              </w:rPr>
            </w:pPr>
            <w:r w:rsidRPr="00F14C22">
              <w:rPr>
                <w:rFonts w:ascii="標楷體" w:eastAsia="標楷體" w:hAnsi="標楷體" w:cs="Arial" w:hint="eastAsia"/>
                <w:bCs/>
                <w:sz w:val="24"/>
              </w:rPr>
              <w:t>1.社會多元化誘惑力增強。</w:t>
            </w:r>
          </w:p>
          <w:p w:rsidR="00755D87" w:rsidRPr="00F14C22" w:rsidRDefault="00755D87" w:rsidP="00F14C22">
            <w:pPr>
              <w:widowControl/>
              <w:snapToGrid w:val="0"/>
              <w:spacing w:line="320" w:lineRule="exact"/>
              <w:ind w:left="240" w:hangingChars="100" w:hanging="240"/>
              <w:jc w:val="both"/>
              <w:textAlignment w:val="baseline"/>
              <w:rPr>
                <w:rFonts w:ascii="標楷體" w:eastAsia="標楷體" w:hAnsi="標楷體" w:cs="Arial"/>
                <w:sz w:val="24"/>
              </w:rPr>
            </w:pPr>
            <w:r w:rsidRPr="00F14C22">
              <w:rPr>
                <w:rFonts w:ascii="標楷體" w:eastAsia="標楷體" w:hAnsi="標楷體" w:cs="Arial" w:hint="eastAsia"/>
                <w:bCs/>
                <w:sz w:val="24"/>
              </w:rPr>
              <w:t>2.轉學生較多輔導費心。</w:t>
            </w:r>
          </w:p>
        </w:tc>
      </w:tr>
      <w:tr w:rsidR="00755D87" w:rsidRPr="00F14C22" w:rsidTr="00430F58">
        <w:trPr>
          <w:trHeight w:val="567"/>
        </w:trPr>
        <w:tc>
          <w:tcPr>
            <w:tcW w:w="1304" w:type="dxa"/>
            <w:shd w:val="clear" w:color="auto" w:fill="FFFFFF" w:themeFill="background1"/>
            <w:vAlign w:val="center"/>
          </w:tcPr>
          <w:p w:rsidR="00755D87" w:rsidRPr="00430F58" w:rsidRDefault="00755D87" w:rsidP="00755D87">
            <w:pPr>
              <w:widowControl/>
              <w:snapToGrid w:val="0"/>
              <w:jc w:val="center"/>
              <w:textAlignment w:val="baseline"/>
              <w:rPr>
                <w:rFonts w:ascii="標楷體" w:eastAsia="標楷體" w:hAnsi="標楷體" w:cs="Arial"/>
                <w:sz w:val="24"/>
              </w:rPr>
            </w:pPr>
            <w:r w:rsidRPr="00430F58">
              <w:rPr>
                <w:rFonts w:ascii="標楷體" w:eastAsia="標楷體" w:hAnsi="標楷體" w:cs="Arial" w:hint="eastAsia"/>
                <w:sz w:val="24"/>
              </w:rPr>
              <w:t>家長需求</w:t>
            </w:r>
          </w:p>
        </w:tc>
        <w:tc>
          <w:tcPr>
            <w:tcW w:w="2031" w:type="dxa"/>
          </w:tcPr>
          <w:p w:rsidR="00755D87" w:rsidRPr="00F14C22" w:rsidRDefault="00755D87" w:rsidP="008A3898">
            <w:pPr>
              <w:numPr>
                <w:ilvl w:val="0"/>
                <w:numId w:val="12"/>
              </w:numPr>
              <w:spacing w:line="320" w:lineRule="exact"/>
              <w:rPr>
                <w:rFonts w:ascii="標楷體" w:eastAsia="標楷體" w:hAnsi="標楷體" w:cstheme="minorBidi"/>
                <w:sz w:val="24"/>
              </w:rPr>
            </w:pPr>
            <w:r w:rsidRPr="00F14C22">
              <w:rPr>
                <w:rFonts w:ascii="標楷體" w:eastAsia="標楷體" w:hAnsi="標楷體" w:cstheme="minorBidi" w:hint="eastAsia"/>
                <w:sz w:val="24"/>
              </w:rPr>
              <w:t>具良好教育觀念，充分支持學校，與學校互動良好。</w:t>
            </w:r>
          </w:p>
          <w:p w:rsidR="00755D87" w:rsidRPr="00F14C22" w:rsidRDefault="00755D87" w:rsidP="00FD6078">
            <w:pPr>
              <w:numPr>
                <w:ilvl w:val="0"/>
                <w:numId w:val="12"/>
              </w:numPr>
              <w:spacing w:line="320" w:lineRule="exact"/>
              <w:ind w:rightChars="-45" w:right="-108"/>
              <w:rPr>
                <w:rFonts w:ascii="標楷體" w:eastAsia="標楷體" w:hAnsi="標楷體" w:cstheme="minorBidi"/>
                <w:sz w:val="24"/>
              </w:rPr>
            </w:pPr>
            <w:r w:rsidRPr="00F14C22">
              <w:rPr>
                <w:rFonts w:ascii="標楷體" w:eastAsia="標楷體" w:hAnsi="標楷體" w:cstheme="minorBidi" w:hint="eastAsia"/>
                <w:sz w:val="24"/>
              </w:rPr>
              <w:t>信任教師教學。</w:t>
            </w:r>
          </w:p>
          <w:p w:rsidR="00755D87" w:rsidRPr="00F14C22" w:rsidRDefault="00755D87" w:rsidP="008A3898">
            <w:pPr>
              <w:numPr>
                <w:ilvl w:val="0"/>
                <w:numId w:val="12"/>
              </w:numPr>
              <w:spacing w:line="320" w:lineRule="exact"/>
              <w:rPr>
                <w:rFonts w:ascii="標楷體" w:eastAsia="標楷體" w:hAnsi="標楷體" w:cstheme="minorBidi"/>
                <w:sz w:val="24"/>
              </w:rPr>
            </w:pPr>
            <w:r w:rsidRPr="00F14C22">
              <w:rPr>
                <w:rFonts w:ascii="標楷體" w:eastAsia="標楷體" w:hAnsi="標楷體" w:cstheme="minorBidi" w:hint="eastAsia"/>
                <w:sz w:val="24"/>
              </w:rPr>
              <w:t>期待學生多元發展。</w:t>
            </w:r>
          </w:p>
        </w:tc>
        <w:tc>
          <w:tcPr>
            <w:tcW w:w="1701" w:type="dxa"/>
          </w:tcPr>
          <w:p w:rsidR="00755D87" w:rsidRPr="00F14C22" w:rsidRDefault="00755D87" w:rsidP="00FD6078">
            <w:pPr>
              <w:numPr>
                <w:ilvl w:val="0"/>
                <w:numId w:val="13"/>
              </w:numPr>
              <w:spacing w:line="320" w:lineRule="exact"/>
              <w:ind w:rightChars="-47" w:right="-113"/>
              <w:rPr>
                <w:rFonts w:ascii="標楷體" w:eastAsia="標楷體" w:hAnsi="標楷體" w:cstheme="minorBidi"/>
                <w:sz w:val="24"/>
              </w:rPr>
            </w:pPr>
            <w:r w:rsidRPr="00F14C22">
              <w:rPr>
                <w:rFonts w:ascii="標楷體" w:eastAsia="標楷體" w:hAnsi="標楷體" w:cstheme="minorBidi" w:hint="eastAsia"/>
                <w:sz w:val="24"/>
              </w:rPr>
              <w:t>家長忙於生計，疏於管教學生者偏多。</w:t>
            </w:r>
          </w:p>
          <w:p w:rsidR="00755D87" w:rsidRPr="00F14C22" w:rsidRDefault="00755D87" w:rsidP="008A3898">
            <w:pPr>
              <w:numPr>
                <w:ilvl w:val="0"/>
                <w:numId w:val="13"/>
              </w:numPr>
              <w:spacing w:line="320" w:lineRule="exact"/>
              <w:rPr>
                <w:rFonts w:ascii="標楷體" w:eastAsia="標楷體" w:hAnsi="標楷體" w:cstheme="minorBidi"/>
                <w:sz w:val="24"/>
              </w:rPr>
            </w:pPr>
            <w:r w:rsidRPr="00F14C22">
              <w:rPr>
                <w:rFonts w:ascii="標楷體" w:eastAsia="標楷體" w:hAnsi="標楷體" w:cstheme="minorBidi" w:hint="eastAsia"/>
                <w:sz w:val="24"/>
              </w:rPr>
              <w:t>家長程度落差極大。</w:t>
            </w:r>
          </w:p>
        </w:tc>
        <w:tc>
          <w:tcPr>
            <w:tcW w:w="1984" w:type="dxa"/>
          </w:tcPr>
          <w:p w:rsidR="00755D87" w:rsidRPr="00F14C22" w:rsidRDefault="00755D87" w:rsidP="00FD6078">
            <w:pPr>
              <w:numPr>
                <w:ilvl w:val="0"/>
                <w:numId w:val="14"/>
              </w:numPr>
              <w:spacing w:line="320" w:lineRule="exact"/>
              <w:ind w:rightChars="-42" w:right="-101"/>
              <w:rPr>
                <w:rFonts w:ascii="標楷體" w:eastAsia="標楷體" w:hAnsi="標楷體" w:cstheme="minorBidi"/>
                <w:sz w:val="24"/>
              </w:rPr>
            </w:pPr>
            <w:r w:rsidRPr="00F14C22">
              <w:rPr>
                <w:rFonts w:ascii="標楷體" w:eastAsia="標楷體" w:hAnsi="標楷體" w:cstheme="minorBidi" w:hint="eastAsia"/>
                <w:sz w:val="24"/>
              </w:rPr>
              <w:t>建置家長人力資源，充分協助校務推展。</w:t>
            </w:r>
          </w:p>
          <w:p w:rsidR="00755D87" w:rsidRPr="00F14C22" w:rsidRDefault="00755D87" w:rsidP="008A3898">
            <w:pPr>
              <w:numPr>
                <w:ilvl w:val="0"/>
                <w:numId w:val="14"/>
              </w:numPr>
              <w:spacing w:line="320" w:lineRule="exact"/>
              <w:rPr>
                <w:rFonts w:ascii="標楷體" w:eastAsia="標楷體" w:hAnsi="標楷體" w:cstheme="minorBidi"/>
                <w:sz w:val="24"/>
              </w:rPr>
            </w:pPr>
            <w:r w:rsidRPr="00F14C22">
              <w:rPr>
                <w:rFonts w:ascii="標楷體" w:eastAsia="標楷體" w:hAnsi="標楷體" w:cstheme="minorBidi" w:hint="eastAsia"/>
                <w:sz w:val="24"/>
              </w:rPr>
              <w:t>引進家長人力支援學校特色。</w:t>
            </w:r>
          </w:p>
        </w:tc>
        <w:tc>
          <w:tcPr>
            <w:tcW w:w="1985" w:type="dxa"/>
          </w:tcPr>
          <w:p w:rsidR="00755D87" w:rsidRPr="00F14C22" w:rsidRDefault="00755D87" w:rsidP="00FD6078">
            <w:pPr>
              <w:numPr>
                <w:ilvl w:val="0"/>
                <w:numId w:val="15"/>
              </w:numPr>
              <w:spacing w:line="320" w:lineRule="exact"/>
              <w:ind w:rightChars="-44" w:right="-106"/>
              <w:rPr>
                <w:rFonts w:ascii="標楷體" w:eastAsia="標楷體" w:hAnsi="標楷體" w:cstheme="minorBidi"/>
                <w:sz w:val="24"/>
              </w:rPr>
            </w:pPr>
            <w:r w:rsidRPr="00F14C22">
              <w:rPr>
                <w:rFonts w:ascii="標楷體" w:eastAsia="標楷體" w:hAnsi="標楷體" w:cstheme="minorBidi" w:hint="eastAsia"/>
                <w:sz w:val="24"/>
              </w:rPr>
              <w:t>有些家長的親師互動較少，部分學習問題未見改善。</w:t>
            </w:r>
          </w:p>
          <w:p w:rsidR="00755D87" w:rsidRPr="00F14C22" w:rsidRDefault="00755D87" w:rsidP="00F14C22">
            <w:pPr>
              <w:spacing w:line="320" w:lineRule="exact"/>
              <w:rPr>
                <w:rFonts w:ascii="標楷體" w:eastAsia="標楷體" w:hAnsi="標楷體" w:cstheme="minorBidi"/>
                <w:sz w:val="24"/>
              </w:rPr>
            </w:pPr>
          </w:p>
        </w:tc>
      </w:tr>
      <w:tr w:rsidR="00755D87" w:rsidRPr="00F14C22" w:rsidTr="00430F58">
        <w:trPr>
          <w:trHeight w:val="567"/>
        </w:trPr>
        <w:tc>
          <w:tcPr>
            <w:tcW w:w="1304" w:type="dxa"/>
            <w:shd w:val="clear" w:color="auto" w:fill="FFFFFF" w:themeFill="background1"/>
            <w:vAlign w:val="center"/>
          </w:tcPr>
          <w:p w:rsidR="00755D87" w:rsidRPr="00430F58" w:rsidRDefault="00755D87" w:rsidP="00755D87">
            <w:pPr>
              <w:spacing w:line="360" w:lineRule="exact"/>
              <w:rPr>
                <w:rFonts w:ascii="標楷體" w:eastAsia="標楷體" w:hAnsi="標楷體" w:cstheme="minorBidi"/>
                <w:sz w:val="24"/>
              </w:rPr>
            </w:pPr>
            <w:r w:rsidRPr="00430F58">
              <w:rPr>
                <w:rFonts w:ascii="標楷體" w:eastAsia="標楷體" w:hAnsi="標楷體" w:cstheme="minorBidi"/>
                <w:sz w:val="24"/>
              </w:rPr>
              <w:t>社區</w:t>
            </w:r>
            <w:r w:rsidRPr="00430F58">
              <w:rPr>
                <w:rFonts w:ascii="標楷體" w:eastAsia="標楷體" w:hAnsi="標楷體" w:cstheme="minorBidi" w:hint="eastAsia"/>
                <w:sz w:val="24"/>
              </w:rPr>
              <w:t>特質</w:t>
            </w:r>
          </w:p>
        </w:tc>
        <w:tc>
          <w:tcPr>
            <w:tcW w:w="2031" w:type="dxa"/>
            <w:shd w:val="clear" w:color="auto" w:fill="FFFFFF" w:themeFill="background1"/>
          </w:tcPr>
          <w:p w:rsidR="00755D87" w:rsidRPr="00F14C22" w:rsidRDefault="00755D87" w:rsidP="008A3898">
            <w:pPr>
              <w:pStyle w:val="aa"/>
              <w:numPr>
                <w:ilvl w:val="0"/>
                <w:numId w:val="18"/>
              </w:numPr>
              <w:spacing w:line="320" w:lineRule="exact"/>
              <w:ind w:leftChars="0"/>
              <w:rPr>
                <w:rFonts w:ascii="標楷體" w:eastAsia="標楷體" w:hAnsi="標楷體" w:cstheme="minorBidi"/>
                <w:sz w:val="24"/>
              </w:rPr>
            </w:pPr>
            <w:r w:rsidRPr="00F14C22">
              <w:rPr>
                <w:rFonts w:ascii="標楷體" w:eastAsia="標楷體" w:hAnsi="標楷體" w:cstheme="minorBidi" w:hint="eastAsia"/>
                <w:sz w:val="24"/>
              </w:rPr>
              <w:t>社區人士極為肯定  辦學成效，且熱心</w:t>
            </w:r>
          </w:p>
          <w:p w:rsidR="00755D87" w:rsidRPr="00F14C22" w:rsidRDefault="00755D87" w:rsidP="00F14C22">
            <w:pPr>
              <w:spacing w:line="320" w:lineRule="exact"/>
              <w:rPr>
                <w:rFonts w:ascii="標楷體" w:eastAsia="標楷體" w:hAnsi="標楷體" w:cstheme="minorBidi"/>
                <w:sz w:val="24"/>
              </w:rPr>
            </w:pPr>
            <w:r w:rsidRPr="00F14C22">
              <w:rPr>
                <w:rFonts w:ascii="標楷體" w:eastAsia="標楷體" w:hAnsi="標楷體" w:cstheme="minorBidi" w:hint="eastAsia"/>
                <w:sz w:val="24"/>
              </w:rPr>
              <w:t>2.支持並積極參與各</w:t>
            </w:r>
          </w:p>
          <w:p w:rsidR="00755D87" w:rsidRPr="00F14C22" w:rsidRDefault="00755D87" w:rsidP="00F14C22">
            <w:pPr>
              <w:spacing w:line="320" w:lineRule="exact"/>
              <w:rPr>
                <w:rFonts w:ascii="標楷體" w:eastAsia="標楷體" w:hAnsi="標楷體" w:cstheme="minorBidi"/>
                <w:sz w:val="24"/>
              </w:rPr>
            </w:pPr>
            <w:r w:rsidRPr="00F14C22">
              <w:rPr>
                <w:rFonts w:ascii="標楷體" w:eastAsia="標楷體" w:hAnsi="標楷體" w:cstheme="minorBidi" w:hint="eastAsia"/>
                <w:sz w:val="24"/>
              </w:rPr>
              <w:t xml:space="preserve">  項活動。</w:t>
            </w:r>
          </w:p>
          <w:p w:rsidR="00755D87" w:rsidRPr="00F14C22" w:rsidRDefault="00755D87" w:rsidP="00F14C22">
            <w:pPr>
              <w:spacing w:line="320" w:lineRule="exact"/>
              <w:rPr>
                <w:rFonts w:ascii="標楷體" w:eastAsia="標楷體" w:hAnsi="標楷體" w:cstheme="minorBidi"/>
                <w:sz w:val="24"/>
              </w:rPr>
            </w:pPr>
          </w:p>
        </w:tc>
        <w:tc>
          <w:tcPr>
            <w:tcW w:w="1701" w:type="dxa"/>
            <w:shd w:val="clear" w:color="auto" w:fill="FFFFFF" w:themeFill="background1"/>
          </w:tcPr>
          <w:p w:rsidR="00755D87" w:rsidRPr="00F14C22" w:rsidRDefault="00755D87" w:rsidP="00FD6078">
            <w:pPr>
              <w:spacing w:line="320" w:lineRule="exact"/>
              <w:ind w:left="180" w:rightChars="-47" w:right="-113" w:hangingChars="75" w:hanging="180"/>
              <w:rPr>
                <w:rFonts w:ascii="標楷體" w:eastAsia="標楷體" w:hAnsi="標楷體" w:cstheme="minorBidi"/>
                <w:sz w:val="24"/>
              </w:rPr>
            </w:pPr>
            <w:r w:rsidRPr="00F14C22">
              <w:rPr>
                <w:rFonts w:ascii="標楷體" w:eastAsia="標楷體" w:hAnsi="標楷體" w:cstheme="minorBidi" w:hint="eastAsia"/>
                <w:sz w:val="24"/>
              </w:rPr>
              <w:t>1.經濟不景氣，社區 參與度比較低。</w:t>
            </w:r>
          </w:p>
        </w:tc>
        <w:tc>
          <w:tcPr>
            <w:tcW w:w="1984" w:type="dxa"/>
            <w:shd w:val="clear" w:color="auto" w:fill="FFFFFF" w:themeFill="background1"/>
          </w:tcPr>
          <w:p w:rsidR="00755D87" w:rsidRPr="00F14C22" w:rsidRDefault="00755D87" w:rsidP="00F14C22">
            <w:pPr>
              <w:spacing w:line="320" w:lineRule="exact"/>
              <w:ind w:left="240" w:hangingChars="100" w:hanging="240"/>
              <w:rPr>
                <w:rFonts w:ascii="標楷體" w:eastAsia="標楷體" w:hAnsi="標楷體" w:cstheme="minorBidi"/>
                <w:sz w:val="24"/>
              </w:rPr>
            </w:pPr>
            <w:r w:rsidRPr="00F14C22">
              <w:rPr>
                <w:rFonts w:ascii="標楷體" w:eastAsia="標楷體" w:hAnsi="標楷體" w:cstheme="minorBidi" w:hint="eastAsia"/>
                <w:sz w:val="24"/>
              </w:rPr>
              <w:t>1.學校社區化，開放學校資源與社區共享，積極與社區互  動結合社區資源。</w:t>
            </w:r>
          </w:p>
        </w:tc>
        <w:tc>
          <w:tcPr>
            <w:tcW w:w="1985" w:type="dxa"/>
            <w:shd w:val="clear" w:color="auto" w:fill="FFFFFF" w:themeFill="background1"/>
          </w:tcPr>
          <w:p w:rsidR="00755D87" w:rsidRPr="00F14C22" w:rsidRDefault="00755D87" w:rsidP="00F14C22">
            <w:pPr>
              <w:spacing w:line="320" w:lineRule="exact"/>
              <w:ind w:left="240" w:hangingChars="100" w:hanging="240"/>
              <w:rPr>
                <w:rFonts w:ascii="標楷體" w:eastAsia="標楷體" w:hAnsi="標楷體" w:cstheme="minorBidi"/>
                <w:sz w:val="24"/>
              </w:rPr>
            </w:pPr>
            <w:r w:rsidRPr="00F14C22">
              <w:rPr>
                <w:rFonts w:ascii="標楷體" w:eastAsia="標楷體" w:hAnsi="標楷體" w:cstheme="minorBidi" w:hint="eastAsia"/>
                <w:sz w:val="24"/>
              </w:rPr>
              <w:t>1.社區人口外移嚴重，呈現高齡化現象。</w:t>
            </w:r>
          </w:p>
        </w:tc>
      </w:tr>
      <w:tr w:rsidR="00755D87" w:rsidRPr="00F14C22" w:rsidTr="00430F58">
        <w:trPr>
          <w:trHeight w:val="567"/>
        </w:trPr>
        <w:tc>
          <w:tcPr>
            <w:tcW w:w="1304" w:type="dxa"/>
            <w:shd w:val="clear" w:color="auto" w:fill="FFFFFF" w:themeFill="background1"/>
            <w:vAlign w:val="center"/>
          </w:tcPr>
          <w:p w:rsidR="00755D87" w:rsidRPr="00430F58" w:rsidRDefault="00755D87" w:rsidP="00755D87">
            <w:pPr>
              <w:widowControl/>
              <w:snapToGrid w:val="0"/>
              <w:spacing w:line="360" w:lineRule="exact"/>
              <w:jc w:val="center"/>
              <w:textAlignment w:val="baseline"/>
              <w:rPr>
                <w:rFonts w:ascii="標楷體" w:eastAsia="標楷體" w:hAnsi="標楷體" w:cs="Arial"/>
                <w:color w:val="FF0000"/>
                <w:sz w:val="24"/>
              </w:rPr>
            </w:pPr>
            <w:r w:rsidRPr="00430F58">
              <w:rPr>
                <w:rFonts w:ascii="標楷體" w:eastAsia="標楷體" w:hAnsi="標楷體" w:cs="Arial" w:hint="eastAsia"/>
                <w:color w:val="FF0000"/>
                <w:sz w:val="24"/>
              </w:rPr>
              <w:t>在地特色</w:t>
            </w:r>
          </w:p>
          <w:p w:rsidR="00755D87" w:rsidRPr="00430F58" w:rsidRDefault="00755D87" w:rsidP="00755D87">
            <w:pPr>
              <w:widowControl/>
              <w:snapToGrid w:val="0"/>
              <w:spacing w:line="360" w:lineRule="exact"/>
              <w:jc w:val="center"/>
              <w:textAlignment w:val="baseline"/>
              <w:rPr>
                <w:rFonts w:ascii="標楷體" w:eastAsia="標楷體" w:hAnsi="標楷體" w:cs="Arial"/>
                <w:sz w:val="24"/>
              </w:rPr>
            </w:pPr>
            <w:r w:rsidRPr="00430F58">
              <w:rPr>
                <w:rFonts w:ascii="標楷體" w:eastAsia="標楷體" w:hAnsi="標楷體" w:cs="Arial" w:hint="eastAsia"/>
                <w:color w:val="FF0000"/>
                <w:sz w:val="24"/>
              </w:rPr>
              <w:t>社區發展</w:t>
            </w:r>
          </w:p>
        </w:tc>
        <w:tc>
          <w:tcPr>
            <w:tcW w:w="2031" w:type="dxa"/>
          </w:tcPr>
          <w:p w:rsidR="00755D87" w:rsidRPr="00F14C22" w:rsidRDefault="00755D87" w:rsidP="008A3898">
            <w:pPr>
              <w:widowControl/>
              <w:numPr>
                <w:ilvl w:val="0"/>
                <w:numId w:val="16"/>
              </w:numPr>
              <w:snapToGrid w:val="0"/>
              <w:spacing w:line="320" w:lineRule="exact"/>
              <w:ind w:left="240" w:hangingChars="100" w:hanging="240"/>
              <w:jc w:val="both"/>
              <w:textAlignment w:val="baseline"/>
              <w:rPr>
                <w:rFonts w:ascii="標楷體" w:eastAsia="標楷體" w:hAnsi="標楷體" w:cs="Arial"/>
                <w:bCs/>
                <w:sz w:val="24"/>
              </w:rPr>
            </w:pPr>
            <w:r w:rsidRPr="00F14C22">
              <w:rPr>
                <w:rFonts w:ascii="標楷體" w:eastAsia="標楷體" w:hAnsi="標楷體" w:cs="Arial" w:hint="eastAsia"/>
                <w:bCs/>
                <w:sz w:val="24"/>
              </w:rPr>
              <w:t>自然生態豐富，教學資源多。</w:t>
            </w:r>
          </w:p>
          <w:p w:rsidR="00755D87" w:rsidRPr="00F14C22" w:rsidRDefault="00755D87" w:rsidP="008A3898">
            <w:pPr>
              <w:widowControl/>
              <w:numPr>
                <w:ilvl w:val="0"/>
                <w:numId w:val="16"/>
              </w:numPr>
              <w:snapToGrid w:val="0"/>
              <w:spacing w:line="320" w:lineRule="exact"/>
              <w:ind w:left="240" w:hangingChars="100" w:hanging="240"/>
              <w:jc w:val="both"/>
              <w:textAlignment w:val="baseline"/>
              <w:rPr>
                <w:rFonts w:ascii="標楷體" w:eastAsia="標楷體" w:hAnsi="標楷體" w:cs="Arial"/>
                <w:sz w:val="24"/>
              </w:rPr>
            </w:pPr>
            <w:r w:rsidRPr="00F14C22">
              <w:rPr>
                <w:rFonts w:ascii="標楷體" w:eastAsia="標楷體" w:hAnsi="標楷體" w:cs="Arial" w:hint="eastAsia"/>
                <w:bCs/>
                <w:sz w:val="24"/>
              </w:rPr>
              <w:t>處處是教室，時時可學習</w:t>
            </w:r>
          </w:p>
          <w:p w:rsidR="00755D87" w:rsidRPr="00F14C22" w:rsidRDefault="00755D87" w:rsidP="008A3898">
            <w:pPr>
              <w:widowControl/>
              <w:numPr>
                <w:ilvl w:val="0"/>
                <w:numId w:val="16"/>
              </w:numPr>
              <w:snapToGrid w:val="0"/>
              <w:spacing w:line="320" w:lineRule="exact"/>
              <w:ind w:left="240" w:hangingChars="100" w:hanging="240"/>
              <w:jc w:val="both"/>
              <w:textAlignment w:val="baseline"/>
              <w:rPr>
                <w:rFonts w:ascii="標楷體" w:eastAsia="標楷體" w:hAnsi="標楷體" w:cs="Arial"/>
                <w:sz w:val="24"/>
              </w:rPr>
            </w:pPr>
            <w:r w:rsidRPr="00F14C22">
              <w:rPr>
                <w:rFonts w:ascii="標楷體" w:eastAsia="標楷體" w:hAnsi="標楷體" w:cs="Arial" w:hint="eastAsia"/>
                <w:bCs/>
                <w:sz w:val="24"/>
              </w:rPr>
              <w:t>地方政府機關均集中塘岐，資源利用方便</w:t>
            </w:r>
          </w:p>
        </w:tc>
        <w:tc>
          <w:tcPr>
            <w:tcW w:w="1701" w:type="dxa"/>
          </w:tcPr>
          <w:p w:rsidR="00755D87" w:rsidRPr="00F14C22" w:rsidRDefault="00755D87" w:rsidP="00FD6078">
            <w:pPr>
              <w:numPr>
                <w:ilvl w:val="0"/>
                <w:numId w:val="17"/>
              </w:numPr>
              <w:spacing w:line="320" w:lineRule="exact"/>
              <w:ind w:rightChars="-47" w:right="-113"/>
              <w:rPr>
                <w:rFonts w:ascii="標楷體" w:eastAsia="標楷體" w:hAnsi="標楷體" w:cstheme="minorBidi"/>
                <w:sz w:val="24"/>
              </w:rPr>
            </w:pPr>
            <w:r w:rsidRPr="00F14C22">
              <w:rPr>
                <w:rFonts w:ascii="標楷體" w:eastAsia="標楷體" w:hAnsi="標楷體" w:cstheme="minorBidi" w:hint="eastAsia"/>
                <w:sz w:val="24"/>
              </w:rPr>
              <w:t>地方文化、人力資源較少。</w:t>
            </w:r>
          </w:p>
          <w:p w:rsidR="00755D87" w:rsidRPr="00F14C22" w:rsidRDefault="00755D87" w:rsidP="00FD6078">
            <w:pPr>
              <w:numPr>
                <w:ilvl w:val="0"/>
                <w:numId w:val="17"/>
              </w:numPr>
              <w:spacing w:line="320" w:lineRule="exact"/>
              <w:ind w:rightChars="-47" w:right="-113"/>
              <w:rPr>
                <w:rFonts w:ascii="標楷體" w:eastAsia="標楷體" w:hAnsi="標楷體" w:cs="Arial"/>
                <w:sz w:val="24"/>
              </w:rPr>
            </w:pPr>
            <w:r w:rsidRPr="00F14C22">
              <w:rPr>
                <w:rFonts w:ascii="標楷體" w:eastAsia="標楷體" w:hAnsi="標楷體" w:cstheme="minorBidi" w:hint="eastAsia"/>
                <w:sz w:val="24"/>
              </w:rPr>
              <w:t>為了生計，對學校無法全力投入。</w:t>
            </w:r>
          </w:p>
        </w:tc>
        <w:tc>
          <w:tcPr>
            <w:tcW w:w="1984" w:type="dxa"/>
          </w:tcPr>
          <w:p w:rsidR="00755D87" w:rsidRPr="00F14C22" w:rsidRDefault="00755D87" w:rsidP="00F14C22">
            <w:pPr>
              <w:widowControl/>
              <w:snapToGrid w:val="0"/>
              <w:spacing w:line="320" w:lineRule="exact"/>
              <w:ind w:left="240" w:hangingChars="100" w:hanging="240"/>
              <w:jc w:val="both"/>
              <w:textAlignment w:val="baseline"/>
              <w:rPr>
                <w:rFonts w:ascii="標楷體" w:eastAsia="標楷體" w:hAnsi="標楷體" w:cs="Arial"/>
                <w:bCs/>
                <w:sz w:val="24"/>
              </w:rPr>
            </w:pPr>
            <w:r w:rsidRPr="00F14C22">
              <w:rPr>
                <w:rFonts w:ascii="標楷體" w:eastAsia="標楷體" w:hAnsi="標楷體" w:cs="Arial" w:hint="eastAsia"/>
                <w:bCs/>
                <w:sz w:val="24"/>
              </w:rPr>
              <w:t>1.學校活動與社區活動充分融合。</w:t>
            </w:r>
          </w:p>
          <w:p w:rsidR="00755D87" w:rsidRPr="00F14C22" w:rsidRDefault="00755D87" w:rsidP="00F14C22">
            <w:pPr>
              <w:widowControl/>
              <w:snapToGrid w:val="0"/>
              <w:spacing w:line="320" w:lineRule="exact"/>
              <w:ind w:left="240" w:hangingChars="100" w:hanging="240"/>
              <w:jc w:val="both"/>
              <w:textAlignment w:val="baseline"/>
              <w:rPr>
                <w:rFonts w:ascii="標楷體" w:eastAsia="標楷體" w:hAnsi="標楷體" w:cs="Arial"/>
                <w:sz w:val="24"/>
              </w:rPr>
            </w:pPr>
            <w:r w:rsidRPr="00F14C22">
              <w:rPr>
                <w:rFonts w:ascii="標楷體" w:eastAsia="標楷體" w:hAnsi="標楷體" w:cs="Arial" w:hint="eastAsia"/>
                <w:bCs/>
                <w:sz w:val="24"/>
              </w:rPr>
              <w:t>2.與鄰近學校合作，整合鄉土相關資料。</w:t>
            </w:r>
          </w:p>
        </w:tc>
        <w:tc>
          <w:tcPr>
            <w:tcW w:w="1985" w:type="dxa"/>
          </w:tcPr>
          <w:p w:rsidR="00755D87" w:rsidRPr="00F14C22" w:rsidRDefault="00755D87" w:rsidP="00F14C22">
            <w:pPr>
              <w:widowControl/>
              <w:snapToGrid w:val="0"/>
              <w:spacing w:line="320" w:lineRule="exact"/>
              <w:ind w:left="240" w:hangingChars="100" w:hanging="240"/>
              <w:jc w:val="both"/>
              <w:textAlignment w:val="baseline"/>
              <w:rPr>
                <w:rFonts w:ascii="標楷體" w:eastAsia="標楷體" w:hAnsi="標楷體" w:cs="Arial"/>
                <w:bCs/>
                <w:sz w:val="24"/>
              </w:rPr>
            </w:pPr>
            <w:r w:rsidRPr="00F14C22">
              <w:rPr>
                <w:rFonts w:ascii="標楷體" w:eastAsia="標楷體" w:hAnsi="標楷體" w:cs="Arial" w:hint="eastAsia"/>
                <w:bCs/>
                <w:sz w:val="24"/>
              </w:rPr>
              <w:t>1.社區里民參與動機多元複雜。</w:t>
            </w:r>
          </w:p>
          <w:p w:rsidR="00755D87" w:rsidRPr="00F14C22" w:rsidRDefault="00755D87" w:rsidP="00F14C22">
            <w:pPr>
              <w:widowControl/>
              <w:snapToGrid w:val="0"/>
              <w:spacing w:line="320" w:lineRule="exact"/>
              <w:ind w:left="240" w:hangingChars="100" w:hanging="240"/>
              <w:jc w:val="both"/>
              <w:textAlignment w:val="baseline"/>
              <w:rPr>
                <w:rFonts w:ascii="標楷體" w:eastAsia="標楷體" w:hAnsi="標楷體" w:cs="Arial"/>
                <w:sz w:val="24"/>
              </w:rPr>
            </w:pPr>
            <w:r w:rsidRPr="00F14C22">
              <w:rPr>
                <w:rFonts w:ascii="標楷體" w:eastAsia="標楷體" w:hAnsi="標楷體" w:cs="Arial" w:hint="eastAsia"/>
                <w:bCs/>
                <w:sz w:val="24"/>
              </w:rPr>
              <w:t>2.居民偏重對民族信仰的付出。</w:t>
            </w:r>
          </w:p>
        </w:tc>
      </w:tr>
      <w:tr w:rsidR="00F14C22" w:rsidTr="00430F58">
        <w:trPr>
          <w:trHeight w:val="397"/>
        </w:trPr>
        <w:tc>
          <w:tcPr>
            <w:tcW w:w="9005" w:type="dxa"/>
            <w:gridSpan w:val="5"/>
            <w:shd w:val="clear" w:color="auto" w:fill="FFFFFF" w:themeFill="background1"/>
            <w:vAlign w:val="center"/>
          </w:tcPr>
          <w:p w:rsidR="00F14C22" w:rsidRPr="00430F58" w:rsidRDefault="00F14C22" w:rsidP="00430F58">
            <w:pPr>
              <w:widowControl/>
              <w:snapToGrid w:val="0"/>
              <w:spacing w:line="280" w:lineRule="exact"/>
              <w:ind w:left="240" w:hangingChars="100" w:hanging="240"/>
              <w:jc w:val="both"/>
              <w:textAlignment w:val="baseline"/>
              <w:rPr>
                <w:rFonts w:ascii="標楷體" w:eastAsia="標楷體" w:hAnsi="標楷體" w:cs="Arial"/>
                <w:bCs/>
                <w:sz w:val="24"/>
              </w:rPr>
            </w:pPr>
            <w:r w:rsidRPr="00430F58">
              <w:rPr>
                <w:rFonts w:ascii="標楷體" w:eastAsia="標楷體" w:hAnsi="標楷體" w:cs="Arial"/>
                <w:bCs/>
                <w:sz w:val="24"/>
              </w:rPr>
              <w:t>S﹙行動策略﹚</w:t>
            </w:r>
          </w:p>
        </w:tc>
      </w:tr>
      <w:tr w:rsidR="00F14C22" w:rsidTr="00430F58">
        <w:trPr>
          <w:trHeight w:val="567"/>
        </w:trPr>
        <w:tc>
          <w:tcPr>
            <w:tcW w:w="9005" w:type="dxa"/>
            <w:gridSpan w:val="5"/>
            <w:shd w:val="clear" w:color="auto" w:fill="FFFFFF" w:themeFill="background1"/>
            <w:vAlign w:val="center"/>
          </w:tcPr>
          <w:p w:rsidR="00F14C22" w:rsidRPr="00430F58" w:rsidRDefault="00F14C22" w:rsidP="00430F58">
            <w:pPr>
              <w:widowControl/>
              <w:snapToGrid w:val="0"/>
              <w:spacing w:line="320" w:lineRule="exact"/>
              <w:ind w:left="240" w:hangingChars="100" w:hanging="240"/>
              <w:jc w:val="both"/>
              <w:textAlignment w:val="baseline"/>
              <w:rPr>
                <w:rFonts w:ascii="標楷體" w:eastAsia="標楷體" w:hAnsi="標楷體" w:cs="Arial"/>
                <w:bCs/>
                <w:sz w:val="24"/>
              </w:rPr>
            </w:pPr>
            <w:r w:rsidRPr="00430F58">
              <w:rPr>
                <w:rFonts w:ascii="標楷體" w:eastAsia="標楷體" w:hAnsi="標楷體" w:cs="Arial" w:hint="eastAsia"/>
                <w:bCs/>
                <w:sz w:val="24"/>
              </w:rPr>
              <w:t>1.配合教育優先區之方案，有效爭取補助。</w:t>
            </w:r>
          </w:p>
          <w:p w:rsidR="00F14C22" w:rsidRPr="00430F58" w:rsidRDefault="00F14C22" w:rsidP="00430F58">
            <w:pPr>
              <w:widowControl/>
              <w:snapToGrid w:val="0"/>
              <w:spacing w:line="320" w:lineRule="exact"/>
              <w:ind w:left="240" w:hangingChars="100" w:hanging="240"/>
              <w:jc w:val="both"/>
              <w:textAlignment w:val="baseline"/>
              <w:rPr>
                <w:rFonts w:ascii="標楷體" w:eastAsia="標楷體" w:hAnsi="標楷體" w:cs="Arial"/>
                <w:bCs/>
                <w:sz w:val="24"/>
              </w:rPr>
            </w:pPr>
            <w:r w:rsidRPr="00430F58">
              <w:rPr>
                <w:rFonts w:ascii="標楷體" w:eastAsia="標楷體" w:hAnsi="標楷體" w:cs="Arial" w:hint="eastAsia"/>
                <w:bCs/>
                <w:sz w:val="24"/>
              </w:rPr>
              <w:t>2.校舍大樓教學設備及功能完備。</w:t>
            </w:r>
          </w:p>
          <w:p w:rsidR="00F14C22" w:rsidRPr="00430F58" w:rsidRDefault="00F14C22" w:rsidP="00430F58">
            <w:pPr>
              <w:widowControl/>
              <w:snapToGrid w:val="0"/>
              <w:spacing w:line="320" w:lineRule="exact"/>
              <w:ind w:left="240" w:hangingChars="100" w:hanging="240"/>
              <w:jc w:val="both"/>
              <w:textAlignment w:val="baseline"/>
              <w:rPr>
                <w:rFonts w:ascii="標楷體" w:eastAsia="標楷體" w:hAnsi="標楷體" w:cs="Arial"/>
                <w:bCs/>
                <w:sz w:val="24"/>
              </w:rPr>
            </w:pPr>
            <w:r w:rsidRPr="00430F58">
              <w:rPr>
                <w:rFonts w:ascii="標楷體" w:eastAsia="標楷體" w:hAnsi="標楷體" w:cs="Arial" w:hint="eastAsia"/>
                <w:bCs/>
                <w:sz w:val="24"/>
              </w:rPr>
              <w:t>3.持續整修校舍加強綠化美化的工作。</w:t>
            </w:r>
          </w:p>
          <w:p w:rsidR="00F14C22" w:rsidRPr="00430F58" w:rsidRDefault="00231BE6" w:rsidP="00430F58">
            <w:pPr>
              <w:widowControl/>
              <w:snapToGrid w:val="0"/>
              <w:spacing w:line="320" w:lineRule="exact"/>
              <w:ind w:left="240" w:hangingChars="100" w:hanging="240"/>
              <w:jc w:val="both"/>
              <w:textAlignment w:val="baseline"/>
              <w:rPr>
                <w:rFonts w:ascii="標楷體" w:eastAsia="標楷體" w:hAnsi="標楷體" w:cs="Arial"/>
                <w:bCs/>
                <w:sz w:val="24"/>
              </w:rPr>
            </w:pPr>
            <w:r>
              <w:rPr>
                <w:rFonts w:ascii="標楷體" w:eastAsia="標楷體" w:hAnsi="標楷體" w:cs="Arial" w:hint="eastAsia"/>
                <w:bCs/>
                <w:sz w:val="24"/>
              </w:rPr>
              <w:t>4</w:t>
            </w:r>
            <w:r w:rsidR="00F14C22" w:rsidRPr="00430F58">
              <w:rPr>
                <w:rFonts w:ascii="標楷體" w:eastAsia="標楷體" w:hAnsi="標楷體" w:cs="Arial" w:hint="eastAsia"/>
                <w:bCs/>
                <w:sz w:val="24"/>
              </w:rPr>
              <w:t>.舉辦各項設備之實作及說明。</w:t>
            </w:r>
          </w:p>
          <w:p w:rsidR="00F14C22" w:rsidRPr="00430F58" w:rsidRDefault="00231BE6" w:rsidP="00430F58">
            <w:pPr>
              <w:widowControl/>
              <w:snapToGrid w:val="0"/>
              <w:spacing w:line="320" w:lineRule="exact"/>
              <w:ind w:left="240" w:hangingChars="100" w:hanging="240"/>
              <w:jc w:val="both"/>
              <w:textAlignment w:val="baseline"/>
              <w:rPr>
                <w:rFonts w:ascii="標楷體" w:eastAsia="標楷體" w:hAnsi="標楷體" w:cs="Arial"/>
                <w:bCs/>
                <w:sz w:val="24"/>
              </w:rPr>
            </w:pPr>
            <w:r>
              <w:rPr>
                <w:rFonts w:ascii="標楷體" w:eastAsia="標楷體" w:hAnsi="標楷體" w:cs="Arial" w:hint="eastAsia"/>
                <w:bCs/>
                <w:sz w:val="24"/>
              </w:rPr>
              <w:t>5</w:t>
            </w:r>
            <w:r w:rsidR="00F14C22" w:rsidRPr="00430F58">
              <w:rPr>
                <w:rFonts w:ascii="標楷體" w:eastAsia="標楷體" w:hAnsi="標楷體" w:cs="Arial" w:hint="eastAsia"/>
                <w:bCs/>
                <w:sz w:val="24"/>
              </w:rPr>
              <w:t>.鼓勵並增強資訊運用之基本能力。</w:t>
            </w:r>
          </w:p>
          <w:p w:rsidR="00F14C22" w:rsidRPr="00430F58" w:rsidRDefault="00231BE6" w:rsidP="00430F58">
            <w:pPr>
              <w:widowControl/>
              <w:snapToGrid w:val="0"/>
              <w:spacing w:line="320" w:lineRule="exact"/>
              <w:ind w:left="240" w:hangingChars="100" w:hanging="240"/>
              <w:jc w:val="both"/>
              <w:textAlignment w:val="baseline"/>
              <w:rPr>
                <w:rFonts w:ascii="標楷體" w:eastAsia="標楷體" w:hAnsi="標楷體" w:cs="Arial"/>
                <w:bCs/>
                <w:sz w:val="24"/>
              </w:rPr>
            </w:pPr>
            <w:r>
              <w:rPr>
                <w:rFonts w:ascii="標楷體" w:eastAsia="標楷體" w:hAnsi="標楷體" w:cs="Arial" w:hint="eastAsia"/>
                <w:bCs/>
                <w:sz w:val="24"/>
              </w:rPr>
              <w:t>6</w:t>
            </w:r>
            <w:r w:rsidR="00F14C22" w:rsidRPr="00430F58">
              <w:rPr>
                <w:rFonts w:ascii="標楷體" w:eastAsia="標楷體" w:hAnsi="標楷體" w:cs="Arial" w:hint="eastAsia"/>
                <w:bCs/>
                <w:sz w:val="24"/>
              </w:rPr>
              <w:t>.妥善規化教師進修，以增進專業能力。</w:t>
            </w:r>
          </w:p>
          <w:p w:rsidR="00F14C22" w:rsidRPr="00430F58" w:rsidRDefault="00231BE6" w:rsidP="00430F58">
            <w:pPr>
              <w:widowControl/>
              <w:snapToGrid w:val="0"/>
              <w:spacing w:line="320" w:lineRule="exact"/>
              <w:ind w:left="240" w:hangingChars="100" w:hanging="240"/>
              <w:jc w:val="both"/>
              <w:textAlignment w:val="baseline"/>
              <w:rPr>
                <w:rFonts w:ascii="標楷體" w:eastAsia="標楷體" w:hAnsi="標楷體" w:cs="Arial"/>
                <w:bCs/>
                <w:sz w:val="24"/>
              </w:rPr>
            </w:pPr>
            <w:r>
              <w:rPr>
                <w:rFonts w:ascii="標楷體" w:eastAsia="標楷體" w:hAnsi="標楷體" w:cs="Arial" w:hint="eastAsia"/>
                <w:bCs/>
                <w:sz w:val="24"/>
              </w:rPr>
              <w:t>7</w:t>
            </w:r>
            <w:r w:rsidR="00F14C22" w:rsidRPr="00430F58">
              <w:rPr>
                <w:rFonts w:ascii="標楷體" w:eastAsia="標楷體" w:hAnsi="標楷體" w:cs="Arial" w:hint="eastAsia"/>
                <w:bCs/>
                <w:sz w:val="24"/>
              </w:rPr>
              <w:t>.由中山國中增置教師聘任</w:t>
            </w:r>
            <w:r>
              <w:rPr>
                <w:rFonts w:ascii="標楷體" w:eastAsia="標楷體" w:hAnsi="標楷體" w:cs="Arial" w:hint="eastAsia"/>
                <w:bCs/>
                <w:sz w:val="24"/>
              </w:rPr>
              <w:t>資訊</w:t>
            </w:r>
            <w:r w:rsidR="00F14C22" w:rsidRPr="00430F58">
              <w:rPr>
                <w:rFonts w:ascii="標楷體" w:eastAsia="標楷體" w:hAnsi="標楷體" w:cs="Arial" w:hint="eastAsia"/>
                <w:bCs/>
                <w:sz w:val="24"/>
              </w:rPr>
              <w:t>教師，補強師資之不足</w:t>
            </w:r>
            <w:r>
              <w:rPr>
                <w:rFonts w:ascii="標楷體" w:eastAsia="標楷體" w:hAnsi="標楷體" w:cs="Arial" w:hint="eastAsia"/>
                <w:bCs/>
                <w:sz w:val="24"/>
              </w:rPr>
              <w:t>，本校音樂專長教師則支援中山藝術與人文課程教師。</w:t>
            </w:r>
          </w:p>
          <w:p w:rsidR="00F14C22" w:rsidRPr="00430F58" w:rsidRDefault="00231BE6" w:rsidP="00430F58">
            <w:pPr>
              <w:widowControl/>
              <w:snapToGrid w:val="0"/>
              <w:spacing w:line="320" w:lineRule="exact"/>
              <w:ind w:left="240" w:hangingChars="100" w:hanging="240"/>
              <w:jc w:val="both"/>
              <w:textAlignment w:val="baseline"/>
              <w:rPr>
                <w:rFonts w:ascii="標楷體" w:eastAsia="標楷體" w:hAnsi="標楷體" w:cs="Arial"/>
                <w:bCs/>
                <w:sz w:val="24"/>
              </w:rPr>
            </w:pPr>
            <w:r>
              <w:rPr>
                <w:rFonts w:ascii="標楷體" w:eastAsia="標楷體" w:hAnsi="標楷體" w:cs="Arial" w:hint="eastAsia"/>
                <w:bCs/>
                <w:sz w:val="24"/>
              </w:rPr>
              <w:t>8</w:t>
            </w:r>
            <w:r w:rsidR="00F14C22" w:rsidRPr="00430F58">
              <w:rPr>
                <w:rFonts w:ascii="標楷體" w:eastAsia="標楷體" w:hAnsi="標楷體" w:cs="Arial" w:hint="eastAsia"/>
                <w:bCs/>
                <w:sz w:val="24"/>
              </w:rPr>
              <w:t>.由中山國中兼任行政人力，包含人</w:t>
            </w:r>
            <w:r>
              <w:rPr>
                <w:rFonts w:ascii="標楷體" w:eastAsia="標楷體" w:hAnsi="標楷體" w:cs="Arial" w:hint="eastAsia"/>
                <w:bCs/>
                <w:sz w:val="24"/>
              </w:rPr>
              <w:t>事</w:t>
            </w:r>
            <w:r w:rsidR="00F14C22" w:rsidRPr="00430F58">
              <w:rPr>
                <w:rFonts w:ascii="標楷體" w:eastAsia="標楷體" w:hAnsi="標楷體" w:cs="Arial" w:hint="eastAsia"/>
                <w:bCs/>
                <w:sz w:val="24"/>
              </w:rPr>
              <w:t>、主計。</w:t>
            </w:r>
          </w:p>
          <w:p w:rsidR="00F14C22" w:rsidRPr="00430F58" w:rsidRDefault="00231BE6" w:rsidP="00430F58">
            <w:pPr>
              <w:widowControl/>
              <w:snapToGrid w:val="0"/>
              <w:spacing w:line="320" w:lineRule="exact"/>
              <w:ind w:left="240" w:hangingChars="100" w:hanging="240"/>
              <w:jc w:val="both"/>
              <w:textAlignment w:val="baseline"/>
              <w:rPr>
                <w:rFonts w:ascii="標楷體" w:eastAsia="標楷體" w:hAnsi="標楷體" w:cs="Arial"/>
                <w:bCs/>
                <w:sz w:val="24"/>
              </w:rPr>
            </w:pPr>
            <w:r>
              <w:rPr>
                <w:rFonts w:ascii="標楷體" w:eastAsia="標楷體" w:hAnsi="標楷體" w:cs="Arial" w:hint="eastAsia"/>
                <w:bCs/>
                <w:sz w:val="24"/>
              </w:rPr>
              <w:t>9</w:t>
            </w:r>
            <w:r w:rsidR="00F14C22" w:rsidRPr="00430F58">
              <w:rPr>
                <w:rFonts w:ascii="標楷體" w:eastAsia="標楷體" w:hAnsi="標楷體" w:cs="Arial" w:hint="eastAsia"/>
                <w:bCs/>
                <w:sz w:val="24"/>
              </w:rPr>
              <w:t>.加強生活教育、生命教育，培養尊重自己及他人。</w:t>
            </w:r>
          </w:p>
          <w:p w:rsidR="00F14C22" w:rsidRPr="00430F58" w:rsidRDefault="00F14C22" w:rsidP="00430F58">
            <w:pPr>
              <w:widowControl/>
              <w:snapToGrid w:val="0"/>
              <w:spacing w:line="320" w:lineRule="exact"/>
              <w:ind w:left="240" w:hangingChars="100" w:hanging="240"/>
              <w:jc w:val="both"/>
              <w:textAlignment w:val="baseline"/>
              <w:rPr>
                <w:rFonts w:ascii="標楷體" w:eastAsia="標楷體" w:hAnsi="標楷體" w:cs="Arial"/>
                <w:bCs/>
                <w:sz w:val="24"/>
              </w:rPr>
            </w:pPr>
            <w:r w:rsidRPr="00430F58">
              <w:rPr>
                <w:rFonts w:ascii="標楷體" w:eastAsia="標楷體" w:hAnsi="標楷體" w:cs="Arial"/>
                <w:bCs/>
                <w:sz w:val="24"/>
              </w:rPr>
              <w:lastRenderedPageBreak/>
              <w:t>1</w:t>
            </w:r>
            <w:r w:rsidR="00231BE6">
              <w:rPr>
                <w:rFonts w:ascii="標楷體" w:eastAsia="標楷體" w:hAnsi="標楷體" w:cs="Arial" w:hint="eastAsia"/>
                <w:bCs/>
                <w:sz w:val="24"/>
              </w:rPr>
              <w:t>0</w:t>
            </w:r>
            <w:r w:rsidRPr="00430F58">
              <w:rPr>
                <w:rFonts w:ascii="標楷體" w:eastAsia="標楷體" w:hAnsi="標楷體" w:cs="Arial" w:hint="eastAsia"/>
                <w:bCs/>
                <w:sz w:val="24"/>
              </w:rPr>
              <w:t>.提供多元學習機會。</w:t>
            </w:r>
          </w:p>
          <w:p w:rsidR="00F14C22" w:rsidRPr="00430F58" w:rsidRDefault="00F14C22" w:rsidP="00430F58">
            <w:pPr>
              <w:widowControl/>
              <w:snapToGrid w:val="0"/>
              <w:spacing w:line="320" w:lineRule="exact"/>
              <w:ind w:left="240" w:hangingChars="100" w:hanging="240"/>
              <w:jc w:val="both"/>
              <w:textAlignment w:val="baseline"/>
              <w:rPr>
                <w:rFonts w:ascii="標楷體" w:eastAsia="標楷體" w:hAnsi="標楷體" w:cs="Arial"/>
                <w:bCs/>
                <w:sz w:val="24"/>
              </w:rPr>
            </w:pPr>
            <w:r w:rsidRPr="00430F58">
              <w:rPr>
                <w:rFonts w:ascii="標楷體" w:eastAsia="標楷體" w:hAnsi="標楷體" w:cs="Arial"/>
                <w:bCs/>
                <w:sz w:val="24"/>
              </w:rPr>
              <w:t>1</w:t>
            </w:r>
            <w:r w:rsidR="00231BE6">
              <w:rPr>
                <w:rFonts w:ascii="標楷體" w:eastAsia="標楷體" w:hAnsi="標楷體" w:cs="Arial" w:hint="eastAsia"/>
                <w:bCs/>
                <w:sz w:val="24"/>
              </w:rPr>
              <w:t>1</w:t>
            </w:r>
            <w:r w:rsidRPr="00430F58">
              <w:rPr>
                <w:rFonts w:ascii="標楷體" w:eastAsia="標楷體" w:hAnsi="標楷體" w:cs="Arial" w:hint="eastAsia"/>
                <w:bCs/>
                <w:sz w:val="24"/>
              </w:rPr>
              <w:t>.學校活動與社區活動充分融合。</w:t>
            </w:r>
          </w:p>
          <w:p w:rsidR="00F14C22" w:rsidRPr="00430F58" w:rsidRDefault="00F14C22" w:rsidP="00231BE6">
            <w:pPr>
              <w:widowControl/>
              <w:snapToGrid w:val="0"/>
              <w:spacing w:line="320" w:lineRule="exact"/>
              <w:ind w:left="240" w:hangingChars="100" w:hanging="240"/>
              <w:jc w:val="both"/>
              <w:textAlignment w:val="baseline"/>
              <w:rPr>
                <w:rFonts w:ascii="標楷體" w:eastAsia="標楷體" w:hAnsi="標楷體" w:cs="Arial"/>
                <w:bCs/>
                <w:sz w:val="24"/>
              </w:rPr>
            </w:pPr>
            <w:r w:rsidRPr="00430F58">
              <w:rPr>
                <w:rFonts w:ascii="標楷體" w:eastAsia="標楷體" w:hAnsi="標楷體" w:cs="Arial"/>
                <w:bCs/>
                <w:sz w:val="24"/>
              </w:rPr>
              <w:t>1</w:t>
            </w:r>
            <w:r w:rsidR="00231BE6">
              <w:rPr>
                <w:rFonts w:ascii="標楷體" w:eastAsia="標楷體" w:hAnsi="標楷體" w:cs="Arial" w:hint="eastAsia"/>
                <w:bCs/>
                <w:sz w:val="24"/>
              </w:rPr>
              <w:t>2</w:t>
            </w:r>
            <w:r w:rsidRPr="00430F58">
              <w:rPr>
                <w:rFonts w:ascii="標楷體" w:eastAsia="標楷體" w:hAnsi="標楷體" w:cs="Arial" w:hint="eastAsia"/>
                <w:bCs/>
                <w:sz w:val="24"/>
              </w:rPr>
              <w:t>.與鄰近學校合作，整合鄉土相關資料。</w:t>
            </w:r>
          </w:p>
        </w:tc>
      </w:tr>
    </w:tbl>
    <w:p w:rsidR="00CC61A6" w:rsidRDefault="00CC61A6" w:rsidP="00E74AF9">
      <w:pPr>
        <w:widowControl/>
        <w:snapToGrid w:val="0"/>
        <w:ind w:leftChars="-30" w:left="2168" w:hangingChars="800" w:hanging="2240"/>
        <w:textAlignment w:val="baseline"/>
        <w:rPr>
          <w:rFonts w:ascii="標楷體" w:eastAsia="標楷體" w:hAnsi="標楷體" w:cs="Arial"/>
          <w:color w:val="FF0000"/>
          <w:kern w:val="0"/>
          <w:sz w:val="28"/>
          <w:szCs w:val="28"/>
        </w:rPr>
        <w:sectPr w:rsidR="00CC61A6" w:rsidSect="00022D10">
          <w:headerReference w:type="default" r:id="rId12"/>
          <w:footerReference w:type="default" r:id="rId13"/>
          <w:pgSz w:w="11906" w:h="16838"/>
          <w:pgMar w:top="1134" w:right="1247" w:bottom="1134" w:left="1247" w:header="851" w:footer="624" w:gutter="0"/>
          <w:pgNumType w:start="1"/>
          <w:cols w:space="425"/>
          <w:docGrid w:type="lines" w:linePitch="360"/>
        </w:sectPr>
      </w:pPr>
    </w:p>
    <w:p w:rsidR="00CC61A6" w:rsidRPr="009F5354" w:rsidRDefault="00674BF6" w:rsidP="009F5354">
      <w:pPr>
        <w:pStyle w:val="2"/>
        <w:jc w:val="center"/>
      </w:pPr>
      <w:bookmarkStart w:id="2" w:name="_Toc144276583"/>
      <w:r w:rsidRPr="00674BF6">
        <w:rPr>
          <w:rFonts w:hint="eastAsia"/>
          <w:lang w:val="en-US"/>
        </w:rPr>
        <w:lastRenderedPageBreak/>
        <w:t>連江縣北竿鄉塘岐國民小學</w:t>
      </w:r>
      <w:r w:rsidR="00904A55">
        <w:rPr>
          <w:rFonts w:hint="eastAsia"/>
        </w:rPr>
        <w:t>114</w:t>
      </w:r>
      <w:r w:rsidR="00CC61A6" w:rsidRPr="009F5354">
        <w:rPr>
          <w:rFonts w:hint="eastAsia"/>
        </w:rPr>
        <w:t>學年度學校課程願景</w:t>
      </w:r>
      <w:bookmarkEnd w:id="2"/>
    </w:p>
    <w:p w:rsidR="00CC61A6" w:rsidRPr="00BF741F" w:rsidRDefault="00CC61A6" w:rsidP="00CC61A6">
      <w:pPr>
        <w:pStyle w:val="aa"/>
        <w:widowControl/>
        <w:numPr>
          <w:ilvl w:val="0"/>
          <w:numId w:val="1"/>
        </w:numPr>
        <w:ind w:leftChars="0"/>
        <w:textAlignment w:val="baseline"/>
        <w:rPr>
          <w:rFonts w:ascii="標楷體" w:eastAsia="標楷體" w:hAnsi="標楷體" w:cs="Arial"/>
          <w:color w:val="000000" w:themeColor="text1"/>
          <w:kern w:val="0"/>
        </w:rPr>
      </w:pPr>
      <w:r w:rsidRPr="005029B2">
        <w:rPr>
          <w:rFonts w:ascii="標楷體" w:eastAsia="標楷體" w:hAnsi="標楷體" w:cs="Arial" w:hint="eastAsia"/>
          <w:color w:val="000000" w:themeColor="text1"/>
          <w:kern w:val="0"/>
          <w:sz w:val="32"/>
          <w:szCs w:val="32"/>
        </w:rPr>
        <w:t>學校願景</w:t>
      </w:r>
      <w:bookmarkStart w:id="3" w:name="_Hlk534622073"/>
      <w:r w:rsidRPr="00BF741F">
        <w:rPr>
          <w:rFonts w:ascii="標楷體" w:eastAsia="標楷體" w:hAnsi="標楷體" w:cs="Arial" w:hint="eastAsia"/>
          <w:color w:val="FF0000"/>
          <w:kern w:val="0"/>
        </w:rPr>
        <w:t>(可用文字或圖像)</w:t>
      </w:r>
      <w:bookmarkEnd w:id="3"/>
    </w:p>
    <w:p w:rsidR="001D7959" w:rsidRPr="00F35843" w:rsidRDefault="001D7959" w:rsidP="001D7959">
      <w:pPr>
        <w:spacing w:line="560" w:lineRule="exact"/>
        <w:rPr>
          <w:rFonts w:ascii="標楷體" w:eastAsia="標楷體" w:hAnsi="標楷體" w:cs="細明體"/>
          <w:color w:val="0000FF"/>
          <w:sz w:val="28"/>
        </w:rPr>
      </w:pPr>
      <w:r w:rsidRPr="00F35843">
        <w:rPr>
          <w:rFonts w:ascii="標楷體" w:eastAsia="標楷體" w:hAnsi="標楷體" w:cs="細明體" w:hint="eastAsia"/>
          <w:color w:val="0000FF"/>
          <w:sz w:val="28"/>
        </w:rPr>
        <w:t>(一)本校圖像及文字</w:t>
      </w:r>
    </w:p>
    <w:p w:rsidR="001D7959" w:rsidRPr="00F35843" w:rsidRDefault="001D7959" w:rsidP="001D7959">
      <w:pPr>
        <w:spacing w:line="480" w:lineRule="auto"/>
        <w:rPr>
          <w:rFonts w:ascii="標楷體" w:eastAsia="標楷體" w:hAnsi="標楷體" w:cs="細明體"/>
          <w:color w:val="DDD9C3"/>
          <w:sz w:val="28"/>
        </w:rPr>
      </w:pPr>
      <w:r w:rsidRPr="00F35843">
        <w:rPr>
          <w:rFonts w:ascii="標楷體" w:eastAsia="標楷體" w:hAnsi="標楷體" w:cs="細明體" w:hint="eastAsia"/>
          <w:sz w:val="28"/>
        </w:rPr>
        <w:t xml:space="preserve">                  </w:t>
      </w:r>
      <w:r w:rsidRPr="00F35843">
        <w:rPr>
          <w:rFonts w:ascii="標楷體" w:eastAsia="標楷體" w:hAnsi="標楷體" w:cs="細明體" w:hint="eastAsia"/>
          <w:color w:val="DDD9C3"/>
          <w:sz w:val="28"/>
        </w:rPr>
        <w:t xml:space="preserve">                </w:t>
      </w:r>
    </w:p>
    <w:p w:rsidR="001D7959" w:rsidRPr="00F35843" w:rsidRDefault="001D7959" w:rsidP="001D7959">
      <w:pPr>
        <w:spacing w:line="480" w:lineRule="auto"/>
        <w:rPr>
          <w:rFonts w:ascii="標楷體" w:eastAsia="標楷體" w:hAnsi="標楷體"/>
          <w:color w:val="DDD9C3"/>
          <w:sz w:val="28"/>
        </w:rPr>
      </w:pPr>
      <w:r w:rsidRPr="00F35843">
        <w:rPr>
          <w:rFonts w:ascii="標楷體" w:eastAsia="標楷體" w:hAnsi="標楷體" w:cs="細明體" w:hint="eastAsia"/>
          <w:color w:val="DDD9C3"/>
          <w:sz w:val="28"/>
        </w:rPr>
        <w:t xml:space="preserve">                       </w:t>
      </w:r>
      <w:r w:rsidRPr="00F35843">
        <w:rPr>
          <w:rFonts w:ascii="標楷體" w:eastAsia="標楷體" w:hAnsi="標楷體" w:cs="細明體"/>
          <w:noProof/>
          <w:color w:val="DDD9C3"/>
          <w:sz w:val="28"/>
        </w:rPr>
        <w:drawing>
          <wp:inline distT="0" distB="0" distL="0" distR="0" wp14:anchorId="372EE181" wp14:editId="1C8DD8E6">
            <wp:extent cx="1958340" cy="1859280"/>
            <wp:effectExtent l="0" t="0" r="3810" b="7620"/>
            <wp:docPr id="113" name="圖片 113" descr="95-塘岐校徽+願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95-塘岐校徽+願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93601" cy="1892757"/>
                    </a:xfrm>
                    <a:prstGeom prst="rect">
                      <a:avLst/>
                    </a:prstGeom>
                    <a:noFill/>
                    <a:ln>
                      <a:noFill/>
                    </a:ln>
                  </pic:spPr>
                </pic:pic>
              </a:graphicData>
            </a:graphic>
          </wp:inline>
        </w:drawing>
      </w:r>
      <w:r w:rsidRPr="00F35843">
        <w:rPr>
          <w:rFonts w:ascii="標楷體" w:eastAsia="標楷體" w:hAnsi="標楷體" w:cs="細明體" w:hint="eastAsia"/>
          <w:color w:val="DDD9C3"/>
          <w:sz w:val="28"/>
        </w:rPr>
        <w:t xml:space="preserve">                </w:t>
      </w:r>
    </w:p>
    <w:p w:rsidR="001D7959" w:rsidRPr="001D7959" w:rsidRDefault="001D7959" w:rsidP="001D7959">
      <w:pPr>
        <w:widowControl/>
        <w:spacing w:beforeLines="50" w:before="180" w:afterLines="50" w:after="180" w:line="500" w:lineRule="exact"/>
        <w:ind w:leftChars="-1" w:left="-2"/>
        <w:rPr>
          <w:rFonts w:ascii="標楷體" w:eastAsia="標楷體" w:hAnsi="標楷體"/>
          <w:b/>
          <w:bCs/>
          <w:kern w:val="0"/>
          <w:sz w:val="28"/>
          <w:szCs w:val="28"/>
        </w:rPr>
      </w:pPr>
      <w:r w:rsidRPr="001D7959">
        <w:rPr>
          <w:rFonts w:ascii="標楷體" w:eastAsia="標楷體" w:hAnsi="標楷體" w:hint="eastAsia"/>
          <w:b/>
          <w:bCs/>
          <w:kern w:val="0"/>
          <w:sz w:val="28"/>
          <w:szCs w:val="28"/>
        </w:rPr>
        <w:t>（二）學校願景</w:t>
      </w:r>
    </w:p>
    <w:p w:rsidR="001D7959" w:rsidRPr="001D7959" w:rsidRDefault="001D7959" w:rsidP="00112A01">
      <w:pPr>
        <w:widowControl/>
        <w:spacing w:line="520" w:lineRule="exact"/>
        <w:ind w:leftChars="234" w:left="562" w:firstLineChars="200" w:firstLine="560"/>
        <w:rPr>
          <w:rFonts w:ascii="標楷體" w:eastAsia="標楷體" w:hAnsi="標楷體"/>
          <w:kern w:val="0"/>
          <w:sz w:val="28"/>
        </w:rPr>
      </w:pPr>
      <w:r w:rsidRPr="001D7959">
        <w:rPr>
          <w:rFonts w:ascii="標楷體" w:eastAsia="標楷體" w:hAnsi="標楷體" w:hint="eastAsia"/>
          <w:kern w:val="0"/>
          <w:sz w:val="28"/>
        </w:rPr>
        <w:t>國民教育的目標是培養身心充分發展的健全國民，學校教育必須與家庭、社區相結合，朝向共同的目標而努力，以發揮整體的教育功能。本校根據教育目標、學校發展與社區期望，塑造學校願景如下：</w:t>
      </w:r>
    </w:p>
    <w:p w:rsidR="001D7959" w:rsidRPr="001D7959" w:rsidRDefault="001D7959" w:rsidP="00112A01">
      <w:pPr>
        <w:widowControl/>
        <w:spacing w:line="520" w:lineRule="exact"/>
        <w:ind w:leftChars="234" w:left="842" w:hangingChars="100" w:hanging="280"/>
        <w:rPr>
          <w:rFonts w:ascii="標楷體" w:eastAsia="標楷體" w:hAnsi="標楷體"/>
          <w:kern w:val="0"/>
          <w:sz w:val="28"/>
        </w:rPr>
      </w:pPr>
      <w:r w:rsidRPr="001D7959">
        <w:rPr>
          <w:rFonts w:ascii="標楷體" w:eastAsia="標楷體" w:hAnsi="標楷體" w:hint="eastAsia"/>
          <w:kern w:val="0"/>
          <w:sz w:val="28"/>
        </w:rPr>
        <w:t>1.上進有心：上進的勇氣，不怕挫折與失敗，有信心克服困難，追求的是「真」，信心就是真。當革除懦弱、無知、虛偽、懶惰的缺點，實踐主動、創新、誠實、有恆的理念。</w:t>
      </w:r>
    </w:p>
    <w:p w:rsidR="001D7959" w:rsidRPr="001D7959" w:rsidRDefault="001D7959" w:rsidP="00112A01">
      <w:pPr>
        <w:widowControl/>
        <w:spacing w:line="520" w:lineRule="exact"/>
        <w:ind w:leftChars="199" w:left="758" w:hangingChars="100" w:hanging="280"/>
        <w:rPr>
          <w:rFonts w:ascii="標楷體" w:eastAsia="標楷體" w:hAnsi="標楷體"/>
          <w:kern w:val="0"/>
          <w:sz w:val="28"/>
        </w:rPr>
      </w:pPr>
      <w:r w:rsidRPr="001D7959">
        <w:rPr>
          <w:rFonts w:ascii="標楷體" w:eastAsia="標楷體" w:hAnsi="標楷體" w:hint="eastAsia"/>
          <w:kern w:val="0"/>
          <w:sz w:val="28"/>
        </w:rPr>
        <w:t>2.健康有愛：健康的成長，關愛自己，關愛別人，也懂得關愛自然，追求的是「美」，愛就是美。當去除自私、譏嘲、怨恨、驕傲的心態，培養欣賞、尊重、寬容、合作的情操</w:t>
      </w:r>
      <w:r w:rsidR="00112A01">
        <w:rPr>
          <w:rFonts w:ascii="標楷體" w:eastAsia="標楷體" w:hAnsi="標楷體" w:hint="eastAsia"/>
          <w:kern w:val="0"/>
          <w:sz w:val="28"/>
        </w:rPr>
        <w:t>。</w:t>
      </w:r>
    </w:p>
    <w:p w:rsidR="001D7959" w:rsidRPr="001D7959" w:rsidRDefault="001D7959" w:rsidP="00112A01">
      <w:pPr>
        <w:widowControl/>
        <w:spacing w:line="520" w:lineRule="exact"/>
        <w:ind w:leftChars="199" w:left="758" w:hangingChars="100" w:hanging="280"/>
        <w:rPr>
          <w:rFonts w:ascii="標楷體" w:eastAsia="標楷體" w:hAnsi="標楷體"/>
          <w:kern w:val="0"/>
          <w:sz w:val="28"/>
        </w:rPr>
      </w:pPr>
      <w:r w:rsidRPr="001D7959">
        <w:rPr>
          <w:rFonts w:ascii="標楷體" w:eastAsia="標楷體" w:hAnsi="標楷體" w:hint="eastAsia"/>
          <w:kern w:val="0"/>
          <w:sz w:val="28"/>
        </w:rPr>
        <w:t>3.快樂有夢：快樂的抉擇，築一個自我的夢，認真圓夢，達成理想，追求的是「善」，希望就是善。當掃除迷惘、惶恐、灰暗、貪婪的想法，抱持樂觀、活潑、積極、服務的態度。</w:t>
      </w:r>
    </w:p>
    <w:p w:rsidR="001D7959" w:rsidRPr="001D7959" w:rsidRDefault="001D7959" w:rsidP="006D0889">
      <w:pPr>
        <w:widowControl/>
        <w:spacing w:line="520" w:lineRule="exact"/>
        <w:ind w:leftChars="150" w:left="360"/>
        <w:rPr>
          <w:rFonts w:ascii="標楷體" w:eastAsia="標楷體" w:hAnsi="標楷體"/>
          <w:kern w:val="0"/>
          <w:sz w:val="28"/>
        </w:rPr>
      </w:pPr>
      <w:r w:rsidRPr="001D7959">
        <w:rPr>
          <w:rFonts w:ascii="標楷體" w:eastAsia="標楷體" w:hAnsi="標楷體" w:hint="eastAsia"/>
          <w:kern w:val="0"/>
          <w:sz w:val="28"/>
        </w:rPr>
        <w:t>真善美是人生所追求的最高境界，教育就是信心、愛與希望，讓學校、兒童、教師、家長齊心努力，使本校成為一所充滿愛的大家庭。</w:t>
      </w:r>
    </w:p>
    <w:p w:rsidR="001D7959" w:rsidRPr="001D7959" w:rsidRDefault="001D7959" w:rsidP="001D7959">
      <w:pPr>
        <w:widowControl/>
        <w:ind w:firstLineChars="150" w:firstLine="420"/>
        <w:rPr>
          <w:rFonts w:ascii="標楷體" w:eastAsia="標楷體" w:hAnsi="標楷體"/>
          <w:kern w:val="0"/>
          <w:sz w:val="28"/>
          <w:szCs w:val="28"/>
        </w:rPr>
      </w:pPr>
      <w:r w:rsidRPr="001D7959">
        <w:rPr>
          <w:rFonts w:ascii="標楷體" w:eastAsia="標楷體" w:hAnsi="標楷體" w:hint="eastAsia"/>
          <w:kern w:val="0"/>
          <w:sz w:val="28"/>
          <w:szCs w:val="28"/>
        </w:rPr>
        <w:lastRenderedPageBreak/>
        <w:t>歸納簡表如下：</w:t>
      </w:r>
    </w:p>
    <w:p w:rsidR="001D7959" w:rsidRPr="001D7959" w:rsidRDefault="001D7959" w:rsidP="001D7959">
      <w:pPr>
        <w:widowControl/>
        <w:rPr>
          <w:rFonts w:ascii="標楷體" w:eastAsia="標楷體" w:hAnsi="標楷體"/>
          <w:kern w:val="0"/>
          <w:sz w:val="28"/>
          <w:szCs w:val="28"/>
        </w:rPr>
      </w:pPr>
      <w:r w:rsidRPr="001D7959">
        <w:rPr>
          <w:rFonts w:ascii="標楷體" w:eastAsia="標楷體" w:hAnsi="標楷體"/>
          <w:kern w:val="0"/>
          <w:sz w:val="28"/>
          <w:szCs w:val="28"/>
        </w:rPr>
        <w:t xml:space="preserve">       </w:t>
      </w:r>
      <w:r w:rsidRPr="001D7959">
        <w:rPr>
          <w:rFonts w:ascii="標楷體" w:eastAsia="標楷體" w:hAnsi="標楷體" w:hint="eastAsia"/>
          <w:kern w:val="0"/>
          <w:sz w:val="28"/>
          <w:szCs w:val="28"/>
        </w:rPr>
        <w:t xml:space="preserve">  </w:t>
      </w:r>
      <w:r w:rsidRPr="001D7959">
        <w:rPr>
          <w:rFonts w:ascii="標楷體" w:eastAsia="標楷體" w:hAnsi="標楷體"/>
          <w:kern w:val="0"/>
          <w:sz w:val="28"/>
          <w:szCs w:val="28"/>
        </w:rPr>
        <w:t xml:space="preserve"> </w:t>
      </w:r>
      <w:r w:rsidRPr="001D7959">
        <w:rPr>
          <w:rFonts w:ascii="標楷體" w:eastAsia="標楷體" w:hAnsi="標楷體" w:hint="eastAsia"/>
          <w:kern w:val="0"/>
          <w:sz w:val="28"/>
          <w:szCs w:val="28"/>
        </w:rPr>
        <w:t>真</w:t>
      </w:r>
      <w:r w:rsidRPr="001D7959">
        <w:rPr>
          <w:rFonts w:ascii="標楷體" w:eastAsia="標楷體" w:hAnsi="標楷體"/>
          <w:kern w:val="0"/>
          <w:sz w:val="28"/>
          <w:szCs w:val="28"/>
        </w:rPr>
        <w:t>----------</w:t>
      </w:r>
      <w:r w:rsidRPr="001D7959">
        <w:rPr>
          <w:rFonts w:ascii="標楷體" w:eastAsia="標楷體" w:hAnsi="標楷體" w:hint="eastAsia"/>
          <w:kern w:val="0"/>
          <w:sz w:val="28"/>
          <w:szCs w:val="28"/>
        </w:rPr>
        <w:t>---</w:t>
      </w:r>
      <w:r w:rsidRPr="001D7959">
        <w:rPr>
          <w:rFonts w:ascii="標楷體" w:eastAsia="標楷體" w:hAnsi="標楷體"/>
          <w:kern w:val="0"/>
          <w:sz w:val="28"/>
          <w:szCs w:val="28"/>
        </w:rPr>
        <w:t>---</w:t>
      </w:r>
      <w:r w:rsidRPr="001D7959">
        <w:rPr>
          <w:rFonts w:ascii="標楷體" w:eastAsia="標楷體" w:hAnsi="標楷體" w:hint="eastAsia"/>
          <w:kern w:val="0"/>
          <w:sz w:val="28"/>
          <w:szCs w:val="28"/>
        </w:rPr>
        <w:t>美</w:t>
      </w:r>
      <w:r w:rsidRPr="001D7959">
        <w:rPr>
          <w:rFonts w:ascii="標楷體" w:eastAsia="標楷體" w:hAnsi="標楷體"/>
          <w:kern w:val="0"/>
          <w:sz w:val="28"/>
          <w:szCs w:val="28"/>
        </w:rPr>
        <w:t xml:space="preserve"> -----</w:t>
      </w:r>
      <w:r w:rsidRPr="001D7959">
        <w:rPr>
          <w:rFonts w:ascii="標楷體" w:eastAsia="標楷體" w:hAnsi="標楷體" w:hint="eastAsia"/>
          <w:kern w:val="0"/>
          <w:sz w:val="28"/>
          <w:szCs w:val="28"/>
        </w:rPr>
        <w:t>-</w:t>
      </w:r>
      <w:r w:rsidRPr="001D7959">
        <w:rPr>
          <w:rFonts w:ascii="標楷體" w:eastAsia="標楷體" w:hAnsi="標楷體"/>
          <w:kern w:val="0"/>
          <w:sz w:val="28"/>
          <w:szCs w:val="28"/>
        </w:rPr>
        <w:t>--------</w:t>
      </w:r>
      <w:r w:rsidRPr="001D7959">
        <w:rPr>
          <w:rFonts w:ascii="標楷體" w:eastAsia="標楷體" w:hAnsi="標楷體" w:hint="eastAsia"/>
          <w:kern w:val="0"/>
          <w:sz w:val="28"/>
          <w:szCs w:val="28"/>
        </w:rPr>
        <w:t>善</w:t>
      </w:r>
    </w:p>
    <w:p w:rsidR="001D7959" w:rsidRPr="001D7959" w:rsidRDefault="001D7959" w:rsidP="001D7959">
      <w:pPr>
        <w:widowControl/>
        <w:rPr>
          <w:rFonts w:ascii="標楷體" w:eastAsia="標楷體" w:hAnsi="標楷體"/>
          <w:kern w:val="0"/>
          <w:sz w:val="28"/>
          <w:szCs w:val="28"/>
        </w:rPr>
      </w:pPr>
      <w:r w:rsidRPr="001D7959">
        <w:rPr>
          <w:rFonts w:ascii="標楷體" w:eastAsia="標楷體" w:hAnsi="標楷體"/>
          <w:kern w:val="0"/>
          <w:sz w:val="28"/>
          <w:szCs w:val="28"/>
        </w:rPr>
        <w:t xml:space="preserve">         </w:t>
      </w:r>
      <w:r w:rsidRPr="001D7959">
        <w:rPr>
          <w:rFonts w:ascii="標楷體" w:eastAsia="標楷體" w:hAnsi="標楷體" w:hint="eastAsia"/>
          <w:kern w:val="0"/>
          <w:sz w:val="28"/>
          <w:szCs w:val="28"/>
        </w:rPr>
        <w:t>（知）　　     　（情）　   　　　（意）</w:t>
      </w:r>
    </w:p>
    <w:p w:rsidR="001D7959" w:rsidRPr="001D7959" w:rsidRDefault="001D7959" w:rsidP="001D7959">
      <w:pPr>
        <w:widowControl/>
        <w:rPr>
          <w:rFonts w:ascii="標楷體" w:eastAsia="標楷體" w:hAnsi="標楷體"/>
          <w:kern w:val="0"/>
          <w:sz w:val="28"/>
          <w:szCs w:val="28"/>
        </w:rPr>
      </w:pPr>
      <w:r w:rsidRPr="001D7959">
        <w:rPr>
          <w:rFonts w:ascii="標楷體" w:eastAsia="標楷體" w:hAnsi="標楷體"/>
          <w:noProof/>
          <w:kern w:val="0"/>
          <w:sz w:val="28"/>
          <w:szCs w:val="28"/>
        </w:rPr>
        <mc:AlternateContent>
          <mc:Choice Requires="wps">
            <w:drawing>
              <wp:anchor distT="0" distB="0" distL="114300" distR="114300" simplePos="0" relativeHeight="251666432" behindDoc="0" locked="0" layoutInCell="1" allowOverlap="1" wp14:anchorId="08C6AA87" wp14:editId="4888AEA5">
                <wp:simplePos x="0" y="0"/>
                <wp:positionH relativeFrom="column">
                  <wp:posOffset>4058392</wp:posOffset>
                </wp:positionH>
                <wp:positionV relativeFrom="paragraph">
                  <wp:posOffset>17780</wp:posOffset>
                </wp:positionV>
                <wp:extent cx="0" cy="1028700"/>
                <wp:effectExtent l="5080" t="13335" r="13970" b="5715"/>
                <wp:wrapNone/>
                <wp:docPr id="109" name="Line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FBEA0B" id="Line 15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55pt,1.4pt" to="319.55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cAsFQIAACw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"/>
            </w:pict>
          </mc:Fallback>
        </mc:AlternateContent>
      </w:r>
      <w:r w:rsidRPr="001D7959">
        <w:rPr>
          <w:rFonts w:ascii="標楷體" w:eastAsia="標楷體" w:hAnsi="標楷體"/>
          <w:noProof/>
          <w:kern w:val="0"/>
          <w:sz w:val="28"/>
          <w:szCs w:val="28"/>
        </w:rPr>
        <mc:AlternateContent>
          <mc:Choice Requires="wps">
            <w:drawing>
              <wp:anchor distT="0" distB="0" distL="114300" distR="114300" simplePos="0" relativeHeight="251664384" behindDoc="0" locked="0" layoutInCell="1" allowOverlap="1" wp14:anchorId="3EA0D339" wp14:editId="3AD3FF09">
                <wp:simplePos x="0" y="0"/>
                <wp:positionH relativeFrom="column">
                  <wp:posOffset>1013229</wp:posOffset>
                </wp:positionH>
                <wp:positionV relativeFrom="paragraph">
                  <wp:posOffset>17780</wp:posOffset>
                </wp:positionV>
                <wp:extent cx="0" cy="1028700"/>
                <wp:effectExtent l="5080" t="13335" r="13970" b="5715"/>
                <wp:wrapNone/>
                <wp:docPr id="111" name="Lin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03FBE8" id="Line 15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8pt,1.4pt" to="79.8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aJvFQIAACw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"/>
            </w:pict>
          </mc:Fallback>
        </mc:AlternateContent>
      </w:r>
      <w:r w:rsidRPr="001D7959">
        <w:rPr>
          <w:rFonts w:ascii="標楷體" w:eastAsia="標楷體" w:hAnsi="標楷體"/>
          <w:noProof/>
          <w:kern w:val="0"/>
          <w:sz w:val="28"/>
          <w:szCs w:val="28"/>
        </w:rPr>
        <mc:AlternateContent>
          <mc:Choice Requires="wps">
            <w:drawing>
              <wp:anchor distT="0" distB="0" distL="114300" distR="114300" simplePos="0" relativeHeight="251665408" behindDoc="0" locked="0" layoutInCell="1" allowOverlap="1" wp14:anchorId="71EBC120" wp14:editId="7C5CE60D">
                <wp:simplePos x="0" y="0"/>
                <wp:positionH relativeFrom="column">
                  <wp:posOffset>2502725</wp:posOffset>
                </wp:positionH>
                <wp:positionV relativeFrom="paragraph">
                  <wp:posOffset>17780</wp:posOffset>
                </wp:positionV>
                <wp:extent cx="0" cy="1028700"/>
                <wp:effectExtent l="5080" t="13335" r="13970" b="5715"/>
                <wp:wrapNone/>
                <wp:docPr id="110" name="Line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09296E" id="Line 15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05pt,1.4pt" to="197.05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tpPFAIAACw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"/>
            </w:pict>
          </mc:Fallback>
        </mc:AlternateContent>
      </w:r>
    </w:p>
    <w:p w:rsidR="001D7959" w:rsidRPr="001D7959" w:rsidRDefault="001D7959" w:rsidP="001D7959">
      <w:pPr>
        <w:widowControl/>
        <w:rPr>
          <w:rFonts w:ascii="標楷體" w:eastAsia="標楷體" w:hAnsi="標楷體"/>
          <w:kern w:val="0"/>
          <w:sz w:val="28"/>
          <w:szCs w:val="28"/>
        </w:rPr>
      </w:pPr>
    </w:p>
    <w:p w:rsidR="001D7959" w:rsidRPr="001D7959" w:rsidRDefault="001D7959" w:rsidP="001D7959">
      <w:pPr>
        <w:widowControl/>
        <w:spacing w:line="400" w:lineRule="exact"/>
        <w:rPr>
          <w:rFonts w:ascii="標楷體" w:eastAsia="標楷體" w:hAnsi="標楷體"/>
          <w:kern w:val="0"/>
          <w:sz w:val="28"/>
          <w:szCs w:val="28"/>
        </w:rPr>
      </w:pPr>
      <w:r w:rsidRPr="001D7959">
        <w:rPr>
          <w:rFonts w:ascii="標楷體" w:eastAsia="標楷體" w:hAnsi="標楷體" w:hint="eastAsia"/>
          <w:kern w:val="0"/>
          <w:sz w:val="28"/>
          <w:szCs w:val="28"/>
        </w:rPr>
        <w:t xml:space="preserve">　　　　　 上　　　　     </w:t>
      </w:r>
      <w:r w:rsidRPr="001D7959">
        <w:rPr>
          <w:rFonts w:ascii="標楷體" w:eastAsia="標楷體" w:hAnsi="標楷體"/>
          <w:kern w:val="0"/>
          <w:sz w:val="28"/>
          <w:szCs w:val="28"/>
        </w:rPr>
        <w:t xml:space="preserve"> </w:t>
      </w:r>
      <w:r w:rsidRPr="001D7959">
        <w:rPr>
          <w:rFonts w:ascii="標楷體" w:eastAsia="標楷體" w:hAnsi="標楷體" w:hint="eastAsia"/>
          <w:kern w:val="0"/>
          <w:sz w:val="28"/>
          <w:szCs w:val="28"/>
        </w:rPr>
        <w:t xml:space="preserve">健　　　　    </w:t>
      </w:r>
      <w:r w:rsidRPr="001D7959">
        <w:rPr>
          <w:rFonts w:ascii="標楷體" w:eastAsia="標楷體" w:hAnsi="標楷體"/>
          <w:kern w:val="0"/>
          <w:sz w:val="28"/>
          <w:szCs w:val="28"/>
        </w:rPr>
        <w:t xml:space="preserve"> </w:t>
      </w:r>
      <w:r w:rsidRPr="001D7959">
        <w:rPr>
          <w:rFonts w:ascii="標楷體" w:eastAsia="標楷體" w:hAnsi="標楷體" w:hint="eastAsia"/>
          <w:kern w:val="0"/>
          <w:sz w:val="28"/>
          <w:szCs w:val="28"/>
        </w:rPr>
        <w:t xml:space="preserve">  快</w:t>
      </w:r>
    </w:p>
    <w:p w:rsidR="001D7959" w:rsidRPr="001D7959" w:rsidRDefault="001D7959" w:rsidP="001D7959">
      <w:pPr>
        <w:widowControl/>
        <w:spacing w:line="400" w:lineRule="exact"/>
        <w:rPr>
          <w:rFonts w:ascii="標楷體" w:eastAsia="標楷體" w:hAnsi="標楷體"/>
          <w:kern w:val="0"/>
          <w:sz w:val="28"/>
          <w:szCs w:val="28"/>
        </w:rPr>
      </w:pPr>
      <w:r w:rsidRPr="001D7959">
        <w:rPr>
          <w:rFonts w:ascii="標楷體" w:eastAsia="標楷體" w:hAnsi="標楷體" w:hint="eastAsia"/>
          <w:kern w:val="0"/>
          <w:sz w:val="28"/>
          <w:szCs w:val="28"/>
        </w:rPr>
        <w:t xml:space="preserve">　　　　　 進　　　　　　</w:t>
      </w:r>
      <w:r w:rsidRPr="001D7959">
        <w:rPr>
          <w:rFonts w:ascii="標楷體" w:eastAsia="標楷體" w:hAnsi="標楷體"/>
          <w:kern w:val="0"/>
          <w:sz w:val="28"/>
          <w:szCs w:val="28"/>
        </w:rPr>
        <w:t xml:space="preserve"> </w:t>
      </w:r>
      <w:r w:rsidRPr="001D7959">
        <w:rPr>
          <w:rFonts w:ascii="標楷體" w:eastAsia="標楷體" w:hAnsi="標楷體" w:hint="eastAsia"/>
          <w:kern w:val="0"/>
          <w:sz w:val="28"/>
          <w:szCs w:val="28"/>
        </w:rPr>
        <w:t xml:space="preserve"> 康　　　　       樂</w:t>
      </w:r>
    </w:p>
    <w:p w:rsidR="001D7959" w:rsidRPr="001D7959" w:rsidRDefault="001D7959" w:rsidP="001D7959">
      <w:pPr>
        <w:widowControl/>
        <w:spacing w:line="400" w:lineRule="exact"/>
        <w:rPr>
          <w:rFonts w:ascii="標楷體" w:eastAsia="標楷體" w:hAnsi="標楷體"/>
          <w:kern w:val="0"/>
          <w:sz w:val="28"/>
          <w:szCs w:val="28"/>
        </w:rPr>
      </w:pPr>
      <w:r w:rsidRPr="001D7959">
        <w:rPr>
          <w:rFonts w:ascii="標楷體" w:eastAsia="標楷體" w:hAnsi="標楷體" w:hint="eastAsia"/>
          <w:kern w:val="0"/>
          <w:sz w:val="28"/>
          <w:szCs w:val="28"/>
        </w:rPr>
        <w:t xml:space="preserve">　　　　　 有　　　　 </w:t>
      </w:r>
      <w:r w:rsidRPr="001D7959">
        <w:rPr>
          <w:rFonts w:ascii="標楷體" w:eastAsia="標楷體" w:hAnsi="標楷體"/>
          <w:kern w:val="0"/>
          <w:sz w:val="28"/>
          <w:szCs w:val="28"/>
        </w:rPr>
        <w:t xml:space="preserve"> </w:t>
      </w:r>
      <w:r w:rsidRPr="001D7959">
        <w:rPr>
          <w:rFonts w:ascii="標楷體" w:eastAsia="標楷體" w:hAnsi="標楷體" w:hint="eastAsia"/>
          <w:kern w:val="0"/>
          <w:sz w:val="28"/>
          <w:szCs w:val="28"/>
        </w:rPr>
        <w:t xml:space="preserve">    有　　　　 　    有</w:t>
      </w:r>
    </w:p>
    <w:p w:rsidR="001D7959" w:rsidRPr="001D7959" w:rsidRDefault="001D7959" w:rsidP="001D7959">
      <w:pPr>
        <w:widowControl/>
        <w:spacing w:line="500" w:lineRule="exact"/>
        <w:rPr>
          <w:rFonts w:ascii="標楷體" w:eastAsia="標楷體" w:hAnsi="標楷體"/>
          <w:b/>
          <w:bCs/>
          <w:kern w:val="0"/>
          <w:sz w:val="28"/>
          <w:szCs w:val="28"/>
        </w:rPr>
      </w:pPr>
      <w:r w:rsidRPr="001D7959">
        <w:rPr>
          <w:rFonts w:ascii="標楷體" w:eastAsia="標楷體" w:hAnsi="標楷體" w:hint="eastAsia"/>
          <w:kern w:val="0"/>
          <w:sz w:val="28"/>
          <w:szCs w:val="28"/>
        </w:rPr>
        <w:t xml:space="preserve">　　　　　 心  </w:t>
      </w:r>
      <w:r w:rsidRPr="001D7959">
        <w:rPr>
          <w:rFonts w:ascii="標楷體" w:eastAsia="標楷體" w:hAnsi="標楷體"/>
          <w:kern w:val="0"/>
          <w:sz w:val="28"/>
          <w:szCs w:val="28"/>
        </w:rPr>
        <w:t xml:space="preserve">  </w:t>
      </w:r>
      <w:r w:rsidRPr="001D7959">
        <w:rPr>
          <w:rFonts w:ascii="標楷體" w:eastAsia="標楷體" w:hAnsi="標楷體" w:hint="eastAsia"/>
          <w:kern w:val="0"/>
          <w:sz w:val="28"/>
          <w:szCs w:val="28"/>
        </w:rPr>
        <w:t xml:space="preserve">         LOVE              夢</w:t>
      </w:r>
    </w:p>
    <w:p w:rsidR="001D7959" w:rsidRPr="001D7959" w:rsidRDefault="001D7959" w:rsidP="001D7959">
      <w:pPr>
        <w:widowControl/>
        <w:spacing w:line="420" w:lineRule="exact"/>
        <w:ind w:left="540"/>
        <w:rPr>
          <w:rFonts w:ascii="標楷體" w:eastAsia="標楷體" w:hAnsi="標楷體"/>
          <w:kern w:val="0"/>
          <w:sz w:val="28"/>
          <w:szCs w:val="28"/>
        </w:rPr>
      </w:pPr>
      <w:r w:rsidRPr="001D7959">
        <w:rPr>
          <w:rFonts w:ascii="標楷體" w:eastAsia="標楷體" w:hAnsi="標楷體" w:hint="eastAsia"/>
          <w:noProof/>
          <w:kern w:val="0"/>
          <w:sz w:val="28"/>
          <w:szCs w:val="28"/>
        </w:rPr>
        <mc:AlternateContent>
          <mc:Choice Requires="wps">
            <w:drawing>
              <wp:anchor distT="0" distB="0" distL="114300" distR="114300" simplePos="0" relativeHeight="251667456" behindDoc="0" locked="0" layoutInCell="1" allowOverlap="1" wp14:anchorId="12F283A0" wp14:editId="7CB0512F">
                <wp:simplePos x="0" y="0"/>
                <wp:positionH relativeFrom="column">
                  <wp:posOffset>864870</wp:posOffset>
                </wp:positionH>
                <wp:positionV relativeFrom="paragraph">
                  <wp:posOffset>10160</wp:posOffset>
                </wp:positionV>
                <wp:extent cx="365760" cy="342900"/>
                <wp:effectExtent l="0" t="0" r="15240" b="38100"/>
                <wp:wrapNone/>
                <wp:docPr id="112" name="AutoShap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342900"/>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CE9039" id="AutoShape 156" o:spid="_x0000_s1026" style="position:absolute;margin-left:68.1pt;margin-top:.8pt;width:28.8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183896,34719;49581,171450;183896,342900;316179,171450" o:connectangles="270,180,90,0" textboxrect="5037,2277,16557,13677"/>
              </v:shape>
            </w:pict>
          </mc:Fallback>
        </mc:AlternateContent>
      </w:r>
    </w:p>
    <w:p w:rsidR="00CC61A6" w:rsidRPr="00C42AB8" w:rsidRDefault="00CC61A6" w:rsidP="00CC61A6">
      <w:pPr>
        <w:pStyle w:val="aa"/>
        <w:widowControl/>
        <w:ind w:leftChars="0" w:left="648"/>
        <w:textAlignment w:val="baseline"/>
        <w:rPr>
          <w:rFonts w:ascii="Arial" w:hAnsi="Arial" w:cs="Arial"/>
          <w:kern w:val="0"/>
          <w:sz w:val="32"/>
          <w:szCs w:val="32"/>
        </w:rPr>
      </w:pPr>
    </w:p>
    <w:p w:rsidR="00CC61A6" w:rsidRPr="00BF741F" w:rsidRDefault="00CC61A6" w:rsidP="00CC61A6">
      <w:pPr>
        <w:pStyle w:val="aa"/>
        <w:widowControl/>
        <w:numPr>
          <w:ilvl w:val="0"/>
          <w:numId w:val="1"/>
        </w:numPr>
        <w:ind w:leftChars="0"/>
        <w:textAlignment w:val="baseline"/>
        <w:rPr>
          <w:rFonts w:ascii="標楷體" w:eastAsia="標楷體" w:hAnsi="標楷體" w:cs="Arial"/>
          <w:kern w:val="0"/>
        </w:rPr>
      </w:pPr>
      <w:r>
        <w:rPr>
          <w:rFonts w:ascii="標楷體" w:eastAsia="標楷體" w:hAnsi="標楷體" w:cs="Arial" w:hint="eastAsia"/>
          <w:kern w:val="0"/>
          <w:sz w:val="32"/>
          <w:szCs w:val="32"/>
        </w:rPr>
        <w:t>學生</w:t>
      </w:r>
      <w:r w:rsidRPr="00C42AB8">
        <w:rPr>
          <w:rFonts w:ascii="標楷體" w:eastAsia="標楷體" w:hAnsi="標楷體" w:cs="Arial" w:hint="eastAsia"/>
          <w:kern w:val="0"/>
          <w:sz w:val="32"/>
          <w:szCs w:val="32"/>
        </w:rPr>
        <w:t>圖像</w:t>
      </w:r>
      <w:r w:rsidRPr="00BF741F">
        <w:rPr>
          <w:rFonts w:ascii="標楷體" w:eastAsia="標楷體" w:hAnsi="標楷體" w:cs="Arial" w:hint="eastAsia"/>
          <w:color w:val="FF0000"/>
          <w:kern w:val="0"/>
        </w:rPr>
        <w:t>(可用文字或圖像)</w:t>
      </w:r>
    </w:p>
    <w:p w:rsidR="001D7959" w:rsidRPr="001D7959" w:rsidRDefault="001D7959" w:rsidP="001D7959">
      <w:pPr>
        <w:widowControl/>
        <w:spacing w:line="420" w:lineRule="exact"/>
        <w:ind w:left="540"/>
        <w:rPr>
          <w:rFonts w:ascii="標楷體" w:eastAsia="標楷體" w:hAnsi="標楷體"/>
          <w:kern w:val="0"/>
          <w:sz w:val="28"/>
          <w:szCs w:val="28"/>
        </w:rPr>
      </w:pPr>
      <w:r>
        <w:rPr>
          <w:rFonts w:ascii="標楷體" w:eastAsia="標楷體" w:hAnsi="標楷體" w:cs="Arial" w:hint="eastAsia"/>
          <w:kern w:val="0"/>
          <w:sz w:val="32"/>
          <w:szCs w:val="32"/>
        </w:rPr>
        <w:t xml:space="preserve">   </w:t>
      </w:r>
      <w:r w:rsidRPr="001D7959">
        <w:rPr>
          <w:rFonts w:ascii="標楷體" w:eastAsia="標楷體" w:hAnsi="標楷體" w:hint="eastAsia"/>
          <w:kern w:val="0"/>
          <w:sz w:val="28"/>
          <w:szCs w:val="28"/>
        </w:rPr>
        <w:t>各年級願景</w:t>
      </w:r>
    </w:p>
    <w:p w:rsidR="001D7959" w:rsidRPr="001D7959" w:rsidRDefault="001D7959" w:rsidP="008A3898">
      <w:pPr>
        <w:widowControl/>
        <w:numPr>
          <w:ilvl w:val="2"/>
          <w:numId w:val="11"/>
        </w:numPr>
        <w:spacing w:line="0" w:lineRule="atLeast"/>
        <w:ind w:hanging="482"/>
        <w:rPr>
          <w:rFonts w:ascii="標楷體" w:eastAsia="標楷體" w:hAnsi="標楷體"/>
          <w:kern w:val="0"/>
          <w:sz w:val="28"/>
          <w:szCs w:val="28"/>
        </w:rPr>
      </w:pPr>
      <w:r w:rsidRPr="001D7959">
        <w:rPr>
          <w:rFonts w:ascii="標楷體" w:eastAsia="標楷體" w:hAnsi="標楷體" w:hint="eastAsia"/>
          <w:kern w:val="0"/>
          <w:sz w:val="28"/>
          <w:szCs w:val="28"/>
        </w:rPr>
        <w:t>一年級：快樂健康，有禮貌。</w:t>
      </w:r>
    </w:p>
    <w:p w:rsidR="001D7959" w:rsidRPr="001D7959" w:rsidRDefault="001D7959" w:rsidP="008A3898">
      <w:pPr>
        <w:widowControl/>
        <w:numPr>
          <w:ilvl w:val="2"/>
          <w:numId w:val="11"/>
        </w:numPr>
        <w:spacing w:line="0" w:lineRule="atLeast"/>
        <w:ind w:hanging="482"/>
        <w:rPr>
          <w:rFonts w:ascii="標楷體" w:eastAsia="標楷體" w:hAnsi="標楷體"/>
          <w:kern w:val="0"/>
          <w:sz w:val="28"/>
          <w:szCs w:val="28"/>
        </w:rPr>
      </w:pPr>
      <w:r w:rsidRPr="001D7959">
        <w:rPr>
          <w:rFonts w:ascii="標楷體" w:eastAsia="標楷體" w:hAnsi="標楷體" w:hint="eastAsia"/>
          <w:kern w:val="0"/>
          <w:sz w:val="28"/>
          <w:szCs w:val="28"/>
        </w:rPr>
        <w:t>二年級：懂得感恩，勤於學習，樂於助人。</w:t>
      </w:r>
    </w:p>
    <w:p w:rsidR="001D7959" w:rsidRPr="001D7959" w:rsidRDefault="001D7959" w:rsidP="008A3898">
      <w:pPr>
        <w:widowControl/>
        <w:numPr>
          <w:ilvl w:val="2"/>
          <w:numId w:val="11"/>
        </w:numPr>
        <w:spacing w:line="0" w:lineRule="atLeast"/>
        <w:ind w:hanging="482"/>
        <w:rPr>
          <w:rFonts w:ascii="標楷體" w:eastAsia="標楷體" w:hAnsi="標楷體"/>
          <w:kern w:val="0"/>
          <w:sz w:val="28"/>
          <w:szCs w:val="28"/>
        </w:rPr>
      </w:pPr>
      <w:r w:rsidRPr="001D7959">
        <w:rPr>
          <w:rFonts w:ascii="標楷體" w:eastAsia="標楷體" w:hAnsi="標楷體" w:hint="eastAsia"/>
          <w:kern w:val="0"/>
          <w:sz w:val="28"/>
          <w:szCs w:val="28"/>
        </w:rPr>
        <w:t>三年級：學習接納與關懷，發掘潛能，展現長才。</w:t>
      </w:r>
    </w:p>
    <w:p w:rsidR="001D7959" w:rsidRPr="001D7959" w:rsidRDefault="001D7959" w:rsidP="008A3898">
      <w:pPr>
        <w:widowControl/>
        <w:numPr>
          <w:ilvl w:val="2"/>
          <w:numId w:val="11"/>
        </w:numPr>
        <w:spacing w:line="0" w:lineRule="atLeast"/>
        <w:ind w:hanging="482"/>
        <w:rPr>
          <w:rFonts w:ascii="標楷體" w:eastAsia="標楷體" w:hAnsi="標楷體"/>
          <w:kern w:val="0"/>
          <w:sz w:val="28"/>
          <w:szCs w:val="28"/>
        </w:rPr>
      </w:pPr>
      <w:r w:rsidRPr="001D7959">
        <w:rPr>
          <w:rFonts w:ascii="標楷體" w:eastAsia="標楷體" w:hAnsi="標楷體" w:hint="eastAsia"/>
          <w:kern w:val="0"/>
          <w:sz w:val="28"/>
          <w:szCs w:val="28"/>
        </w:rPr>
        <w:t>四年級：無限的創造從做中學。</w:t>
      </w:r>
    </w:p>
    <w:p w:rsidR="001D7959" w:rsidRPr="001D7959" w:rsidRDefault="001D7959" w:rsidP="008A3898">
      <w:pPr>
        <w:widowControl/>
        <w:numPr>
          <w:ilvl w:val="2"/>
          <w:numId w:val="11"/>
        </w:numPr>
        <w:spacing w:line="0" w:lineRule="atLeast"/>
        <w:ind w:hanging="482"/>
        <w:rPr>
          <w:rFonts w:ascii="標楷體" w:eastAsia="標楷體" w:hAnsi="標楷體"/>
          <w:kern w:val="0"/>
          <w:sz w:val="28"/>
          <w:szCs w:val="28"/>
        </w:rPr>
      </w:pPr>
      <w:r w:rsidRPr="001D7959">
        <w:rPr>
          <w:rFonts w:ascii="標楷體" w:eastAsia="標楷體" w:hAnsi="標楷體" w:hint="eastAsia"/>
          <w:kern w:val="0"/>
          <w:sz w:val="28"/>
          <w:szCs w:val="28"/>
        </w:rPr>
        <w:t>五年級：負責勤儉，活潑有禮，熱愛學習。</w:t>
      </w:r>
    </w:p>
    <w:p w:rsidR="001D7959" w:rsidRPr="001D7959" w:rsidRDefault="001D7959" w:rsidP="008A3898">
      <w:pPr>
        <w:widowControl/>
        <w:numPr>
          <w:ilvl w:val="2"/>
          <w:numId w:val="11"/>
        </w:numPr>
        <w:spacing w:line="0" w:lineRule="atLeast"/>
        <w:ind w:hanging="482"/>
        <w:rPr>
          <w:rFonts w:ascii="標楷體" w:eastAsia="標楷體" w:hAnsi="標楷體"/>
          <w:kern w:val="0"/>
        </w:rPr>
      </w:pPr>
      <w:r w:rsidRPr="001D7959">
        <w:rPr>
          <w:rFonts w:ascii="標楷體" w:eastAsia="標楷體" w:hAnsi="標楷體" w:hint="eastAsia"/>
          <w:kern w:val="0"/>
          <w:sz w:val="28"/>
          <w:szCs w:val="28"/>
        </w:rPr>
        <w:t>六年級：保育生態，愛護環境，勇於探索。</w:t>
      </w:r>
    </w:p>
    <w:p w:rsidR="00112A01" w:rsidRDefault="00112A01">
      <w:pPr>
        <w:widowControl/>
        <w:rPr>
          <w:rFonts w:ascii="標楷體" w:eastAsia="標楷體" w:hAnsi="標楷體"/>
          <w:kern w:val="0"/>
          <w:sz w:val="28"/>
          <w:szCs w:val="28"/>
        </w:rPr>
      </w:pPr>
      <w:r>
        <w:rPr>
          <w:rFonts w:ascii="標楷體" w:eastAsia="標楷體" w:hAnsi="標楷體"/>
          <w:kern w:val="0"/>
          <w:sz w:val="28"/>
          <w:szCs w:val="28"/>
        </w:rPr>
        <w:br w:type="page"/>
      </w:r>
    </w:p>
    <w:p w:rsidR="001D7959" w:rsidRPr="001D7959" w:rsidRDefault="001D7959" w:rsidP="001D7959">
      <w:pPr>
        <w:widowControl/>
        <w:spacing w:line="0" w:lineRule="atLeast"/>
        <w:jc w:val="center"/>
        <w:rPr>
          <w:rFonts w:ascii="標楷體" w:eastAsia="標楷體" w:hAnsi="標楷體"/>
          <w:kern w:val="0"/>
          <w:sz w:val="32"/>
          <w:szCs w:val="32"/>
        </w:rPr>
      </w:pPr>
      <w:r w:rsidRPr="001D7959">
        <w:rPr>
          <w:rFonts w:ascii="標楷體" w:eastAsia="標楷體" w:hAnsi="標楷體" w:hint="eastAsia"/>
          <w:kern w:val="0"/>
          <w:sz w:val="32"/>
          <w:szCs w:val="32"/>
        </w:rPr>
        <w:lastRenderedPageBreak/>
        <w:t>塘岐國小呼應學校願景之兒童圖像各階段學校本位能力指標</w:t>
      </w:r>
    </w:p>
    <w:p w:rsidR="001D7959" w:rsidRPr="001D7959" w:rsidRDefault="001D7959" w:rsidP="001D7959">
      <w:pPr>
        <w:widowControl/>
        <w:spacing w:line="0" w:lineRule="atLeast"/>
        <w:jc w:val="center"/>
        <w:rPr>
          <w:rFonts w:ascii="標楷體" w:eastAsia="標楷體" w:hAnsi="標楷體"/>
          <w:kern w:val="0"/>
          <w:sz w:val="28"/>
          <w:szCs w:val="28"/>
          <w:shd w:val="pct15" w:color="auto" w:fill="FFFFFF"/>
        </w:rPr>
      </w:pPr>
      <w:r w:rsidRPr="001D7959">
        <w:rPr>
          <w:rFonts w:ascii="標楷體" w:eastAsia="標楷體" w:hAnsi="標楷體" w:hint="eastAsia"/>
          <w:kern w:val="0"/>
          <w:sz w:val="28"/>
          <w:szCs w:val="28"/>
          <w:shd w:val="pct15" w:color="auto" w:fill="FFFFFF"/>
        </w:rPr>
        <w:t>上進有心：上進的勇氣，不怕挫折與失敗，</w:t>
      </w:r>
    </w:p>
    <w:p w:rsidR="001D7959" w:rsidRPr="001D7959" w:rsidRDefault="001D7959" w:rsidP="001D7959">
      <w:pPr>
        <w:widowControl/>
        <w:spacing w:line="0" w:lineRule="atLeast"/>
        <w:jc w:val="center"/>
        <w:rPr>
          <w:rFonts w:ascii="標楷體" w:eastAsia="標楷體" w:hAnsi="標楷體"/>
          <w:kern w:val="0"/>
          <w:sz w:val="28"/>
          <w:szCs w:val="28"/>
          <w:shd w:val="pct15" w:color="auto" w:fill="FFFFFF"/>
        </w:rPr>
      </w:pPr>
      <w:r w:rsidRPr="001D7959">
        <w:rPr>
          <w:rFonts w:ascii="標楷體" w:eastAsia="標楷體" w:hAnsi="標楷體" w:hint="eastAsia"/>
          <w:kern w:val="0"/>
          <w:sz w:val="28"/>
          <w:szCs w:val="28"/>
          <w:shd w:val="pct15" w:color="auto" w:fill="FFFFFF"/>
        </w:rPr>
        <w:t>有信心克服困難，追求的是「真」，信心就是真。</w:t>
      </w:r>
    </w:p>
    <w:tbl>
      <w:tblPr>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5"/>
        <w:gridCol w:w="3048"/>
        <w:gridCol w:w="3048"/>
        <w:gridCol w:w="3048"/>
      </w:tblGrid>
      <w:tr w:rsidR="001D7959" w:rsidRPr="001D7959" w:rsidTr="00C657A5">
        <w:trPr>
          <w:trHeight w:val="543"/>
        </w:trPr>
        <w:tc>
          <w:tcPr>
            <w:tcW w:w="775" w:type="dxa"/>
          </w:tcPr>
          <w:p w:rsidR="001D7959" w:rsidRPr="001D7959" w:rsidRDefault="001D7959" w:rsidP="00C657A5">
            <w:pPr>
              <w:widowControl/>
              <w:spacing w:line="400" w:lineRule="exact"/>
              <w:jc w:val="both"/>
              <w:rPr>
                <w:rFonts w:ascii="標楷體" w:eastAsia="標楷體" w:hAnsi="標楷體"/>
                <w:b/>
                <w:bCs/>
                <w:kern w:val="0"/>
                <w:sz w:val="28"/>
              </w:rPr>
            </w:pPr>
            <w:r w:rsidRPr="001D7959">
              <w:rPr>
                <w:rFonts w:ascii="標楷體" w:eastAsia="標楷體" w:hAnsi="標楷體" w:hint="eastAsia"/>
                <w:b/>
                <w:bCs/>
                <w:kern w:val="0"/>
                <w:sz w:val="28"/>
              </w:rPr>
              <w:t>年級</w:t>
            </w:r>
          </w:p>
        </w:tc>
        <w:tc>
          <w:tcPr>
            <w:tcW w:w="3048" w:type="dxa"/>
            <w:vAlign w:val="center"/>
          </w:tcPr>
          <w:p w:rsidR="001D7959" w:rsidRPr="001D7959" w:rsidRDefault="001D7959" w:rsidP="00C657A5">
            <w:pPr>
              <w:widowControl/>
              <w:spacing w:line="400" w:lineRule="exact"/>
              <w:jc w:val="center"/>
              <w:rPr>
                <w:rFonts w:ascii="標楷體" w:eastAsia="標楷體" w:hAnsi="標楷體"/>
                <w:b/>
                <w:bCs/>
                <w:kern w:val="0"/>
                <w:sz w:val="32"/>
                <w:szCs w:val="32"/>
              </w:rPr>
            </w:pPr>
            <w:r w:rsidRPr="001D7959">
              <w:rPr>
                <w:rFonts w:ascii="標楷體" w:eastAsia="標楷體" w:hAnsi="標楷體" w:hint="eastAsia"/>
                <w:b/>
                <w:bCs/>
                <w:kern w:val="0"/>
                <w:sz w:val="32"/>
                <w:szCs w:val="32"/>
              </w:rPr>
              <w:t>低年級</w:t>
            </w:r>
          </w:p>
        </w:tc>
        <w:tc>
          <w:tcPr>
            <w:tcW w:w="3048" w:type="dxa"/>
            <w:vAlign w:val="center"/>
          </w:tcPr>
          <w:p w:rsidR="001D7959" w:rsidRPr="001D7959" w:rsidRDefault="001D7959" w:rsidP="00C657A5">
            <w:pPr>
              <w:widowControl/>
              <w:spacing w:line="400" w:lineRule="exact"/>
              <w:jc w:val="center"/>
              <w:rPr>
                <w:rFonts w:ascii="標楷體" w:eastAsia="標楷體" w:hAnsi="標楷體"/>
                <w:b/>
                <w:bCs/>
                <w:kern w:val="0"/>
                <w:sz w:val="32"/>
                <w:szCs w:val="32"/>
              </w:rPr>
            </w:pPr>
            <w:r w:rsidRPr="001D7959">
              <w:rPr>
                <w:rFonts w:ascii="標楷體" w:eastAsia="標楷體" w:hAnsi="標楷體" w:hint="eastAsia"/>
                <w:b/>
                <w:bCs/>
                <w:kern w:val="0"/>
                <w:sz w:val="32"/>
                <w:szCs w:val="32"/>
              </w:rPr>
              <w:t>中年級</w:t>
            </w:r>
          </w:p>
        </w:tc>
        <w:tc>
          <w:tcPr>
            <w:tcW w:w="3048" w:type="dxa"/>
            <w:vAlign w:val="center"/>
          </w:tcPr>
          <w:p w:rsidR="001D7959" w:rsidRPr="001D7959" w:rsidRDefault="001D7959" w:rsidP="00C657A5">
            <w:pPr>
              <w:widowControl/>
              <w:spacing w:line="400" w:lineRule="exact"/>
              <w:jc w:val="center"/>
              <w:rPr>
                <w:rFonts w:ascii="標楷體" w:eastAsia="標楷體" w:hAnsi="標楷體"/>
                <w:b/>
                <w:bCs/>
                <w:kern w:val="0"/>
                <w:sz w:val="32"/>
                <w:szCs w:val="32"/>
              </w:rPr>
            </w:pPr>
            <w:r w:rsidRPr="001D7959">
              <w:rPr>
                <w:rFonts w:ascii="標楷體" w:eastAsia="標楷體" w:hAnsi="標楷體" w:hint="eastAsia"/>
                <w:b/>
                <w:bCs/>
                <w:kern w:val="0"/>
                <w:sz w:val="32"/>
                <w:szCs w:val="32"/>
              </w:rPr>
              <w:t>高年級</w:t>
            </w:r>
          </w:p>
        </w:tc>
      </w:tr>
      <w:tr w:rsidR="001D7959" w:rsidRPr="001D7959" w:rsidTr="001D7959">
        <w:trPr>
          <w:trHeight w:val="2932"/>
        </w:trPr>
        <w:tc>
          <w:tcPr>
            <w:tcW w:w="775" w:type="dxa"/>
            <w:vAlign w:val="center"/>
          </w:tcPr>
          <w:p w:rsidR="001D7959" w:rsidRPr="001D7959" w:rsidRDefault="001D7959" w:rsidP="001D7959">
            <w:pPr>
              <w:widowControl/>
              <w:jc w:val="center"/>
              <w:rPr>
                <w:rFonts w:ascii="標楷體" w:eastAsia="標楷體" w:hAnsi="標楷體"/>
                <w:b/>
                <w:bCs/>
                <w:kern w:val="0"/>
                <w:sz w:val="32"/>
                <w:szCs w:val="32"/>
              </w:rPr>
            </w:pPr>
            <w:r w:rsidRPr="001D7959">
              <w:rPr>
                <w:rFonts w:ascii="標楷體" w:eastAsia="標楷體" w:hAnsi="標楷體" w:hint="eastAsia"/>
                <w:b/>
                <w:bCs/>
                <w:kern w:val="0"/>
                <w:sz w:val="32"/>
                <w:szCs w:val="32"/>
              </w:rPr>
              <w:t>能</w:t>
            </w:r>
          </w:p>
          <w:p w:rsidR="001D7959" w:rsidRPr="001D7959" w:rsidRDefault="001D7959" w:rsidP="001D7959">
            <w:pPr>
              <w:widowControl/>
              <w:jc w:val="center"/>
              <w:rPr>
                <w:rFonts w:ascii="標楷體" w:eastAsia="標楷體" w:hAnsi="標楷體"/>
                <w:b/>
                <w:bCs/>
                <w:kern w:val="0"/>
                <w:sz w:val="32"/>
                <w:szCs w:val="32"/>
              </w:rPr>
            </w:pPr>
            <w:r w:rsidRPr="001D7959">
              <w:rPr>
                <w:rFonts w:ascii="標楷體" w:eastAsia="標楷體" w:hAnsi="標楷體" w:hint="eastAsia"/>
                <w:b/>
                <w:bCs/>
                <w:kern w:val="0"/>
                <w:sz w:val="32"/>
                <w:szCs w:val="32"/>
              </w:rPr>
              <w:t>力</w:t>
            </w:r>
          </w:p>
          <w:p w:rsidR="001D7959" w:rsidRPr="001D7959" w:rsidRDefault="001D7959" w:rsidP="001D7959">
            <w:pPr>
              <w:widowControl/>
              <w:jc w:val="center"/>
              <w:rPr>
                <w:rFonts w:ascii="標楷體" w:eastAsia="標楷體" w:hAnsi="標楷體"/>
                <w:b/>
                <w:bCs/>
                <w:kern w:val="0"/>
                <w:sz w:val="32"/>
                <w:szCs w:val="32"/>
              </w:rPr>
            </w:pPr>
            <w:r w:rsidRPr="001D7959">
              <w:rPr>
                <w:rFonts w:ascii="標楷體" w:eastAsia="標楷體" w:hAnsi="標楷體" w:hint="eastAsia"/>
                <w:b/>
                <w:bCs/>
                <w:kern w:val="0"/>
                <w:sz w:val="32"/>
                <w:szCs w:val="32"/>
              </w:rPr>
              <w:t>指</w:t>
            </w:r>
          </w:p>
          <w:p w:rsidR="001D7959" w:rsidRPr="001D7959" w:rsidRDefault="001D7959" w:rsidP="001D7959">
            <w:pPr>
              <w:widowControl/>
              <w:jc w:val="center"/>
              <w:rPr>
                <w:rFonts w:ascii="標楷體" w:eastAsia="標楷體" w:hAnsi="標楷體"/>
                <w:b/>
                <w:bCs/>
                <w:kern w:val="0"/>
                <w:sz w:val="36"/>
              </w:rPr>
            </w:pPr>
            <w:r w:rsidRPr="001D7959">
              <w:rPr>
                <w:rFonts w:ascii="標楷體" w:eastAsia="標楷體" w:hAnsi="標楷體" w:hint="eastAsia"/>
                <w:b/>
                <w:bCs/>
                <w:kern w:val="0"/>
                <w:sz w:val="32"/>
                <w:szCs w:val="32"/>
              </w:rPr>
              <w:t>標</w:t>
            </w:r>
          </w:p>
        </w:tc>
        <w:tc>
          <w:tcPr>
            <w:tcW w:w="3048" w:type="dxa"/>
          </w:tcPr>
          <w:p w:rsidR="001D7959" w:rsidRPr="001D7959" w:rsidRDefault="001D7959" w:rsidP="00391EE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1-1能具備基本的生活自理能力。</w:t>
            </w:r>
          </w:p>
          <w:p w:rsidR="001D7959" w:rsidRPr="001D7959" w:rsidRDefault="001D7959" w:rsidP="00391EE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1-2環5-1-2能將資源回收物品清洗乾淨，並放置在正確地點。</w:t>
            </w:r>
          </w:p>
          <w:p w:rsidR="001D7959" w:rsidRPr="001D7959" w:rsidRDefault="001D7959" w:rsidP="00391EE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1-3環1-1-1能運用五官觀察來探究環境中的事務。</w:t>
            </w:r>
          </w:p>
          <w:p w:rsidR="001D7959" w:rsidRPr="001D7959" w:rsidRDefault="001D7959" w:rsidP="00391EE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1-4人1-1-2瞭解並遵守團體的規則。</w:t>
            </w:r>
          </w:p>
        </w:tc>
        <w:tc>
          <w:tcPr>
            <w:tcW w:w="3048" w:type="dxa"/>
          </w:tcPr>
          <w:p w:rsidR="001D7959" w:rsidRPr="001D7959" w:rsidRDefault="001D7959" w:rsidP="00391EE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2-1能與他人合作完成事情。</w:t>
            </w:r>
          </w:p>
          <w:p w:rsidR="001D7959" w:rsidRPr="001D7959" w:rsidRDefault="001D7959" w:rsidP="00391EE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2-2環5-2-1能說明資源回收的種類並具體執行。</w:t>
            </w:r>
          </w:p>
          <w:p w:rsidR="001D7959" w:rsidRPr="001D7959" w:rsidRDefault="001D7959" w:rsidP="00391EE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2-3環2-1-1認識生活週遭的自然環境與基本的生態原則。</w:t>
            </w:r>
          </w:p>
          <w:p w:rsidR="001D7959" w:rsidRPr="001D7959" w:rsidRDefault="001D7959" w:rsidP="00391EE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2-4涯3-2-1覺察如何解決問題及作決定。</w:t>
            </w:r>
          </w:p>
        </w:tc>
        <w:tc>
          <w:tcPr>
            <w:tcW w:w="3048" w:type="dxa"/>
          </w:tcPr>
          <w:p w:rsidR="001D7959" w:rsidRPr="001D7959" w:rsidRDefault="001D7959" w:rsidP="00391EE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3-1綜3-3-3熟悉各種社會資源及支援系統，並幫助自己及他人。</w:t>
            </w:r>
          </w:p>
          <w:p w:rsidR="001D7959" w:rsidRPr="001D7959" w:rsidRDefault="001D7959" w:rsidP="00391EE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3-2環5-2-1能具有參與調查與解決生活週遭環境問題的經驗。</w:t>
            </w:r>
          </w:p>
          <w:p w:rsidR="001D7959" w:rsidRPr="001D7959" w:rsidRDefault="001D7959" w:rsidP="00391EE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3-3人2-3-1瞭解人身自由權並具有自我保護的知能。</w:t>
            </w:r>
          </w:p>
          <w:p w:rsidR="001D7959" w:rsidRPr="001D7959" w:rsidRDefault="001D7959" w:rsidP="001D7959">
            <w:pPr>
              <w:widowControl/>
              <w:jc w:val="both"/>
              <w:rPr>
                <w:rFonts w:ascii="標楷體" w:eastAsia="標楷體" w:hAnsi="標楷體"/>
                <w:kern w:val="0"/>
                <w:sz w:val="22"/>
                <w:szCs w:val="22"/>
              </w:rPr>
            </w:pPr>
          </w:p>
        </w:tc>
      </w:tr>
    </w:tbl>
    <w:p w:rsidR="001D7959" w:rsidRPr="001D7959" w:rsidRDefault="001D7959" w:rsidP="001D7959">
      <w:pPr>
        <w:widowControl/>
        <w:spacing w:line="0" w:lineRule="atLeast"/>
        <w:jc w:val="center"/>
        <w:rPr>
          <w:rFonts w:ascii="標楷體" w:eastAsia="標楷體" w:hAnsi="標楷體"/>
          <w:kern w:val="0"/>
          <w:sz w:val="28"/>
          <w:szCs w:val="28"/>
          <w:shd w:val="pct15" w:color="auto" w:fill="FFFFFF"/>
        </w:rPr>
      </w:pPr>
      <w:r w:rsidRPr="001D7959">
        <w:rPr>
          <w:rFonts w:ascii="標楷體" w:eastAsia="標楷體" w:hAnsi="標楷體" w:hint="eastAsia"/>
          <w:b/>
          <w:kern w:val="0"/>
          <w:sz w:val="28"/>
          <w:szCs w:val="28"/>
          <w:shd w:val="pct15" w:color="auto" w:fill="FFFFFF"/>
        </w:rPr>
        <w:t>健康有愛</w:t>
      </w:r>
      <w:r w:rsidRPr="001D7959">
        <w:rPr>
          <w:rFonts w:ascii="標楷體" w:eastAsia="標楷體" w:hAnsi="標楷體" w:hint="eastAsia"/>
          <w:kern w:val="0"/>
          <w:sz w:val="28"/>
          <w:szCs w:val="28"/>
          <w:shd w:val="pct15" w:color="auto" w:fill="FFFFFF"/>
        </w:rPr>
        <w:t>：健康的成長，關愛自己，關愛別人，</w:t>
      </w:r>
    </w:p>
    <w:p w:rsidR="001D7959" w:rsidRPr="001D7959" w:rsidRDefault="001D7959" w:rsidP="001D7959">
      <w:pPr>
        <w:widowControl/>
        <w:spacing w:line="0" w:lineRule="atLeast"/>
        <w:jc w:val="center"/>
        <w:rPr>
          <w:rFonts w:ascii="標楷體" w:eastAsia="標楷體" w:hAnsi="標楷體"/>
          <w:kern w:val="0"/>
          <w:sz w:val="28"/>
          <w:szCs w:val="28"/>
          <w:shd w:val="pct15" w:color="auto" w:fill="FFFFFF"/>
        </w:rPr>
      </w:pPr>
      <w:r w:rsidRPr="001D7959">
        <w:rPr>
          <w:rFonts w:ascii="標楷體" w:eastAsia="標楷體" w:hAnsi="標楷體" w:hint="eastAsia"/>
          <w:kern w:val="0"/>
          <w:sz w:val="28"/>
          <w:szCs w:val="28"/>
          <w:shd w:val="pct15" w:color="auto" w:fill="FFFFFF"/>
        </w:rPr>
        <w:t>也懂得關愛自然，追求的是「美」，愛就是美。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24"/>
        <w:gridCol w:w="2910"/>
        <w:gridCol w:w="2817"/>
        <w:gridCol w:w="2951"/>
      </w:tblGrid>
      <w:tr w:rsidR="001D7959" w:rsidRPr="001D7959" w:rsidTr="001D7959">
        <w:tc>
          <w:tcPr>
            <w:tcW w:w="748" w:type="dxa"/>
          </w:tcPr>
          <w:p w:rsidR="001D7959" w:rsidRPr="001D7959" w:rsidRDefault="001D7959" w:rsidP="00C657A5">
            <w:pPr>
              <w:widowControl/>
              <w:spacing w:line="400" w:lineRule="exact"/>
              <w:jc w:val="both"/>
              <w:rPr>
                <w:rFonts w:ascii="標楷體" w:eastAsia="標楷體" w:hAnsi="標楷體"/>
                <w:b/>
                <w:bCs/>
                <w:kern w:val="0"/>
                <w:sz w:val="28"/>
              </w:rPr>
            </w:pPr>
            <w:r w:rsidRPr="001D7959">
              <w:rPr>
                <w:rFonts w:ascii="標楷體" w:eastAsia="標楷體" w:hAnsi="標楷體" w:hint="eastAsia"/>
                <w:b/>
                <w:bCs/>
                <w:kern w:val="0"/>
                <w:sz w:val="28"/>
              </w:rPr>
              <w:t>年級</w:t>
            </w:r>
          </w:p>
        </w:tc>
        <w:tc>
          <w:tcPr>
            <w:tcW w:w="3075" w:type="dxa"/>
            <w:vAlign w:val="center"/>
          </w:tcPr>
          <w:p w:rsidR="001D7959" w:rsidRPr="001D7959" w:rsidRDefault="001D7959" w:rsidP="00C657A5">
            <w:pPr>
              <w:widowControl/>
              <w:spacing w:line="400" w:lineRule="exact"/>
              <w:jc w:val="center"/>
              <w:rPr>
                <w:rFonts w:ascii="標楷體" w:eastAsia="標楷體" w:hAnsi="標楷體"/>
                <w:b/>
                <w:bCs/>
                <w:kern w:val="0"/>
                <w:sz w:val="32"/>
                <w:szCs w:val="32"/>
              </w:rPr>
            </w:pPr>
            <w:r w:rsidRPr="001D7959">
              <w:rPr>
                <w:rFonts w:ascii="標楷體" w:eastAsia="標楷體" w:hAnsi="標楷體" w:hint="eastAsia"/>
                <w:b/>
                <w:bCs/>
                <w:kern w:val="0"/>
                <w:sz w:val="32"/>
                <w:szCs w:val="32"/>
              </w:rPr>
              <w:t>低年級</w:t>
            </w:r>
          </w:p>
        </w:tc>
        <w:tc>
          <w:tcPr>
            <w:tcW w:w="2976" w:type="dxa"/>
            <w:vAlign w:val="center"/>
          </w:tcPr>
          <w:p w:rsidR="001D7959" w:rsidRPr="001D7959" w:rsidRDefault="001D7959" w:rsidP="00C657A5">
            <w:pPr>
              <w:widowControl/>
              <w:spacing w:line="400" w:lineRule="exact"/>
              <w:jc w:val="center"/>
              <w:rPr>
                <w:rFonts w:ascii="標楷體" w:eastAsia="標楷體" w:hAnsi="標楷體"/>
                <w:b/>
                <w:bCs/>
                <w:kern w:val="0"/>
                <w:sz w:val="32"/>
                <w:szCs w:val="32"/>
              </w:rPr>
            </w:pPr>
            <w:r w:rsidRPr="001D7959">
              <w:rPr>
                <w:rFonts w:ascii="標楷體" w:eastAsia="標楷體" w:hAnsi="標楷體" w:hint="eastAsia"/>
                <w:b/>
                <w:bCs/>
                <w:kern w:val="0"/>
                <w:sz w:val="32"/>
                <w:szCs w:val="32"/>
              </w:rPr>
              <w:t>中年級</w:t>
            </w:r>
          </w:p>
        </w:tc>
        <w:tc>
          <w:tcPr>
            <w:tcW w:w="3119" w:type="dxa"/>
            <w:vAlign w:val="center"/>
          </w:tcPr>
          <w:p w:rsidR="001D7959" w:rsidRPr="001D7959" w:rsidRDefault="001D7959" w:rsidP="00C657A5">
            <w:pPr>
              <w:widowControl/>
              <w:spacing w:line="400" w:lineRule="exact"/>
              <w:jc w:val="center"/>
              <w:rPr>
                <w:rFonts w:ascii="標楷體" w:eastAsia="標楷體" w:hAnsi="標楷體"/>
                <w:b/>
                <w:bCs/>
                <w:kern w:val="0"/>
                <w:sz w:val="32"/>
                <w:szCs w:val="32"/>
              </w:rPr>
            </w:pPr>
            <w:r w:rsidRPr="001D7959">
              <w:rPr>
                <w:rFonts w:ascii="標楷體" w:eastAsia="標楷體" w:hAnsi="標楷體" w:hint="eastAsia"/>
                <w:b/>
                <w:bCs/>
                <w:kern w:val="0"/>
                <w:sz w:val="32"/>
                <w:szCs w:val="32"/>
              </w:rPr>
              <w:t>高年級</w:t>
            </w:r>
          </w:p>
        </w:tc>
      </w:tr>
      <w:tr w:rsidR="001D7959" w:rsidRPr="001D7959" w:rsidTr="001D7959">
        <w:trPr>
          <w:trHeight w:val="3695"/>
        </w:trPr>
        <w:tc>
          <w:tcPr>
            <w:tcW w:w="748" w:type="dxa"/>
            <w:vAlign w:val="center"/>
          </w:tcPr>
          <w:p w:rsidR="001D7959" w:rsidRPr="001D7959" w:rsidRDefault="001D7959" w:rsidP="001D7959">
            <w:pPr>
              <w:widowControl/>
              <w:jc w:val="center"/>
              <w:rPr>
                <w:rFonts w:ascii="標楷體" w:eastAsia="標楷體" w:hAnsi="標楷體"/>
                <w:b/>
                <w:bCs/>
                <w:kern w:val="0"/>
                <w:sz w:val="32"/>
                <w:szCs w:val="32"/>
              </w:rPr>
            </w:pPr>
            <w:r w:rsidRPr="001D7959">
              <w:rPr>
                <w:rFonts w:ascii="標楷體" w:eastAsia="標楷體" w:hAnsi="標楷體" w:hint="eastAsia"/>
                <w:b/>
                <w:bCs/>
                <w:kern w:val="0"/>
                <w:sz w:val="32"/>
                <w:szCs w:val="32"/>
              </w:rPr>
              <w:t>能</w:t>
            </w:r>
          </w:p>
          <w:p w:rsidR="001D7959" w:rsidRPr="001D7959" w:rsidRDefault="001D7959" w:rsidP="001D7959">
            <w:pPr>
              <w:widowControl/>
              <w:jc w:val="center"/>
              <w:rPr>
                <w:rFonts w:ascii="標楷體" w:eastAsia="標楷體" w:hAnsi="標楷體"/>
                <w:b/>
                <w:bCs/>
                <w:kern w:val="0"/>
                <w:sz w:val="32"/>
                <w:szCs w:val="32"/>
              </w:rPr>
            </w:pPr>
            <w:r w:rsidRPr="001D7959">
              <w:rPr>
                <w:rFonts w:ascii="標楷體" w:eastAsia="標楷體" w:hAnsi="標楷體" w:hint="eastAsia"/>
                <w:b/>
                <w:bCs/>
                <w:kern w:val="0"/>
                <w:sz w:val="32"/>
                <w:szCs w:val="32"/>
              </w:rPr>
              <w:t>力</w:t>
            </w:r>
          </w:p>
          <w:p w:rsidR="001D7959" w:rsidRPr="001D7959" w:rsidRDefault="001D7959" w:rsidP="001D7959">
            <w:pPr>
              <w:widowControl/>
              <w:jc w:val="center"/>
              <w:rPr>
                <w:rFonts w:ascii="標楷體" w:eastAsia="標楷體" w:hAnsi="標楷體"/>
                <w:b/>
                <w:bCs/>
                <w:kern w:val="0"/>
                <w:sz w:val="32"/>
                <w:szCs w:val="32"/>
              </w:rPr>
            </w:pPr>
            <w:r w:rsidRPr="001D7959">
              <w:rPr>
                <w:rFonts w:ascii="標楷體" w:eastAsia="標楷體" w:hAnsi="標楷體" w:hint="eastAsia"/>
                <w:b/>
                <w:bCs/>
                <w:kern w:val="0"/>
                <w:sz w:val="32"/>
                <w:szCs w:val="32"/>
              </w:rPr>
              <w:t>指</w:t>
            </w:r>
          </w:p>
          <w:p w:rsidR="001D7959" w:rsidRPr="001D7959" w:rsidRDefault="001D7959" w:rsidP="001D7959">
            <w:pPr>
              <w:widowControl/>
              <w:jc w:val="center"/>
              <w:rPr>
                <w:rFonts w:ascii="標楷體" w:eastAsia="標楷體" w:hAnsi="標楷體"/>
                <w:b/>
                <w:bCs/>
                <w:kern w:val="0"/>
                <w:sz w:val="36"/>
              </w:rPr>
            </w:pPr>
            <w:r w:rsidRPr="001D7959">
              <w:rPr>
                <w:rFonts w:ascii="標楷體" w:eastAsia="標楷體" w:hAnsi="標楷體" w:hint="eastAsia"/>
                <w:b/>
                <w:bCs/>
                <w:kern w:val="0"/>
                <w:sz w:val="32"/>
                <w:szCs w:val="32"/>
              </w:rPr>
              <w:t>標</w:t>
            </w:r>
          </w:p>
        </w:tc>
        <w:tc>
          <w:tcPr>
            <w:tcW w:w="3075" w:type="dxa"/>
          </w:tcPr>
          <w:p w:rsidR="001D7959" w:rsidRPr="001D7959" w:rsidRDefault="001D7959" w:rsidP="00391EE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1-1能跑走200公尺。</w:t>
            </w:r>
          </w:p>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1-2能完成傳、接、拋、投球的動作。</w:t>
            </w:r>
          </w:p>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1-3健2-1-3培養良好的飲食習慣。</w:t>
            </w:r>
          </w:p>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1-4健6-1-4認識情緒的表達及正確的宣洩方式。</w:t>
            </w:r>
          </w:p>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1-5兩2-1-2尊重自己與別人的身體自主權。</w:t>
            </w:r>
          </w:p>
        </w:tc>
        <w:tc>
          <w:tcPr>
            <w:tcW w:w="2976" w:type="dxa"/>
          </w:tcPr>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2-1能跑走400公尺。</w:t>
            </w:r>
          </w:p>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2-2能獨立托球15下。</w:t>
            </w:r>
          </w:p>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2-3健2-2-4運用食品及營養標示的訊息，選擇符合營養、安全、經濟的食物。</w:t>
            </w:r>
          </w:p>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2-4健6-2-4學習有效的溝通技巧與理性的情緒表達，認識壓力。</w:t>
            </w:r>
          </w:p>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2-5兩3-2-1學習尊重兩性的行為。</w:t>
            </w:r>
          </w:p>
        </w:tc>
        <w:tc>
          <w:tcPr>
            <w:tcW w:w="3119" w:type="dxa"/>
          </w:tcPr>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3-1能跑走800公尺。</w:t>
            </w:r>
          </w:p>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3-2能獨立托球30下。</w:t>
            </w:r>
          </w:p>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3-3健2-2-6分享並討論運動與飲食的經驗，並建立個人的健康行為。</w:t>
            </w:r>
          </w:p>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3-4健6-2-5了解並培養健康的生活態度。</w:t>
            </w:r>
          </w:p>
        </w:tc>
      </w:tr>
    </w:tbl>
    <w:p w:rsidR="001D7959" w:rsidRPr="00C657A5" w:rsidRDefault="001D7959" w:rsidP="00C657A5">
      <w:pPr>
        <w:widowControl/>
        <w:spacing w:line="0" w:lineRule="atLeast"/>
        <w:jc w:val="center"/>
        <w:rPr>
          <w:rFonts w:ascii="標楷體" w:eastAsia="標楷體" w:hAnsi="標楷體"/>
          <w:kern w:val="0"/>
          <w:sz w:val="28"/>
          <w:szCs w:val="28"/>
          <w:shd w:val="pct15" w:color="auto" w:fill="FFFFFF"/>
        </w:rPr>
      </w:pPr>
      <w:r w:rsidRPr="00C657A5">
        <w:rPr>
          <w:rFonts w:ascii="標楷體" w:eastAsia="標楷體" w:hAnsi="標楷體" w:hint="eastAsia"/>
          <w:b/>
          <w:kern w:val="0"/>
          <w:sz w:val="28"/>
          <w:szCs w:val="28"/>
          <w:shd w:val="pct15" w:color="auto" w:fill="FFFFFF"/>
        </w:rPr>
        <w:t>快樂有夢：</w:t>
      </w:r>
      <w:r w:rsidRPr="00C657A5">
        <w:rPr>
          <w:rFonts w:ascii="標楷體" w:eastAsia="標楷體" w:hAnsi="標楷體" w:hint="eastAsia"/>
          <w:kern w:val="0"/>
          <w:sz w:val="28"/>
          <w:szCs w:val="28"/>
          <w:shd w:val="pct15" w:color="auto" w:fill="FFFFFF"/>
        </w:rPr>
        <w:t>快樂抉擇，築一個自我的夢，認真圓夢，</w:t>
      </w:r>
    </w:p>
    <w:p w:rsidR="001D7959" w:rsidRPr="00C657A5" w:rsidRDefault="001D7959" w:rsidP="00C657A5">
      <w:pPr>
        <w:widowControl/>
        <w:spacing w:line="0" w:lineRule="atLeast"/>
        <w:jc w:val="center"/>
        <w:rPr>
          <w:rFonts w:ascii="標楷體" w:eastAsia="標楷體" w:hAnsi="標楷體"/>
          <w:kern w:val="0"/>
          <w:sz w:val="28"/>
          <w:szCs w:val="28"/>
          <w:shd w:val="pct15" w:color="auto" w:fill="FFFFFF"/>
        </w:rPr>
      </w:pPr>
      <w:r w:rsidRPr="00C657A5">
        <w:rPr>
          <w:rFonts w:ascii="標楷體" w:eastAsia="標楷體" w:hAnsi="標楷體" w:hint="eastAsia"/>
          <w:kern w:val="0"/>
          <w:sz w:val="28"/>
          <w:szCs w:val="28"/>
          <w:shd w:val="pct15" w:color="auto" w:fill="FFFFFF"/>
        </w:rPr>
        <w:t>達成理想，追求的是「善」，希望就是善。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24"/>
        <w:gridCol w:w="2910"/>
        <w:gridCol w:w="2817"/>
        <w:gridCol w:w="2951"/>
      </w:tblGrid>
      <w:tr w:rsidR="001D7959" w:rsidRPr="001D7959" w:rsidTr="001D7959">
        <w:tc>
          <w:tcPr>
            <w:tcW w:w="748" w:type="dxa"/>
          </w:tcPr>
          <w:p w:rsidR="001D7959" w:rsidRPr="001D7959" w:rsidRDefault="001D7959" w:rsidP="00C657A5">
            <w:pPr>
              <w:widowControl/>
              <w:spacing w:line="400" w:lineRule="exact"/>
              <w:jc w:val="both"/>
              <w:rPr>
                <w:rFonts w:ascii="標楷體" w:eastAsia="標楷體" w:hAnsi="標楷體"/>
                <w:b/>
                <w:bCs/>
                <w:kern w:val="0"/>
                <w:sz w:val="28"/>
              </w:rPr>
            </w:pPr>
            <w:r w:rsidRPr="001D7959">
              <w:rPr>
                <w:rFonts w:ascii="標楷體" w:eastAsia="標楷體" w:hAnsi="標楷體" w:hint="eastAsia"/>
                <w:b/>
                <w:bCs/>
                <w:kern w:val="0"/>
                <w:sz w:val="28"/>
              </w:rPr>
              <w:t>年級</w:t>
            </w:r>
          </w:p>
        </w:tc>
        <w:tc>
          <w:tcPr>
            <w:tcW w:w="3075" w:type="dxa"/>
            <w:vAlign w:val="center"/>
          </w:tcPr>
          <w:p w:rsidR="001D7959" w:rsidRPr="001D7959" w:rsidRDefault="001D7959" w:rsidP="00C657A5">
            <w:pPr>
              <w:widowControl/>
              <w:spacing w:line="400" w:lineRule="exact"/>
              <w:jc w:val="center"/>
              <w:rPr>
                <w:rFonts w:ascii="標楷體" w:eastAsia="標楷體" w:hAnsi="標楷體"/>
                <w:b/>
                <w:bCs/>
                <w:kern w:val="0"/>
                <w:sz w:val="32"/>
                <w:szCs w:val="32"/>
              </w:rPr>
            </w:pPr>
            <w:r w:rsidRPr="001D7959">
              <w:rPr>
                <w:rFonts w:ascii="標楷體" w:eastAsia="標楷體" w:hAnsi="標楷體" w:hint="eastAsia"/>
                <w:b/>
                <w:bCs/>
                <w:kern w:val="0"/>
                <w:sz w:val="32"/>
                <w:szCs w:val="32"/>
              </w:rPr>
              <w:t>低年級</w:t>
            </w:r>
          </w:p>
        </w:tc>
        <w:tc>
          <w:tcPr>
            <w:tcW w:w="2976" w:type="dxa"/>
            <w:vAlign w:val="center"/>
          </w:tcPr>
          <w:p w:rsidR="001D7959" w:rsidRPr="001D7959" w:rsidRDefault="001D7959" w:rsidP="00C657A5">
            <w:pPr>
              <w:widowControl/>
              <w:spacing w:line="400" w:lineRule="exact"/>
              <w:jc w:val="center"/>
              <w:rPr>
                <w:rFonts w:ascii="標楷體" w:eastAsia="標楷體" w:hAnsi="標楷體"/>
                <w:b/>
                <w:bCs/>
                <w:kern w:val="0"/>
                <w:sz w:val="32"/>
                <w:szCs w:val="32"/>
              </w:rPr>
            </w:pPr>
            <w:r w:rsidRPr="001D7959">
              <w:rPr>
                <w:rFonts w:ascii="標楷體" w:eastAsia="標楷體" w:hAnsi="標楷體" w:hint="eastAsia"/>
                <w:b/>
                <w:bCs/>
                <w:kern w:val="0"/>
                <w:sz w:val="32"/>
                <w:szCs w:val="32"/>
              </w:rPr>
              <w:t>中年級</w:t>
            </w:r>
          </w:p>
        </w:tc>
        <w:tc>
          <w:tcPr>
            <w:tcW w:w="3119" w:type="dxa"/>
            <w:vAlign w:val="center"/>
          </w:tcPr>
          <w:p w:rsidR="001D7959" w:rsidRPr="001D7959" w:rsidRDefault="001D7959" w:rsidP="00C657A5">
            <w:pPr>
              <w:widowControl/>
              <w:spacing w:line="400" w:lineRule="exact"/>
              <w:jc w:val="center"/>
              <w:rPr>
                <w:rFonts w:ascii="標楷體" w:eastAsia="標楷體" w:hAnsi="標楷體"/>
                <w:b/>
                <w:bCs/>
                <w:kern w:val="0"/>
                <w:sz w:val="32"/>
                <w:szCs w:val="32"/>
              </w:rPr>
            </w:pPr>
            <w:r w:rsidRPr="001D7959">
              <w:rPr>
                <w:rFonts w:ascii="標楷體" w:eastAsia="標楷體" w:hAnsi="標楷體" w:hint="eastAsia"/>
                <w:b/>
                <w:bCs/>
                <w:kern w:val="0"/>
                <w:sz w:val="32"/>
                <w:szCs w:val="32"/>
              </w:rPr>
              <w:t>高年級</w:t>
            </w:r>
          </w:p>
        </w:tc>
      </w:tr>
      <w:tr w:rsidR="001D7959" w:rsidRPr="001D7959" w:rsidTr="00C657A5">
        <w:trPr>
          <w:trHeight w:val="557"/>
        </w:trPr>
        <w:tc>
          <w:tcPr>
            <w:tcW w:w="748" w:type="dxa"/>
            <w:vAlign w:val="center"/>
          </w:tcPr>
          <w:p w:rsidR="001D7959" w:rsidRPr="001D7959" w:rsidRDefault="001D7959" w:rsidP="001D7959">
            <w:pPr>
              <w:widowControl/>
              <w:jc w:val="center"/>
              <w:rPr>
                <w:rFonts w:ascii="標楷體" w:eastAsia="標楷體" w:hAnsi="標楷體"/>
                <w:b/>
                <w:bCs/>
                <w:kern w:val="0"/>
                <w:sz w:val="32"/>
                <w:szCs w:val="32"/>
              </w:rPr>
            </w:pPr>
            <w:r w:rsidRPr="001D7959">
              <w:rPr>
                <w:rFonts w:ascii="標楷體" w:eastAsia="標楷體" w:hAnsi="標楷體" w:hint="eastAsia"/>
                <w:b/>
                <w:bCs/>
                <w:kern w:val="0"/>
                <w:sz w:val="32"/>
                <w:szCs w:val="32"/>
              </w:rPr>
              <w:t>能</w:t>
            </w:r>
          </w:p>
          <w:p w:rsidR="001D7959" w:rsidRPr="001D7959" w:rsidRDefault="001D7959" w:rsidP="001D7959">
            <w:pPr>
              <w:widowControl/>
              <w:jc w:val="center"/>
              <w:rPr>
                <w:rFonts w:ascii="標楷體" w:eastAsia="標楷體" w:hAnsi="標楷體"/>
                <w:b/>
                <w:bCs/>
                <w:kern w:val="0"/>
                <w:sz w:val="32"/>
                <w:szCs w:val="32"/>
              </w:rPr>
            </w:pPr>
            <w:r w:rsidRPr="001D7959">
              <w:rPr>
                <w:rFonts w:ascii="標楷體" w:eastAsia="標楷體" w:hAnsi="標楷體" w:hint="eastAsia"/>
                <w:b/>
                <w:bCs/>
                <w:kern w:val="0"/>
                <w:sz w:val="32"/>
                <w:szCs w:val="32"/>
              </w:rPr>
              <w:t>力</w:t>
            </w:r>
          </w:p>
          <w:p w:rsidR="001D7959" w:rsidRPr="001D7959" w:rsidRDefault="001D7959" w:rsidP="001D7959">
            <w:pPr>
              <w:widowControl/>
              <w:jc w:val="center"/>
              <w:rPr>
                <w:rFonts w:ascii="標楷體" w:eastAsia="標楷體" w:hAnsi="標楷體"/>
                <w:b/>
                <w:bCs/>
                <w:kern w:val="0"/>
                <w:sz w:val="32"/>
                <w:szCs w:val="32"/>
              </w:rPr>
            </w:pPr>
            <w:r w:rsidRPr="001D7959">
              <w:rPr>
                <w:rFonts w:ascii="標楷體" w:eastAsia="標楷體" w:hAnsi="標楷體" w:hint="eastAsia"/>
                <w:b/>
                <w:bCs/>
                <w:kern w:val="0"/>
                <w:sz w:val="32"/>
                <w:szCs w:val="32"/>
              </w:rPr>
              <w:t>指</w:t>
            </w:r>
          </w:p>
          <w:p w:rsidR="001D7959" w:rsidRPr="001D7959" w:rsidRDefault="001D7959" w:rsidP="001D7959">
            <w:pPr>
              <w:widowControl/>
              <w:jc w:val="center"/>
              <w:rPr>
                <w:rFonts w:ascii="標楷體" w:eastAsia="標楷體" w:hAnsi="標楷體"/>
                <w:b/>
                <w:bCs/>
                <w:kern w:val="0"/>
                <w:sz w:val="36"/>
              </w:rPr>
            </w:pPr>
            <w:r w:rsidRPr="001D7959">
              <w:rPr>
                <w:rFonts w:ascii="標楷體" w:eastAsia="標楷體" w:hAnsi="標楷體" w:hint="eastAsia"/>
                <w:b/>
                <w:bCs/>
                <w:kern w:val="0"/>
                <w:sz w:val="32"/>
                <w:szCs w:val="32"/>
              </w:rPr>
              <w:t>標</w:t>
            </w:r>
          </w:p>
        </w:tc>
        <w:tc>
          <w:tcPr>
            <w:tcW w:w="3075" w:type="dxa"/>
          </w:tcPr>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1-1能得到小學士閱讀證書。</w:t>
            </w:r>
          </w:p>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1-2能演唱二十首中英童謠。</w:t>
            </w:r>
          </w:p>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1-3能說出重大傳統節日的名稱。</w:t>
            </w:r>
          </w:p>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1－4 能背頌九九乘法表。</w:t>
            </w:r>
          </w:p>
        </w:tc>
        <w:tc>
          <w:tcPr>
            <w:tcW w:w="2976" w:type="dxa"/>
          </w:tcPr>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2-1能得到小碩士閱讀證書。</w:t>
            </w:r>
          </w:p>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2-2能用一種樂器演奏十首童謠。</w:t>
            </w:r>
          </w:p>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2-3能說出節日相關故事及涵義。</w:t>
            </w:r>
          </w:p>
        </w:tc>
        <w:tc>
          <w:tcPr>
            <w:tcW w:w="3119" w:type="dxa"/>
          </w:tcPr>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3-1能得到小博士閱讀證書。</w:t>
            </w:r>
          </w:p>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3-2能將自己的才藝，融入各項表演活動。</w:t>
            </w:r>
          </w:p>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3-3能收集節日的相關資料及說出本地慶典的意義。</w:t>
            </w:r>
          </w:p>
          <w:p w:rsidR="001D7959" w:rsidRPr="001D7959" w:rsidRDefault="001D7959" w:rsidP="00C657A5">
            <w:pPr>
              <w:widowControl/>
              <w:spacing w:line="259" w:lineRule="auto"/>
              <w:jc w:val="both"/>
              <w:rPr>
                <w:rFonts w:ascii="標楷體" w:eastAsia="標楷體" w:hAnsi="標楷體"/>
                <w:kern w:val="0"/>
                <w:sz w:val="22"/>
                <w:szCs w:val="22"/>
              </w:rPr>
            </w:pPr>
            <w:r w:rsidRPr="001D7959">
              <w:rPr>
                <w:rFonts w:ascii="標楷體" w:eastAsia="標楷體" w:hAnsi="標楷體" w:hint="eastAsia"/>
                <w:kern w:val="0"/>
                <w:sz w:val="22"/>
                <w:szCs w:val="22"/>
              </w:rPr>
              <w:t>3-4綜1-3-5瞭解學習與研究的方法，並實際應用於生活中。</w:t>
            </w:r>
          </w:p>
        </w:tc>
      </w:tr>
    </w:tbl>
    <w:p w:rsidR="001D7959" w:rsidRPr="001D7959" w:rsidRDefault="001D7959" w:rsidP="001D7959">
      <w:pPr>
        <w:widowControl/>
        <w:spacing w:line="480" w:lineRule="auto"/>
        <w:rPr>
          <w:rFonts w:ascii="標楷體" w:eastAsia="標楷體" w:hAnsi="標楷體"/>
          <w:b/>
          <w:bCs/>
          <w:kern w:val="0"/>
          <w:sz w:val="32"/>
        </w:rPr>
      </w:pPr>
    </w:p>
    <w:p w:rsidR="00D66AB0" w:rsidRPr="00D66AB0" w:rsidRDefault="00CC61A6" w:rsidP="00CC61A6">
      <w:pPr>
        <w:widowControl/>
        <w:snapToGrid w:val="0"/>
        <w:ind w:left="2832" w:hangingChars="885" w:hanging="2832"/>
        <w:textAlignment w:val="baseline"/>
        <w:rPr>
          <w:rFonts w:ascii="標楷體" w:eastAsia="標楷體" w:hAnsi="標楷體" w:cs="Arial"/>
          <w:color w:val="000000" w:themeColor="text1"/>
          <w:kern w:val="0"/>
          <w:sz w:val="32"/>
          <w:szCs w:val="32"/>
        </w:rPr>
      </w:pPr>
      <w:r w:rsidRPr="00D66AB0">
        <w:rPr>
          <w:rFonts w:ascii="標楷體" w:eastAsia="標楷體" w:hAnsi="標楷體" w:cs="Arial" w:hint="eastAsia"/>
          <w:color w:val="000000" w:themeColor="text1"/>
          <w:kern w:val="0"/>
          <w:sz w:val="32"/>
          <w:szCs w:val="32"/>
        </w:rPr>
        <w:lastRenderedPageBreak/>
        <w:t>參</w:t>
      </w:r>
      <w:r w:rsidRPr="00D66AB0">
        <w:rPr>
          <w:rFonts w:ascii="新細明體" w:hAnsi="新細明體" w:cs="Arial" w:hint="eastAsia"/>
          <w:color w:val="000000" w:themeColor="text1"/>
          <w:kern w:val="0"/>
          <w:sz w:val="32"/>
          <w:szCs w:val="32"/>
        </w:rPr>
        <w:t>、</w:t>
      </w:r>
      <w:r w:rsidRPr="00D66AB0">
        <w:rPr>
          <w:rFonts w:ascii="標楷體" w:eastAsia="標楷體" w:hAnsi="標楷體" w:cs="Arial" w:hint="eastAsia"/>
          <w:color w:val="000000" w:themeColor="text1"/>
          <w:kern w:val="0"/>
          <w:sz w:val="32"/>
          <w:szCs w:val="32"/>
        </w:rPr>
        <w:t>課程地圖</w:t>
      </w:r>
    </w:p>
    <w:p w:rsidR="00CC61A6" w:rsidRPr="00543AC8" w:rsidRDefault="00CC61A6" w:rsidP="00D66AB0">
      <w:pPr>
        <w:widowControl/>
        <w:snapToGrid w:val="0"/>
        <w:textAlignment w:val="baseline"/>
        <w:rPr>
          <w:rFonts w:ascii="標楷體" w:eastAsia="標楷體" w:hAnsi="標楷體" w:cs="Arial"/>
          <w:color w:val="7030A0"/>
          <w:kern w:val="0"/>
        </w:rPr>
      </w:pPr>
      <w:r w:rsidRPr="00543AC8">
        <w:rPr>
          <w:rFonts w:ascii="標楷體" w:eastAsia="標楷體" w:hAnsi="標楷體" w:cs="Arial" w:hint="eastAsia"/>
          <w:color w:val="7030A0"/>
          <w:kern w:val="0"/>
        </w:rPr>
        <w:t>(</w:t>
      </w:r>
      <w:r w:rsidRPr="00543AC8">
        <w:rPr>
          <w:rFonts w:ascii="標楷體" w:eastAsia="標楷體" w:hAnsi="標楷體" w:cs="Arial" w:hint="eastAsia"/>
          <w:color w:val="7030A0"/>
          <w:kern w:val="0"/>
          <w:szCs w:val="32"/>
        </w:rPr>
        <w:t>說明：各校自行依整體課程發展所需撰寫，惟</w:t>
      </w:r>
      <w:r w:rsidRPr="00543AC8">
        <w:rPr>
          <w:rFonts w:ascii="標楷體" w:eastAsia="標楷體" w:hAnsi="標楷體" w:cs="Arial" w:hint="eastAsia"/>
          <w:color w:val="7030A0"/>
          <w:kern w:val="0"/>
        </w:rPr>
        <w:t>須包含彈性學習課程架構規劃及各年級統整性探究課程主題規畫。)</w:t>
      </w:r>
    </w:p>
    <w:p w:rsidR="00CC61A6" w:rsidRPr="00543AC8" w:rsidRDefault="00CC61A6" w:rsidP="00CC61A6">
      <w:pPr>
        <w:widowControl/>
        <w:snapToGrid w:val="0"/>
        <w:textAlignment w:val="baseline"/>
        <w:rPr>
          <w:rFonts w:ascii="標楷體" w:eastAsia="標楷體" w:hAnsi="標楷體"/>
          <w:b/>
          <w:color w:val="7030A0"/>
          <w:sz w:val="28"/>
        </w:rPr>
      </w:pPr>
      <w:r w:rsidRPr="00543AC8">
        <w:rPr>
          <w:rFonts w:ascii="標楷體" w:eastAsia="標楷體" w:hAnsi="標楷體" w:hint="eastAsia"/>
          <w:b/>
          <w:color w:val="7030A0"/>
          <w:sz w:val="28"/>
        </w:rPr>
        <w:t>一</w:t>
      </w:r>
      <w:r w:rsidRPr="00543AC8">
        <w:rPr>
          <w:rFonts w:ascii="新細明體" w:hAnsi="新細明體" w:hint="eastAsia"/>
          <w:b/>
          <w:color w:val="7030A0"/>
          <w:sz w:val="28"/>
        </w:rPr>
        <w:t>、</w:t>
      </w:r>
      <w:r w:rsidRPr="00543AC8">
        <w:rPr>
          <w:rFonts w:ascii="標楷體" w:eastAsia="標楷體" w:hAnsi="標楷體" w:hint="eastAsia"/>
          <w:b/>
          <w:color w:val="7030A0"/>
          <w:sz w:val="28"/>
        </w:rPr>
        <w:t>學校校訂課程規劃架構表(大系統)</w:t>
      </w:r>
    </w:p>
    <w:p w:rsidR="00CC61A6" w:rsidRDefault="00CC61A6" w:rsidP="00CC61A6">
      <w:pPr>
        <w:widowControl/>
        <w:snapToGrid w:val="0"/>
        <w:textAlignment w:val="baseline"/>
        <w:rPr>
          <w:rFonts w:ascii="標楷體" w:eastAsia="標楷體" w:hAnsi="標楷體"/>
          <w:b/>
          <w:color w:val="7030A0"/>
          <w:sz w:val="28"/>
        </w:rPr>
      </w:pPr>
      <w:r w:rsidRPr="00543AC8">
        <w:rPr>
          <w:rFonts w:ascii="標楷體" w:eastAsia="標楷體" w:hAnsi="標楷體" w:hint="eastAsia"/>
          <w:b/>
          <w:color w:val="7030A0"/>
          <w:sz w:val="28"/>
        </w:rPr>
        <w:t>校訂課程：概述與學校願景、學生圖像之關聯(約100個字概述)</w:t>
      </w:r>
    </w:p>
    <w:p w:rsidR="0048091E" w:rsidRDefault="00641CA3" w:rsidP="00CC61A6">
      <w:pPr>
        <w:widowControl/>
        <w:snapToGrid w:val="0"/>
        <w:textAlignment w:val="baseline"/>
        <w:rPr>
          <w:rFonts w:ascii="標楷體" w:eastAsia="標楷體" w:hAnsi="標楷體"/>
          <w:b/>
          <w:color w:val="7030A0"/>
          <w:sz w:val="28"/>
        </w:rPr>
      </w:pPr>
      <w:r w:rsidRPr="00641CA3">
        <w:rPr>
          <w:rFonts w:ascii="標楷體" w:eastAsia="標楷體" w:hAnsi="標楷體"/>
          <w:b/>
          <w:noProof/>
          <w:color w:val="7030A0"/>
          <w:sz w:val="28"/>
        </w:rPr>
        <mc:AlternateContent>
          <mc:Choice Requires="wps">
            <w:drawing>
              <wp:anchor distT="45720" distB="45720" distL="114300" distR="114300" simplePos="0" relativeHeight="251669504" behindDoc="0" locked="0" layoutInCell="1" allowOverlap="1" wp14:anchorId="6D366032" wp14:editId="5A15512D">
                <wp:simplePos x="0" y="0"/>
                <wp:positionH relativeFrom="column">
                  <wp:posOffset>1863477</wp:posOffset>
                </wp:positionH>
                <wp:positionV relativeFrom="paragraph">
                  <wp:posOffset>279400</wp:posOffset>
                </wp:positionV>
                <wp:extent cx="731520" cy="159026"/>
                <wp:effectExtent l="0" t="0" r="0" b="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159026"/>
                        </a:xfrm>
                        <a:prstGeom prst="rect">
                          <a:avLst/>
                        </a:prstGeom>
                        <a:solidFill>
                          <a:srgbClr val="FFFFFF"/>
                        </a:solidFill>
                        <a:ln w="9525">
                          <a:noFill/>
                          <a:miter lim="800000"/>
                          <a:headEnd/>
                          <a:tailEnd/>
                        </a:ln>
                      </wps:spPr>
                      <wps:txbx>
                        <w:txbxContent>
                          <w:p w:rsidR="00A972D0" w:rsidRDefault="00A972D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366032" id="文字方塊 2" o:spid="_x0000_s1028" type="#_x0000_t202" style="position:absolute;margin-left:146.75pt;margin-top:22pt;width:57.6pt;height:12.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" stroked="f">
                <v:textbox>
                  <w:txbxContent>
                    <w:p w:rsidR="00A972D0" w:rsidRDefault="00A972D0"/>
                  </w:txbxContent>
                </v:textbox>
              </v:shape>
            </w:pict>
          </mc:Fallback>
        </mc:AlternateContent>
      </w:r>
      <w:r w:rsidR="0048091E" w:rsidRPr="0048091E">
        <w:rPr>
          <w:rFonts w:ascii="標楷體" w:eastAsia="標楷體" w:hAnsi="標楷體"/>
          <w:b/>
          <w:noProof/>
          <w:color w:val="7030A0"/>
          <w:sz w:val="28"/>
        </w:rPr>
        <w:drawing>
          <wp:inline distT="0" distB="0" distL="0" distR="0" wp14:anchorId="132783E5" wp14:editId="6DFB9991">
            <wp:extent cx="6127115" cy="3918857"/>
            <wp:effectExtent l="0" t="0" r="6985" b="571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45889" cy="3930865"/>
                    </a:xfrm>
                    <a:prstGeom prst="rect">
                      <a:avLst/>
                    </a:prstGeom>
                  </pic:spPr>
                </pic:pic>
              </a:graphicData>
            </a:graphic>
          </wp:inline>
        </w:drawing>
      </w:r>
    </w:p>
    <w:p w:rsidR="0048091E" w:rsidRPr="00543AC8" w:rsidRDefault="0048091E" w:rsidP="00CC61A6">
      <w:pPr>
        <w:widowControl/>
        <w:snapToGrid w:val="0"/>
        <w:textAlignment w:val="baseline"/>
        <w:rPr>
          <w:rFonts w:ascii="標楷體" w:eastAsia="標楷體" w:hAnsi="標楷體"/>
          <w:b/>
          <w:color w:val="7030A0"/>
          <w:sz w:val="28"/>
        </w:rPr>
      </w:pPr>
      <w:r>
        <w:rPr>
          <w:rFonts w:ascii="標楷體" w:eastAsia="標楷體" w:hAnsi="標楷體"/>
          <w:b/>
          <w:noProof/>
          <w:color w:val="7030A0"/>
          <w:sz w:val="28"/>
        </w:rPr>
        <w:drawing>
          <wp:inline distT="0" distB="0" distL="0" distR="0" wp14:anchorId="683F4469" wp14:editId="5E307058">
            <wp:extent cx="5848985" cy="415353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48985" cy="4153535"/>
                    </a:xfrm>
                    <a:prstGeom prst="rect">
                      <a:avLst/>
                    </a:prstGeom>
                    <a:noFill/>
                  </pic:spPr>
                </pic:pic>
              </a:graphicData>
            </a:graphic>
          </wp:inline>
        </w:drawing>
      </w:r>
    </w:p>
    <w:tbl>
      <w:tblPr>
        <w:tblStyle w:val="21"/>
        <w:tblW w:w="10047" w:type="dxa"/>
        <w:jc w:val="center"/>
        <w:tblLayout w:type="fixed"/>
        <w:tblLook w:val="04A0" w:firstRow="1" w:lastRow="0" w:firstColumn="1" w:lastColumn="0" w:noHBand="0" w:noVBand="1"/>
      </w:tblPr>
      <w:tblGrid>
        <w:gridCol w:w="411"/>
        <w:gridCol w:w="425"/>
        <w:gridCol w:w="1559"/>
        <w:gridCol w:w="2268"/>
        <w:gridCol w:w="1134"/>
        <w:gridCol w:w="850"/>
        <w:gridCol w:w="850"/>
        <w:gridCol w:w="850"/>
        <w:gridCol w:w="850"/>
        <w:gridCol w:w="850"/>
      </w:tblGrid>
      <w:tr w:rsidR="00CC61A6" w:rsidRPr="00D66AB0" w:rsidTr="0048091E">
        <w:trPr>
          <w:trHeight w:val="397"/>
          <w:jc w:val="center"/>
        </w:trPr>
        <w:tc>
          <w:tcPr>
            <w:tcW w:w="411" w:type="dxa"/>
            <w:vMerge w:val="restart"/>
            <w:tcBorders>
              <w:top w:val="single" w:sz="12" w:space="0" w:color="auto"/>
              <w:left w:val="single" w:sz="12" w:space="0" w:color="auto"/>
            </w:tcBorders>
            <w:shd w:val="clear" w:color="auto" w:fill="D9D9D9" w:themeFill="background1" w:themeFillShade="D9"/>
            <w:vAlign w:val="center"/>
          </w:tcPr>
          <w:p w:rsidR="00CC61A6" w:rsidRPr="00D66AB0" w:rsidRDefault="00CC61A6" w:rsidP="00882B99">
            <w:pPr>
              <w:suppressAutoHyphens/>
              <w:jc w:val="center"/>
              <w:rPr>
                <w:rFonts w:ascii="標楷體" w:eastAsia="標楷體" w:hAnsi="標楷體" w:cstheme="minorBidi"/>
                <w:szCs w:val="22"/>
              </w:rPr>
            </w:pPr>
            <w:r w:rsidRPr="00D66AB0">
              <w:rPr>
                <w:rFonts w:ascii="標楷體" w:eastAsia="標楷體" w:hAnsi="標楷體" w:cstheme="minorBidi" w:hint="eastAsia"/>
                <w:szCs w:val="22"/>
              </w:rPr>
              <w:lastRenderedPageBreak/>
              <w:t>校</w:t>
            </w:r>
          </w:p>
          <w:p w:rsidR="00CC61A6" w:rsidRPr="00D66AB0" w:rsidRDefault="00CC61A6" w:rsidP="00882B99">
            <w:pPr>
              <w:suppressAutoHyphens/>
              <w:jc w:val="center"/>
              <w:rPr>
                <w:rFonts w:ascii="標楷體" w:eastAsia="標楷體" w:hAnsi="標楷體" w:cstheme="minorBidi"/>
                <w:szCs w:val="22"/>
              </w:rPr>
            </w:pPr>
            <w:r w:rsidRPr="00D66AB0">
              <w:rPr>
                <w:rFonts w:ascii="標楷體" w:eastAsia="標楷體" w:hAnsi="標楷體" w:cstheme="minorBidi" w:hint="eastAsia"/>
                <w:szCs w:val="22"/>
              </w:rPr>
              <w:t>訂</w:t>
            </w:r>
          </w:p>
          <w:p w:rsidR="00CC61A6" w:rsidRPr="00D66AB0" w:rsidRDefault="00CC61A6" w:rsidP="00882B99">
            <w:pPr>
              <w:suppressAutoHyphens/>
              <w:jc w:val="center"/>
              <w:rPr>
                <w:rFonts w:ascii="標楷體" w:eastAsia="標楷體" w:hAnsi="標楷體" w:cstheme="minorBidi"/>
                <w:szCs w:val="22"/>
              </w:rPr>
            </w:pPr>
            <w:r w:rsidRPr="00D66AB0">
              <w:rPr>
                <w:rFonts w:ascii="標楷體" w:eastAsia="標楷體" w:hAnsi="標楷體" w:cstheme="minorBidi" w:hint="eastAsia"/>
                <w:szCs w:val="22"/>
              </w:rPr>
              <w:t>課</w:t>
            </w:r>
          </w:p>
          <w:p w:rsidR="00CC61A6" w:rsidRPr="00D66AB0" w:rsidRDefault="00CC61A6" w:rsidP="00882B99">
            <w:pPr>
              <w:suppressAutoHyphens/>
              <w:jc w:val="center"/>
              <w:rPr>
                <w:rFonts w:ascii="標楷體" w:eastAsia="標楷體" w:hAnsi="標楷體" w:cstheme="minorBidi"/>
                <w:szCs w:val="22"/>
              </w:rPr>
            </w:pPr>
            <w:r w:rsidRPr="00D66AB0">
              <w:rPr>
                <w:rFonts w:ascii="標楷體" w:eastAsia="標楷體" w:hAnsi="標楷體" w:cstheme="minorBidi" w:hint="eastAsia"/>
                <w:szCs w:val="22"/>
              </w:rPr>
              <w:t>程</w:t>
            </w:r>
          </w:p>
        </w:tc>
        <w:tc>
          <w:tcPr>
            <w:tcW w:w="425" w:type="dxa"/>
            <w:vMerge w:val="restart"/>
            <w:tcBorders>
              <w:top w:val="single" w:sz="12" w:space="0" w:color="auto"/>
            </w:tcBorders>
            <w:shd w:val="clear" w:color="auto" w:fill="D9D9D9" w:themeFill="background1" w:themeFillShade="D9"/>
            <w:vAlign w:val="center"/>
          </w:tcPr>
          <w:p w:rsidR="00CC61A6" w:rsidRPr="00D66AB0" w:rsidRDefault="00CC61A6" w:rsidP="00882B99">
            <w:pPr>
              <w:suppressAutoHyphens/>
              <w:jc w:val="center"/>
              <w:rPr>
                <w:rFonts w:ascii="標楷體" w:eastAsia="標楷體" w:hAnsi="標楷體" w:cstheme="minorBidi"/>
                <w:szCs w:val="22"/>
              </w:rPr>
            </w:pPr>
            <w:r w:rsidRPr="00D66AB0">
              <w:rPr>
                <w:rFonts w:ascii="標楷體" w:eastAsia="標楷體" w:hAnsi="標楷體" w:cstheme="minorBidi" w:hint="eastAsia"/>
                <w:szCs w:val="22"/>
              </w:rPr>
              <w:t>彈性學習課程</w:t>
            </w:r>
          </w:p>
        </w:tc>
        <w:tc>
          <w:tcPr>
            <w:tcW w:w="1559" w:type="dxa"/>
            <w:vMerge w:val="restart"/>
            <w:tcBorders>
              <w:top w:val="single" w:sz="12" w:space="0" w:color="auto"/>
              <w:tl2br w:val="nil"/>
            </w:tcBorders>
            <w:shd w:val="clear" w:color="auto" w:fill="D9D9D9" w:themeFill="background1" w:themeFillShade="D9"/>
            <w:vAlign w:val="center"/>
          </w:tcPr>
          <w:p w:rsidR="00CC61A6" w:rsidRPr="00D66AB0" w:rsidRDefault="00CC61A6" w:rsidP="00882B99">
            <w:pPr>
              <w:suppressAutoHyphens/>
              <w:ind w:firstLineChars="100" w:firstLine="240"/>
              <w:jc w:val="center"/>
              <w:rPr>
                <w:rFonts w:ascii="標楷體" w:eastAsia="標楷體" w:hAnsi="標楷體" w:cstheme="minorBidi"/>
                <w:szCs w:val="22"/>
              </w:rPr>
            </w:pPr>
            <w:r w:rsidRPr="00D66AB0">
              <w:rPr>
                <w:rFonts w:ascii="標楷體" w:eastAsia="標楷體" w:hAnsi="標楷體" w:cstheme="minorBidi" w:hint="eastAsia"/>
                <w:szCs w:val="22"/>
              </w:rPr>
              <w:t>課程類型</w:t>
            </w:r>
          </w:p>
        </w:tc>
        <w:tc>
          <w:tcPr>
            <w:tcW w:w="2268" w:type="dxa"/>
            <w:vMerge w:val="restart"/>
            <w:tcBorders>
              <w:top w:val="single" w:sz="12" w:space="0" w:color="auto"/>
              <w:tl2br w:val="single" w:sz="4" w:space="0" w:color="auto"/>
            </w:tcBorders>
            <w:shd w:val="clear" w:color="auto" w:fill="D9D9D9" w:themeFill="background1" w:themeFillShade="D9"/>
            <w:vAlign w:val="center"/>
          </w:tcPr>
          <w:p w:rsidR="00CC61A6" w:rsidRPr="00D66AB0" w:rsidRDefault="00CC61A6" w:rsidP="00882B99">
            <w:pPr>
              <w:suppressAutoHyphens/>
              <w:ind w:left="290" w:firstLineChars="400" w:firstLine="960"/>
              <w:rPr>
                <w:rFonts w:ascii="標楷體" w:eastAsia="標楷體" w:hAnsi="標楷體" w:cstheme="minorBidi"/>
                <w:szCs w:val="22"/>
              </w:rPr>
            </w:pPr>
            <w:r w:rsidRPr="00D66AB0">
              <w:rPr>
                <w:rFonts w:ascii="標楷體" w:eastAsia="標楷體" w:hAnsi="標楷體" w:cstheme="minorBidi" w:hint="eastAsia"/>
                <w:szCs w:val="22"/>
              </w:rPr>
              <w:t>年級節數</w:t>
            </w:r>
          </w:p>
          <w:p w:rsidR="00CC61A6" w:rsidRPr="00D66AB0" w:rsidRDefault="00CC61A6" w:rsidP="00882B99">
            <w:pPr>
              <w:suppressAutoHyphens/>
              <w:ind w:firstLineChars="100" w:firstLine="240"/>
              <w:rPr>
                <w:rFonts w:ascii="標楷體" w:eastAsia="標楷體" w:hAnsi="標楷體" w:cstheme="minorBidi"/>
                <w:szCs w:val="22"/>
              </w:rPr>
            </w:pPr>
            <w:r w:rsidRPr="00D66AB0">
              <w:rPr>
                <w:rFonts w:ascii="標楷體" w:eastAsia="標楷體" w:hAnsi="標楷體" w:cstheme="minorBidi" w:hint="eastAsia"/>
                <w:szCs w:val="22"/>
              </w:rPr>
              <w:t>課程名稱</w:t>
            </w:r>
          </w:p>
        </w:tc>
        <w:tc>
          <w:tcPr>
            <w:tcW w:w="1134" w:type="dxa"/>
            <w:tcBorders>
              <w:top w:val="single" w:sz="12" w:space="0" w:color="auto"/>
            </w:tcBorders>
            <w:shd w:val="clear" w:color="auto" w:fill="D9D9D9" w:themeFill="background1" w:themeFillShade="D9"/>
            <w:vAlign w:val="center"/>
          </w:tcPr>
          <w:p w:rsidR="00CC61A6" w:rsidRPr="00D66AB0" w:rsidRDefault="00D66AB0" w:rsidP="00882B99">
            <w:pPr>
              <w:suppressAutoHyphens/>
              <w:jc w:val="center"/>
              <w:rPr>
                <w:rFonts w:ascii="標楷體" w:eastAsia="標楷體" w:hAnsi="標楷體" w:cstheme="minorBidi"/>
                <w:sz w:val="20"/>
                <w:szCs w:val="22"/>
              </w:rPr>
            </w:pPr>
            <w:r w:rsidRPr="00D66AB0">
              <w:rPr>
                <w:rFonts w:ascii="標楷體" w:eastAsia="標楷體" w:hAnsi="標楷體" w:cstheme="minorBidi" w:hint="eastAsia"/>
                <w:sz w:val="20"/>
                <w:szCs w:val="22"/>
              </w:rPr>
              <w:t>一</w:t>
            </w:r>
            <w:r w:rsidR="00CC61A6" w:rsidRPr="00D66AB0">
              <w:rPr>
                <w:rFonts w:ascii="標楷體" w:eastAsia="標楷體" w:hAnsi="標楷體" w:cstheme="minorBidi" w:hint="eastAsia"/>
                <w:sz w:val="20"/>
                <w:szCs w:val="22"/>
              </w:rPr>
              <w:t>年級</w:t>
            </w:r>
          </w:p>
        </w:tc>
        <w:tc>
          <w:tcPr>
            <w:tcW w:w="850" w:type="dxa"/>
            <w:tcBorders>
              <w:top w:val="single" w:sz="12" w:space="0" w:color="auto"/>
            </w:tcBorders>
            <w:shd w:val="clear" w:color="auto" w:fill="D9D9D9" w:themeFill="background1" w:themeFillShade="D9"/>
            <w:vAlign w:val="center"/>
          </w:tcPr>
          <w:p w:rsidR="00CC61A6" w:rsidRPr="00D66AB0" w:rsidRDefault="00D66AB0" w:rsidP="00882B99">
            <w:pPr>
              <w:suppressAutoHyphens/>
              <w:jc w:val="center"/>
              <w:rPr>
                <w:rFonts w:ascii="標楷體" w:eastAsia="標楷體" w:hAnsi="標楷體" w:cstheme="minorBidi"/>
                <w:sz w:val="20"/>
                <w:szCs w:val="22"/>
              </w:rPr>
            </w:pPr>
            <w:r w:rsidRPr="00D66AB0">
              <w:rPr>
                <w:rFonts w:ascii="標楷體" w:eastAsia="標楷體" w:hAnsi="標楷體" w:cstheme="minorBidi" w:hint="eastAsia"/>
                <w:sz w:val="20"/>
                <w:szCs w:val="22"/>
              </w:rPr>
              <w:t>二</w:t>
            </w:r>
            <w:r w:rsidR="00CC61A6" w:rsidRPr="00D66AB0">
              <w:rPr>
                <w:rFonts w:ascii="標楷體" w:eastAsia="標楷體" w:hAnsi="標楷體" w:cstheme="minorBidi" w:hint="eastAsia"/>
                <w:sz w:val="20"/>
                <w:szCs w:val="22"/>
              </w:rPr>
              <w:t>年級</w:t>
            </w:r>
          </w:p>
        </w:tc>
        <w:tc>
          <w:tcPr>
            <w:tcW w:w="850" w:type="dxa"/>
            <w:tcBorders>
              <w:top w:val="single" w:sz="12" w:space="0" w:color="auto"/>
            </w:tcBorders>
            <w:shd w:val="clear" w:color="auto" w:fill="D9D9D9" w:themeFill="background1" w:themeFillShade="D9"/>
          </w:tcPr>
          <w:p w:rsidR="00CC61A6" w:rsidRPr="00D66AB0" w:rsidRDefault="00D66AB0" w:rsidP="00882B99">
            <w:pPr>
              <w:suppressAutoHyphens/>
              <w:jc w:val="center"/>
              <w:rPr>
                <w:rFonts w:ascii="標楷體" w:eastAsia="標楷體" w:hAnsi="標楷體" w:cstheme="minorBidi"/>
                <w:sz w:val="20"/>
                <w:szCs w:val="22"/>
              </w:rPr>
            </w:pPr>
            <w:r w:rsidRPr="00D66AB0">
              <w:rPr>
                <w:rFonts w:ascii="標楷體" w:eastAsia="標楷體" w:hAnsi="標楷體" w:cstheme="minorBidi" w:hint="eastAsia"/>
                <w:sz w:val="20"/>
                <w:szCs w:val="22"/>
              </w:rPr>
              <w:t>三</w:t>
            </w:r>
            <w:r w:rsidR="00CC61A6" w:rsidRPr="00D66AB0">
              <w:rPr>
                <w:rFonts w:ascii="標楷體" w:eastAsia="標楷體" w:hAnsi="標楷體" w:cstheme="minorBidi" w:hint="eastAsia"/>
                <w:sz w:val="20"/>
                <w:szCs w:val="22"/>
              </w:rPr>
              <w:t>年級</w:t>
            </w:r>
          </w:p>
        </w:tc>
        <w:tc>
          <w:tcPr>
            <w:tcW w:w="850" w:type="dxa"/>
            <w:tcBorders>
              <w:top w:val="single" w:sz="12" w:space="0" w:color="auto"/>
            </w:tcBorders>
            <w:shd w:val="clear" w:color="auto" w:fill="D9D9D9" w:themeFill="background1" w:themeFillShade="D9"/>
          </w:tcPr>
          <w:p w:rsidR="00CC61A6" w:rsidRPr="00D66AB0" w:rsidRDefault="00D66AB0" w:rsidP="00882B99">
            <w:pPr>
              <w:suppressAutoHyphens/>
              <w:jc w:val="center"/>
              <w:rPr>
                <w:rFonts w:ascii="標楷體" w:eastAsia="標楷體" w:hAnsi="標楷體" w:cstheme="minorBidi"/>
                <w:sz w:val="20"/>
                <w:szCs w:val="22"/>
              </w:rPr>
            </w:pPr>
            <w:r w:rsidRPr="00D66AB0">
              <w:rPr>
                <w:rFonts w:ascii="標楷體" w:eastAsia="標楷體" w:hAnsi="標楷體" w:cstheme="minorBidi" w:hint="eastAsia"/>
                <w:sz w:val="20"/>
                <w:szCs w:val="22"/>
              </w:rPr>
              <w:t>四</w:t>
            </w:r>
            <w:r w:rsidR="00CC61A6" w:rsidRPr="00D66AB0">
              <w:rPr>
                <w:rFonts w:ascii="標楷體" w:eastAsia="標楷體" w:hAnsi="標楷體" w:cstheme="minorBidi" w:hint="eastAsia"/>
                <w:sz w:val="20"/>
                <w:szCs w:val="22"/>
              </w:rPr>
              <w:t>年級</w:t>
            </w:r>
          </w:p>
        </w:tc>
        <w:tc>
          <w:tcPr>
            <w:tcW w:w="850" w:type="dxa"/>
            <w:tcBorders>
              <w:top w:val="single" w:sz="12" w:space="0" w:color="auto"/>
            </w:tcBorders>
            <w:shd w:val="clear" w:color="auto" w:fill="D9D9D9" w:themeFill="background1" w:themeFillShade="D9"/>
          </w:tcPr>
          <w:p w:rsidR="00CC61A6" w:rsidRPr="00D66AB0" w:rsidRDefault="00D66AB0" w:rsidP="00882B99">
            <w:pPr>
              <w:suppressAutoHyphens/>
              <w:jc w:val="center"/>
              <w:rPr>
                <w:rFonts w:ascii="標楷體" w:eastAsia="標楷體" w:hAnsi="標楷體" w:cstheme="minorBidi"/>
                <w:sz w:val="20"/>
                <w:szCs w:val="22"/>
              </w:rPr>
            </w:pPr>
            <w:r w:rsidRPr="00D66AB0">
              <w:rPr>
                <w:rFonts w:ascii="標楷體" w:eastAsia="標楷體" w:hAnsi="標楷體" w:cstheme="minorBidi" w:hint="eastAsia"/>
                <w:sz w:val="20"/>
                <w:szCs w:val="22"/>
              </w:rPr>
              <w:t>五</w:t>
            </w:r>
            <w:r w:rsidR="00CC61A6" w:rsidRPr="00D66AB0">
              <w:rPr>
                <w:rFonts w:ascii="標楷體" w:eastAsia="標楷體" w:hAnsi="標楷體" w:cstheme="minorBidi" w:hint="eastAsia"/>
                <w:sz w:val="20"/>
                <w:szCs w:val="22"/>
              </w:rPr>
              <w:t>年級</w:t>
            </w:r>
          </w:p>
        </w:tc>
        <w:tc>
          <w:tcPr>
            <w:tcW w:w="850" w:type="dxa"/>
            <w:tcBorders>
              <w:top w:val="single" w:sz="12" w:space="0" w:color="auto"/>
              <w:right w:val="single" w:sz="12" w:space="0" w:color="auto"/>
            </w:tcBorders>
            <w:shd w:val="clear" w:color="auto" w:fill="D9D9D9" w:themeFill="background1" w:themeFillShade="D9"/>
            <w:vAlign w:val="center"/>
          </w:tcPr>
          <w:p w:rsidR="00CC61A6" w:rsidRPr="00D66AB0" w:rsidRDefault="00D66AB0" w:rsidP="00882B99">
            <w:pPr>
              <w:suppressAutoHyphens/>
              <w:jc w:val="center"/>
              <w:rPr>
                <w:rFonts w:ascii="標楷體" w:eastAsia="標楷體" w:hAnsi="標楷體" w:cstheme="minorBidi"/>
                <w:sz w:val="20"/>
                <w:szCs w:val="22"/>
              </w:rPr>
            </w:pPr>
            <w:r w:rsidRPr="00D66AB0">
              <w:rPr>
                <w:rFonts w:ascii="標楷體" w:eastAsia="標楷體" w:hAnsi="標楷體" w:cstheme="minorBidi" w:hint="eastAsia"/>
                <w:sz w:val="20"/>
                <w:szCs w:val="22"/>
              </w:rPr>
              <w:t>六</w:t>
            </w:r>
            <w:r w:rsidR="00CC61A6" w:rsidRPr="00D66AB0">
              <w:rPr>
                <w:rFonts w:ascii="標楷體" w:eastAsia="標楷體" w:hAnsi="標楷體" w:cstheme="minorBidi" w:hint="eastAsia"/>
                <w:sz w:val="20"/>
                <w:szCs w:val="22"/>
              </w:rPr>
              <w:t>年級</w:t>
            </w:r>
          </w:p>
        </w:tc>
      </w:tr>
      <w:tr w:rsidR="00CC61A6" w:rsidRPr="00D66AB0" w:rsidTr="0048091E">
        <w:trPr>
          <w:trHeight w:val="397"/>
          <w:jc w:val="center"/>
        </w:trPr>
        <w:tc>
          <w:tcPr>
            <w:tcW w:w="411" w:type="dxa"/>
            <w:vMerge/>
            <w:tcBorders>
              <w:left w:val="single" w:sz="12" w:space="0" w:color="auto"/>
            </w:tcBorders>
            <w:shd w:val="clear" w:color="auto" w:fill="D9D9D9" w:themeFill="background1" w:themeFillShade="D9"/>
            <w:vAlign w:val="center"/>
          </w:tcPr>
          <w:p w:rsidR="00CC61A6" w:rsidRPr="00D66AB0" w:rsidRDefault="00CC61A6" w:rsidP="00882B99">
            <w:pPr>
              <w:suppressAutoHyphens/>
              <w:jc w:val="center"/>
              <w:rPr>
                <w:rFonts w:ascii="標楷體" w:eastAsia="標楷體" w:hAnsi="標楷體" w:cstheme="minorBidi"/>
                <w:szCs w:val="22"/>
              </w:rPr>
            </w:pPr>
          </w:p>
        </w:tc>
        <w:tc>
          <w:tcPr>
            <w:tcW w:w="425" w:type="dxa"/>
            <w:vMerge/>
            <w:shd w:val="clear" w:color="auto" w:fill="D9D9D9" w:themeFill="background1" w:themeFillShade="D9"/>
            <w:vAlign w:val="center"/>
          </w:tcPr>
          <w:p w:rsidR="00CC61A6" w:rsidRPr="00D66AB0" w:rsidRDefault="00CC61A6" w:rsidP="00882B99">
            <w:pPr>
              <w:suppressAutoHyphens/>
              <w:jc w:val="center"/>
              <w:rPr>
                <w:rFonts w:ascii="標楷體" w:eastAsia="標楷體" w:hAnsi="標楷體" w:cstheme="minorBidi"/>
                <w:szCs w:val="22"/>
              </w:rPr>
            </w:pPr>
          </w:p>
        </w:tc>
        <w:tc>
          <w:tcPr>
            <w:tcW w:w="1559" w:type="dxa"/>
            <w:vMerge/>
            <w:tcBorders>
              <w:bottom w:val="thickThinSmallGap" w:sz="12" w:space="0" w:color="auto"/>
              <w:tl2br w:val="nil"/>
            </w:tcBorders>
            <w:shd w:val="clear" w:color="auto" w:fill="D9D9D9" w:themeFill="background1" w:themeFillShade="D9"/>
            <w:vAlign w:val="center"/>
          </w:tcPr>
          <w:p w:rsidR="00CC61A6" w:rsidRPr="00D66AB0" w:rsidRDefault="00CC61A6" w:rsidP="00882B99">
            <w:pPr>
              <w:suppressAutoHyphens/>
              <w:jc w:val="center"/>
              <w:rPr>
                <w:rFonts w:ascii="標楷體" w:eastAsia="標楷體" w:hAnsi="標楷體" w:cstheme="minorBidi"/>
                <w:szCs w:val="22"/>
              </w:rPr>
            </w:pPr>
          </w:p>
        </w:tc>
        <w:tc>
          <w:tcPr>
            <w:tcW w:w="2268" w:type="dxa"/>
            <w:vMerge/>
            <w:tcBorders>
              <w:bottom w:val="thickThinSmallGap" w:sz="12" w:space="0" w:color="auto"/>
              <w:tl2br w:val="single" w:sz="4" w:space="0" w:color="auto"/>
            </w:tcBorders>
            <w:shd w:val="clear" w:color="auto" w:fill="D9D9D9" w:themeFill="background1" w:themeFillShade="D9"/>
            <w:vAlign w:val="center"/>
          </w:tcPr>
          <w:p w:rsidR="00CC61A6" w:rsidRPr="00D66AB0" w:rsidRDefault="00CC61A6" w:rsidP="00882B99">
            <w:pPr>
              <w:suppressAutoHyphens/>
              <w:jc w:val="center"/>
              <w:rPr>
                <w:rFonts w:ascii="標楷體" w:eastAsia="標楷體" w:hAnsi="標楷體" w:cstheme="minorBidi"/>
                <w:szCs w:val="22"/>
              </w:rPr>
            </w:pPr>
          </w:p>
        </w:tc>
        <w:tc>
          <w:tcPr>
            <w:tcW w:w="1134" w:type="dxa"/>
            <w:tcBorders>
              <w:bottom w:val="thickThinSmallGap" w:sz="12" w:space="0" w:color="auto"/>
            </w:tcBorders>
            <w:shd w:val="clear" w:color="auto" w:fill="D9D9D9" w:themeFill="background1" w:themeFillShade="D9"/>
            <w:vAlign w:val="center"/>
          </w:tcPr>
          <w:p w:rsidR="00CC61A6" w:rsidRPr="00D66AB0" w:rsidRDefault="00CC61A6" w:rsidP="00882B99">
            <w:pPr>
              <w:suppressAutoHyphens/>
              <w:jc w:val="center"/>
              <w:rPr>
                <w:rFonts w:ascii="標楷體" w:eastAsia="標楷體" w:hAnsi="標楷體" w:cstheme="minorBidi"/>
                <w:szCs w:val="22"/>
              </w:rPr>
            </w:pPr>
            <w:r w:rsidRPr="00D66AB0">
              <w:rPr>
                <w:rFonts w:ascii="標楷體" w:eastAsia="標楷體" w:hAnsi="標楷體" w:cstheme="minorBidi" w:hint="eastAsia"/>
                <w:szCs w:val="22"/>
              </w:rPr>
              <w:t>節數</w:t>
            </w:r>
          </w:p>
        </w:tc>
        <w:tc>
          <w:tcPr>
            <w:tcW w:w="850" w:type="dxa"/>
            <w:tcBorders>
              <w:bottom w:val="thickThinSmallGap" w:sz="12" w:space="0" w:color="auto"/>
            </w:tcBorders>
            <w:shd w:val="clear" w:color="auto" w:fill="D9D9D9" w:themeFill="background1" w:themeFillShade="D9"/>
            <w:vAlign w:val="center"/>
          </w:tcPr>
          <w:p w:rsidR="00CC61A6" w:rsidRPr="00D66AB0" w:rsidRDefault="00CC61A6" w:rsidP="00882B99">
            <w:pPr>
              <w:suppressAutoHyphens/>
              <w:jc w:val="center"/>
              <w:rPr>
                <w:rFonts w:ascii="標楷體" w:eastAsia="標楷體" w:hAnsi="標楷體" w:cstheme="minorBidi"/>
                <w:szCs w:val="22"/>
              </w:rPr>
            </w:pPr>
            <w:r w:rsidRPr="00D66AB0">
              <w:rPr>
                <w:rFonts w:ascii="標楷體" w:eastAsia="標楷體" w:hAnsi="標楷體" w:cstheme="minorBidi" w:hint="eastAsia"/>
                <w:szCs w:val="22"/>
              </w:rPr>
              <w:t>節數</w:t>
            </w:r>
          </w:p>
        </w:tc>
        <w:tc>
          <w:tcPr>
            <w:tcW w:w="850" w:type="dxa"/>
            <w:tcBorders>
              <w:bottom w:val="thickThinSmallGap" w:sz="12" w:space="0" w:color="auto"/>
            </w:tcBorders>
            <w:shd w:val="clear" w:color="auto" w:fill="D9D9D9" w:themeFill="background1" w:themeFillShade="D9"/>
            <w:vAlign w:val="center"/>
          </w:tcPr>
          <w:p w:rsidR="00CC61A6" w:rsidRPr="00D66AB0" w:rsidRDefault="00CC61A6" w:rsidP="00882B99">
            <w:pPr>
              <w:suppressAutoHyphens/>
              <w:jc w:val="center"/>
              <w:rPr>
                <w:rFonts w:ascii="標楷體" w:eastAsia="標楷體" w:hAnsi="標楷體" w:cstheme="minorBidi"/>
                <w:szCs w:val="22"/>
              </w:rPr>
            </w:pPr>
            <w:r w:rsidRPr="00D66AB0">
              <w:rPr>
                <w:rFonts w:ascii="標楷體" w:eastAsia="標楷體" w:hAnsi="標楷體" w:cstheme="minorBidi" w:hint="eastAsia"/>
                <w:szCs w:val="22"/>
              </w:rPr>
              <w:t>節數</w:t>
            </w:r>
          </w:p>
        </w:tc>
        <w:tc>
          <w:tcPr>
            <w:tcW w:w="850" w:type="dxa"/>
            <w:tcBorders>
              <w:bottom w:val="thickThinSmallGap" w:sz="12" w:space="0" w:color="auto"/>
            </w:tcBorders>
            <w:shd w:val="clear" w:color="auto" w:fill="D9D9D9" w:themeFill="background1" w:themeFillShade="D9"/>
            <w:vAlign w:val="center"/>
          </w:tcPr>
          <w:p w:rsidR="00CC61A6" w:rsidRPr="00D66AB0" w:rsidRDefault="00CC61A6" w:rsidP="00882B99">
            <w:pPr>
              <w:suppressAutoHyphens/>
              <w:jc w:val="center"/>
              <w:rPr>
                <w:rFonts w:ascii="標楷體" w:eastAsia="標楷體" w:hAnsi="標楷體" w:cstheme="minorBidi"/>
                <w:szCs w:val="22"/>
              </w:rPr>
            </w:pPr>
            <w:r w:rsidRPr="00D66AB0">
              <w:rPr>
                <w:rFonts w:ascii="標楷體" w:eastAsia="標楷體" w:hAnsi="標楷體" w:cstheme="minorBidi" w:hint="eastAsia"/>
                <w:szCs w:val="22"/>
              </w:rPr>
              <w:t>節數</w:t>
            </w:r>
          </w:p>
        </w:tc>
        <w:tc>
          <w:tcPr>
            <w:tcW w:w="850" w:type="dxa"/>
            <w:tcBorders>
              <w:bottom w:val="thickThinSmallGap" w:sz="12" w:space="0" w:color="auto"/>
            </w:tcBorders>
            <w:shd w:val="clear" w:color="auto" w:fill="D9D9D9" w:themeFill="background1" w:themeFillShade="D9"/>
            <w:vAlign w:val="center"/>
          </w:tcPr>
          <w:p w:rsidR="00CC61A6" w:rsidRPr="00D66AB0" w:rsidRDefault="00CC61A6" w:rsidP="00882B99">
            <w:pPr>
              <w:suppressAutoHyphens/>
              <w:jc w:val="center"/>
              <w:rPr>
                <w:rFonts w:ascii="標楷體" w:eastAsia="標楷體" w:hAnsi="標楷體" w:cstheme="minorBidi"/>
                <w:szCs w:val="22"/>
              </w:rPr>
            </w:pPr>
            <w:r w:rsidRPr="00D66AB0">
              <w:rPr>
                <w:rFonts w:ascii="標楷體" w:eastAsia="標楷體" w:hAnsi="標楷體" w:cstheme="minorBidi" w:hint="eastAsia"/>
                <w:szCs w:val="22"/>
              </w:rPr>
              <w:t>節數</w:t>
            </w:r>
          </w:p>
        </w:tc>
        <w:tc>
          <w:tcPr>
            <w:tcW w:w="850" w:type="dxa"/>
            <w:tcBorders>
              <w:bottom w:val="thickThinSmallGap" w:sz="12" w:space="0" w:color="auto"/>
              <w:right w:val="single" w:sz="12" w:space="0" w:color="auto"/>
            </w:tcBorders>
            <w:shd w:val="clear" w:color="auto" w:fill="D9D9D9" w:themeFill="background1" w:themeFillShade="D9"/>
            <w:vAlign w:val="center"/>
          </w:tcPr>
          <w:p w:rsidR="00CC61A6" w:rsidRPr="00D66AB0" w:rsidRDefault="00CC61A6" w:rsidP="00882B99">
            <w:pPr>
              <w:suppressAutoHyphens/>
              <w:jc w:val="center"/>
              <w:rPr>
                <w:rFonts w:ascii="標楷體" w:eastAsia="標楷體" w:hAnsi="標楷體" w:cstheme="minorBidi"/>
                <w:szCs w:val="22"/>
              </w:rPr>
            </w:pPr>
            <w:r w:rsidRPr="00D66AB0">
              <w:rPr>
                <w:rFonts w:ascii="標楷體" w:eastAsia="標楷體" w:hAnsi="標楷體" w:cstheme="minorBidi" w:hint="eastAsia"/>
                <w:szCs w:val="22"/>
              </w:rPr>
              <w:t>節數</w:t>
            </w:r>
          </w:p>
        </w:tc>
      </w:tr>
      <w:tr w:rsidR="00CC61A6" w:rsidRPr="00D66AB0" w:rsidTr="0048091E">
        <w:trPr>
          <w:trHeight w:val="397"/>
          <w:jc w:val="center"/>
        </w:trPr>
        <w:tc>
          <w:tcPr>
            <w:tcW w:w="411" w:type="dxa"/>
            <w:vMerge/>
            <w:tcBorders>
              <w:left w:val="single" w:sz="12" w:space="0" w:color="auto"/>
            </w:tcBorders>
            <w:shd w:val="clear" w:color="auto" w:fill="D9D9D9" w:themeFill="background1" w:themeFillShade="D9"/>
            <w:vAlign w:val="center"/>
          </w:tcPr>
          <w:p w:rsidR="00CC61A6" w:rsidRPr="00D66AB0" w:rsidRDefault="00CC61A6" w:rsidP="00882B99">
            <w:pPr>
              <w:suppressAutoHyphens/>
              <w:jc w:val="center"/>
              <w:rPr>
                <w:rFonts w:ascii="標楷體" w:eastAsia="標楷體" w:hAnsi="標楷體" w:cstheme="minorBidi"/>
                <w:szCs w:val="22"/>
              </w:rPr>
            </w:pPr>
          </w:p>
        </w:tc>
        <w:tc>
          <w:tcPr>
            <w:tcW w:w="425" w:type="dxa"/>
            <w:vMerge/>
            <w:shd w:val="clear" w:color="auto" w:fill="D9D9D9" w:themeFill="background1" w:themeFillShade="D9"/>
            <w:vAlign w:val="center"/>
          </w:tcPr>
          <w:p w:rsidR="00CC61A6" w:rsidRPr="00D66AB0" w:rsidRDefault="00CC61A6" w:rsidP="00882B99">
            <w:pPr>
              <w:suppressAutoHyphens/>
              <w:jc w:val="center"/>
              <w:rPr>
                <w:rFonts w:ascii="標楷體" w:eastAsia="標楷體" w:hAnsi="標楷體" w:cstheme="minorBidi"/>
                <w:szCs w:val="22"/>
              </w:rPr>
            </w:pPr>
          </w:p>
        </w:tc>
        <w:tc>
          <w:tcPr>
            <w:tcW w:w="1559" w:type="dxa"/>
            <w:vMerge w:val="restart"/>
            <w:tcBorders>
              <w:top w:val="thickThinSmallGap" w:sz="12" w:space="0" w:color="auto"/>
            </w:tcBorders>
            <w:vAlign w:val="center"/>
          </w:tcPr>
          <w:p w:rsidR="00CC61A6" w:rsidRPr="00D66AB0" w:rsidRDefault="00CC61A6" w:rsidP="00D66AB0">
            <w:pPr>
              <w:suppressAutoHyphens/>
              <w:snapToGrid w:val="0"/>
              <w:jc w:val="center"/>
              <w:rPr>
                <w:rFonts w:ascii="標楷體" w:eastAsia="標楷體" w:hAnsi="標楷體" w:cstheme="minorBidi"/>
                <w:szCs w:val="22"/>
              </w:rPr>
            </w:pPr>
            <w:r w:rsidRPr="00D66AB0">
              <w:rPr>
                <w:rFonts w:ascii="標楷體" w:eastAsia="標楷體" w:hAnsi="標楷體" w:cstheme="minorBidi" w:hint="eastAsia"/>
                <w:szCs w:val="22"/>
              </w:rPr>
              <w:t>統整性探究課程</w:t>
            </w:r>
          </w:p>
          <w:p w:rsidR="00CC61A6" w:rsidRPr="00D66AB0" w:rsidRDefault="00CC61A6" w:rsidP="00D66AB0">
            <w:pPr>
              <w:suppressAutoHyphens/>
              <w:snapToGrid w:val="0"/>
              <w:jc w:val="center"/>
              <w:rPr>
                <w:rFonts w:ascii="標楷體" w:eastAsia="標楷體" w:hAnsi="標楷體" w:cstheme="minorBidi"/>
                <w:sz w:val="18"/>
                <w:szCs w:val="18"/>
              </w:rPr>
            </w:pPr>
            <w:r w:rsidRPr="00D66AB0">
              <w:rPr>
                <w:rFonts w:ascii="標楷體" w:eastAsia="標楷體" w:hAnsi="標楷體" w:cstheme="minorBidi" w:hint="eastAsia"/>
                <w:sz w:val="18"/>
                <w:szCs w:val="18"/>
              </w:rPr>
              <w:t>主題/專題/議題</w:t>
            </w:r>
          </w:p>
          <w:p w:rsidR="00CC61A6" w:rsidRPr="00D66AB0" w:rsidRDefault="00CC61A6" w:rsidP="00D66AB0">
            <w:pPr>
              <w:suppressAutoHyphens/>
              <w:jc w:val="center"/>
              <w:rPr>
                <w:rFonts w:ascii="標楷體" w:eastAsia="標楷體" w:hAnsi="標楷體" w:cstheme="minorBidi"/>
                <w:szCs w:val="22"/>
              </w:rPr>
            </w:pPr>
            <w:r w:rsidRPr="00D66AB0">
              <w:rPr>
                <w:rFonts w:ascii="標楷體" w:eastAsia="標楷體" w:hAnsi="標楷體" w:cstheme="minorBidi" w:hint="eastAsia"/>
                <w:sz w:val="20"/>
                <w:szCs w:val="20"/>
              </w:rPr>
              <w:t>(自行增列)</w:t>
            </w:r>
          </w:p>
        </w:tc>
        <w:tc>
          <w:tcPr>
            <w:tcW w:w="2268" w:type="dxa"/>
            <w:tcBorders>
              <w:top w:val="thickThinSmallGap" w:sz="12" w:space="0" w:color="auto"/>
            </w:tcBorders>
            <w:vAlign w:val="center"/>
          </w:tcPr>
          <w:p w:rsidR="00CC61A6" w:rsidRPr="00FD6078" w:rsidRDefault="00BB75D1" w:rsidP="00882B99">
            <w:pPr>
              <w:suppressAutoHyphens/>
              <w:jc w:val="center"/>
              <w:rPr>
                <w:rFonts w:ascii="標楷體" w:eastAsia="標楷體" w:hAnsi="標楷體" w:cstheme="minorBidi"/>
                <w:color w:val="002060"/>
                <w:sz w:val="20"/>
                <w:szCs w:val="20"/>
              </w:rPr>
            </w:pPr>
            <w:r w:rsidRPr="00FD6078">
              <w:rPr>
                <w:rFonts w:ascii="標楷體" w:eastAsia="標楷體" w:hAnsi="標楷體" w:cstheme="minorBidi" w:hint="eastAsia"/>
                <w:color w:val="002060"/>
                <w:szCs w:val="22"/>
              </w:rPr>
              <w:t>走讀北竿</w:t>
            </w:r>
          </w:p>
        </w:tc>
        <w:tc>
          <w:tcPr>
            <w:tcW w:w="1134" w:type="dxa"/>
            <w:tcBorders>
              <w:top w:val="thickThinSmallGap" w:sz="12" w:space="0" w:color="auto"/>
            </w:tcBorders>
            <w:shd w:val="clear" w:color="auto" w:fill="auto"/>
            <w:vAlign w:val="center"/>
          </w:tcPr>
          <w:p w:rsidR="00CC61A6" w:rsidRPr="00D66AB0" w:rsidRDefault="0050558B" w:rsidP="00882B99">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tcBorders>
              <w:top w:val="thickThinSmallGap" w:sz="12" w:space="0" w:color="auto"/>
            </w:tcBorders>
            <w:shd w:val="clear" w:color="auto" w:fill="auto"/>
            <w:vAlign w:val="center"/>
          </w:tcPr>
          <w:p w:rsidR="00CC61A6" w:rsidRPr="00D66AB0" w:rsidRDefault="0050558B" w:rsidP="00882B99">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tcBorders>
              <w:top w:val="thickThinSmallGap" w:sz="12" w:space="0" w:color="auto"/>
            </w:tcBorders>
            <w:vAlign w:val="center"/>
          </w:tcPr>
          <w:p w:rsidR="00CC61A6" w:rsidRPr="00D66AB0" w:rsidRDefault="0050558B" w:rsidP="00882B99">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tcBorders>
              <w:top w:val="thickThinSmallGap" w:sz="12" w:space="0" w:color="auto"/>
            </w:tcBorders>
            <w:vAlign w:val="center"/>
          </w:tcPr>
          <w:p w:rsidR="00CC61A6" w:rsidRPr="00D66AB0" w:rsidRDefault="0050558B" w:rsidP="00882B99">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tcBorders>
              <w:top w:val="thickThinSmallGap" w:sz="12" w:space="0" w:color="auto"/>
            </w:tcBorders>
            <w:vAlign w:val="center"/>
          </w:tcPr>
          <w:p w:rsidR="00CC61A6" w:rsidRPr="00D66AB0" w:rsidRDefault="0050558B" w:rsidP="00882B99">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tcBorders>
              <w:top w:val="thickThinSmallGap" w:sz="12" w:space="0" w:color="auto"/>
              <w:right w:val="single" w:sz="12" w:space="0" w:color="auto"/>
            </w:tcBorders>
            <w:shd w:val="clear" w:color="auto" w:fill="auto"/>
            <w:vAlign w:val="center"/>
          </w:tcPr>
          <w:p w:rsidR="00CC61A6" w:rsidRPr="00D66AB0" w:rsidRDefault="0050558B" w:rsidP="00882B99">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r>
      <w:tr w:rsidR="0050558B" w:rsidRPr="00D66AB0" w:rsidTr="0048091E">
        <w:trPr>
          <w:trHeight w:val="397"/>
          <w:jc w:val="center"/>
        </w:trPr>
        <w:tc>
          <w:tcPr>
            <w:tcW w:w="411" w:type="dxa"/>
            <w:vMerge/>
            <w:tcBorders>
              <w:left w:val="single" w:sz="12" w:space="0" w:color="auto"/>
            </w:tcBorders>
            <w:shd w:val="clear" w:color="auto" w:fill="D9D9D9" w:themeFill="background1" w:themeFillShade="D9"/>
            <w:vAlign w:val="center"/>
          </w:tcPr>
          <w:p w:rsidR="0050558B" w:rsidRPr="00D66AB0" w:rsidRDefault="0050558B" w:rsidP="0050558B">
            <w:pPr>
              <w:suppressAutoHyphens/>
              <w:jc w:val="center"/>
              <w:rPr>
                <w:rFonts w:ascii="標楷體" w:eastAsia="標楷體" w:hAnsi="標楷體" w:cstheme="minorBidi"/>
                <w:szCs w:val="22"/>
              </w:rPr>
            </w:pPr>
          </w:p>
        </w:tc>
        <w:tc>
          <w:tcPr>
            <w:tcW w:w="425" w:type="dxa"/>
            <w:vMerge/>
            <w:shd w:val="clear" w:color="auto" w:fill="D9D9D9" w:themeFill="background1" w:themeFillShade="D9"/>
            <w:vAlign w:val="center"/>
          </w:tcPr>
          <w:p w:rsidR="0050558B" w:rsidRPr="00D66AB0" w:rsidRDefault="0050558B" w:rsidP="0050558B">
            <w:pPr>
              <w:suppressAutoHyphens/>
              <w:jc w:val="center"/>
              <w:rPr>
                <w:rFonts w:ascii="標楷體" w:eastAsia="標楷體" w:hAnsi="標楷體" w:cstheme="minorBidi"/>
                <w:szCs w:val="22"/>
              </w:rPr>
            </w:pPr>
          </w:p>
        </w:tc>
        <w:tc>
          <w:tcPr>
            <w:tcW w:w="1559" w:type="dxa"/>
            <w:vMerge/>
            <w:vAlign w:val="center"/>
          </w:tcPr>
          <w:p w:rsidR="0050558B" w:rsidRPr="00D66AB0" w:rsidRDefault="0050558B" w:rsidP="0050558B">
            <w:pPr>
              <w:suppressAutoHyphens/>
              <w:jc w:val="center"/>
              <w:rPr>
                <w:rFonts w:ascii="標楷體" w:eastAsia="標楷體" w:hAnsi="標楷體" w:cstheme="minorBidi"/>
                <w:szCs w:val="22"/>
              </w:rPr>
            </w:pPr>
          </w:p>
        </w:tc>
        <w:tc>
          <w:tcPr>
            <w:tcW w:w="2268" w:type="dxa"/>
            <w:vAlign w:val="center"/>
          </w:tcPr>
          <w:p w:rsidR="0050558B" w:rsidRPr="00FD6078" w:rsidRDefault="0050558B" w:rsidP="0050558B">
            <w:pPr>
              <w:suppressAutoHyphens/>
              <w:jc w:val="center"/>
              <w:rPr>
                <w:rFonts w:ascii="標楷體" w:eastAsia="標楷體" w:hAnsi="標楷體" w:cstheme="minorBidi"/>
                <w:color w:val="002060"/>
                <w:szCs w:val="22"/>
              </w:rPr>
            </w:pPr>
            <w:r w:rsidRPr="00FD6078">
              <w:rPr>
                <w:rFonts w:ascii="標楷體" w:eastAsia="標楷體" w:hAnsi="標楷體" w:cstheme="minorBidi" w:hint="eastAsia"/>
                <w:color w:val="002060"/>
                <w:szCs w:val="22"/>
              </w:rPr>
              <w:t>資訊教育</w:t>
            </w:r>
          </w:p>
        </w:tc>
        <w:tc>
          <w:tcPr>
            <w:tcW w:w="1134" w:type="dxa"/>
            <w:tcBorders>
              <w:top w:val="single" w:sz="4" w:space="0" w:color="auto"/>
            </w:tcBorders>
            <w:shd w:val="clear" w:color="auto" w:fill="auto"/>
            <w:vAlign w:val="center"/>
          </w:tcPr>
          <w:p w:rsidR="0050558B" w:rsidRDefault="0050558B" w:rsidP="0050558B">
            <w:pPr>
              <w:suppressAutoHyphens/>
              <w:jc w:val="center"/>
              <w:rPr>
                <w:rFonts w:ascii="標楷體" w:eastAsia="標楷體" w:hAnsi="標楷體"/>
                <w:b/>
                <w:color w:val="002060"/>
                <w:szCs w:val="22"/>
              </w:rPr>
            </w:pPr>
          </w:p>
        </w:tc>
        <w:tc>
          <w:tcPr>
            <w:tcW w:w="850" w:type="dxa"/>
            <w:tcBorders>
              <w:top w:val="single" w:sz="4" w:space="0" w:color="auto"/>
            </w:tcBorders>
            <w:shd w:val="clear" w:color="auto" w:fill="auto"/>
            <w:vAlign w:val="center"/>
          </w:tcPr>
          <w:p w:rsidR="0050558B" w:rsidRDefault="0050558B" w:rsidP="0050558B">
            <w:pPr>
              <w:suppressAutoHyphens/>
              <w:jc w:val="center"/>
              <w:rPr>
                <w:rFonts w:ascii="標楷體" w:eastAsia="標楷體" w:hAnsi="標楷體"/>
                <w:b/>
                <w:color w:val="002060"/>
                <w:szCs w:val="22"/>
              </w:rPr>
            </w:pPr>
          </w:p>
        </w:tc>
        <w:tc>
          <w:tcPr>
            <w:tcW w:w="850" w:type="dxa"/>
            <w:tcBorders>
              <w:top w:val="single" w:sz="4" w:space="0" w:color="auto"/>
            </w:tcBorders>
            <w:vAlign w:val="center"/>
          </w:tcPr>
          <w:p w:rsidR="0050558B" w:rsidRDefault="0050558B" w:rsidP="0050558B">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tcBorders>
              <w:top w:val="single" w:sz="4" w:space="0" w:color="auto"/>
            </w:tcBorders>
            <w:vAlign w:val="center"/>
          </w:tcPr>
          <w:p w:rsidR="0050558B" w:rsidRDefault="0050558B" w:rsidP="0050558B">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tcBorders>
              <w:top w:val="single" w:sz="4" w:space="0" w:color="auto"/>
            </w:tcBorders>
            <w:vAlign w:val="center"/>
          </w:tcPr>
          <w:p w:rsidR="0050558B" w:rsidRDefault="0050558B" w:rsidP="0050558B">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tcBorders>
              <w:top w:val="single" w:sz="4" w:space="0" w:color="auto"/>
              <w:right w:val="single" w:sz="12" w:space="0" w:color="auto"/>
            </w:tcBorders>
            <w:shd w:val="clear" w:color="auto" w:fill="auto"/>
            <w:vAlign w:val="center"/>
          </w:tcPr>
          <w:p w:rsidR="0050558B" w:rsidRDefault="0050558B" w:rsidP="0050558B">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r>
      <w:tr w:rsidR="0050558B" w:rsidRPr="00D66AB0" w:rsidTr="0048091E">
        <w:trPr>
          <w:trHeight w:val="397"/>
          <w:jc w:val="center"/>
        </w:trPr>
        <w:tc>
          <w:tcPr>
            <w:tcW w:w="411" w:type="dxa"/>
            <w:vMerge/>
            <w:tcBorders>
              <w:left w:val="single" w:sz="12" w:space="0" w:color="auto"/>
            </w:tcBorders>
            <w:shd w:val="clear" w:color="auto" w:fill="D9D9D9" w:themeFill="background1" w:themeFillShade="D9"/>
            <w:vAlign w:val="center"/>
          </w:tcPr>
          <w:p w:rsidR="0050558B" w:rsidRPr="00D66AB0" w:rsidRDefault="0050558B" w:rsidP="0050558B">
            <w:pPr>
              <w:suppressAutoHyphens/>
              <w:jc w:val="center"/>
              <w:rPr>
                <w:rFonts w:ascii="標楷體" w:eastAsia="標楷體" w:hAnsi="標楷體" w:cstheme="minorBidi"/>
                <w:szCs w:val="22"/>
              </w:rPr>
            </w:pPr>
          </w:p>
        </w:tc>
        <w:tc>
          <w:tcPr>
            <w:tcW w:w="425" w:type="dxa"/>
            <w:vMerge/>
            <w:shd w:val="clear" w:color="auto" w:fill="D9D9D9" w:themeFill="background1" w:themeFillShade="D9"/>
            <w:vAlign w:val="center"/>
          </w:tcPr>
          <w:p w:rsidR="0050558B" w:rsidRPr="00D66AB0" w:rsidRDefault="0050558B" w:rsidP="0050558B">
            <w:pPr>
              <w:suppressAutoHyphens/>
              <w:jc w:val="center"/>
              <w:rPr>
                <w:rFonts w:ascii="標楷體" w:eastAsia="標楷體" w:hAnsi="標楷體" w:cstheme="minorBidi"/>
                <w:szCs w:val="22"/>
              </w:rPr>
            </w:pPr>
          </w:p>
        </w:tc>
        <w:tc>
          <w:tcPr>
            <w:tcW w:w="1559" w:type="dxa"/>
            <w:vMerge/>
            <w:vAlign w:val="center"/>
          </w:tcPr>
          <w:p w:rsidR="0050558B" w:rsidRPr="00D66AB0" w:rsidRDefault="0050558B" w:rsidP="0050558B">
            <w:pPr>
              <w:suppressAutoHyphens/>
              <w:jc w:val="center"/>
              <w:rPr>
                <w:rFonts w:ascii="標楷體" w:eastAsia="標楷體" w:hAnsi="標楷體" w:cstheme="minorBidi"/>
                <w:szCs w:val="22"/>
              </w:rPr>
            </w:pPr>
          </w:p>
        </w:tc>
        <w:tc>
          <w:tcPr>
            <w:tcW w:w="2268" w:type="dxa"/>
            <w:vAlign w:val="center"/>
          </w:tcPr>
          <w:p w:rsidR="0050558B" w:rsidRPr="00FD6078" w:rsidRDefault="00BB75D1" w:rsidP="0050558B">
            <w:pPr>
              <w:suppressAutoHyphens/>
              <w:jc w:val="center"/>
              <w:rPr>
                <w:rFonts w:ascii="標楷體" w:eastAsia="標楷體" w:hAnsi="標楷體" w:cstheme="minorBidi"/>
                <w:color w:val="002060"/>
                <w:szCs w:val="22"/>
              </w:rPr>
            </w:pPr>
            <w:r w:rsidRPr="00FD6078">
              <w:rPr>
                <w:rFonts w:ascii="標楷體" w:eastAsia="標楷體" w:hAnsi="標楷體" w:cstheme="minorBidi" w:hint="eastAsia"/>
                <w:color w:val="002060"/>
                <w:szCs w:val="22"/>
              </w:rPr>
              <w:t>國際教育</w:t>
            </w:r>
          </w:p>
        </w:tc>
        <w:tc>
          <w:tcPr>
            <w:tcW w:w="1134" w:type="dxa"/>
            <w:shd w:val="clear" w:color="auto" w:fill="auto"/>
            <w:vAlign w:val="center"/>
          </w:tcPr>
          <w:p w:rsidR="0050558B" w:rsidRDefault="0050558B" w:rsidP="0050558B">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shd w:val="clear" w:color="auto" w:fill="auto"/>
            <w:vAlign w:val="center"/>
          </w:tcPr>
          <w:p w:rsidR="0050558B" w:rsidRDefault="0050558B" w:rsidP="0050558B">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vAlign w:val="center"/>
          </w:tcPr>
          <w:p w:rsidR="0050558B" w:rsidRDefault="0050558B" w:rsidP="0050558B">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vAlign w:val="center"/>
          </w:tcPr>
          <w:p w:rsidR="0050558B" w:rsidRDefault="0050558B" w:rsidP="0050558B">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vAlign w:val="center"/>
          </w:tcPr>
          <w:p w:rsidR="0050558B" w:rsidRDefault="0010570E" w:rsidP="0050558B">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tcBorders>
              <w:right w:val="single" w:sz="12" w:space="0" w:color="auto"/>
            </w:tcBorders>
            <w:shd w:val="clear" w:color="auto" w:fill="auto"/>
            <w:vAlign w:val="center"/>
          </w:tcPr>
          <w:p w:rsidR="0050558B" w:rsidRDefault="006D0889" w:rsidP="0050558B">
            <w:pPr>
              <w:suppressAutoHyphens/>
              <w:jc w:val="center"/>
              <w:rPr>
                <w:rFonts w:ascii="標楷體" w:eastAsia="標楷體" w:hAnsi="標楷體"/>
                <w:b/>
                <w:color w:val="002060"/>
                <w:szCs w:val="22"/>
              </w:rPr>
            </w:pPr>
            <w:r>
              <w:rPr>
                <w:rFonts w:ascii="標楷體" w:eastAsia="標楷體" w:hAnsi="標楷體"/>
                <w:b/>
                <w:color w:val="002060"/>
                <w:szCs w:val="22"/>
              </w:rPr>
              <w:t>1</w:t>
            </w:r>
          </w:p>
        </w:tc>
      </w:tr>
      <w:tr w:rsidR="0050558B" w:rsidRPr="00D66AB0" w:rsidTr="0048091E">
        <w:trPr>
          <w:trHeight w:val="397"/>
          <w:jc w:val="center"/>
        </w:trPr>
        <w:tc>
          <w:tcPr>
            <w:tcW w:w="411" w:type="dxa"/>
            <w:vMerge/>
            <w:tcBorders>
              <w:left w:val="single" w:sz="12" w:space="0" w:color="auto"/>
            </w:tcBorders>
            <w:shd w:val="clear" w:color="auto" w:fill="D9D9D9" w:themeFill="background1" w:themeFillShade="D9"/>
            <w:vAlign w:val="center"/>
          </w:tcPr>
          <w:p w:rsidR="0050558B" w:rsidRPr="00D66AB0" w:rsidRDefault="0050558B" w:rsidP="0050558B">
            <w:pPr>
              <w:suppressAutoHyphens/>
              <w:jc w:val="center"/>
              <w:rPr>
                <w:rFonts w:ascii="標楷體" w:eastAsia="標楷體" w:hAnsi="標楷體" w:cstheme="minorBidi"/>
                <w:szCs w:val="22"/>
              </w:rPr>
            </w:pPr>
          </w:p>
        </w:tc>
        <w:tc>
          <w:tcPr>
            <w:tcW w:w="425" w:type="dxa"/>
            <w:vMerge/>
            <w:shd w:val="clear" w:color="auto" w:fill="D9D9D9" w:themeFill="background1" w:themeFillShade="D9"/>
            <w:vAlign w:val="center"/>
          </w:tcPr>
          <w:p w:rsidR="0050558B" w:rsidRPr="00D66AB0" w:rsidRDefault="0050558B" w:rsidP="0050558B">
            <w:pPr>
              <w:suppressAutoHyphens/>
              <w:jc w:val="center"/>
              <w:rPr>
                <w:rFonts w:ascii="標楷體" w:eastAsia="標楷體" w:hAnsi="標楷體" w:cstheme="minorBidi"/>
                <w:szCs w:val="22"/>
              </w:rPr>
            </w:pPr>
          </w:p>
        </w:tc>
        <w:tc>
          <w:tcPr>
            <w:tcW w:w="1559" w:type="dxa"/>
            <w:vMerge/>
            <w:vAlign w:val="center"/>
          </w:tcPr>
          <w:p w:rsidR="0050558B" w:rsidRPr="00D66AB0" w:rsidRDefault="0050558B" w:rsidP="0050558B">
            <w:pPr>
              <w:suppressAutoHyphens/>
              <w:jc w:val="center"/>
              <w:rPr>
                <w:rFonts w:ascii="標楷體" w:eastAsia="標楷體" w:hAnsi="標楷體" w:cstheme="minorBidi"/>
                <w:szCs w:val="22"/>
              </w:rPr>
            </w:pPr>
          </w:p>
        </w:tc>
        <w:tc>
          <w:tcPr>
            <w:tcW w:w="2268" w:type="dxa"/>
            <w:vAlign w:val="center"/>
          </w:tcPr>
          <w:p w:rsidR="0050558B" w:rsidRPr="00FD6078" w:rsidRDefault="0010570E" w:rsidP="0050558B">
            <w:pPr>
              <w:suppressAutoHyphens/>
              <w:jc w:val="center"/>
              <w:rPr>
                <w:rFonts w:ascii="標楷體" w:eastAsia="標楷體" w:hAnsi="標楷體" w:cstheme="minorBidi"/>
                <w:color w:val="002060"/>
                <w:szCs w:val="22"/>
              </w:rPr>
            </w:pPr>
            <w:r>
              <w:rPr>
                <w:rFonts w:ascii="標楷體" w:eastAsia="標楷體" w:hAnsi="標楷體" w:cstheme="minorBidi" w:hint="eastAsia"/>
                <w:color w:val="002060"/>
                <w:szCs w:val="22"/>
              </w:rPr>
              <w:t>悅讀閱讀</w:t>
            </w:r>
          </w:p>
        </w:tc>
        <w:tc>
          <w:tcPr>
            <w:tcW w:w="1134" w:type="dxa"/>
            <w:shd w:val="clear" w:color="auto" w:fill="auto"/>
            <w:vAlign w:val="center"/>
          </w:tcPr>
          <w:p w:rsidR="0050558B" w:rsidRPr="00D66AB0" w:rsidRDefault="0050558B" w:rsidP="0050558B">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shd w:val="clear" w:color="auto" w:fill="auto"/>
            <w:vAlign w:val="center"/>
          </w:tcPr>
          <w:p w:rsidR="0050558B" w:rsidRPr="00D66AB0" w:rsidRDefault="0050558B" w:rsidP="0050558B">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vAlign w:val="center"/>
          </w:tcPr>
          <w:p w:rsidR="0050558B" w:rsidRPr="00D66AB0" w:rsidRDefault="0050558B" w:rsidP="0050558B">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vAlign w:val="center"/>
          </w:tcPr>
          <w:p w:rsidR="0050558B" w:rsidRPr="00D66AB0" w:rsidRDefault="0050558B" w:rsidP="0050558B">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vAlign w:val="center"/>
          </w:tcPr>
          <w:p w:rsidR="0050558B" w:rsidRPr="00D66AB0" w:rsidRDefault="0010570E" w:rsidP="0050558B">
            <w:pPr>
              <w:suppressAutoHyphens/>
              <w:jc w:val="center"/>
              <w:rPr>
                <w:rFonts w:ascii="標楷體" w:eastAsia="標楷體" w:hAnsi="標楷體"/>
                <w:b/>
                <w:color w:val="002060"/>
                <w:szCs w:val="22"/>
              </w:rPr>
            </w:pPr>
            <w:r>
              <w:rPr>
                <w:rFonts w:ascii="標楷體" w:eastAsia="標楷體" w:hAnsi="標楷體" w:hint="eastAsia"/>
                <w:b/>
                <w:color w:val="002060"/>
                <w:szCs w:val="22"/>
              </w:rPr>
              <w:t>2</w:t>
            </w:r>
          </w:p>
        </w:tc>
        <w:tc>
          <w:tcPr>
            <w:tcW w:w="850" w:type="dxa"/>
            <w:tcBorders>
              <w:right w:val="single" w:sz="12" w:space="0" w:color="auto"/>
            </w:tcBorders>
            <w:shd w:val="clear" w:color="auto" w:fill="auto"/>
            <w:vAlign w:val="center"/>
          </w:tcPr>
          <w:p w:rsidR="0050558B" w:rsidRPr="00D66AB0" w:rsidRDefault="006D0889" w:rsidP="0050558B">
            <w:pPr>
              <w:suppressAutoHyphens/>
              <w:jc w:val="center"/>
              <w:rPr>
                <w:rFonts w:ascii="標楷體" w:eastAsia="標楷體" w:hAnsi="標楷體"/>
                <w:b/>
                <w:color w:val="002060"/>
                <w:szCs w:val="22"/>
              </w:rPr>
            </w:pPr>
            <w:r>
              <w:rPr>
                <w:rFonts w:ascii="標楷體" w:eastAsia="標楷體" w:hAnsi="標楷體"/>
                <w:b/>
                <w:color w:val="002060"/>
                <w:szCs w:val="22"/>
              </w:rPr>
              <w:t>2</w:t>
            </w:r>
          </w:p>
        </w:tc>
      </w:tr>
      <w:tr w:rsidR="0050558B" w:rsidRPr="00D66AB0" w:rsidTr="0048091E">
        <w:trPr>
          <w:trHeight w:val="397"/>
          <w:jc w:val="center"/>
        </w:trPr>
        <w:tc>
          <w:tcPr>
            <w:tcW w:w="411" w:type="dxa"/>
            <w:vMerge/>
            <w:tcBorders>
              <w:left w:val="single" w:sz="12" w:space="0" w:color="auto"/>
            </w:tcBorders>
            <w:shd w:val="clear" w:color="auto" w:fill="D9D9D9" w:themeFill="background1" w:themeFillShade="D9"/>
            <w:vAlign w:val="center"/>
          </w:tcPr>
          <w:p w:rsidR="0050558B" w:rsidRPr="00D66AB0" w:rsidRDefault="0050558B" w:rsidP="0050558B">
            <w:pPr>
              <w:suppressAutoHyphens/>
              <w:jc w:val="center"/>
              <w:rPr>
                <w:rFonts w:ascii="標楷體" w:eastAsia="標楷體" w:hAnsi="標楷體" w:cstheme="minorBidi"/>
                <w:szCs w:val="22"/>
              </w:rPr>
            </w:pPr>
          </w:p>
        </w:tc>
        <w:tc>
          <w:tcPr>
            <w:tcW w:w="425" w:type="dxa"/>
            <w:vMerge/>
            <w:shd w:val="clear" w:color="auto" w:fill="D9D9D9" w:themeFill="background1" w:themeFillShade="D9"/>
            <w:vAlign w:val="center"/>
          </w:tcPr>
          <w:p w:rsidR="0050558B" w:rsidRPr="00D66AB0" w:rsidRDefault="0050558B" w:rsidP="0050558B">
            <w:pPr>
              <w:suppressAutoHyphens/>
              <w:jc w:val="center"/>
              <w:rPr>
                <w:rFonts w:ascii="標楷體" w:eastAsia="標楷體" w:hAnsi="標楷體" w:cstheme="minorBidi"/>
                <w:szCs w:val="22"/>
              </w:rPr>
            </w:pPr>
          </w:p>
        </w:tc>
        <w:tc>
          <w:tcPr>
            <w:tcW w:w="1559" w:type="dxa"/>
            <w:vMerge w:val="restart"/>
            <w:vAlign w:val="center"/>
          </w:tcPr>
          <w:p w:rsidR="0050558B" w:rsidRPr="00D66AB0" w:rsidRDefault="0050558B" w:rsidP="0050558B">
            <w:pPr>
              <w:suppressAutoHyphens/>
              <w:snapToGrid w:val="0"/>
              <w:jc w:val="center"/>
              <w:rPr>
                <w:rFonts w:ascii="標楷體" w:eastAsia="標楷體" w:hAnsi="標楷體" w:cstheme="minorBidi"/>
                <w:szCs w:val="22"/>
              </w:rPr>
            </w:pPr>
            <w:r w:rsidRPr="00D66AB0">
              <w:rPr>
                <w:rFonts w:ascii="標楷體" w:eastAsia="標楷體" w:hAnsi="標楷體" w:cstheme="minorBidi" w:hint="eastAsia"/>
                <w:szCs w:val="22"/>
              </w:rPr>
              <w:t>社團活動與技藝課程</w:t>
            </w:r>
          </w:p>
        </w:tc>
        <w:tc>
          <w:tcPr>
            <w:tcW w:w="2268" w:type="dxa"/>
            <w:tcBorders>
              <w:bottom w:val="single" w:sz="4" w:space="0" w:color="auto"/>
            </w:tcBorders>
            <w:vAlign w:val="center"/>
          </w:tcPr>
          <w:p w:rsidR="0050558B" w:rsidRPr="00FD6078" w:rsidRDefault="00FD6078" w:rsidP="0050558B">
            <w:pPr>
              <w:suppressAutoHyphens/>
              <w:jc w:val="center"/>
              <w:rPr>
                <w:rFonts w:ascii="標楷體" w:eastAsia="標楷體" w:hAnsi="標楷體"/>
                <w:sz w:val="20"/>
                <w:szCs w:val="20"/>
              </w:rPr>
            </w:pPr>
            <w:r w:rsidRPr="00FD6078">
              <w:rPr>
                <w:rFonts w:ascii="標楷體" w:eastAsia="標楷體" w:hAnsi="標楷體" w:hint="eastAsia"/>
                <w:color w:val="FF0000"/>
                <w:sz w:val="20"/>
                <w:szCs w:val="20"/>
              </w:rPr>
              <w:t>社團活動(音樂、桌遊)</w:t>
            </w:r>
          </w:p>
        </w:tc>
        <w:tc>
          <w:tcPr>
            <w:tcW w:w="1134" w:type="dxa"/>
            <w:shd w:val="clear" w:color="auto" w:fill="auto"/>
            <w:vAlign w:val="center"/>
          </w:tcPr>
          <w:p w:rsidR="0050558B" w:rsidRPr="00D66AB0" w:rsidRDefault="0050558B" w:rsidP="0050558B">
            <w:pPr>
              <w:suppressAutoHyphens/>
              <w:jc w:val="center"/>
              <w:rPr>
                <w:rFonts w:ascii="標楷體" w:eastAsia="標楷體" w:hAnsi="標楷體"/>
                <w:b/>
                <w:color w:val="002060"/>
                <w:szCs w:val="22"/>
              </w:rPr>
            </w:pPr>
          </w:p>
        </w:tc>
        <w:tc>
          <w:tcPr>
            <w:tcW w:w="850" w:type="dxa"/>
            <w:shd w:val="clear" w:color="auto" w:fill="auto"/>
            <w:vAlign w:val="center"/>
          </w:tcPr>
          <w:p w:rsidR="0050558B" w:rsidRPr="00D66AB0" w:rsidRDefault="0050558B" w:rsidP="0050558B">
            <w:pPr>
              <w:suppressAutoHyphens/>
              <w:jc w:val="center"/>
              <w:rPr>
                <w:rFonts w:ascii="標楷體" w:eastAsia="標楷體" w:hAnsi="標楷體"/>
                <w:b/>
                <w:color w:val="002060"/>
                <w:szCs w:val="22"/>
              </w:rPr>
            </w:pPr>
          </w:p>
        </w:tc>
        <w:tc>
          <w:tcPr>
            <w:tcW w:w="850" w:type="dxa"/>
            <w:vAlign w:val="center"/>
          </w:tcPr>
          <w:p w:rsidR="0050558B" w:rsidRPr="00D66AB0" w:rsidRDefault="0050558B" w:rsidP="0050558B">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vAlign w:val="center"/>
          </w:tcPr>
          <w:p w:rsidR="0050558B" w:rsidRPr="00D66AB0" w:rsidRDefault="0050558B" w:rsidP="0050558B">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vAlign w:val="center"/>
          </w:tcPr>
          <w:p w:rsidR="0050558B" w:rsidRPr="00D66AB0" w:rsidRDefault="0050558B" w:rsidP="0050558B">
            <w:pPr>
              <w:suppressAutoHyphens/>
              <w:jc w:val="center"/>
              <w:rPr>
                <w:rFonts w:ascii="標楷體" w:eastAsia="標楷體" w:hAnsi="標楷體"/>
                <w:b/>
                <w:color w:val="002060"/>
                <w:szCs w:val="22"/>
              </w:rPr>
            </w:pPr>
          </w:p>
        </w:tc>
        <w:tc>
          <w:tcPr>
            <w:tcW w:w="850" w:type="dxa"/>
            <w:tcBorders>
              <w:right w:val="single" w:sz="12" w:space="0" w:color="auto"/>
            </w:tcBorders>
            <w:shd w:val="clear" w:color="auto" w:fill="auto"/>
            <w:vAlign w:val="center"/>
          </w:tcPr>
          <w:p w:rsidR="0050558B" w:rsidRPr="00D66AB0" w:rsidRDefault="0050558B" w:rsidP="0050558B">
            <w:pPr>
              <w:suppressAutoHyphens/>
              <w:jc w:val="center"/>
              <w:rPr>
                <w:rFonts w:ascii="標楷體" w:eastAsia="標楷體" w:hAnsi="標楷體"/>
                <w:b/>
                <w:color w:val="002060"/>
                <w:szCs w:val="22"/>
              </w:rPr>
            </w:pPr>
          </w:p>
        </w:tc>
      </w:tr>
      <w:tr w:rsidR="0050558B" w:rsidRPr="00D66AB0" w:rsidTr="0048091E">
        <w:trPr>
          <w:trHeight w:val="397"/>
          <w:jc w:val="center"/>
        </w:trPr>
        <w:tc>
          <w:tcPr>
            <w:tcW w:w="411" w:type="dxa"/>
            <w:vMerge/>
            <w:tcBorders>
              <w:left w:val="single" w:sz="12" w:space="0" w:color="auto"/>
            </w:tcBorders>
            <w:shd w:val="clear" w:color="auto" w:fill="D9D9D9" w:themeFill="background1" w:themeFillShade="D9"/>
            <w:vAlign w:val="center"/>
          </w:tcPr>
          <w:p w:rsidR="0050558B" w:rsidRPr="00D66AB0" w:rsidRDefault="0050558B" w:rsidP="0050558B">
            <w:pPr>
              <w:suppressAutoHyphens/>
              <w:jc w:val="center"/>
              <w:rPr>
                <w:rFonts w:ascii="標楷體" w:eastAsia="標楷體" w:hAnsi="標楷體" w:cstheme="minorBidi"/>
                <w:szCs w:val="22"/>
              </w:rPr>
            </w:pPr>
          </w:p>
        </w:tc>
        <w:tc>
          <w:tcPr>
            <w:tcW w:w="425" w:type="dxa"/>
            <w:vMerge/>
            <w:shd w:val="clear" w:color="auto" w:fill="D9D9D9" w:themeFill="background1" w:themeFillShade="D9"/>
            <w:vAlign w:val="center"/>
          </w:tcPr>
          <w:p w:rsidR="0050558B" w:rsidRPr="00D66AB0" w:rsidRDefault="0050558B" w:rsidP="0050558B">
            <w:pPr>
              <w:suppressAutoHyphens/>
              <w:jc w:val="center"/>
              <w:rPr>
                <w:rFonts w:ascii="標楷體" w:eastAsia="標楷體" w:hAnsi="標楷體" w:cstheme="minorBidi"/>
                <w:szCs w:val="22"/>
              </w:rPr>
            </w:pPr>
          </w:p>
        </w:tc>
        <w:tc>
          <w:tcPr>
            <w:tcW w:w="1559" w:type="dxa"/>
            <w:vMerge/>
            <w:vAlign w:val="center"/>
          </w:tcPr>
          <w:p w:rsidR="0050558B" w:rsidRPr="00D66AB0" w:rsidRDefault="0050558B" w:rsidP="0050558B">
            <w:pPr>
              <w:suppressAutoHyphens/>
              <w:snapToGrid w:val="0"/>
              <w:jc w:val="center"/>
              <w:rPr>
                <w:rFonts w:ascii="標楷體" w:eastAsia="標楷體" w:hAnsi="標楷體" w:cstheme="minorBidi"/>
                <w:szCs w:val="22"/>
              </w:rPr>
            </w:pPr>
          </w:p>
        </w:tc>
        <w:tc>
          <w:tcPr>
            <w:tcW w:w="2268" w:type="dxa"/>
            <w:tcBorders>
              <w:bottom w:val="single" w:sz="4" w:space="0" w:color="auto"/>
            </w:tcBorders>
            <w:vAlign w:val="center"/>
          </w:tcPr>
          <w:p w:rsidR="0050558B" w:rsidRPr="00D66AB0" w:rsidRDefault="0050558B" w:rsidP="0050558B">
            <w:pPr>
              <w:suppressAutoHyphens/>
              <w:jc w:val="center"/>
              <w:rPr>
                <w:rFonts w:ascii="標楷體" w:eastAsia="標楷體" w:hAnsi="標楷體" w:cstheme="minorBidi"/>
                <w:b/>
                <w:color w:val="002060"/>
                <w:szCs w:val="22"/>
              </w:rPr>
            </w:pPr>
          </w:p>
        </w:tc>
        <w:tc>
          <w:tcPr>
            <w:tcW w:w="1134" w:type="dxa"/>
            <w:shd w:val="clear" w:color="auto" w:fill="auto"/>
            <w:vAlign w:val="center"/>
          </w:tcPr>
          <w:p w:rsidR="0050558B" w:rsidRPr="00D66AB0" w:rsidRDefault="0050558B" w:rsidP="0050558B">
            <w:pPr>
              <w:suppressAutoHyphens/>
              <w:jc w:val="center"/>
              <w:rPr>
                <w:rFonts w:ascii="標楷體" w:eastAsia="標楷體" w:hAnsi="標楷體"/>
                <w:b/>
                <w:color w:val="002060"/>
                <w:szCs w:val="22"/>
              </w:rPr>
            </w:pPr>
          </w:p>
        </w:tc>
        <w:tc>
          <w:tcPr>
            <w:tcW w:w="850" w:type="dxa"/>
            <w:shd w:val="clear" w:color="auto" w:fill="auto"/>
            <w:vAlign w:val="center"/>
          </w:tcPr>
          <w:p w:rsidR="0050558B" w:rsidRPr="00D66AB0" w:rsidRDefault="0050558B" w:rsidP="0050558B">
            <w:pPr>
              <w:suppressAutoHyphens/>
              <w:jc w:val="center"/>
              <w:rPr>
                <w:rFonts w:ascii="標楷體" w:eastAsia="標楷體" w:hAnsi="標楷體"/>
                <w:b/>
                <w:color w:val="002060"/>
                <w:szCs w:val="22"/>
              </w:rPr>
            </w:pPr>
          </w:p>
        </w:tc>
        <w:tc>
          <w:tcPr>
            <w:tcW w:w="850" w:type="dxa"/>
            <w:vAlign w:val="center"/>
          </w:tcPr>
          <w:p w:rsidR="0050558B" w:rsidRPr="00D66AB0" w:rsidRDefault="0050558B" w:rsidP="0050558B">
            <w:pPr>
              <w:suppressAutoHyphens/>
              <w:jc w:val="center"/>
              <w:rPr>
                <w:rFonts w:ascii="標楷體" w:eastAsia="標楷體" w:hAnsi="標楷體"/>
                <w:b/>
                <w:color w:val="002060"/>
                <w:szCs w:val="22"/>
              </w:rPr>
            </w:pPr>
          </w:p>
        </w:tc>
        <w:tc>
          <w:tcPr>
            <w:tcW w:w="850" w:type="dxa"/>
            <w:vAlign w:val="center"/>
          </w:tcPr>
          <w:p w:rsidR="0050558B" w:rsidRPr="00D66AB0" w:rsidRDefault="0050558B" w:rsidP="0050558B">
            <w:pPr>
              <w:suppressAutoHyphens/>
              <w:jc w:val="center"/>
              <w:rPr>
                <w:rFonts w:ascii="標楷體" w:eastAsia="標楷體" w:hAnsi="標楷體"/>
                <w:b/>
                <w:color w:val="002060"/>
                <w:szCs w:val="22"/>
              </w:rPr>
            </w:pPr>
          </w:p>
        </w:tc>
        <w:tc>
          <w:tcPr>
            <w:tcW w:w="850" w:type="dxa"/>
            <w:vAlign w:val="center"/>
          </w:tcPr>
          <w:p w:rsidR="0050558B" w:rsidRPr="00D66AB0" w:rsidRDefault="0050558B" w:rsidP="0050558B">
            <w:pPr>
              <w:suppressAutoHyphens/>
              <w:jc w:val="center"/>
              <w:rPr>
                <w:rFonts w:ascii="標楷體" w:eastAsia="標楷體" w:hAnsi="標楷體"/>
                <w:b/>
                <w:color w:val="002060"/>
                <w:szCs w:val="22"/>
              </w:rPr>
            </w:pPr>
          </w:p>
        </w:tc>
        <w:tc>
          <w:tcPr>
            <w:tcW w:w="850" w:type="dxa"/>
            <w:tcBorders>
              <w:right w:val="single" w:sz="12" w:space="0" w:color="auto"/>
            </w:tcBorders>
            <w:shd w:val="clear" w:color="auto" w:fill="auto"/>
            <w:vAlign w:val="center"/>
          </w:tcPr>
          <w:p w:rsidR="0050558B" w:rsidRPr="00D66AB0" w:rsidRDefault="0050558B" w:rsidP="0050558B">
            <w:pPr>
              <w:suppressAutoHyphens/>
              <w:jc w:val="center"/>
              <w:rPr>
                <w:rFonts w:ascii="標楷體" w:eastAsia="標楷體" w:hAnsi="標楷體"/>
                <w:b/>
                <w:color w:val="002060"/>
                <w:szCs w:val="22"/>
              </w:rPr>
            </w:pPr>
          </w:p>
        </w:tc>
      </w:tr>
      <w:tr w:rsidR="0050558B" w:rsidRPr="00D66AB0" w:rsidTr="0048091E">
        <w:trPr>
          <w:trHeight w:val="397"/>
          <w:jc w:val="center"/>
        </w:trPr>
        <w:tc>
          <w:tcPr>
            <w:tcW w:w="411" w:type="dxa"/>
            <w:vMerge/>
            <w:tcBorders>
              <w:left w:val="single" w:sz="12" w:space="0" w:color="auto"/>
            </w:tcBorders>
            <w:shd w:val="clear" w:color="auto" w:fill="D9D9D9" w:themeFill="background1" w:themeFillShade="D9"/>
            <w:vAlign w:val="center"/>
          </w:tcPr>
          <w:p w:rsidR="0050558B" w:rsidRPr="00D66AB0" w:rsidRDefault="0050558B" w:rsidP="0050558B">
            <w:pPr>
              <w:suppressAutoHyphens/>
              <w:jc w:val="center"/>
              <w:rPr>
                <w:rFonts w:ascii="標楷體" w:eastAsia="標楷體" w:hAnsi="標楷體" w:cstheme="minorBidi"/>
                <w:szCs w:val="22"/>
              </w:rPr>
            </w:pPr>
          </w:p>
        </w:tc>
        <w:tc>
          <w:tcPr>
            <w:tcW w:w="425" w:type="dxa"/>
            <w:vMerge/>
            <w:shd w:val="clear" w:color="auto" w:fill="D9D9D9" w:themeFill="background1" w:themeFillShade="D9"/>
            <w:vAlign w:val="center"/>
          </w:tcPr>
          <w:p w:rsidR="0050558B" w:rsidRPr="00D66AB0" w:rsidRDefault="0050558B" w:rsidP="0050558B">
            <w:pPr>
              <w:suppressAutoHyphens/>
              <w:jc w:val="center"/>
              <w:rPr>
                <w:rFonts w:ascii="標楷體" w:eastAsia="標楷體" w:hAnsi="標楷體" w:cstheme="minorBidi"/>
                <w:szCs w:val="22"/>
              </w:rPr>
            </w:pPr>
          </w:p>
        </w:tc>
        <w:tc>
          <w:tcPr>
            <w:tcW w:w="1559" w:type="dxa"/>
            <w:vAlign w:val="center"/>
          </w:tcPr>
          <w:p w:rsidR="0050558B" w:rsidRPr="00D66AB0" w:rsidRDefault="0050558B" w:rsidP="0050558B">
            <w:pPr>
              <w:suppressAutoHyphens/>
              <w:snapToGrid w:val="0"/>
              <w:jc w:val="center"/>
              <w:rPr>
                <w:rFonts w:ascii="標楷體" w:eastAsia="標楷體" w:hAnsi="標楷體" w:cstheme="minorBidi"/>
                <w:szCs w:val="22"/>
              </w:rPr>
            </w:pPr>
            <w:r w:rsidRPr="00D66AB0">
              <w:rPr>
                <w:rFonts w:ascii="標楷體" w:eastAsia="標楷體" w:hAnsi="標楷體" w:cstheme="minorBidi" w:hint="eastAsia"/>
                <w:szCs w:val="22"/>
              </w:rPr>
              <w:t>特殊需求領域課程</w:t>
            </w:r>
          </w:p>
        </w:tc>
        <w:tc>
          <w:tcPr>
            <w:tcW w:w="2268" w:type="dxa"/>
            <w:vAlign w:val="center"/>
          </w:tcPr>
          <w:p w:rsidR="0050558B" w:rsidRPr="00D66AB0" w:rsidRDefault="0050558B" w:rsidP="0050558B">
            <w:pPr>
              <w:suppressAutoHyphens/>
              <w:jc w:val="center"/>
              <w:rPr>
                <w:rFonts w:ascii="標楷體" w:eastAsia="標楷體" w:hAnsi="標楷體" w:cstheme="minorBidi"/>
                <w:b/>
                <w:color w:val="002060"/>
                <w:szCs w:val="22"/>
              </w:rPr>
            </w:pPr>
          </w:p>
        </w:tc>
        <w:tc>
          <w:tcPr>
            <w:tcW w:w="1134" w:type="dxa"/>
            <w:shd w:val="clear" w:color="auto" w:fill="auto"/>
            <w:vAlign w:val="center"/>
          </w:tcPr>
          <w:p w:rsidR="0050558B" w:rsidRPr="00D66AB0" w:rsidRDefault="0050558B" w:rsidP="0050558B">
            <w:pPr>
              <w:suppressAutoHyphens/>
              <w:jc w:val="center"/>
              <w:rPr>
                <w:rFonts w:ascii="標楷體" w:eastAsia="標楷體" w:hAnsi="標楷體"/>
                <w:b/>
                <w:color w:val="002060"/>
                <w:szCs w:val="22"/>
              </w:rPr>
            </w:pPr>
          </w:p>
        </w:tc>
        <w:tc>
          <w:tcPr>
            <w:tcW w:w="850" w:type="dxa"/>
            <w:shd w:val="clear" w:color="auto" w:fill="auto"/>
            <w:vAlign w:val="center"/>
          </w:tcPr>
          <w:p w:rsidR="0050558B" w:rsidRPr="00D66AB0" w:rsidRDefault="0050558B" w:rsidP="0050558B">
            <w:pPr>
              <w:suppressAutoHyphens/>
              <w:jc w:val="center"/>
              <w:rPr>
                <w:rFonts w:ascii="標楷體" w:eastAsia="標楷體" w:hAnsi="標楷體"/>
                <w:b/>
                <w:color w:val="002060"/>
                <w:szCs w:val="22"/>
              </w:rPr>
            </w:pPr>
          </w:p>
        </w:tc>
        <w:tc>
          <w:tcPr>
            <w:tcW w:w="850" w:type="dxa"/>
            <w:vAlign w:val="center"/>
          </w:tcPr>
          <w:p w:rsidR="0050558B" w:rsidRPr="00D66AB0" w:rsidRDefault="0050558B" w:rsidP="0050558B">
            <w:pPr>
              <w:suppressAutoHyphens/>
              <w:jc w:val="center"/>
              <w:rPr>
                <w:rFonts w:ascii="標楷體" w:eastAsia="標楷體" w:hAnsi="標楷體"/>
                <w:b/>
                <w:color w:val="002060"/>
                <w:szCs w:val="22"/>
              </w:rPr>
            </w:pPr>
          </w:p>
        </w:tc>
        <w:tc>
          <w:tcPr>
            <w:tcW w:w="850" w:type="dxa"/>
            <w:vAlign w:val="center"/>
          </w:tcPr>
          <w:p w:rsidR="0050558B" w:rsidRPr="00D66AB0" w:rsidRDefault="0050558B" w:rsidP="0050558B">
            <w:pPr>
              <w:suppressAutoHyphens/>
              <w:jc w:val="center"/>
              <w:rPr>
                <w:rFonts w:ascii="標楷體" w:eastAsia="標楷體" w:hAnsi="標楷體"/>
                <w:b/>
                <w:color w:val="002060"/>
                <w:szCs w:val="22"/>
              </w:rPr>
            </w:pPr>
          </w:p>
        </w:tc>
        <w:tc>
          <w:tcPr>
            <w:tcW w:w="850" w:type="dxa"/>
            <w:vAlign w:val="center"/>
          </w:tcPr>
          <w:p w:rsidR="0050558B" w:rsidRPr="00D66AB0" w:rsidRDefault="0050558B" w:rsidP="0050558B">
            <w:pPr>
              <w:suppressAutoHyphens/>
              <w:jc w:val="center"/>
              <w:rPr>
                <w:rFonts w:ascii="標楷體" w:eastAsia="標楷體" w:hAnsi="標楷體"/>
                <w:b/>
                <w:color w:val="002060"/>
                <w:szCs w:val="22"/>
              </w:rPr>
            </w:pPr>
          </w:p>
        </w:tc>
        <w:tc>
          <w:tcPr>
            <w:tcW w:w="850" w:type="dxa"/>
            <w:tcBorders>
              <w:right w:val="single" w:sz="12" w:space="0" w:color="auto"/>
            </w:tcBorders>
            <w:shd w:val="clear" w:color="auto" w:fill="auto"/>
            <w:vAlign w:val="center"/>
          </w:tcPr>
          <w:p w:rsidR="0050558B" w:rsidRPr="00D66AB0" w:rsidRDefault="0050558B" w:rsidP="0050558B">
            <w:pPr>
              <w:suppressAutoHyphens/>
              <w:jc w:val="center"/>
              <w:rPr>
                <w:rFonts w:ascii="標楷體" w:eastAsia="標楷體" w:hAnsi="標楷體"/>
                <w:b/>
                <w:color w:val="002060"/>
                <w:szCs w:val="22"/>
              </w:rPr>
            </w:pPr>
          </w:p>
        </w:tc>
      </w:tr>
      <w:tr w:rsidR="0050558B" w:rsidRPr="00D66AB0" w:rsidTr="0048091E">
        <w:trPr>
          <w:trHeight w:val="397"/>
          <w:jc w:val="center"/>
        </w:trPr>
        <w:tc>
          <w:tcPr>
            <w:tcW w:w="411" w:type="dxa"/>
            <w:vMerge/>
            <w:tcBorders>
              <w:left w:val="single" w:sz="12" w:space="0" w:color="auto"/>
            </w:tcBorders>
            <w:shd w:val="clear" w:color="auto" w:fill="D9D9D9" w:themeFill="background1" w:themeFillShade="D9"/>
            <w:vAlign w:val="center"/>
          </w:tcPr>
          <w:p w:rsidR="0050558B" w:rsidRPr="00D66AB0" w:rsidRDefault="0050558B" w:rsidP="0050558B">
            <w:pPr>
              <w:suppressAutoHyphens/>
              <w:jc w:val="center"/>
              <w:rPr>
                <w:rFonts w:ascii="標楷體" w:eastAsia="標楷體" w:hAnsi="標楷體" w:cstheme="minorBidi"/>
                <w:szCs w:val="22"/>
              </w:rPr>
            </w:pPr>
          </w:p>
        </w:tc>
        <w:tc>
          <w:tcPr>
            <w:tcW w:w="425" w:type="dxa"/>
            <w:vMerge/>
            <w:shd w:val="clear" w:color="auto" w:fill="D9D9D9" w:themeFill="background1" w:themeFillShade="D9"/>
            <w:vAlign w:val="center"/>
          </w:tcPr>
          <w:p w:rsidR="0050558B" w:rsidRPr="00D66AB0" w:rsidRDefault="0050558B" w:rsidP="0050558B">
            <w:pPr>
              <w:suppressAutoHyphens/>
              <w:jc w:val="center"/>
              <w:rPr>
                <w:rFonts w:ascii="標楷體" w:eastAsia="標楷體" w:hAnsi="標楷體" w:cstheme="minorBidi"/>
                <w:szCs w:val="22"/>
              </w:rPr>
            </w:pPr>
          </w:p>
        </w:tc>
        <w:tc>
          <w:tcPr>
            <w:tcW w:w="1559" w:type="dxa"/>
            <w:vMerge w:val="restart"/>
            <w:vAlign w:val="center"/>
          </w:tcPr>
          <w:p w:rsidR="0050558B" w:rsidRPr="00D66AB0" w:rsidRDefault="0050558B" w:rsidP="0050558B">
            <w:pPr>
              <w:suppressAutoHyphens/>
              <w:jc w:val="center"/>
              <w:rPr>
                <w:rFonts w:ascii="標楷體" w:eastAsia="標楷體" w:hAnsi="標楷體" w:cstheme="minorBidi"/>
                <w:szCs w:val="22"/>
              </w:rPr>
            </w:pPr>
            <w:r w:rsidRPr="00D66AB0">
              <w:rPr>
                <w:rFonts w:ascii="標楷體" w:eastAsia="標楷體" w:hAnsi="標楷體" w:cstheme="minorBidi" w:hint="eastAsia"/>
                <w:szCs w:val="22"/>
              </w:rPr>
              <w:t>其他類課程</w:t>
            </w:r>
          </w:p>
          <w:p w:rsidR="0050558B" w:rsidRPr="00D66AB0" w:rsidRDefault="0050558B" w:rsidP="0050558B">
            <w:pPr>
              <w:suppressAutoHyphens/>
              <w:jc w:val="center"/>
              <w:rPr>
                <w:rFonts w:ascii="標楷體" w:eastAsia="標楷體" w:hAnsi="標楷體" w:cstheme="minorBidi"/>
                <w:sz w:val="20"/>
                <w:szCs w:val="20"/>
              </w:rPr>
            </w:pPr>
            <w:r w:rsidRPr="00D66AB0">
              <w:rPr>
                <w:rFonts w:ascii="標楷體" w:eastAsia="標楷體" w:hAnsi="標楷體" w:cstheme="minorBidi" w:hint="eastAsia"/>
                <w:sz w:val="20"/>
                <w:szCs w:val="20"/>
              </w:rPr>
              <w:t>(自行增列)</w:t>
            </w:r>
          </w:p>
        </w:tc>
        <w:tc>
          <w:tcPr>
            <w:tcW w:w="2268" w:type="dxa"/>
            <w:vAlign w:val="center"/>
          </w:tcPr>
          <w:p w:rsidR="0050558B" w:rsidRPr="00D66AB0" w:rsidRDefault="00BB75D1" w:rsidP="0050558B">
            <w:pPr>
              <w:suppressAutoHyphens/>
              <w:jc w:val="center"/>
              <w:rPr>
                <w:rFonts w:ascii="標楷體" w:eastAsia="標楷體" w:hAnsi="標楷體" w:cstheme="minorBidi"/>
                <w:b/>
                <w:color w:val="002060"/>
                <w:szCs w:val="22"/>
              </w:rPr>
            </w:pPr>
            <w:r>
              <w:rPr>
                <w:rFonts w:ascii="標楷體" w:eastAsia="標楷體" w:hAnsi="標楷體" w:cstheme="minorBidi" w:hint="eastAsia"/>
                <w:b/>
                <w:color w:val="002060"/>
                <w:szCs w:val="22"/>
              </w:rPr>
              <w:t>學校活動</w:t>
            </w:r>
          </w:p>
        </w:tc>
        <w:tc>
          <w:tcPr>
            <w:tcW w:w="1134" w:type="dxa"/>
            <w:shd w:val="clear" w:color="auto" w:fill="auto"/>
            <w:vAlign w:val="center"/>
          </w:tcPr>
          <w:p w:rsidR="0050558B" w:rsidRPr="00D66AB0" w:rsidRDefault="0050558B" w:rsidP="0050558B">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shd w:val="clear" w:color="auto" w:fill="auto"/>
            <w:vAlign w:val="center"/>
          </w:tcPr>
          <w:p w:rsidR="0050558B" w:rsidRPr="00D66AB0" w:rsidRDefault="0050558B" w:rsidP="0050558B">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vAlign w:val="center"/>
          </w:tcPr>
          <w:p w:rsidR="0050558B" w:rsidRPr="00D66AB0" w:rsidRDefault="0050558B" w:rsidP="0050558B">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vAlign w:val="center"/>
          </w:tcPr>
          <w:p w:rsidR="0050558B" w:rsidRPr="00D66AB0" w:rsidRDefault="0050558B" w:rsidP="0050558B">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vAlign w:val="center"/>
          </w:tcPr>
          <w:p w:rsidR="0050558B" w:rsidRPr="00D66AB0" w:rsidRDefault="0050558B" w:rsidP="0050558B">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c>
          <w:tcPr>
            <w:tcW w:w="850" w:type="dxa"/>
            <w:tcBorders>
              <w:right w:val="single" w:sz="12" w:space="0" w:color="auto"/>
            </w:tcBorders>
            <w:shd w:val="clear" w:color="auto" w:fill="auto"/>
            <w:vAlign w:val="center"/>
          </w:tcPr>
          <w:p w:rsidR="0050558B" w:rsidRPr="00D66AB0" w:rsidRDefault="0050558B" w:rsidP="0050558B">
            <w:pPr>
              <w:suppressAutoHyphens/>
              <w:jc w:val="center"/>
              <w:rPr>
                <w:rFonts w:ascii="標楷體" w:eastAsia="標楷體" w:hAnsi="標楷體"/>
                <w:b/>
                <w:color w:val="002060"/>
                <w:szCs w:val="22"/>
              </w:rPr>
            </w:pPr>
            <w:r>
              <w:rPr>
                <w:rFonts w:ascii="標楷體" w:eastAsia="標楷體" w:hAnsi="標楷體" w:hint="eastAsia"/>
                <w:b/>
                <w:color w:val="002060"/>
                <w:szCs w:val="22"/>
              </w:rPr>
              <w:t>1</w:t>
            </w:r>
          </w:p>
        </w:tc>
      </w:tr>
      <w:tr w:rsidR="0050558B" w:rsidRPr="00D66AB0" w:rsidTr="0048091E">
        <w:trPr>
          <w:trHeight w:val="397"/>
          <w:jc w:val="center"/>
        </w:trPr>
        <w:tc>
          <w:tcPr>
            <w:tcW w:w="411" w:type="dxa"/>
            <w:vMerge/>
            <w:tcBorders>
              <w:left w:val="single" w:sz="12" w:space="0" w:color="auto"/>
            </w:tcBorders>
            <w:shd w:val="clear" w:color="auto" w:fill="D9D9D9" w:themeFill="background1" w:themeFillShade="D9"/>
            <w:vAlign w:val="center"/>
          </w:tcPr>
          <w:p w:rsidR="0050558B" w:rsidRPr="00D66AB0" w:rsidRDefault="0050558B" w:rsidP="0050558B">
            <w:pPr>
              <w:suppressAutoHyphens/>
              <w:jc w:val="center"/>
              <w:rPr>
                <w:rFonts w:ascii="標楷體" w:eastAsia="標楷體" w:hAnsi="標楷體" w:cstheme="minorBidi"/>
                <w:szCs w:val="22"/>
              </w:rPr>
            </w:pPr>
          </w:p>
        </w:tc>
        <w:tc>
          <w:tcPr>
            <w:tcW w:w="425" w:type="dxa"/>
            <w:vMerge/>
            <w:shd w:val="clear" w:color="auto" w:fill="D9D9D9" w:themeFill="background1" w:themeFillShade="D9"/>
            <w:vAlign w:val="center"/>
          </w:tcPr>
          <w:p w:rsidR="0050558B" w:rsidRPr="00D66AB0" w:rsidRDefault="0050558B" w:rsidP="0050558B">
            <w:pPr>
              <w:suppressAutoHyphens/>
              <w:jc w:val="center"/>
              <w:rPr>
                <w:rFonts w:ascii="標楷體" w:eastAsia="標楷體" w:hAnsi="標楷體" w:cstheme="minorBidi"/>
                <w:szCs w:val="22"/>
              </w:rPr>
            </w:pPr>
          </w:p>
        </w:tc>
        <w:tc>
          <w:tcPr>
            <w:tcW w:w="1559" w:type="dxa"/>
            <w:vMerge/>
            <w:vAlign w:val="center"/>
          </w:tcPr>
          <w:p w:rsidR="0050558B" w:rsidRPr="00D66AB0" w:rsidRDefault="0050558B" w:rsidP="0050558B">
            <w:pPr>
              <w:suppressAutoHyphens/>
              <w:jc w:val="center"/>
              <w:rPr>
                <w:rFonts w:ascii="標楷體" w:eastAsia="標楷體" w:hAnsi="標楷體" w:cstheme="minorBidi"/>
                <w:szCs w:val="22"/>
              </w:rPr>
            </w:pPr>
          </w:p>
        </w:tc>
        <w:tc>
          <w:tcPr>
            <w:tcW w:w="2268" w:type="dxa"/>
            <w:vAlign w:val="center"/>
          </w:tcPr>
          <w:p w:rsidR="0050558B" w:rsidRPr="00D66AB0" w:rsidRDefault="0050558B" w:rsidP="0050558B">
            <w:pPr>
              <w:suppressAutoHyphens/>
              <w:jc w:val="center"/>
              <w:rPr>
                <w:rFonts w:ascii="標楷體" w:eastAsia="標楷體" w:hAnsi="標楷體" w:cstheme="minorBidi"/>
                <w:szCs w:val="22"/>
              </w:rPr>
            </w:pPr>
          </w:p>
        </w:tc>
        <w:tc>
          <w:tcPr>
            <w:tcW w:w="1134" w:type="dxa"/>
            <w:shd w:val="clear" w:color="auto" w:fill="auto"/>
            <w:vAlign w:val="center"/>
          </w:tcPr>
          <w:p w:rsidR="0050558B" w:rsidRPr="00D66AB0" w:rsidRDefault="0050558B" w:rsidP="0050558B">
            <w:pPr>
              <w:suppressAutoHyphens/>
              <w:jc w:val="center"/>
              <w:rPr>
                <w:rFonts w:ascii="標楷體" w:eastAsia="標楷體" w:hAnsi="標楷體"/>
                <w:szCs w:val="22"/>
              </w:rPr>
            </w:pPr>
          </w:p>
        </w:tc>
        <w:tc>
          <w:tcPr>
            <w:tcW w:w="850" w:type="dxa"/>
            <w:shd w:val="clear" w:color="auto" w:fill="auto"/>
            <w:vAlign w:val="center"/>
          </w:tcPr>
          <w:p w:rsidR="0050558B" w:rsidRPr="00D66AB0" w:rsidRDefault="0050558B" w:rsidP="0050558B">
            <w:pPr>
              <w:suppressAutoHyphens/>
              <w:jc w:val="center"/>
              <w:rPr>
                <w:rFonts w:ascii="標楷體" w:eastAsia="標楷體" w:hAnsi="標楷體"/>
                <w:szCs w:val="22"/>
              </w:rPr>
            </w:pPr>
          </w:p>
        </w:tc>
        <w:tc>
          <w:tcPr>
            <w:tcW w:w="850" w:type="dxa"/>
            <w:vAlign w:val="center"/>
          </w:tcPr>
          <w:p w:rsidR="0050558B" w:rsidRPr="00D66AB0" w:rsidRDefault="0050558B" w:rsidP="0050558B">
            <w:pPr>
              <w:suppressAutoHyphens/>
              <w:jc w:val="center"/>
              <w:rPr>
                <w:rFonts w:ascii="標楷體" w:eastAsia="標楷體" w:hAnsi="標楷體"/>
                <w:szCs w:val="22"/>
              </w:rPr>
            </w:pPr>
          </w:p>
        </w:tc>
        <w:tc>
          <w:tcPr>
            <w:tcW w:w="850" w:type="dxa"/>
            <w:vAlign w:val="center"/>
          </w:tcPr>
          <w:p w:rsidR="0050558B" w:rsidRPr="00D66AB0" w:rsidRDefault="0050558B" w:rsidP="0050558B">
            <w:pPr>
              <w:suppressAutoHyphens/>
              <w:jc w:val="center"/>
              <w:rPr>
                <w:rFonts w:ascii="標楷體" w:eastAsia="標楷體" w:hAnsi="標楷體"/>
                <w:szCs w:val="22"/>
              </w:rPr>
            </w:pPr>
          </w:p>
        </w:tc>
        <w:tc>
          <w:tcPr>
            <w:tcW w:w="850" w:type="dxa"/>
            <w:vAlign w:val="center"/>
          </w:tcPr>
          <w:p w:rsidR="0050558B" w:rsidRPr="00D66AB0" w:rsidRDefault="0050558B" w:rsidP="0050558B">
            <w:pPr>
              <w:suppressAutoHyphens/>
              <w:jc w:val="center"/>
              <w:rPr>
                <w:rFonts w:ascii="標楷體" w:eastAsia="標楷體" w:hAnsi="標楷體"/>
                <w:szCs w:val="22"/>
              </w:rPr>
            </w:pPr>
          </w:p>
        </w:tc>
        <w:tc>
          <w:tcPr>
            <w:tcW w:w="850" w:type="dxa"/>
            <w:tcBorders>
              <w:right w:val="single" w:sz="12" w:space="0" w:color="auto"/>
            </w:tcBorders>
            <w:shd w:val="clear" w:color="auto" w:fill="auto"/>
            <w:vAlign w:val="center"/>
          </w:tcPr>
          <w:p w:rsidR="0050558B" w:rsidRPr="00D66AB0" w:rsidRDefault="0050558B" w:rsidP="0050558B">
            <w:pPr>
              <w:suppressAutoHyphens/>
              <w:jc w:val="center"/>
              <w:rPr>
                <w:rFonts w:ascii="標楷體" w:eastAsia="標楷體" w:hAnsi="標楷體"/>
                <w:szCs w:val="22"/>
              </w:rPr>
            </w:pPr>
          </w:p>
        </w:tc>
      </w:tr>
      <w:tr w:rsidR="0050558B" w:rsidRPr="00D66AB0" w:rsidTr="0048091E">
        <w:trPr>
          <w:trHeight w:val="454"/>
          <w:jc w:val="center"/>
        </w:trPr>
        <w:tc>
          <w:tcPr>
            <w:tcW w:w="411" w:type="dxa"/>
            <w:vMerge/>
            <w:tcBorders>
              <w:left w:val="single" w:sz="12" w:space="0" w:color="auto"/>
            </w:tcBorders>
            <w:shd w:val="clear" w:color="auto" w:fill="D9D9D9" w:themeFill="background1" w:themeFillShade="D9"/>
            <w:vAlign w:val="center"/>
          </w:tcPr>
          <w:p w:rsidR="0050558B" w:rsidRPr="00D66AB0" w:rsidRDefault="0050558B" w:rsidP="0050558B">
            <w:pPr>
              <w:suppressAutoHyphens/>
              <w:jc w:val="center"/>
              <w:rPr>
                <w:rFonts w:ascii="標楷體" w:eastAsia="標楷體" w:hAnsi="標楷體" w:cstheme="minorBidi"/>
                <w:szCs w:val="22"/>
              </w:rPr>
            </w:pPr>
          </w:p>
        </w:tc>
        <w:tc>
          <w:tcPr>
            <w:tcW w:w="425" w:type="dxa"/>
            <w:vMerge/>
            <w:shd w:val="clear" w:color="auto" w:fill="D9D9D9" w:themeFill="background1" w:themeFillShade="D9"/>
            <w:vAlign w:val="center"/>
          </w:tcPr>
          <w:p w:rsidR="0050558B" w:rsidRPr="00D66AB0" w:rsidRDefault="0050558B" w:rsidP="0050558B">
            <w:pPr>
              <w:suppressAutoHyphens/>
              <w:jc w:val="center"/>
              <w:rPr>
                <w:rFonts w:ascii="標楷體" w:eastAsia="標楷體" w:hAnsi="標楷體" w:cstheme="minorBidi"/>
                <w:szCs w:val="22"/>
              </w:rPr>
            </w:pPr>
          </w:p>
        </w:tc>
        <w:tc>
          <w:tcPr>
            <w:tcW w:w="1559" w:type="dxa"/>
            <w:vMerge/>
            <w:tcBorders>
              <w:bottom w:val="thickThinSmallGap" w:sz="12" w:space="0" w:color="auto"/>
            </w:tcBorders>
            <w:vAlign w:val="center"/>
          </w:tcPr>
          <w:p w:rsidR="0050558B" w:rsidRPr="00D66AB0" w:rsidRDefault="0050558B" w:rsidP="0050558B">
            <w:pPr>
              <w:suppressAutoHyphens/>
              <w:jc w:val="center"/>
              <w:rPr>
                <w:rFonts w:ascii="標楷體" w:eastAsia="標楷體" w:hAnsi="標楷體" w:cstheme="minorBidi"/>
                <w:szCs w:val="22"/>
              </w:rPr>
            </w:pPr>
          </w:p>
        </w:tc>
        <w:tc>
          <w:tcPr>
            <w:tcW w:w="2268" w:type="dxa"/>
            <w:tcBorders>
              <w:bottom w:val="thickThinSmallGap" w:sz="12" w:space="0" w:color="auto"/>
            </w:tcBorders>
            <w:vAlign w:val="center"/>
          </w:tcPr>
          <w:p w:rsidR="0050558B" w:rsidRPr="00D66AB0" w:rsidRDefault="0050558B" w:rsidP="0050558B">
            <w:pPr>
              <w:suppressAutoHyphens/>
              <w:jc w:val="center"/>
              <w:rPr>
                <w:rFonts w:ascii="標楷體" w:eastAsia="標楷體" w:hAnsi="標楷體" w:cstheme="minorBidi"/>
                <w:szCs w:val="22"/>
              </w:rPr>
            </w:pPr>
          </w:p>
        </w:tc>
        <w:tc>
          <w:tcPr>
            <w:tcW w:w="1134" w:type="dxa"/>
            <w:tcBorders>
              <w:bottom w:val="thickThinSmallGap" w:sz="12" w:space="0" w:color="auto"/>
            </w:tcBorders>
            <w:shd w:val="clear" w:color="auto" w:fill="auto"/>
            <w:vAlign w:val="center"/>
          </w:tcPr>
          <w:p w:rsidR="0050558B" w:rsidRPr="00D66AB0" w:rsidRDefault="0050558B" w:rsidP="0050558B">
            <w:pPr>
              <w:suppressAutoHyphens/>
              <w:jc w:val="center"/>
              <w:rPr>
                <w:rFonts w:ascii="標楷體" w:eastAsia="標楷體" w:hAnsi="標楷體"/>
                <w:szCs w:val="22"/>
              </w:rPr>
            </w:pPr>
          </w:p>
        </w:tc>
        <w:tc>
          <w:tcPr>
            <w:tcW w:w="850" w:type="dxa"/>
            <w:tcBorders>
              <w:bottom w:val="thickThinSmallGap" w:sz="12" w:space="0" w:color="auto"/>
            </w:tcBorders>
            <w:shd w:val="clear" w:color="auto" w:fill="auto"/>
            <w:vAlign w:val="center"/>
          </w:tcPr>
          <w:p w:rsidR="0050558B" w:rsidRPr="00D66AB0" w:rsidRDefault="0050558B" w:rsidP="0050558B">
            <w:pPr>
              <w:suppressAutoHyphens/>
              <w:jc w:val="center"/>
              <w:rPr>
                <w:rFonts w:ascii="標楷體" w:eastAsia="標楷體" w:hAnsi="標楷體"/>
                <w:szCs w:val="22"/>
              </w:rPr>
            </w:pPr>
          </w:p>
        </w:tc>
        <w:tc>
          <w:tcPr>
            <w:tcW w:w="850" w:type="dxa"/>
            <w:tcBorders>
              <w:bottom w:val="thickThinSmallGap" w:sz="12" w:space="0" w:color="auto"/>
            </w:tcBorders>
            <w:vAlign w:val="center"/>
          </w:tcPr>
          <w:p w:rsidR="0050558B" w:rsidRPr="00D66AB0" w:rsidRDefault="0050558B" w:rsidP="0050558B">
            <w:pPr>
              <w:suppressAutoHyphens/>
              <w:jc w:val="center"/>
              <w:rPr>
                <w:rFonts w:ascii="標楷體" w:eastAsia="標楷體" w:hAnsi="標楷體"/>
                <w:szCs w:val="22"/>
              </w:rPr>
            </w:pPr>
          </w:p>
        </w:tc>
        <w:tc>
          <w:tcPr>
            <w:tcW w:w="850" w:type="dxa"/>
            <w:tcBorders>
              <w:bottom w:val="thickThinSmallGap" w:sz="12" w:space="0" w:color="auto"/>
            </w:tcBorders>
            <w:vAlign w:val="center"/>
          </w:tcPr>
          <w:p w:rsidR="0050558B" w:rsidRPr="00D66AB0" w:rsidRDefault="0050558B" w:rsidP="0050558B">
            <w:pPr>
              <w:suppressAutoHyphens/>
              <w:jc w:val="center"/>
              <w:rPr>
                <w:rFonts w:ascii="標楷體" w:eastAsia="標楷體" w:hAnsi="標楷體"/>
                <w:szCs w:val="22"/>
              </w:rPr>
            </w:pPr>
          </w:p>
        </w:tc>
        <w:tc>
          <w:tcPr>
            <w:tcW w:w="850" w:type="dxa"/>
            <w:tcBorders>
              <w:bottom w:val="thickThinSmallGap" w:sz="12" w:space="0" w:color="auto"/>
            </w:tcBorders>
            <w:vAlign w:val="center"/>
          </w:tcPr>
          <w:p w:rsidR="0050558B" w:rsidRPr="00D66AB0" w:rsidRDefault="0050558B" w:rsidP="0050558B">
            <w:pPr>
              <w:suppressAutoHyphens/>
              <w:jc w:val="center"/>
              <w:rPr>
                <w:rFonts w:ascii="標楷體" w:eastAsia="標楷體" w:hAnsi="標楷體"/>
                <w:szCs w:val="22"/>
              </w:rPr>
            </w:pPr>
          </w:p>
        </w:tc>
        <w:tc>
          <w:tcPr>
            <w:tcW w:w="850" w:type="dxa"/>
            <w:tcBorders>
              <w:bottom w:val="thickThinSmallGap" w:sz="12" w:space="0" w:color="auto"/>
              <w:right w:val="single" w:sz="12" w:space="0" w:color="auto"/>
            </w:tcBorders>
            <w:shd w:val="clear" w:color="auto" w:fill="auto"/>
            <w:vAlign w:val="center"/>
          </w:tcPr>
          <w:p w:rsidR="0050558B" w:rsidRPr="00D66AB0" w:rsidRDefault="0050558B" w:rsidP="0050558B">
            <w:pPr>
              <w:suppressAutoHyphens/>
              <w:jc w:val="center"/>
              <w:rPr>
                <w:rFonts w:ascii="標楷體" w:eastAsia="標楷體" w:hAnsi="標楷體"/>
                <w:szCs w:val="22"/>
              </w:rPr>
            </w:pPr>
          </w:p>
        </w:tc>
      </w:tr>
      <w:tr w:rsidR="0050558B" w:rsidRPr="00D66AB0" w:rsidTr="0048091E">
        <w:trPr>
          <w:trHeight w:val="397"/>
          <w:jc w:val="center"/>
        </w:trPr>
        <w:tc>
          <w:tcPr>
            <w:tcW w:w="411" w:type="dxa"/>
            <w:vMerge/>
            <w:tcBorders>
              <w:left w:val="single" w:sz="12" w:space="0" w:color="auto"/>
            </w:tcBorders>
            <w:shd w:val="clear" w:color="auto" w:fill="D9D9D9" w:themeFill="background1" w:themeFillShade="D9"/>
            <w:vAlign w:val="center"/>
          </w:tcPr>
          <w:p w:rsidR="0050558B" w:rsidRPr="00D66AB0" w:rsidRDefault="0050558B" w:rsidP="0050558B">
            <w:pPr>
              <w:suppressAutoHyphens/>
              <w:jc w:val="center"/>
              <w:rPr>
                <w:rFonts w:ascii="標楷體" w:eastAsia="標楷體" w:hAnsi="標楷體" w:cstheme="minorBidi"/>
                <w:szCs w:val="22"/>
              </w:rPr>
            </w:pPr>
          </w:p>
        </w:tc>
        <w:tc>
          <w:tcPr>
            <w:tcW w:w="425" w:type="dxa"/>
            <w:vMerge/>
            <w:shd w:val="clear" w:color="auto" w:fill="D9D9D9" w:themeFill="background1" w:themeFillShade="D9"/>
            <w:vAlign w:val="center"/>
          </w:tcPr>
          <w:p w:rsidR="0050558B" w:rsidRPr="00D66AB0" w:rsidRDefault="0050558B" w:rsidP="0050558B">
            <w:pPr>
              <w:suppressAutoHyphens/>
              <w:jc w:val="center"/>
              <w:rPr>
                <w:rFonts w:ascii="標楷體" w:eastAsia="標楷體" w:hAnsi="標楷體" w:cstheme="minorBidi"/>
                <w:szCs w:val="22"/>
              </w:rPr>
            </w:pPr>
          </w:p>
        </w:tc>
        <w:tc>
          <w:tcPr>
            <w:tcW w:w="3827" w:type="dxa"/>
            <w:gridSpan w:val="2"/>
            <w:tcBorders>
              <w:top w:val="thickThinSmallGap" w:sz="12" w:space="0" w:color="auto"/>
              <w:bottom w:val="single" w:sz="4" w:space="0" w:color="auto"/>
            </w:tcBorders>
            <w:shd w:val="clear" w:color="auto" w:fill="auto"/>
            <w:vAlign w:val="center"/>
          </w:tcPr>
          <w:p w:rsidR="0050558B" w:rsidRPr="00D66AB0" w:rsidRDefault="0050558B" w:rsidP="0050558B">
            <w:pPr>
              <w:suppressAutoHyphens/>
              <w:snapToGrid w:val="0"/>
              <w:rPr>
                <w:rFonts w:ascii="標楷體" w:eastAsia="標楷體" w:hAnsi="標楷體" w:cstheme="minorBidi"/>
                <w:szCs w:val="22"/>
              </w:rPr>
            </w:pPr>
            <w:r w:rsidRPr="00D66AB0">
              <w:rPr>
                <w:rFonts w:ascii="標楷體" w:eastAsia="標楷體" w:hAnsi="標楷體" w:cstheme="minorBidi" w:hint="eastAsia"/>
                <w:szCs w:val="22"/>
              </w:rPr>
              <w:t>學校實際彈性學習總節數</w:t>
            </w:r>
          </w:p>
        </w:tc>
        <w:tc>
          <w:tcPr>
            <w:tcW w:w="1134" w:type="dxa"/>
            <w:tcBorders>
              <w:top w:val="thickThinSmallGap" w:sz="12" w:space="0" w:color="auto"/>
              <w:bottom w:val="single" w:sz="4" w:space="0" w:color="auto"/>
            </w:tcBorders>
            <w:shd w:val="clear" w:color="auto" w:fill="auto"/>
            <w:vAlign w:val="center"/>
          </w:tcPr>
          <w:p w:rsidR="0050558B" w:rsidRPr="00D66AB0" w:rsidRDefault="0050558B" w:rsidP="0050558B">
            <w:pPr>
              <w:suppressAutoHyphens/>
              <w:snapToGrid w:val="0"/>
              <w:jc w:val="center"/>
              <w:rPr>
                <w:rFonts w:eastAsia="標楷體"/>
                <w:b/>
                <w:color w:val="002060"/>
                <w:sz w:val="28"/>
                <w:szCs w:val="22"/>
              </w:rPr>
            </w:pPr>
            <w:r w:rsidRPr="00D66AB0">
              <w:rPr>
                <w:rFonts w:eastAsia="標楷體"/>
                <w:b/>
                <w:color w:val="002060"/>
                <w:sz w:val="28"/>
                <w:szCs w:val="22"/>
              </w:rPr>
              <w:t>4</w:t>
            </w:r>
          </w:p>
        </w:tc>
        <w:tc>
          <w:tcPr>
            <w:tcW w:w="850" w:type="dxa"/>
            <w:tcBorders>
              <w:top w:val="thickThinSmallGap" w:sz="12" w:space="0" w:color="auto"/>
              <w:bottom w:val="single" w:sz="4" w:space="0" w:color="auto"/>
            </w:tcBorders>
            <w:shd w:val="clear" w:color="auto" w:fill="auto"/>
            <w:vAlign w:val="center"/>
          </w:tcPr>
          <w:p w:rsidR="0050558B" w:rsidRPr="00D66AB0" w:rsidRDefault="0050558B" w:rsidP="0050558B">
            <w:pPr>
              <w:suppressAutoHyphens/>
              <w:snapToGrid w:val="0"/>
              <w:jc w:val="center"/>
              <w:rPr>
                <w:rFonts w:eastAsia="標楷體"/>
                <w:b/>
                <w:color w:val="002060"/>
                <w:sz w:val="28"/>
                <w:szCs w:val="22"/>
              </w:rPr>
            </w:pPr>
            <w:r w:rsidRPr="00D66AB0">
              <w:rPr>
                <w:rFonts w:eastAsia="標楷體"/>
                <w:b/>
                <w:color w:val="002060"/>
                <w:sz w:val="28"/>
                <w:szCs w:val="22"/>
              </w:rPr>
              <w:t>4</w:t>
            </w:r>
          </w:p>
        </w:tc>
        <w:tc>
          <w:tcPr>
            <w:tcW w:w="850" w:type="dxa"/>
            <w:tcBorders>
              <w:top w:val="thickThinSmallGap" w:sz="12" w:space="0" w:color="auto"/>
              <w:bottom w:val="single" w:sz="4" w:space="0" w:color="auto"/>
            </w:tcBorders>
            <w:vAlign w:val="center"/>
          </w:tcPr>
          <w:p w:rsidR="0050558B" w:rsidRPr="00D66AB0" w:rsidRDefault="0050558B" w:rsidP="0050558B">
            <w:pPr>
              <w:suppressAutoHyphens/>
              <w:snapToGrid w:val="0"/>
              <w:jc w:val="center"/>
              <w:rPr>
                <w:rFonts w:eastAsia="標楷體"/>
                <w:b/>
                <w:color w:val="002060"/>
                <w:sz w:val="28"/>
                <w:szCs w:val="22"/>
              </w:rPr>
            </w:pPr>
            <w:r w:rsidRPr="00D66AB0">
              <w:rPr>
                <w:rFonts w:eastAsia="標楷體"/>
                <w:b/>
                <w:color w:val="002060"/>
                <w:sz w:val="28"/>
                <w:szCs w:val="22"/>
              </w:rPr>
              <w:t>6</w:t>
            </w:r>
          </w:p>
        </w:tc>
        <w:tc>
          <w:tcPr>
            <w:tcW w:w="850" w:type="dxa"/>
            <w:tcBorders>
              <w:top w:val="thickThinSmallGap" w:sz="12" w:space="0" w:color="auto"/>
              <w:bottom w:val="single" w:sz="4" w:space="0" w:color="auto"/>
            </w:tcBorders>
            <w:vAlign w:val="center"/>
          </w:tcPr>
          <w:p w:rsidR="0050558B" w:rsidRPr="00D66AB0" w:rsidRDefault="0050558B" w:rsidP="0050558B">
            <w:pPr>
              <w:suppressAutoHyphens/>
              <w:snapToGrid w:val="0"/>
              <w:jc w:val="center"/>
              <w:rPr>
                <w:rFonts w:eastAsia="標楷體"/>
                <w:b/>
                <w:color w:val="002060"/>
                <w:sz w:val="28"/>
                <w:szCs w:val="22"/>
              </w:rPr>
            </w:pPr>
            <w:r w:rsidRPr="00D66AB0">
              <w:rPr>
                <w:rFonts w:eastAsia="標楷體"/>
                <w:b/>
                <w:color w:val="002060"/>
                <w:sz w:val="28"/>
                <w:szCs w:val="22"/>
              </w:rPr>
              <w:t>6</w:t>
            </w:r>
          </w:p>
        </w:tc>
        <w:tc>
          <w:tcPr>
            <w:tcW w:w="850" w:type="dxa"/>
            <w:tcBorders>
              <w:top w:val="thickThinSmallGap" w:sz="12" w:space="0" w:color="auto"/>
              <w:bottom w:val="single" w:sz="4" w:space="0" w:color="auto"/>
            </w:tcBorders>
            <w:vAlign w:val="center"/>
          </w:tcPr>
          <w:p w:rsidR="0050558B" w:rsidRPr="00D66AB0" w:rsidRDefault="0010570E" w:rsidP="0050558B">
            <w:pPr>
              <w:suppressAutoHyphens/>
              <w:snapToGrid w:val="0"/>
              <w:jc w:val="center"/>
              <w:rPr>
                <w:rFonts w:eastAsia="標楷體"/>
                <w:b/>
                <w:color w:val="002060"/>
                <w:sz w:val="28"/>
                <w:szCs w:val="22"/>
              </w:rPr>
            </w:pPr>
            <w:r>
              <w:rPr>
                <w:rFonts w:eastAsia="標楷體" w:hint="eastAsia"/>
                <w:b/>
                <w:color w:val="002060"/>
                <w:sz w:val="28"/>
                <w:szCs w:val="22"/>
              </w:rPr>
              <w:t>6</w:t>
            </w:r>
          </w:p>
        </w:tc>
        <w:tc>
          <w:tcPr>
            <w:tcW w:w="850" w:type="dxa"/>
            <w:tcBorders>
              <w:top w:val="thickThinSmallGap" w:sz="12" w:space="0" w:color="auto"/>
              <w:bottom w:val="single" w:sz="4" w:space="0" w:color="auto"/>
              <w:right w:val="single" w:sz="12" w:space="0" w:color="auto"/>
            </w:tcBorders>
            <w:shd w:val="clear" w:color="auto" w:fill="auto"/>
            <w:vAlign w:val="center"/>
          </w:tcPr>
          <w:p w:rsidR="0050558B" w:rsidRPr="00D66AB0" w:rsidRDefault="006D0889" w:rsidP="0050558B">
            <w:pPr>
              <w:suppressAutoHyphens/>
              <w:snapToGrid w:val="0"/>
              <w:jc w:val="center"/>
              <w:rPr>
                <w:rFonts w:eastAsia="標楷體"/>
                <w:b/>
                <w:color w:val="002060"/>
                <w:sz w:val="28"/>
                <w:szCs w:val="22"/>
              </w:rPr>
            </w:pPr>
            <w:r>
              <w:rPr>
                <w:rFonts w:eastAsia="標楷體"/>
                <w:b/>
                <w:color w:val="002060"/>
                <w:sz w:val="28"/>
                <w:szCs w:val="22"/>
              </w:rPr>
              <w:t>6</w:t>
            </w:r>
          </w:p>
        </w:tc>
      </w:tr>
      <w:tr w:rsidR="0050558B" w:rsidRPr="00D66AB0" w:rsidTr="0048091E">
        <w:trPr>
          <w:trHeight w:val="397"/>
          <w:jc w:val="center"/>
        </w:trPr>
        <w:tc>
          <w:tcPr>
            <w:tcW w:w="411" w:type="dxa"/>
            <w:vMerge/>
            <w:tcBorders>
              <w:left w:val="single" w:sz="12" w:space="0" w:color="auto"/>
              <w:bottom w:val="single" w:sz="12" w:space="0" w:color="auto"/>
            </w:tcBorders>
            <w:shd w:val="clear" w:color="auto" w:fill="D9D9D9" w:themeFill="background1" w:themeFillShade="D9"/>
            <w:vAlign w:val="center"/>
          </w:tcPr>
          <w:p w:rsidR="0050558B" w:rsidRPr="00D66AB0" w:rsidRDefault="0050558B" w:rsidP="0050558B">
            <w:pPr>
              <w:suppressAutoHyphens/>
              <w:jc w:val="center"/>
              <w:rPr>
                <w:rFonts w:ascii="標楷體" w:eastAsia="標楷體" w:hAnsi="標楷體" w:cstheme="minorBidi"/>
                <w:szCs w:val="22"/>
              </w:rPr>
            </w:pPr>
          </w:p>
        </w:tc>
        <w:tc>
          <w:tcPr>
            <w:tcW w:w="425" w:type="dxa"/>
            <w:vMerge/>
            <w:tcBorders>
              <w:bottom w:val="single" w:sz="12" w:space="0" w:color="auto"/>
            </w:tcBorders>
            <w:shd w:val="clear" w:color="auto" w:fill="D9D9D9" w:themeFill="background1" w:themeFillShade="D9"/>
            <w:vAlign w:val="center"/>
          </w:tcPr>
          <w:p w:rsidR="0050558B" w:rsidRPr="00D66AB0" w:rsidRDefault="0050558B" w:rsidP="0050558B">
            <w:pPr>
              <w:suppressAutoHyphens/>
              <w:jc w:val="center"/>
              <w:rPr>
                <w:rFonts w:ascii="標楷體" w:eastAsia="標楷體" w:hAnsi="標楷體" w:cstheme="minorBidi"/>
                <w:szCs w:val="22"/>
              </w:rPr>
            </w:pPr>
          </w:p>
        </w:tc>
        <w:tc>
          <w:tcPr>
            <w:tcW w:w="3827" w:type="dxa"/>
            <w:gridSpan w:val="2"/>
            <w:tcBorders>
              <w:top w:val="single" w:sz="4" w:space="0" w:color="auto"/>
              <w:bottom w:val="single" w:sz="12" w:space="0" w:color="auto"/>
            </w:tcBorders>
            <w:shd w:val="clear" w:color="auto" w:fill="D9D9D9" w:themeFill="background1" w:themeFillShade="D9"/>
            <w:vAlign w:val="center"/>
          </w:tcPr>
          <w:p w:rsidR="0050558B" w:rsidRPr="00D66AB0" w:rsidRDefault="0050558B" w:rsidP="0050558B">
            <w:pPr>
              <w:suppressAutoHyphens/>
              <w:snapToGrid w:val="0"/>
              <w:rPr>
                <w:rFonts w:ascii="標楷體" w:eastAsia="標楷體" w:hAnsi="標楷體" w:cstheme="minorBidi"/>
                <w:szCs w:val="22"/>
              </w:rPr>
            </w:pPr>
            <w:r w:rsidRPr="00D66AB0">
              <w:rPr>
                <w:rFonts w:ascii="標楷體" w:eastAsia="標楷體" w:hAnsi="標楷體" w:cstheme="minorBidi" w:hint="eastAsia"/>
                <w:szCs w:val="22"/>
              </w:rPr>
              <w:t>課綱規範彈性學習節數</w:t>
            </w:r>
          </w:p>
        </w:tc>
        <w:tc>
          <w:tcPr>
            <w:tcW w:w="1134" w:type="dxa"/>
            <w:tcBorders>
              <w:top w:val="single" w:sz="4" w:space="0" w:color="auto"/>
              <w:bottom w:val="single" w:sz="12" w:space="0" w:color="auto"/>
            </w:tcBorders>
            <w:shd w:val="clear" w:color="auto" w:fill="D9D9D9" w:themeFill="background1" w:themeFillShade="D9"/>
            <w:vAlign w:val="center"/>
          </w:tcPr>
          <w:p w:rsidR="0050558B" w:rsidRPr="00D66AB0" w:rsidRDefault="0050558B" w:rsidP="0050558B">
            <w:pPr>
              <w:suppressAutoHyphens/>
              <w:snapToGrid w:val="0"/>
              <w:jc w:val="center"/>
              <w:rPr>
                <w:rFonts w:eastAsia="標楷體"/>
                <w:b/>
                <w:sz w:val="28"/>
                <w:szCs w:val="22"/>
              </w:rPr>
            </w:pPr>
            <w:r w:rsidRPr="00D66AB0">
              <w:rPr>
                <w:rFonts w:eastAsia="標楷體"/>
                <w:b/>
                <w:sz w:val="28"/>
                <w:szCs w:val="22"/>
              </w:rPr>
              <w:t>2-4</w:t>
            </w:r>
          </w:p>
        </w:tc>
        <w:tc>
          <w:tcPr>
            <w:tcW w:w="850" w:type="dxa"/>
            <w:tcBorders>
              <w:top w:val="single" w:sz="4" w:space="0" w:color="auto"/>
              <w:bottom w:val="single" w:sz="12" w:space="0" w:color="auto"/>
            </w:tcBorders>
            <w:shd w:val="clear" w:color="auto" w:fill="D9D9D9" w:themeFill="background1" w:themeFillShade="D9"/>
            <w:vAlign w:val="center"/>
          </w:tcPr>
          <w:p w:rsidR="0050558B" w:rsidRPr="00D66AB0" w:rsidRDefault="0050558B" w:rsidP="0050558B">
            <w:pPr>
              <w:suppressAutoHyphens/>
              <w:snapToGrid w:val="0"/>
              <w:jc w:val="center"/>
              <w:rPr>
                <w:rFonts w:eastAsia="標楷體"/>
                <w:b/>
                <w:sz w:val="28"/>
                <w:szCs w:val="22"/>
              </w:rPr>
            </w:pPr>
            <w:r w:rsidRPr="00D66AB0">
              <w:rPr>
                <w:rFonts w:eastAsia="標楷體"/>
                <w:b/>
                <w:sz w:val="28"/>
                <w:szCs w:val="22"/>
              </w:rPr>
              <w:t>2-4</w:t>
            </w:r>
          </w:p>
        </w:tc>
        <w:tc>
          <w:tcPr>
            <w:tcW w:w="850" w:type="dxa"/>
            <w:tcBorders>
              <w:top w:val="single" w:sz="4" w:space="0" w:color="auto"/>
              <w:bottom w:val="single" w:sz="12" w:space="0" w:color="auto"/>
            </w:tcBorders>
            <w:shd w:val="clear" w:color="auto" w:fill="D9D9D9" w:themeFill="background1" w:themeFillShade="D9"/>
            <w:vAlign w:val="center"/>
          </w:tcPr>
          <w:p w:rsidR="0050558B" w:rsidRPr="00D66AB0" w:rsidRDefault="0050558B" w:rsidP="0050558B">
            <w:pPr>
              <w:suppressAutoHyphens/>
              <w:snapToGrid w:val="0"/>
              <w:jc w:val="center"/>
              <w:rPr>
                <w:rFonts w:eastAsia="標楷體"/>
                <w:b/>
                <w:sz w:val="28"/>
                <w:szCs w:val="22"/>
              </w:rPr>
            </w:pPr>
            <w:r w:rsidRPr="00D66AB0">
              <w:rPr>
                <w:rFonts w:eastAsia="標楷體"/>
                <w:b/>
                <w:sz w:val="28"/>
                <w:szCs w:val="22"/>
              </w:rPr>
              <w:t>3-6</w:t>
            </w:r>
          </w:p>
        </w:tc>
        <w:tc>
          <w:tcPr>
            <w:tcW w:w="850" w:type="dxa"/>
            <w:tcBorders>
              <w:top w:val="single" w:sz="4" w:space="0" w:color="auto"/>
              <w:bottom w:val="single" w:sz="12" w:space="0" w:color="auto"/>
            </w:tcBorders>
            <w:shd w:val="clear" w:color="auto" w:fill="D9D9D9" w:themeFill="background1" w:themeFillShade="D9"/>
            <w:vAlign w:val="center"/>
          </w:tcPr>
          <w:p w:rsidR="0050558B" w:rsidRPr="00D66AB0" w:rsidRDefault="0050558B" w:rsidP="0050558B">
            <w:pPr>
              <w:suppressAutoHyphens/>
              <w:snapToGrid w:val="0"/>
              <w:jc w:val="center"/>
              <w:rPr>
                <w:rFonts w:eastAsia="標楷體"/>
                <w:b/>
                <w:sz w:val="28"/>
                <w:szCs w:val="22"/>
              </w:rPr>
            </w:pPr>
            <w:r w:rsidRPr="00D66AB0">
              <w:rPr>
                <w:rFonts w:eastAsia="標楷體"/>
                <w:b/>
                <w:sz w:val="28"/>
                <w:szCs w:val="22"/>
              </w:rPr>
              <w:t>3-6</w:t>
            </w:r>
          </w:p>
        </w:tc>
        <w:tc>
          <w:tcPr>
            <w:tcW w:w="850" w:type="dxa"/>
            <w:tcBorders>
              <w:top w:val="single" w:sz="4" w:space="0" w:color="auto"/>
              <w:bottom w:val="single" w:sz="12" w:space="0" w:color="auto"/>
            </w:tcBorders>
            <w:shd w:val="clear" w:color="auto" w:fill="D9D9D9" w:themeFill="background1" w:themeFillShade="D9"/>
            <w:vAlign w:val="center"/>
          </w:tcPr>
          <w:p w:rsidR="0050558B" w:rsidRPr="00D66AB0" w:rsidRDefault="0050558B" w:rsidP="0050558B">
            <w:pPr>
              <w:suppressAutoHyphens/>
              <w:snapToGrid w:val="0"/>
              <w:jc w:val="center"/>
              <w:rPr>
                <w:rFonts w:eastAsia="標楷體"/>
                <w:b/>
                <w:sz w:val="28"/>
                <w:szCs w:val="22"/>
              </w:rPr>
            </w:pPr>
            <w:r w:rsidRPr="00D66AB0">
              <w:rPr>
                <w:rFonts w:eastAsia="標楷體"/>
                <w:b/>
                <w:sz w:val="28"/>
                <w:szCs w:val="22"/>
              </w:rPr>
              <w:t>4-7</w:t>
            </w:r>
          </w:p>
        </w:tc>
        <w:tc>
          <w:tcPr>
            <w:tcW w:w="850" w:type="dxa"/>
            <w:tcBorders>
              <w:top w:val="single" w:sz="4" w:space="0" w:color="auto"/>
              <w:bottom w:val="single" w:sz="12" w:space="0" w:color="auto"/>
              <w:right w:val="single" w:sz="12" w:space="0" w:color="auto"/>
            </w:tcBorders>
            <w:shd w:val="clear" w:color="auto" w:fill="D9D9D9" w:themeFill="background1" w:themeFillShade="D9"/>
            <w:vAlign w:val="center"/>
          </w:tcPr>
          <w:p w:rsidR="0050558B" w:rsidRPr="00D66AB0" w:rsidRDefault="0050558B" w:rsidP="0050558B">
            <w:pPr>
              <w:suppressAutoHyphens/>
              <w:snapToGrid w:val="0"/>
              <w:jc w:val="center"/>
              <w:rPr>
                <w:rFonts w:eastAsia="標楷體"/>
                <w:b/>
                <w:sz w:val="28"/>
                <w:szCs w:val="22"/>
              </w:rPr>
            </w:pPr>
            <w:r w:rsidRPr="00D66AB0">
              <w:rPr>
                <w:rFonts w:eastAsia="標楷體"/>
                <w:b/>
                <w:sz w:val="28"/>
                <w:szCs w:val="22"/>
              </w:rPr>
              <w:t>4-7</w:t>
            </w:r>
          </w:p>
        </w:tc>
      </w:tr>
    </w:tbl>
    <w:p w:rsidR="00CC61A6" w:rsidRPr="00327348" w:rsidRDefault="00CC61A6" w:rsidP="00CC61A6">
      <w:pPr>
        <w:widowControl/>
        <w:snapToGrid w:val="0"/>
        <w:textAlignment w:val="baseline"/>
        <w:rPr>
          <w:rFonts w:ascii="標楷體" w:eastAsia="標楷體" w:hAnsi="標楷體"/>
          <w:b/>
        </w:rPr>
      </w:pPr>
      <w:r>
        <w:rPr>
          <w:rFonts w:ascii="標楷體" w:eastAsia="標楷體" w:hAnsi="標楷體" w:hint="eastAsia"/>
          <w:b/>
        </w:rPr>
        <w:t>◎</w:t>
      </w:r>
      <w:r w:rsidRPr="00327348">
        <w:rPr>
          <w:rFonts w:ascii="標楷體" w:eastAsia="標楷體" w:hAnsi="標楷體" w:hint="eastAsia"/>
          <w:b/>
        </w:rPr>
        <w:t>課程名稱需與課表中相符，請斟酌字數</w:t>
      </w:r>
      <w:r w:rsidRPr="00327348">
        <w:rPr>
          <w:rFonts w:ascii="新細明體" w:hAnsi="新細明體" w:hint="eastAsia"/>
          <w:b/>
        </w:rPr>
        <w:t>。</w:t>
      </w:r>
    </w:p>
    <w:p w:rsidR="00CC61A6" w:rsidRPr="00774A06" w:rsidRDefault="00CC61A6" w:rsidP="00CC61A6">
      <w:pPr>
        <w:widowControl/>
        <w:snapToGrid w:val="0"/>
        <w:textAlignment w:val="baseline"/>
        <w:sectPr w:rsidR="00CC61A6" w:rsidRPr="00774A06" w:rsidSect="00C44BD8">
          <w:headerReference w:type="default" r:id="rId17"/>
          <w:pgSz w:w="11906" w:h="16838"/>
          <w:pgMar w:top="1134" w:right="1247" w:bottom="1134" w:left="1247" w:header="851" w:footer="624" w:gutter="0"/>
          <w:cols w:space="425"/>
          <w:docGrid w:type="lines" w:linePitch="360"/>
        </w:sectPr>
      </w:pPr>
    </w:p>
    <w:p w:rsidR="00CC61A6" w:rsidRDefault="00CC61A6" w:rsidP="00CC61A6">
      <w:pPr>
        <w:widowControl/>
        <w:snapToGrid w:val="0"/>
        <w:textAlignment w:val="baseline"/>
        <w:rPr>
          <w:rFonts w:ascii="標楷體" w:eastAsia="標楷體" w:hAnsi="標楷體"/>
          <w:b/>
          <w:sz w:val="28"/>
        </w:rPr>
      </w:pPr>
      <w:r>
        <w:rPr>
          <w:rFonts w:ascii="標楷體" w:eastAsia="標楷體" w:hAnsi="標楷體" w:hint="eastAsia"/>
          <w:b/>
          <w:sz w:val="28"/>
        </w:rPr>
        <w:lastRenderedPageBreak/>
        <w:t>二</w:t>
      </w:r>
      <w:r>
        <w:rPr>
          <w:rFonts w:ascii="新細明體" w:hAnsi="新細明體" w:hint="eastAsia"/>
          <w:b/>
          <w:sz w:val="28"/>
        </w:rPr>
        <w:t>、</w:t>
      </w:r>
      <w:r>
        <w:rPr>
          <w:rFonts w:ascii="標楷體" w:eastAsia="標楷體" w:hAnsi="標楷體" w:hint="eastAsia"/>
          <w:b/>
          <w:sz w:val="28"/>
        </w:rPr>
        <w:t>學校校訂課程統整性探究課程規劃表</w:t>
      </w:r>
      <w:r w:rsidRPr="00D36371">
        <w:rPr>
          <w:rFonts w:ascii="標楷體" w:eastAsia="標楷體" w:hAnsi="標楷體" w:hint="eastAsia"/>
          <w:b/>
          <w:color w:val="FF0000"/>
          <w:sz w:val="28"/>
        </w:rPr>
        <w:t>(中系統)</w:t>
      </w:r>
    </w:p>
    <w:p w:rsidR="002147FF" w:rsidRDefault="008A4EF2" w:rsidP="00CC61A6">
      <w:pPr>
        <w:widowControl/>
        <w:snapToGrid w:val="0"/>
        <w:textAlignment w:val="baseline"/>
        <w:rPr>
          <w:rFonts w:ascii="標楷體" w:eastAsia="標楷體" w:hAnsi="標楷體" w:cs="Arial"/>
          <w:kern w:val="0"/>
        </w:rPr>
      </w:pPr>
      <w:r>
        <w:rPr>
          <w:rFonts w:ascii="標楷體" w:eastAsia="標楷體" w:hAnsi="標楷體" w:cs="Arial" w:hint="eastAsia"/>
          <w:kern w:val="0"/>
        </w:rPr>
        <w:t>(一)</w:t>
      </w:r>
      <w:r w:rsidR="00D6171D">
        <w:rPr>
          <w:rFonts w:ascii="標楷體" w:eastAsia="標楷體" w:hAnsi="標楷體" w:cs="Arial" w:hint="eastAsia"/>
          <w:kern w:val="0"/>
        </w:rPr>
        <w:t>主題探究-走讀北竿</w:t>
      </w:r>
    </w:p>
    <w:tbl>
      <w:tblPr>
        <w:tblStyle w:val="a3"/>
        <w:tblW w:w="9493" w:type="dxa"/>
        <w:tblLook w:val="04A0" w:firstRow="1" w:lastRow="0" w:firstColumn="1" w:lastColumn="0" w:noHBand="0" w:noVBand="1"/>
      </w:tblPr>
      <w:tblGrid>
        <w:gridCol w:w="700"/>
        <w:gridCol w:w="943"/>
        <w:gridCol w:w="3739"/>
        <w:gridCol w:w="3128"/>
        <w:gridCol w:w="983"/>
      </w:tblGrid>
      <w:tr w:rsidR="0048091E" w:rsidTr="00A22D45">
        <w:tc>
          <w:tcPr>
            <w:tcW w:w="700" w:type="dxa"/>
            <w:vAlign w:val="center"/>
          </w:tcPr>
          <w:p w:rsidR="0048091E" w:rsidRDefault="0000369A" w:rsidP="00C60D56">
            <w:pPr>
              <w:widowControl/>
              <w:snapToGrid w:val="0"/>
              <w:jc w:val="center"/>
              <w:textAlignment w:val="baseline"/>
              <w:rPr>
                <w:rFonts w:ascii="標楷體" w:eastAsia="標楷體" w:hAnsi="標楷體" w:cs="Arial"/>
              </w:rPr>
            </w:pPr>
            <w:r>
              <w:rPr>
                <w:rFonts w:ascii="標楷體" w:eastAsia="標楷體" w:hAnsi="標楷體" w:cs="Arial" w:hint="eastAsia"/>
              </w:rPr>
              <w:t>主題</w:t>
            </w:r>
            <w:r w:rsidR="0048091E">
              <w:rPr>
                <w:rFonts w:ascii="標楷體" w:eastAsia="標楷體" w:hAnsi="標楷體" w:cs="Arial" w:hint="eastAsia"/>
              </w:rPr>
              <w:t>名稱</w:t>
            </w:r>
          </w:p>
          <w:p w:rsidR="0000369A" w:rsidRDefault="0000369A" w:rsidP="00C60D56">
            <w:pPr>
              <w:widowControl/>
              <w:snapToGrid w:val="0"/>
              <w:jc w:val="center"/>
              <w:textAlignment w:val="baseline"/>
              <w:rPr>
                <w:rFonts w:ascii="標楷體" w:eastAsia="標楷體" w:hAnsi="標楷體" w:cs="Arial"/>
              </w:rPr>
            </w:pPr>
            <w:r>
              <w:rPr>
                <w:rFonts w:ascii="標楷體" w:eastAsia="標楷體" w:hAnsi="標楷體" w:cs="Arial" w:hint="eastAsia"/>
              </w:rPr>
              <w:t>大單元名稱</w:t>
            </w:r>
          </w:p>
        </w:tc>
        <w:tc>
          <w:tcPr>
            <w:tcW w:w="943" w:type="dxa"/>
            <w:vAlign w:val="center"/>
          </w:tcPr>
          <w:p w:rsidR="0048091E" w:rsidRDefault="0000369A" w:rsidP="00C60D56">
            <w:pPr>
              <w:widowControl/>
              <w:snapToGrid w:val="0"/>
              <w:jc w:val="center"/>
              <w:textAlignment w:val="baseline"/>
              <w:rPr>
                <w:rFonts w:ascii="標楷體" w:eastAsia="標楷體" w:hAnsi="標楷體" w:cs="Arial"/>
              </w:rPr>
            </w:pPr>
            <w:r>
              <w:rPr>
                <w:rFonts w:ascii="標楷體" w:eastAsia="標楷體" w:hAnsi="標楷體" w:cs="Arial" w:hint="eastAsia"/>
              </w:rPr>
              <w:t>年級</w:t>
            </w:r>
          </w:p>
        </w:tc>
        <w:tc>
          <w:tcPr>
            <w:tcW w:w="3739" w:type="dxa"/>
            <w:vAlign w:val="center"/>
          </w:tcPr>
          <w:p w:rsidR="0048091E" w:rsidRDefault="0000369A" w:rsidP="00C60D56">
            <w:pPr>
              <w:widowControl/>
              <w:snapToGrid w:val="0"/>
              <w:jc w:val="center"/>
              <w:textAlignment w:val="baseline"/>
              <w:rPr>
                <w:rFonts w:ascii="標楷體" w:eastAsia="標楷體" w:hAnsi="標楷體" w:cs="Arial"/>
              </w:rPr>
            </w:pPr>
            <w:r>
              <w:rPr>
                <w:rFonts w:ascii="標楷體" w:eastAsia="標楷體" w:hAnsi="標楷體" w:cs="Arial" w:hint="eastAsia"/>
              </w:rPr>
              <w:t>小單元名稱</w:t>
            </w:r>
          </w:p>
        </w:tc>
        <w:tc>
          <w:tcPr>
            <w:tcW w:w="3128" w:type="dxa"/>
            <w:vAlign w:val="center"/>
          </w:tcPr>
          <w:p w:rsidR="0048091E" w:rsidRDefault="0000369A" w:rsidP="00C60D56">
            <w:pPr>
              <w:widowControl/>
              <w:snapToGrid w:val="0"/>
              <w:jc w:val="center"/>
              <w:textAlignment w:val="baseline"/>
              <w:rPr>
                <w:rFonts w:ascii="標楷體" w:eastAsia="標楷體" w:hAnsi="標楷體" w:cs="Arial"/>
              </w:rPr>
            </w:pPr>
            <w:r>
              <w:rPr>
                <w:rFonts w:ascii="標楷體" w:eastAsia="標楷體" w:hAnsi="標楷體" w:cs="Arial" w:hint="eastAsia"/>
              </w:rPr>
              <w:t>教學重點/內容概述</w:t>
            </w:r>
          </w:p>
        </w:tc>
        <w:tc>
          <w:tcPr>
            <w:tcW w:w="983" w:type="dxa"/>
            <w:vAlign w:val="center"/>
          </w:tcPr>
          <w:p w:rsidR="0048091E" w:rsidRDefault="0000369A" w:rsidP="00C60D56">
            <w:pPr>
              <w:widowControl/>
              <w:snapToGrid w:val="0"/>
              <w:jc w:val="center"/>
              <w:textAlignment w:val="baseline"/>
              <w:rPr>
                <w:rFonts w:ascii="標楷體" w:eastAsia="標楷體" w:hAnsi="標楷體" w:cs="Arial"/>
              </w:rPr>
            </w:pPr>
            <w:r>
              <w:rPr>
                <w:rFonts w:ascii="標楷體" w:eastAsia="標楷體" w:hAnsi="標楷體" w:cs="Arial" w:hint="eastAsia"/>
              </w:rPr>
              <w:t>跨領域</w:t>
            </w:r>
          </w:p>
        </w:tc>
      </w:tr>
      <w:tr w:rsidR="00C60D56" w:rsidTr="00641CA3">
        <w:tc>
          <w:tcPr>
            <w:tcW w:w="700" w:type="dxa"/>
            <w:vMerge w:val="restart"/>
            <w:vAlign w:val="center"/>
          </w:tcPr>
          <w:p w:rsidR="00C60D56" w:rsidRDefault="00C60D56" w:rsidP="00641CA3">
            <w:pPr>
              <w:widowControl/>
              <w:snapToGrid w:val="0"/>
              <w:jc w:val="center"/>
              <w:textAlignment w:val="baseline"/>
              <w:rPr>
                <w:rFonts w:ascii="標楷體" w:eastAsia="標楷體" w:hAnsi="標楷體" w:cs="Arial"/>
              </w:rPr>
            </w:pPr>
            <w:r>
              <w:rPr>
                <w:rFonts w:ascii="標楷體" w:eastAsia="標楷體" w:hAnsi="標楷體" w:cs="Arial" w:hint="eastAsia"/>
              </w:rPr>
              <w:t>主題探究-走讀北竿</w:t>
            </w:r>
          </w:p>
          <w:p w:rsidR="00C60D56" w:rsidRDefault="00C60D56" w:rsidP="00641CA3">
            <w:pPr>
              <w:widowControl/>
              <w:snapToGrid w:val="0"/>
              <w:jc w:val="center"/>
              <w:textAlignment w:val="baseline"/>
              <w:rPr>
                <w:rFonts w:ascii="標楷體" w:eastAsia="標楷體" w:hAnsi="標楷體" w:cs="Arial"/>
              </w:rPr>
            </w:pPr>
          </w:p>
          <w:p w:rsidR="00C60D56" w:rsidRPr="0000369A" w:rsidRDefault="00C60D56" w:rsidP="00641CA3">
            <w:pPr>
              <w:widowControl/>
              <w:snapToGrid w:val="0"/>
              <w:jc w:val="center"/>
              <w:textAlignment w:val="baseline"/>
              <w:rPr>
                <w:rFonts w:ascii="標楷體" w:eastAsia="標楷體" w:hAnsi="標楷體" w:cs="Arial"/>
              </w:rPr>
            </w:pPr>
          </w:p>
          <w:p w:rsidR="00C60D56" w:rsidRDefault="00C60D56" w:rsidP="00641CA3">
            <w:pPr>
              <w:widowControl/>
              <w:snapToGrid w:val="0"/>
              <w:jc w:val="center"/>
              <w:textAlignment w:val="baseline"/>
              <w:rPr>
                <w:rFonts w:ascii="標楷體" w:eastAsia="標楷體" w:hAnsi="標楷體" w:cs="Arial"/>
              </w:rPr>
            </w:pPr>
            <w:r>
              <w:rPr>
                <w:rFonts w:ascii="標楷體" w:eastAsia="標楷體" w:hAnsi="標楷體" w:cs="Arial" w:hint="eastAsia"/>
              </w:rPr>
              <w:t>請到我的家鄉來/10</w:t>
            </w:r>
          </w:p>
        </w:tc>
        <w:tc>
          <w:tcPr>
            <w:tcW w:w="943" w:type="dxa"/>
            <w:vAlign w:val="center"/>
          </w:tcPr>
          <w:p w:rsidR="00C60D56" w:rsidRDefault="00C60D56" w:rsidP="00641CA3">
            <w:pPr>
              <w:widowControl/>
              <w:snapToGrid w:val="0"/>
              <w:jc w:val="center"/>
              <w:textAlignment w:val="baseline"/>
              <w:rPr>
                <w:rFonts w:ascii="標楷體" w:eastAsia="標楷體" w:hAnsi="標楷體" w:cs="Arial"/>
              </w:rPr>
            </w:pPr>
            <w:r>
              <w:rPr>
                <w:rFonts w:ascii="標楷體" w:eastAsia="標楷體" w:hAnsi="標楷體" w:cs="Arial" w:hint="eastAsia"/>
              </w:rPr>
              <w:t>一年級</w:t>
            </w:r>
          </w:p>
        </w:tc>
        <w:tc>
          <w:tcPr>
            <w:tcW w:w="3739" w:type="dxa"/>
            <w:tcBorders>
              <w:top w:val="single" w:sz="4" w:space="0" w:color="000000"/>
              <w:left w:val="single" w:sz="4" w:space="0" w:color="000000"/>
              <w:bottom w:val="single" w:sz="4" w:space="0" w:color="000000"/>
              <w:right w:val="single" w:sz="4" w:space="0" w:color="000000"/>
            </w:tcBorders>
          </w:tcPr>
          <w:p w:rsidR="00C60D56" w:rsidRDefault="00C60D56" w:rsidP="00C60D56">
            <w:pPr>
              <w:pStyle w:val="TableParagraph"/>
              <w:kinsoku w:val="0"/>
              <w:overflowPunct w:val="0"/>
              <w:spacing w:before="7" w:line="223" w:lineRule="auto"/>
              <w:ind w:left="111"/>
              <w:rPr>
                <w:rFonts w:ascii="標楷體" w:eastAsia="標楷體" w:hAnsi="標楷體"/>
                <w:spacing w:val="-3"/>
              </w:rPr>
            </w:pPr>
            <w:r w:rsidRPr="00C60D56">
              <w:rPr>
                <w:rFonts w:ascii="標楷體" w:eastAsia="標楷體" w:hAnsi="標楷體" w:hint="eastAsia"/>
              </w:rPr>
              <w:t>共繪家鄉美</w:t>
            </w:r>
            <w:r w:rsidRPr="00C60D56">
              <w:rPr>
                <w:rFonts w:ascii="標楷體" w:eastAsia="標楷體" w:hAnsi="標楷體"/>
              </w:rPr>
              <w:t>/2</w:t>
            </w:r>
            <w:r w:rsidRPr="00C60D56">
              <w:rPr>
                <w:rFonts w:ascii="標楷體" w:eastAsia="標楷體" w:hAnsi="標楷體" w:hint="eastAsia"/>
              </w:rPr>
              <w:t>，</w:t>
            </w:r>
            <w:r w:rsidRPr="00C60D56">
              <w:rPr>
                <w:rFonts w:ascii="標楷體" w:eastAsia="標楷體" w:hAnsi="標楷體" w:hint="eastAsia"/>
                <w:spacing w:val="-3"/>
              </w:rPr>
              <w:t>繪本</w:t>
            </w:r>
            <w:r w:rsidRPr="00C60D56">
              <w:rPr>
                <w:rFonts w:ascii="標楷體" w:eastAsia="標楷體" w:hAnsi="標楷體"/>
                <w:spacing w:val="-3"/>
              </w:rPr>
              <w:t>-</w:t>
            </w:r>
            <w:r w:rsidRPr="00C60D56">
              <w:rPr>
                <w:rFonts w:ascii="標楷體" w:eastAsia="標楷體" w:hAnsi="標楷體" w:hint="eastAsia"/>
                <w:spacing w:val="-3"/>
              </w:rPr>
              <w:t>馬祖</w:t>
            </w:r>
            <w:r w:rsidRPr="00C60D56">
              <w:rPr>
                <w:rFonts w:ascii="標楷體" w:eastAsia="標楷體" w:hAnsi="標楷體"/>
                <w:spacing w:val="-3"/>
              </w:rPr>
              <w:t xml:space="preserve">- </w:t>
            </w:r>
            <w:r w:rsidRPr="00C60D56">
              <w:rPr>
                <w:rFonts w:ascii="標楷體" w:eastAsia="標楷體" w:hAnsi="標楷體" w:hint="eastAsia"/>
                <w:spacing w:val="-3"/>
              </w:rPr>
              <w:t>北海大英雄</w:t>
            </w:r>
          </w:p>
          <w:p w:rsidR="00C60D56" w:rsidRPr="00C60D56" w:rsidRDefault="00C60D56" w:rsidP="00C60D56">
            <w:pPr>
              <w:pStyle w:val="TableParagraph"/>
              <w:kinsoku w:val="0"/>
              <w:overflowPunct w:val="0"/>
              <w:spacing w:before="7" w:line="223" w:lineRule="auto"/>
              <w:ind w:left="111"/>
              <w:rPr>
                <w:rFonts w:ascii="標楷體" w:eastAsia="標楷體" w:hAnsi="標楷體"/>
              </w:rPr>
            </w:pPr>
            <w:r w:rsidRPr="00C60D56">
              <w:rPr>
                <w:rFonts w:ascii="標楷體" w:eastAsia="標楷體" w:hAnsi="標楷體" w:hint="eastAsia"/>
              </w:rPr>
              <w:t>家鄉卡蹓卡蹓</w:t>
            </w:r>
            <w:r w:rsidRPr="00C60D56">
              <w:rPr>
                <w:rFonts w:ascii="標楷體" w:eastAsia="標楷體" w:hAnsi="標楷體"/>
              </w:rPr>
              <w:t>/3</w:t>
            </w:r>
            <w:r w:rsidRPr="00C60D56">
              <w:rPr>
                <w:rFonts w:ascii="標楷體" w:eastAsia="標楷體" w:hAnsi="標楷體" w:hint="eastAsia"/>
              </w:rPr>
              <w:t>，塘岐村導覽踏查</w:t>
            </w:r>
          </w:p>
          <w:p w:rsidR="00C60D56" w:rsidRPr="00C60D56" w:rsidRDefault="00C60D56" w:rsidP="00C60D56">
            <w:pPr>
              <w:pStyle w:val="TableParagraph"/>
              <w:kinsoku w:val="0"/>
              <w:overflowPunct w:val="0"/>
              <w:spacing w:line="307" w:lineRule="exact"/>
              <w:ind w:left="111"/>
              <w:rPr>
                <w:rFonts w:ascii="標楷體" w:eastAsia="標楷體" w:hAnsi="標楷體"/>
              </w:rPr>
            </w:pPr>
            <w:r w:rsidRPr="00C60D56">
              <w:rPr>
                <w:rFonts w:ascii="標楷體" w:eastAsia="標楷體" w:hAnsi="標楷體" w:hint="eastAsia"/>
              </w:rPr>
              <w:t>繪村莊、畫家鄉</w:t>
            </w:r>
            <w:r w:rsidRPr="00C60D56">
              <w:rPr>
                <w:rFonts w:ascii="標楷體" w:eastAsia="標楷體" w:hAnsi="標楷體"/>
              </w:rPr>
              <w:t>/3</w:t>
            </w:r>
            <w:r w:rsidRPr="00C60D56">
              <w:rPr>
                <w:rFonts w:ascii="標楷體" w:eastAsia="標楷體" w:hAnsi="標楷體" w:hint="eastAsia"/>
              </w:rPr>
              <w:t>，村莊小書製作</w:t>
            </w:r>
            <w:r w:rsidRPr="00C60D56">
              <w:rPr>
                <w:rFonts w:ascii="標楷體" w:eastAsia="標楷體" w:hAnsi="標楷體"/>
              </w:rPr>
              <w:t>(</w:t>
            </w:r>
            <w:r w:rsidRPr="00C60D56">
              <w:rPr>
                <w:rFonts w:ascii="標楷體" w:eastAsia="標楷體" w:hAnsi="標楷體" w:hint="eastAsia"/>
              </w:rPr>
              <w:t>塘岐村</w:t>
            </w:r>
            <w:r w:rsidRPr="00C60D56">
              <w:rPr>
                <w:rFonts w:ascii="標楷體" w:eastAsia="標楷體" w:hAnsi="標楷體"/>
              </w:rPr>
              <w:t>)</w:t>
            </w:r>
          </w:p>
          <w:p w:rsidR="00C60D56" w:rsidRPr="00C60D56" w:rsidRDefault="00C60D56" w:rsidP="00C60D56">
            <w:pPr>
              <w:pStyle w:val="TableParagraph"/>
              <w:kinsoku w:val="0"/>
              <w:overflowPunct w:val="0"/>
              <w:spacing w:line="290" w:lineRule="exact"/>
              <w:ind w:left="111"/>
              <w:rPr>
                <w:rFonts w:ascii="標楷體" w:eastAsia="標楷體" w:hAnsi="標楷體"/>
              </w:rPr>
            </w:pPr>
            <w:r w:rsidRPr="00C60D56">
              <w:rPr>
                <w:rFonts w:ascii="標楷體" w:eastAsia="標楷體" w:hAnsi="標楷體" w:hint="eastAsia"/>
              </w:rPr>
              <w:t>我愛我的家鄉</w:t>
            </w:r>
            <w:r w:rsidRPr="00C60D56">
              <w:rPr>
                <w:rFonts w:ascii="標楷體" w:eastAsia="標楷體" w:hAnsi="標楷體"/>
              </w:rPr>
              <w:t>/2</w:t>
            </w:r>
            <w:r w:rsidRPr="00C60D56">
              <w:rPr>
                <w:rFonts w:ascii="標楷體" w:eastAsia="標楷體" w:hAnsi="標楷體" w:hint="eastAsia"/>
              </w:rPr>
              <w:t>，小書作品分享</w:t>
            </w:r>
          </w:p>
        </w:tc>
        <w:tc>
          <w:tcPr>
            <w:tcW w:w="3128" w:type="dxa"/>
            <w:tcBorders>
              <w:top w:val="single" w:sz="4" w:space="0" w:color="000000"/>
              <w:left w:val="single" w:sz="4" w:space="0" w:color="000000"/>
              <w:bottom w:val="single" w:sz="4" w:space="0" w:color="000000"/>
              <w:right w:val="single" w:sz="4" w:space="0" w:color="000000"/>
            </w:tcBorders>
          </w:tcPr>
          <w:p w:rsidR="00C60D56" w:rsidRPr="00C60D56" w:rsidRDefault="00C60D56" w:rsidP="008A3898">
            <w:pPr>
              <w:pStyle w:val="TableParagraph"/>
              <w:numPr>
                <w:ilvl w:val="0"/>
                <w:numId w:val="20"/>
              </w:numPr>
              <w:tabs>
                <w:tab w:val="left" w:pos="415"/>
              </w:tabs>
              <w:kinsoku w:val="0"/>
              <w:overflowPunct w:val="0"/>
              <w:adjustRightInd w:val="0"/>
              <w:spacing w:line="314" w:lineRule="exact"/>
              <w:ind w:hanging="304"/>
              <w:rPr>
                <w:rFonts w:ascii="標楷體" w:eastAsia="標楷體" w:hAnsi="標楷體"/>
              </w:rPr>
            </w:pPr>
            <w:r w:rsidRPr="00C60D56">
              <w:rPr>
                <w:rFonts w:ascii="標楷體" w:eastAsia="標楷體" w:hAnsi="標楷體" w:hint="eastAsia"/>
              </w:rPr>
              <w:t>運用繪本覺察家鄉之美。</w:t>
            </w:r>
          </w:p>
          <w:p w:rsidR="00C60D56" w:rsidRPr="00C60D56" w:rsidRDefault="00C60D56" w:rsidP="008A3898">
            <w:pPr>
              <w:pStyle w:val="TableParagraph"/>
              <w:numPr>
                <w:ilvl w:val="0"/>
                <w:numId w:val="20"/>
              </w:numPr>
              <w:tabs>
                <w:tab w:val="left" w:pos="415"/>
              </w:tabs>
              <w:kinsoku w:val="0"/>
              <w:overflowPunct w:val="0"/>
              <w:adjustRightInd w:val="0"/>
              <w:spacing w:line="312" w:lineRule="exact"/>
              <w:ind w:hanging="304"/>
              <w:rPr>
                <w:rFonts w:ascii="標楷體" w:eastAsia="標楷體" w:hAnsi="標楷體"/>
              </w:rPr>
            </w:pPr>
            <w:r w:rsidRPr="00C60D56">
              <w:rPr>
                <w:rFonts w:ascii="標楷體" w:eastAsia="標楷體" w:hAnsi="標楷體" w:hint="eastAsia"/>
              </w:rPr>
              <w:t>踏查家鄉社區景點，製作家鄉地圖小書。</w:t>
            </w:r>
          </w:p>
          <w:p w:rsidR="00C60D56" w:rsidRPr="00C60D56" w:rsidRDefault="00C60D56" w:rsidP="008A3898">
            <w:pPr>
              <w:pStyle w:val="TableParagraph"/>
              <w:numPr>
                <w:ilvl w:val="0"/>
                <w:numId w:val="20"/>
              </w:numPr>
              <w:tabs>
                <w:tab w:val="left" w:pos="415"/>
              </w:tabs>
              <w:kinsoku w:val="0"/>
              <w:overflowPunct w:val="0"/>
              <w:adjustRightInd w:val="0"/>
              <w:spacing w:line="312" w:lineRule="exact"/>
              <w:ind w:hanging="304"/>
              <w:rPr>
                <w:rFonts w:ascii="標楷體" w:eastAsia="標楷體" w:hAnsi="標楷體"/>
              </w:rPr>
            </w:pPr>
            <w:r w:rsidRPr="00C60D56">
              <w:rPr>
                <w:rFonts w:ascii="標楷體" w:eastAsia="標楷體" w:hAnsi="標楷體" w:hint="eastAsia"/>
              </w:rPr>
              <w:t>尋訪並應用社區資源。</w:t>
            </w:r>
          </w:p>
          <w:p w:rsidR="00C60D56" w:rsidRPr="00C60D56" w:rsidRDefault="00C60D56" w:rsidP="008A3898">
            <w:pPr>
              <w:pStyle w:val="TableParagraph"/>
              <w:numPr>
                <w:ilvl w:val="0"/>
                <w:numId w:val="20"/>
              </w:numPr>
              <w:tabs>
                <w:tab w:val="left" w:pos="415"/>
              </w:tabs>
              <w:kinsoku w:val="0"/>
              <w:overflowPunct w:val="0"/>
              <w:adjustRightInd w:val="0"/>
              <w:spacing w:line="290" w:lineRule="exact"/>
              <w:ind w:hanging="304"/>
              <w:rPr>
                <w:rFonts w:ascii="標楷體" w:eastAsia="標楷體" w:hAnsi="標楷體"/>
              </w:rPr>
            </w:pPr>
            <w:r w:rsidRPr="00C60D56">
              <w:rPr>
                <w:rFonts w:ascii="標楷體" w:eastAsia="標楷體" w:hAnsi="標楷體" w:hint="eastAsia"/>
              </w:rPr>
              <w:t>培養口語表達能力。</w:t>
            </w:r>
          </w:p>
        </w:tc>
        <w:tc>
          <w:tcPr>
            <w:tcW w:w="983" w:type="dxa"/>
            <w:tcBorders>
              <w:top w:val="single" w:sz="4" w:space="0" w:color="000000"/>
              <w:left w:val="single" w:sz="4" w:space="0" w:color="000000"/>
              <w:bottom w:val="single" w:sz="4" w:space="0" w:color="000000"/>
              <w:right w:val="single" w:sz="4" w:space="0" w:color="000000"/>
            </w:tcBorders>
          </w:tcPr>
          <w:p w:rsidR="00C60D56" w:rsidRPr="00C60D56" w:rsidRDefault="00C60D56" w:rsidP="00C60D56">
            <w:pPr>
              <w:pStyle w:val="TableParagraph"/>
              <w:kinsoku w:val="0"/>
              <w:overflowPunct w:val="0"/>
              <w:rPr>
                <w:rFonts w:ascii="標楷體" w:eastAsia="標楷體" w:hAnsi="標楷體" w:cs="Times New Roman"/>
              </w:rPr>
            </w:pPr>
          </w:p>
          <w:p w:rsidR="00C60D56" w:rsidRDefault="00C60D56" w:rsidP="00C60D56">
            <w:pPr>
              <w:pStyle w:val="TableParagraph"/>
              <w:kinsoku w:val="0"/>
              <w:overflowPunct w:val="0"/>
              <w:spacing w:before="184"/>
              <w:ind w:leftChars="-27" w:left="-1" w:right="74" w:hangingChars="29" w:hanging="64"/>
              <w:jc w:val="center"/>
              <w:rPr>
                <w:rFonts w:ascii="標楷體" w:eastAsia="標楷體" w:hAnsi="標楷體"/>
              </w:rPr>
            </w:pPr>
            <w:r>
              <w:rPr>
                <w:rFonts w:ascii="標楷體" w:eastAsia="標楷體" w:hAnsi="標楷體" w:hint="eastAsia"/>
              </w:rPr>
              <w:t>國語</w:t>
            </w:r>
          </w:p>
          <w:p w:rsidR="00C60D56" w:rsidRPr="00C60D56" w:rsidRDefault="00C60D56" w:rsidP="00C60D56">
            <w:pPr>
              <w:pStyle w:val="TableParagraph"/>
              <w:kinsoku w:val="0"/>
              <w:overflowPunct w:val="0"/>
              <w:spacing w:before="184"/>
              <w:ind w:leftChars="-27" w:left="-1" w:right="74" w:hangingChars="29" w:hanging="64"/>
              <w:jc w:val="center"/>
              <w:rPr>
                <w:rFonts w:ascii="標楷體" w:eastAsia="標楷體" w:hAnsi="標楷體"/>
              </w:rPr>
            </w:pPr>
            <w:r w:rsidRPr="00C60D56">
              <w:rPr>
                <w:rFonts w:ascii="標楷體" w:eastAsia="標楷體" w:hAnsi="標楷體" w:hint="eastAsia"/>
              </w:rPr>
              <w:t>生活</w:t>
            </w:r>
          </w:p>
        </w:tc>
      </w:tr>
      <w:tr w:rsidR="00C60D56" w:rsidTr="00641CA3">
        <w:tc>
          <w:tcPr>
            <w:tcW w:w="700" w:type="dxa"/>
            <w:vMerge/>
          </w:tcPr>
          <w:p w:rsidR="00C60D56" w:rsidRDefault="00C60D56" w:rsidP="00C60D56">
            <w:pPr>
              <w:widowControl/>
              <w:snapToGrid w:val="0"/>
              <w:textAlignment w:val="baseline"/>
              <w:rPr>
                <w:rFonts w:ascii="標楷體" w:eastAsia="標楷體" w:hAnsi="標楷體" w:cs="Arial"/>
              </w:rPr>
            </w:pPr>
          </w:p>
        </w:tc>
        <w:tc>
          <w:tcPr>
            <w:tcW w:w="943" w:type="dxa"/>
            <w:vAlign w:val="center"/>
          </w:tcPr>
          <w:p w:rsidR="00C60D56" w:rsidRDefault="00C60D56" w:rsidP="00641CA3">
            <w:pPr>
              <w:widowControl/>
              <w:snapToGrid w:val="0"/>
              <w:jc w:val="center"/>
              <w:textAlignment w:val="baseline"/>
              <w:rPr>
                <w:rFonts w:ascii="標楷體" w:eastAsia="標楷體" w:hAnsi="標楷體" w:cs="Arial"/>
              </w:rPr>
            </w:pPr>
            <w:r>
              <w:rPr>
                <w:rFonts w:ascii="標楷體" w:eastAsia="標楷體" w:hAnsi="標楷體" w:cs="Arial" w:hint="eastAsia"/>
              </w:rPr>
              <w:t>二年級</w:t>
            </w:r>
          </w:p>
        </w:tc>
        <w:tc>
          <w:tcPr>
            <w:tcW w:w="3739" w:type="dxa"/>
            <w:tcBorders>
              <w:top w:val="single" w:sz="4" w:space="0" w:color="000000"/>
              <w:left w:val="single" w:sz="4" w:space="0" w:color="000000"/>
              <w:bottom w:val="single" w:sz="4" w:space="0" w:color="000000"/>
              <w:right w:val="single" w:sz="4" w:space="0" w:color="000000"/>
            </w:tcBorders>
          </w:tcPr>
          <w:p w:rsidR="00C60D56" w:rsidRPr="00C60D56" w:rsidRDefault="00C60D56" w:rsidP="00C60D56">
            <w:pPr>
              <w:pStyle w:val="TableParagraph"/>
              <w:kinsoku w:val="0"/>
              <w:overflowPunct w:val="0"/>
              <w:spacing w:before="7" w:line="223" w:lineRule="auto"/>
              <w:ind w:left="111" w:right="-39"/>
              <w:rPr>
                <w:rFonts w:ascii="標楷體" w:eastAsia="標楷體" w:hAnsi="標楷體"/>
              </w:rPr>
            </w:pPr>
            <w:r w:rsidRPr="00C60D56">
              <w:rPr>
                <w:rFonts w:ascii="標楷體" w:eastAsia="標楷體" w:hAnsi="標楷體" w:hint="eastAsia"/>
                <w:spacing w:val="-1"/>
              </w:rPr>
              <w:t>共繪家鄉美</w:t>
            </w:r>
            <w:r w:rsidRPr="00C60D56">
              <w:rPr>
                <w:rFonts w:ascii="標楷體" w:eastAsia="標楷體" w:hAnsi="標楷體"/>
              </w:rPr>
              <w:t>/2</w:t>
            </w:r>
            <w:r w:rsidRPr="00C60D56">
              <w:rPr>
                <w:rFonts w:ascii="標楷體" w:eastAsia="標楷體" w:hAnsi="標楷體" w:hint="eastAsia"/>
              </w:rPr>
              <w:t>，繪本</w:t>
            </w:r>
            <w:r w:rsidRPr="00C60D56">
              <w:rPr>
                <w:rFonts w:ascii="標楷體" w:eastAsia="標楷體" w:hAnsi="標楷體"/>
              </w:rPr>
              <w:t>-</w:t>
            </w:r>
            <w:r w:rsidRPr="00C60D56">
              <w:rPr>
                <w:rFonts w:ascii="標楷體" w:eastAsia="標楷體" w:hAnsi="標楷體" w:hint="eastAsia"/>
              </w:rPr>
              <w:t>馬祖</w:t>
            </w:r>
            <w:r w:rsidRPr="00C60D56">
              <w:rPr>
                <w:rFonts w:ascii="標楷體" w:eastAsia="標楷體" w:hAnsi="標楷體"/>
              </w:rPr>
              <w:t>-</w:t>
            </w:r>
            <w:r w:rsidRPr="00C60D56">
              <w:rPr>
                <w:rFonts w:ascii="標楷體" w:eastAsia="標楷體" w:hAnsi="標楷體" w:hint="eastAsia"/>
              </w:rPr>
              <w:t>馬祖卡蹓卡蹓家鄉卡蹓卡蹓</w:t>
            </w:r>
            <w:r w:rsidRPr="00C60D56">
              <w:rPr>
                <w:rFonts w:ascii="標楷體" w:eastAsia="標楷體" w:hAnsi="標楷體"/>
              </w:rPr>
              <w:t>/3</w:t>
            </w:r>
            <w:r w:rsidRPr="00C60D56">
              <w:rPr>
                <w:rFonts w:ascii="標楷體" w:eastAsia="標楷體" w:hAnsi="標楷體" w:hint="eastAsia"/>
              </w:rPr>
              <w:t>，后沃村導覽踏查</w:t>
            </w:r>
          </w:p>
          <w:p w:rsidR="00C60D56" w:rsidRPr="00C60D56" w:rsidRDefault="00C60D56" w:rsidP="00C60D56">
            <w:pPr>
              <w:pStyle w:val="TableParagraph"/>
              <w:kinsoku w:val="0"/>
              <w:overflowPunct w:val="0"/>
              <w:spacing w:line="312" w:lineRule="exact"/>
              <w:ind w:left="111"/>
              <w:rPr>
                <w:rFonts w:ascii="標楷體" w:eastAsia="標楷體" w:hAnsi="標楷體"/>
              </w:rPr>
            </w:pPr>
            <w:r w:rsidRPr="00C60D56">
              <w:rPr>
                <w:rFonts w:ascii="標楷體" w:eastAsia="標楷體" w:hAnsi="標楷體" w:hint="eastAsia"/>
              </w:rPr>
              <w:t>繪村莊、畫家鄉</w:t>
            </w:r>
            <w:r w:rsidRPr="00C60D56">
              <w:rPr>
                <w:rFonts w:ascii="標楷體" w:eastAsia="標楷體" w:hAnsi="標楷體"/>
              </w:rPr>
              <w:t>/3</w:t>
            </w:r>
            <w:r w:rsidRPr="00C60D56">
              <w:rPr>
                <w:rFonts w:ascii="標楷體" w:eastAsia="標楷體" w:hAnsi="標楷體" w:hint="eastAsia"/>
              </w:rPr>
              <w:t>，村莊小書製作</w:t>
            </w:r>
            <w:r w:rsidRPr="00C60D56">
              <w:rPr>
                <w:rFonts w:ascii="標楷體" w:eastAsia="標楷體" w:hAnsi="標楷體"/>
              </w:rPr>
              <w:t>(</w:t>
            </w:r>
            <w:r w:rsidRPr="00C60D56">
              <w:rPr>
                <w:rFonts w:ascii="標楷體" w:eastAsia="標楷體" w:hAnsi="標楷體" w:hint="eastAsia"/>
              </w:rPr>
              <w:t>后沃村</w:t>
            </w:r>
            <w:r w:rsidRPr="00C60D56">
              <w:rPr>
                <w:rFonts w:ascii="標楷體" w:eastAsia="標楷體" w:hAnsi="標楷體"/>
              </w:rPr>
              <w:t>)</w:t>
            </w:r>
          </w:p>
          <w:p w:rsidR="00C60D56" w:rsidRPr="00C60D56" w:rsidRDefault="00C60D56" w:rsidP="00C60D56">
            <w:pPr>
              <w:pStyle w:val="TableParagraph"/>
              <w:kinsoku w:val="0"/>
              <w:overflowPunct w:val="0"/>
              <w:spacing w:line="290" w:lineRule="exact"/>
              <w:ind w:left="111"/>
              <w:rPr>
                <w:rFonts w:ascii="標楷體" w:eastAsia="標楷體" w:hAnsi="標楷體"/>
              </w:rPr>
            </w:pPr>
            <w:r w:rsidRPr="00C60D56">
              <w:rPr>
                <w:rFonts w:ascii="標楷體" w:eastAsia="標楷體" w:hAnsi="標楷體" w:hint="eastAsia"/>
              </w:rPr>
              <w:t>我愛我的家鄉</w:t>
            </w:r>
            <w:r w:rsidRPr="00C60D56">
              <w:rPr>
                <w:rFonts w:ascii="標楷體" w:eastAsia="標楷體" w:hAnsi="標楷體"/>
              </w:rPr>
              <w:t>/2</w:t>
            </w:r>
            <w:r w:rsidRPr="00C60D56">
              <w:rPr>
                <w:rFonts w:ascii="標楷體" w:eastAsia="標楷體" w:hAnsi="標楷體" w:hint="eastAsia"/>
              </w:rPr>
              <w:t>，小書作品分享</w:t>
            </w:r>
          </w:p>
        </w:tc>
        <w:tc>
          <w:tcPr>
            <w:tcW w:w="3128" w:type="dxa"/>
            <w:tcBorders>
              <w:top w:val="single" w:sz="4" w:space="0" w:color="000000"/>
              <w:left w:val="single" w:sz="4" w:space="0" w:color="000000"/>
              <w:bottom w:val="single" w:sz="4" w:space="0" w:color="000000"/>
              <w:right w:val="single" w:sz="4" w:space="0" w:color="000000"/>
            </w:tcBorders>
          </w:tcPr>
          <w:p w:rsidR="00C60D56" w:rsidRPr="00C60D56" w:rsidRDefault="00C60D56" w:rsidP="008A3898">
            <w:pPr>
              <w:pStyle w:val="TableParagraph"/>
              <w:numPr>
                <w:ilvl w:val="0"/>
                <w:numId w:val="21"/>
              </w:numPr>
              <w:tabs>
                <w:tab w:val="left" w:pos="415"/>
              </w:tabs>
              <w:kinsoku w:val="0"/>
              <w:overflowPunct w:val="0"/>
              <w:adjustRightInd w:val="0"/>
              <w:spacing w:line="314" w:lineRule="exact"/>
              <w:ind w:hanging="304"/>
              <w:rPr>
                <w:rFonts w:ascii="標楷體" w:eastAsia="標楷體" w:hAnsi="標楷體"/>
              </w:rPr>
            </w:pPr>
            <w:r w:rsidRPr="00C60D56">
              <w:rPr>
                <w:rFonts w:ascii="標楷體" w:eastAsia="標楷體" w:hAnsi="標楷體" w:hint="eastAsia"/>
              </w:rPr>
              <w:t>運用繪本覺察家鄉之美。</w:t>
            </w:r>
          </w:p>
          <w:p w:rsidR="00C60D56" w:rsidRPr="00C60D56" w:rsidRDefault="00C60D56" w:rsidP="008A3898">
            <w:pPr>
              <w:pStyle w:val="TableParagraph"/>
              <w:numPr>
                <w:ilvl w:val="0"/>
                <w:numId w:val="21"/>
              </w:numPr>
              <w:tabs>
                <w:tab w:val="left" w:pos="415"/>
              </w:tabs>
              <w:kinsoku w:val="0"/>
              <w:overflowPunct w:val="0"/>
              <w:adjustRightInd w:val="0"/>
              <w:spacing w:line="314" w:lineRule="exact"/>
              <w:ind w:hanging="304"/>
              <w:rPr>
                <w:rFonts w:ascii="標楷體" w:eastAsia="標楷體" w:hAnsi="標楷體"/>
              </w:rPr>
            </w:pPr>
            <w:r w:rsidRPr="00C60D56">
              <w:rPr>
                <w:rFonts w:ascii="標楷體" w:eastAsia="標楷體" w:hAnsi="標楷體" w:hint="eastAsia"/>
              </w:rPr>
              <w:t>踏查家鄉社區景點，製作家鄉地圖。</w:t>
            </w:r>
          </w:p>
          <w:p w:rsidR="00C60D56" w:rsidRPr="00C60D56" w:rsidRDefault="00C60D56" w:rsidP="008A3898">
            <w:pPr>
              <w:pStyle w:val="TableParagraph"/>
              <w:numPr>
                <w:ilvl w:val="0"/>
                <w:numId w:val="21"/>
              </w:numPr>
              <w:tabs>
                <w:tab w:val="left" w:pos="415"/>
              </w:tabs>
              <w:kinsoku w:val="0"/>
              <w:overflowPunct w:val="0"/>
              <w:adjustRightInd w:val="0"/>
              <w:spacing w:line="314" w:lineRule="exact"/>
              <w:ind w:hanging="304"/>
              <w:rPr>
                <w:rFonts w:ascii="標楷體" w:eastAsia="標楷體" w:hAnsi="標楷體"/>
              </w:rPr>
            </w:pPr>
            <w:r w:rsidRPr="00C60D56">
              <w:rPr>
                <w:rFonts w:ascii="標楷體" w:eastAsia="標楷體" w:hAnsi="標楷體" w:hint="eastAsia"/>
              </w:rPr>
              <w:t>尋訪並應用社區資源。</w:t>
            </w:r>
          </w:p>
          <w:p w:rsidR="00C60D56" w:rsidRPr="00C60D56" w:rsidRDefault="00C60D56" w:rsidP="008A3898">
            <w:pPr>
              <w:pStyle w:val="TableParagraph"/>
              <w:numPr>
                <w:ilvl w:val="0"/>
                <w:numId w:val="21"/>
              </w:numPr>
              <w:tabs>
                <w:tab w:val="left" w:pos="415"/>
              </w:tabs>
              <w:kinsoku w:val="0"/>
              <w:overflowPunct w:val="0"/>
              <w:adjustRightInd w:val="0"/>
              <w:spacing w:line="290" w:lineRule="exact"/>
              <w:ind w:hanging="304"/>
              <w:rPr>
                <w:rFonts w:ascii="標楷體" w:eastAsia="標楷體" w:hAnsi="標楷體"/>
              </w:rPr>
            </w:pPr>
            <w:r w:rsidRPr="00C60D56">
              <w:rPr>
                <w:rFonts w:ascii="標楷體" w:eastAsia="標楷體" w:hAnsi="標楷體" w:hint="eastAsia"/>
              </w:rPr>
              <w:t>培養口語表達能力。</w:t>
            </w:r>
          </w:p>
        </w:tc>
        <w:tc>
          <w:tcPr>
            <w:tcW w:w="983" w:type="dxa"/>
            <w:tcBorders>
              <w:top w:val="single" w:sz="4" w:space="0" w:color="000000"/>
              <w:left w:val="single" w:sz="4" w:space="0" w:color="000000"/>
              <w:bottom w:val="single" w:sz="4" w:space="0" w:color="000000"/>
              <w:right w:val="single" w:sz="4" w:space="0" w:color="000000"/>
            </w:tcBorders>
          </w:tcPr>
          <w:p w:rsidR="00C60D56" w:rsidRPr="00C60D56" w:rsidRDefault="00C60D56" w:rsidP="00C60D56">
            <w:pPr>
              <w:pStyle w:val="TableParagraph"/>
              <w:kinsoku w:val="0"/>
              <w:overflowPunct w:val="0"/>
              <w:rPr>
                <w:rFonts w:ascii="標楷體" w:eastAsia="標楷體" w:hAnsi="標楷體" w:cs="Times New Roman"/>
              </w:rPr>
            </w:pPr>
          </w:p>
          <w:p w:rsidR="00C60D56" w:rsidRPr="00C60D56" w:rsidRDefault="00C60D56" w:rsidP="00C60D56">
            <w:pPr>
              <w:pStyle w:val="TableParagraph"/>
              <w:kinsoku w:val="0"/>
              <w:overflowPunct w:val="0"/>
              <w:spacing w:before="184"/>
              <w:ind w:left="92" w:right="74"/>
              <w:jc w:val="center"/>
              <w:rPr>
                <w:rFonts w:ascii="標楷體" w:eastAsia="標楷體" w:hAnsi="標楷體"/>
              </w:rPr>
            </w:pPr>
            <w:r>
              <w:rPr>
                <w:rFonts w:ascii="標楷體" w:eastAsia="標楷體" w:hAnsi="標楷體" w:hint="eastAsia"/>
              </w:rPr>
              <w:t>國語</w:t>
            </w:r>
            <w:r w:rsidRPr="00C60D56">
              <w:rPr>
                <w:rFonts w:ascii="標楷體" w:eastAsia="標楷體" w:hAnsi="標楷體" w:hint="eastAsia"/>
              </w:rPr>
              <w:t>生活</w:t>
            </w:r>
          </w:p>
        </w:tc>
      </w:tr>
      <w:tr w:rsidR="00C60D56" w:rsidTr="00641CA3">
        <w:tc>
          <w:tcPr>
            <w:tcW w:w="700" w:type="dxa"/>
            <w:vMerge/>
          </w:tcPr>
          <w:p w:rsidR="00C60D56" w:rsidRDefault="00C60D56" w:rsidP="00C60D56">
            <w:pPr>
              <w:widowControl/>
              <w:snapToGrid w:val="0"/>
              <w:textAlignment w:val="baseline"/>
              <w:rPr>
                <w:rFonts w:ascii="標楷體" w:eastAsia="標楷體" w:hAnsi="標楷體" w:cs="Arial"/>
              </w:rPr>
            </w:pPr>
          </w:p>
        </w:tc>
        <w:tc>
          <w:tcPr>
            <w:tcW w:w="943" w:type="dxa"/>
            <w:vAlign w:val="center"/>
          </w:tcPr>
          <w:p w:rsidR="00C60D56" w:rsidRDefault="00C60D56" w:rsidP="00641CA3">
            <w:pPr>
              <w:widowControl/>
              <w:snapToGrid w:val="0"/>
              <w:jc w:val="center"/>
              <w:textAlignment w:val="baseline"/>
              <w:rPr>
                <w:rFonts w:ascii="標楷體" w:eastAsia="標楷體" w:hAnsi="標楷體" w:cs="Arial"/>
              </w:rPr>
            </w:pPr>
            <w:r>
              <w:rPr>
                <w:rFonts w:ascii="標楷體" w:eastAsia="標楷體" w:hAnsi="標楷體" w:cs="Arial" w:hint="eastAsia"/>
              </w:rPr>
              <w:t>三年級</w:t>
            </w:r>
          </w:p>
        </w:tc>
        <w:tc>
          <w:tcPr>
            <w:tcW w:w="3739" w:type="dxa"/>
            <w:tcBorders>
              <w:top w:val="single" w:sz="4" w:space="0" w:color="000000"/>
              <w:left w:val="single" w:sz="4" w:space="0" w:color="000000"/>
              <w:bottom w:val="single" w:sz="4" w:space="0" w:color="000000"/>
              <w:right w:val="single" w:sz="4" w:space="0" w:color="000000"/>
            </w:tcBorders>
          </w:tcPr>
          <w:p w:rsidR="00C60D56" w:rsidRPr="00C60D56" w:rsidRDefault="00C60D56" w:rsidP="00C60D56">
            <w:pPr>
              <w:pStyle w:val="TableParagraph"/>
              <w:kinsoku w:val="0"/>
              <w:overflowPunct w:val="0"/>
              <w:spacing w:line="314" w:lineRule="exact"/>
              <w:ind w:left="111" w:rightChars="-16" w:right="-38"/>
              <w:rPr>
                <w:rFonts w:ascii="標楷體" w:eastAsia="標楷體" w:hAnsi="標楷體"/>
              </w:rPr>
            </w:pPr>
            <w:r w:rsidRPr="00C60D56">
              <w:rPr>
                <w:rFonts w:ascii="標楷體" w:eastAsia="標楷體" w:hAnsi="標楷體" w:hint="eastAsia"/>
              </w:rPr>
              <w:t>共繪家鄉美</w:t>
            </w:r>
            <w:r w:rsidRPr="00C60D56">
              <w:rPr>
                <w:rFonts w:ascii="標楷體" w:eastAsia="標楷體" w:hAnsi="標楷體"/>
              </w:rPr>
              <w:t>/2</w:t>
            </w:r>
            <w:r w:rsidRPr="00C60D56">
              <w:rPr>
                <w:rFonts w:ascii="標楷體" w:eastAsia="標楷體" w:hAnsi="標楷體" w:hint="eastAsia"/>
              </w:rPr>
              <w:t>，繪本</w:t>
            </w:r>
            <w:r w:rsidRPr="00C60D56">
              <w:rPr>
                <w:rFonts w:ascii="標楷體" w:eastAsia="標楷體" w:hAnsi="標楷體"/>
              </w:rPr>
              <w:t>-</w:t>
            </w:r>
            <w:r w:rsidRPr="00C60D56">
              <w:rPr>
                <w:rFonts w:ascii="標楷體" w:eastAsia="標楷體" w:hAnsi="標楷體" w:hint="eastAsia"/>
              </w:rPr>
              <w:t>馬祖</w:t>
            </w:r>
            <w:r w:rsidRPr="00C60D56">
              <w:rPr>
                <w:rFonts w:ascii="標楷體" w:eastAsia="標楷體" w:hAnsi="標楷體"/>
              </w:rPr>
              <w:t>-</w:t>
            </w:r>
            <w:r>
              <w:rPr>
                <w:rFonts w:ascii="標楷體" w:eastAsia="標楷體" w:hAnsi="標楷體" w:hint="eastAsia"/>
              </w:rPr>
              <w:t>鏡澳芹壁</w:t>
            </w:r>
          </w:p>
          <w:p w:rsidR="00C60D56" w:rsidRPr="00C60D56" w:rsidRDefault="00C60D56" w:rsidP="00C60D56">
            <w:pPr>
              <w:pStyle w:val="TableParagraph"/>
              <w:kinsoku w:val="0"/>
              <w:overflowPunct w:val="0"/>
              <w:spacing w:before="5" w:line="223" w:lineRule="auto"/>
              <w:ind w:left="111" w:right="-39" w:hanging="74"/>
              <w:rPr>
                <w:rFonts w:ascii="標楷體" w:eastAsia="標楷體" w:hAnsi="標楷體"/>
              </w:rPr>
            </w:pPr>
            <w:r w:rsidRPr="00C60D56">
              <w:rPr>
                <w:rFonts w:ascii="標楷體" w:eastAsia="標楷體" w:hAnsi="標楷體" w:hint="eastAsia"/>
                <w:spacing w:val="-1"/>
              </w:rPr>
              <w:t>馬祖手繪行旅</w:t>
            </w:r>
            <w:r w:rsidRPr="00C60D56">
              <w:rPr>
                <w:rFonts w:ascii="標楷體" w:eastAsia="標楷體" w:hAnsi="標楷體"/>
                <w:spacing w:val="-1"/>
              </w:rPr>
              <w:t>(</w:t>
            </w:r>
            <w:r w:rsidRPr="00C60D56">
              <w:rPr>
                <w:rFonts w:ascii="標楷體" w:eastAsia="標楷體" w:hAnsi="標楷體" w:hint="eastAsia"/>
                <w:spacing w:val="-1"/>
              </w:rPr>
              <w:t>北竿</w:t>
            </w:r>
            <w:r w:rsidRPr="00C60D56">
              <w:rPr>
                <w:rFonts w:ascii="標楷體" w:eastAsia="標楷體" w:hAnsi="標楷體"/>
                <w:spacing w:val="-1"/>
              </w:rPr>
              <w:t>)</w:t>
            </w:r>
            <w:r w:rsidRPr="00C60D56">
              <w:rPr>
                <w:rFonts w:ascii="標楷體" w:eastAsia="標楷體" w:hAnsi="標楷體"/>
                <w:spacing w:val="-117"/>
              </w:rPr>
              <w:t xml:space="preserve"> </w:t>
            </w:r>
            <w:r w:rsidRPr="00C60D56">
              <w:rPr>
                <w:rFonts w:ascii="標楷體" w:eastAsia="標楷體" w:hAnsi="標楷體" w:hint="eastAsia"/>
              </w:rPr>
              <w:t>家鄉卡蹓卡蹓</w:t>
            </w:r>
            <w:r w:rsidRPr="00C60D56">
              <w:rPr>
                <w:rFonts w:ascii="標楷體" w:eastAsia="標楷體" w:hAnsi="標楷體"/>
              </w:rPr>
              <w:t>/3</w:t>
            </w:r>
            <w:r w:rsidRPr="00C60D56">
              <w:rPr>
                <w:rFonts w:ascii="標楷體" w:eastAsia="標楷體" w:hAnsi="標楷體" w:hint="eastAsia"/>
              </w:rPr>
              <w:t>，芹壁村導覽踏查</w:t>
            </w:r>
          </w:p>
          <w:p w:rsidR="00C60D56" w:rsidRPr="00C60D56" w:rsidRDefault="00C60D56" w:rsidP="00C60D56">
            <w:pPr>
              <w:pStyle w:val="TableParagraph"/>
              <w:kinsoku w:val="0"/>
              <w:overflowPunct w:val="0"/>
              <w:spacing w:line="307" w:lineRule="exact"/>
              <w:ind w:left="111" w:rightChars="-16" w:right="-38"/>
              <w:rPr>
                <w:rFonts w:ascii="標楷體" w:eastAsia="標楷體" w:hAnsi="標楷體"/>
              </w:rPr>
            </w:pPr>
            <w:r w:rsidRPr="00C60D56">
              <w:rPr>
                <w:rFonts w:ascii="標楷體" w:eastAsia="標楷體" w:hAnsi="標楷體" w:hint="eastAsia"/>
              </w:rPr>
              <w:t>繪村莊、畫家鄉</w:t>
            </w:r>
            <w:r w:rsidRPr="00C60D56">
              <w:rPr>
                <w:rFonts w:ascii="標楷體" w:eastAsia="標楷體" w:hAnsi="標楷體"/>
              </w:rPr>
              <w:t>/3</w:t>
            </w:r>
            <w:r w:rsidRPr="00C60D56">
              <w:rPr>
                <w:rFonts w:ascii="標楷體" w:eastAsia="標楷體" w:hAnsi="標楷體" w:hint="eastAsia"/>
              </w:rPr>
              <w:t>，新詩創作</w:t>
            </w:r>
            <w:r w:rsidRPr="00C60D56">
              <w:rPr>
                <w:rFonts w:ascii="標楷體" w:eastAsia="標楷體" w:hAnsi="標楷體"/>
              </w:rPr>
              <w:t>(</w:t>
            </w:r>
            <w:r w:rsidRPr="00C60D56">
              <w:rPr>
                <w:rFonts w:ascii="標楷體" w:eastAsia="標楷體" w:hAnsi="標楷體" w:hint="eastAsia"/>
              </w:rPr>
              <w:t>芹壁村</w:t>
            </w:r>
            <w:r w:rsidRPr="00C60D56">
              <w:rPr>
                <w:rFonts w:ascii="標楷體" w:eastAsia="標楷體" w:hAnsi="標楷體"/>
              </w:rPr>
              <w:t>)+</w:t>
            </w:r>
            <w:r w:rsidRPr="00C60D56">
              <w:rPr>
                <w:rFonts w:ascii="標楷體" w:eastAsia="標楷體" w:hAnsi="標楷體" w:hint="eastAsia"/>
              </w:rPr>
              <w:t>插畫</w:t>
            </w:r>
          </w:p>
          <w:p w:rsidR="00C60D56" w:rsidRPr="00C60D56" w:rsidRDefault="00C60D56" w:rsidP="00C60D56">
            <w:pPr>
              <w:pStyle w:val="TableParagraph"/>
              <w:kinsoku w:val="0"/>
              <w:overflowPunct w:val="0"/>
              <w:spacing w:line="290" w:lineRule="exact"/>
              <w:ind w:left="111"/>
              <w:rPr>
                <w:rFonts w:ascii="標楷體" w:eastAsia="標楷體" w:hAnsi="標楷體"/>
              </w:rPr>
            </w:pPr>
            <w:r w:rsidRPr="00C60D56">
              <w:rPr>
                <w:rFonts w:ascii="標楷體" w:eastAsia="標楷體" w:hAnsi="標楷體" w:hint="eastAsia"/>
              </w:rPr>
              <w:t>我愛我的家鄉</w:t>
            </w:r>
            <w:r w:rsidRPr="00C60D56">
              <w:rPr>
                <w:rFonts w:ascii="標楷體" w:eastAsia="標楷體" w:hAnsi="標楷體"/>
              </w:rPr>
              <w:t>/2</w:t>
            </w:r>
            <w:r w:rsidRPr="00C60D56">
              <w:rPr>
                <w:rFonts w:ascii="標楷體" w:eastAsia="標楷體" w:hAnsi="標楷體" w:hint="eastAsia"/>
              </w:rPr>
              <w:t>，小小解說員</w:t>
            </w:r>
            <w:r w:rsidRPr="00C60D56">
              <w:rPr>
                <w:rFonts w:ascii="標楷體" w:eastAsia="標楷體" w:hAnsi="標楷體"/>
              </w:rPr>
              <w:t>-</w:t>
            </w:r>
            <w:r w:rsidRPr="00C60D56">
              <w:rPr>
                <w:rFonts w:ascii="標楷體" w:eastAsia="標楷體" w:hAnsi="標楷體" w:hint="eastAsia"/>
              </w:rPr>
              <w:t>新詩朗誦</w:t>
            </w:r>
          </w:p>
        </w:tc>
        <w:tc>
          <w:tcPr>
            <w:tcW w:w="3128" w:type="dxa"/>
            <w:tcBorders>
              <w:top w:val="single" w:sz="4" w:space="0" w:color="000000"/>
              <w:left w:val="single" w:sz="4" w:space="0" w:color="000000"/>
              <w:bottom w:val="single" w:sz="4" w:space="0" w:color="000000"/>
              <w:right w:val="single" w:sz="4" w:space="0" w:color="000000"/>
            </w:tcBorders>
          </w:tcPr>
          <w:p w:rsidR="00C60D56" w:rsidRPr="00C60D56" w:rsidRDefault="00C60D56" w:rsidP="008A3898">
            <w:pPr>
              <w:pStyle w:val="TableParagraph"/>
              <w:numPr>
                <w:ilvl w:val="0"/>
                <w:numId w:val="22"/>
              </w:numPr>
              <w:tabs>
                <w:tab w:val="left" w:pos="415"/>
              </w:tabs>
              <w:kinsoku w:val="0"/>
              <w:overflowPunct w:val="0"/>
              <w:adjustRightInd w:val="0"/>
              <w:spacing w:line="314" w:lineRule="exact"/>
              <w:ind w:hanging="304"/>
              <w:rPr>
                <w:rFonts w:ascii="標楷體" w:eastAsia="標楷體" w:hAnsi="標楷體"/>
              </w:rPr>
            </w:pPr>
            <w:r w:rsidRPr="00C60D56">
              <w:rPr>
                <w:rFonts w:ascii="標楷體" w:eastAsia="標楷體" w:hAnsi="標楷體" w:hint="eastAsia"/>
              </w:rPr>
              <w:t>運用繪本覺察家鄉之美。</w:t>
            </w:r>
          </w:p>
          <w:p w:rsidR="00C60D56" w:rsidRPr="00C60D56" w:rsidRDefault="00C60D56" w:rsidP="008A3898">
            <w:pPr>
              <w:pStyle w:val="TableParagraph"/>
              <w:numPr>
                <w:ilvl w:val="0"/>
                <w:numId w:val="22"/>
              </w:numPr>
              <w:tabs>
                <w:tab w:val="left" w:pos="415"/>
              </w:tabs>
              <w:kinsoku w:val="0"/>
              <w:overflowPunct w:val="0"/>
              <w:adjustRightInd w:val="0"/>
              <w:spacing w:line="312" w:lineRule="exact"/>
              <w:ind w:hanging="304"/>
              <w:rPr>
                <w:rFonts w:ascii="標楷體" w:eastAsia="標楷體" w:hAnsi="標楷體"/>
              </w:rPr>
            </w:pPr>
            <w:r w:rsidRPr="00C60D56">
              <w:rPr>
                <w:rFonts w:ascii="標楷體" w:eastAsia="標楷體" w:hAnsi="標楷體" w:hint="eastAsia"/>
              </w:rPr>
              <w:t>踏查家鄉社區景點。</w:t>
            </w:r>
          </w:p>
          <w:p w:rsidR="00C60D56" w:rsidRPr="00C60D56" w:rsidRDefault="00C60D56" w:rsidP="008A3898">
            <w:pPr>
              <w:pStyle w:val="TableParagraph"/>
              <w:numPr>
                <w:ilvl w:val="0"/>
                <w:numId w:val="22"/>
              </w:numPr>
              <w:tabs>
                <w:tab w:val="left" w:pos="110"/>
              </w:tabs>
              <w:kinsoku w:val="0"/>
              <w:overflowPunct w:val="0"/>
              <w:adjustRightInd w:val="0"/>
              <w:spacing w:line="312" w:lineRule="exact"/>
              <w:ind w:hanging="304"/>
              <w:rPr>
                <w:rFonts w:ascii="標楷體" w:eastAsia="標楷體" w:hAnsi="標楷體"/>
              </w:rPr>
            </w:pPr>
            <w:r w:rsidRPr="00C60D56">
              <w:rPr>
                <w:rFonts w:ascii="標楷體" w:eastAsia="標楷體" w:hAnsi="標楷體" w:hint="eastAsia"/>
              </w:rPr>
              <w:t>尋訪並應用社區資源。</w:t>
            </w:r>
          </w:p>
          <w:p w:rsidR="00C60D56" w:rsidRPr="00C60D56" w:rsidRDefault="00C60D56" w:rsidP="008A3898">
            <w:pPr>
              <w:pStyle w:val="TableParagraph"/>
              <w:numPr>
                <w:ilvl w:val="0"/>
                <w:numId w:val="22"/>
              </w:numPr>
              <w:tabs>
                <w:tab w:val="left" w:pos="415"/>
              </w:tabs>
              <w:kinsoku w:val="0"/>
              <w:overflowPunct w:val="0"/>
              <w:adjustRightInd w:val="0"/>
              <w:spacing w:line="312" w:lineRule="exact"/>
              <w:ind w:hanging="304"/>
              <w:rPr>
                <w:rFonts w:ascii="標楷體" w:eastAsia="標楷體" w:hAnsi="標楷體"/>
              </w:rPr>
            </w:pPr>
            <w:r w:rsidRPr="00C60D56">
              <w:rPr>
                <w:rFonts w:ascii="標楷體" w:eastAsia="標楷體" w:hAnsi="標楷體" w:hint="eastAsia"/>
              </w:rPr>
              <w:t>培養口語表達能力。</w:t>
            </w:r>
          </w:p>
          <w:p w:rsidR="00C60D56" w:rsidRPr="00C60D56" w:rsidRDefault="00C60D56" w:rsidP="008A3898">
            <w:pPr>
              <w:pStyle w:val="TableParagraph"/>
              <w:numPr>
                <w:ilvl w:val="0"/>
                <w:numId w:val="22"/>
              </w:numPr>
              <w:tabs>
                <w:tab w:val="left" w:pos="415"/>
              </w:tabs>
              <w:kinsoku w:val="0"/>
              <w:overflowPunct w:val="0"/>
              <w:adjustRightInd w:val="0"/>
              <w:spacing w:line="290" w:lineRule="exact"/>
              <w:ind w:hanging="304"/>
              <w:rPr>
                <w:rFonts w:ascii="標楷體" w:eastAsia="標楷體" w:hAnsi="標楷體"/>
              </w:rPr>
            </w:pPr>
            <w:r w:rsidRPr="00C60D56">
              <w:rPr>
                <w:rFonts w:ascii="標楷體" w:eastAsia="標楷體" w:hAnsi="標楷體" w:hint="eastAsia"/>
              </w:rPr>
              <w:t>培養新詩創作能力。</w:t>
            </w:r>
          </w:p>
        </w:tc>
        <w:tc>
          <w:tcPr>
            <w:tcW w:w="983" w:type="dxa"/>
            <w:tcBorders>
              <w:top w:val="single" w:sz="4" w:space="0" w:color="000000"/>
              <w:left w:val="single" w:sz="4" w:space="0" w:color="000000"/>
              <w:bottom w:val="single" w:sz="4" w:space="0" w:color="000000"/>
              <w:right w:val="single" w:sz="4" w:space="0" w:color="000000"/>
            </w:tcBorders>
          </w:tcPr>
          <w:p w:rsidR="00C60D56" w:rsidRPr="00C60D56" w:rsidRDefault="00C60D56" w:rsidP="00C60D56">
            <w:pPr>
              <w:pStyle w:val="TableParagraph"/>
              <w:kinsoku w:val="0"/>
              <w:overflowPunct w:val="0"/>
              <w:ind w:rightChars="-45" w:right="-108"/>
              <w:rPr>
                <w:rFonts w:ascii="標楷體" w:eastAsia="標楷體" w:hAnsi="標楷體" w:cs="Times New Roman"/>
              </w:rPr>
            </w:pPr>
          </w:p>
          <w:p w:rsidR="00C60D56" w:rsidRDefault="00C60D56" w:rsidP="00C60D56">
            <w:pPr>
              <w:pStyle w:val="TableParagraph"/>
              <w:kinsoku w:val="0"/>
              <w:overflowPunct w:val="0"/>
              <w:spacing w:before="194" w:line="225" w:lineRule="auto"/>
              <w:ind w:leftChars="-1" w:left="-1" w:right="-110" w:hanging="1"/>
              <w:rPr>
                <w:rFonts w:ascii="標楷體" w:eastAsia="標楷體" w:hAnsi="標楷體"/>
                <w:spacing w:val="-1"/>
              </w:rPr>
            </w:pPr>
            <w:r>
              <w:rPr>
                <w:rFonts w:ascii="標楷體" w:eastAsia="標楷體" w:hAnsi="標楷體" w:hint="eastAsia"/>
                <w:spacing w:val="-1"/>
              </w:rPr>
              <w:t>國語</w:t>
            </w:r>
          </w:p>
          <w:p w:rsidR="00C60D56" w:rsidRDefault="00C60D56" w:rsidP="00C60D56">
            <w:pPr>
              <w:pStyle w:val="TableParagraph"/>
              <w:kinsoku w:val="0"/>
              <w:overflowPunct w:val="0"/>
              <w:spacing w:before="194" w:line="225" w:lineRule="auto"/>
              <w:ind w:left="1" w:right="-110" w:hanging="1"/>
              <w:rPr>
                <w:rFonts w:ascii="標楷體" w:eastAsia="標楷體" w:hAnsi="標楷體"/>
                <w:spacing w:val="-1"/>
              </w:rPr>
            </w:pPr>
            <w:r>
              <w:rPr>
                <w:rFonts w:ascii="標楷體" w:eastAsia="標楷體" w:hAnsi="標楷體" w:hint="eastAsia"/>
                <w:spacing w:val="-1"/>
              </w:rPr>
              <w:t>社會</w:t>
            </w:r>
          </w:p>
          <w:p w:rsidR="00C60D56" w:rsidRPr="00C60D56" w:rsidRDefault="00C60D56" w:rsidP="00C60D56">
            <w:pPr>
              <w:pStyle w:val="TableParagraph"/>
              <w:kinsoku w:val="0"/>
              <w:overflowPunct w:val="0"/>
              <w:spacing w:before="194" w:line="225" w:lineRule="auto"/>
              <w:ind w:left="1" w:right="-110" w:hanging="1"/>
              <w:rPr>
                <w:rFonts w:ascii="標楷體" w:eastAsia="標楷體" w:hAnsi="標楷體"/>
                <w:spacing w:val="-1"/>
              </w:rPr>
            </w:pPr>
            <w:r w:rsidRPr="00C60D56">
              <w:rPr>
                <w:rFonts w:ascii="標楷體" w:eastAsia="標楷體" w:hAnsi="標楷體" w:hint="eastAsia"/>
                <w:spacing w:val="-1"/>
              </w:rPr>
              <w:t>藝術</w:t>
            </w:r>
          </w:p>
        </w:tc>
      </w:tr>
      <w:tr w:rsidR="00C60D56" w:rsidTr="00641CA3">
        <w:tc>
          <w:tcPr>
            <w:tcW w:w="700" w:type="dxa"/>
            <w:vMerge/>
          </w:tcPr>
          <w:p w:rsidR="00C60D56" w:rsidRDefault="00C60D56" w:rsidP="00C60D56">
            <w:pPr>
              <w:widowControl/>
              <w:snapToGrid w:val="0"/>
              <w:textAlignment w:val="baseline"/>
              <w:rPr>
                <w:rFonts w:ascii="標楷體" w:eastAsia="標楷體" w:hAnsi="標楷體" w:cs="Arial"/>
              </w:rPr>
            </w:pPr>
          </w:p>
        </w:tc>
        <w:tc>
          <w:tcPr>
            <w:tcW w:w="943" w:type="dxa"/>
            <w:vAlign w:val="center"/>
          </w:tcPr>
          <w:p w:rsidR="00C60D56" w:rsidRDefault="00C60D56" w:rsidP="00641CA3">
            <w:pPr>
              <w:widowControl/>
              <w:snapToGrid w:val="0"/>
              <w:jc w:val="center"/>
              <w:textAlignment w:val="baseline"/>
              <w:rPr>
                <w:rFonts w:ascii="標楷體" w:eastAsia="標楷體" w:hAnsi="標楷體" w:cs="Arial"/>
              </w:rPr>
            </w:pPr>
            <w:r>
              <w:rPr>
                <w:rFonts w:ascii="標楷體" w:eastAsia="標楷體" w:hAnsi="標楷體" w:cs="Arial" w:hint="eastAsia"/>
              </w:rPr>
              <w:t>四年級</w:t>
            </w:r>
          </w:p>
        </w:tc>
        <w:tc>
          <w:tcPr>
            <w:tcW w:w="3739" w:type="dxa"/>
            <w:tcBorders>
              <w:top w:val="single" w:sz="4" w:space="0" w:color="000000"/>
              <w:left w:val="single" w:sz="4" w:space="0" w:color="000000"/>
              <w:bottom w:val="single" w:sz="4" w:space="0" w:color="000000"/>
              <w:right w:val="single" w:sz="4" w:space="0" w:color="000000"/>
            </w:tcBorders>
          </w:tcPr>
          <w:p w:rsidR="00C60D56" w:rsidRPr="00C60D56" w:rsidRDefault="00C60D56" w:rsidP="00C60D56">
            <w:pPr>
              <w:pStyle w:val="TableParagraph"/>
              <w:kinsoku w:val="0"/>
              <w:overflowPunct w:val="0"/>
              <w:spacing w:before="7" w:line="223" w:lineRule="auto"/>
              <w:ind w:left="111" w:right="-39"/>
              <w:rPr>
                <w:rFonts w:ascii="標楷體" w:eastAsia="標楷體" w:hAnsi="標楷體"/>
              </w:rPr>
            </w:pPr>
            <w:r w:rsidRPr="00C60D56">
              <w:rPr>
                <w:rFonts w:ascii="標楷體" w:eastAsia="標楷體" w:hAnsi="標楷體" w:hint="eastAsia"/>
                <w:spacing w:val="-1"/>
              </w:rPr>
              <w:t>共繪家鄉美</w:t>
            </w:r>
            <w:r w:rsidRPr="00C60D56">
              <w:rPr>
                <w:rFonts w:ascii="標楷體" w:eastAsia="標楷體" w:hAnsi="標楷體"/>
              </w:rPr>
              <w:t>/2</w:t>
            </w:r>
            <w:r w:rsidRPr="00C60D56">
              <w:rPr>
                <w:rFonts w:ascii="標楷體" w:eastAsia="標楷體" w:hAnsi="標楷體" w:hint="eastAsia"/>
              </w:rPr>
              <w:t>，繪本</w:t>
            </w:r>
            <w:r w:rsidRPr="00C60D56">
              <w:rPr>
                <w:rFonts w:ascii="標楷體" w:eastAsia="標楷體" w:hAnsi="標楷體"/>
              </w:rPr>
              <w:t>-</w:t>
            </w:r>
            <w:r w:rsidRPr="00C60D56">
              <w:rPr>
                <w:rFonts w:ascii="標楷體" w:eastAsia="標楷體" w:hAnsi="標楷體" w:hint="eastAsia"/>
              </w:rPr>
              <w:t>我家的冰箱在海邊家鄉卡蹓卡蹓</w:t>
            </w:r>
            <w:r w:rsidRPr="00C60D56">
              <w:rPr>
                <w:rFonts w:ascii="標楷體" w:eastAsia="標楷體" w:hAnsi="標楷體"/>
              </w:rPr>
              <w:t>/3</w:t>
            </w:r>
            <w:r w:rsidRPr="00C60D56">
              <w:rPr>
                <w:rFonts w:ascii="標楷體" w:eastAsia="標楷體" w:hAnsi="標楷體" w:hint="eastAsia"/>
              </w:rPr>
              <w:t>，橋仔村導覽踏查</w:t>
            </w:r>
          </w:p>
          <w:p w:rsidR="00C60D56" w:rsidRPr="00C60D56" w:rsidRDefault="00C60D56" w:rsidP="00C60D56">
            <w:pPr>
              <w:pStyle w:val="TableParagraph"/>
              <w:kinsoku w:val="0"/>
              <w:overflowPunct w:val="0"/>
              <w:spacing w:line="307" w:lineRule="exact"/>
              <w:ind w:left="111"/>
              <w:rPr>
                <w:rFonts w:ascii="標楷體" w:eastAsia="標楷體" w:hAnsi="標楷體"/>
              </w:rPr>
            </w:pPr>
            <w:r w:rsidRPr="00C60D56">
              <w:rPr>
                <w:rFonts w:ascii="標楷體" w:eastAsia="標楷體" w:hAnsi="標楷體" w:hint="eastAsia"/>
              </w:rPr>
              <w:t>繪村莊、畫家鄉</w:t>
            </w:r>
            <w:r w:rsidRPr="00C60D56">
              <w:rPr>
                <w:rFonts w:ascii="標楷體" w:eastAsia="標楷體" w:hAnsi="標楷體"/>
              </w:rPr>
              <w:t>/3</w:t>
            </w:r>
            <w:r w:rsidRPr="00C60D56">
              <w:rPr>
                <w:rFonts w:ascii="標楷體" w:eastAsia="標楷體" w:hAnsi="標楷體" w:hint="eastAsia"/>
              </w:rPr>
              <w:t>，家鄉明信片製作</w:t>
            </w:r>
          </w:p>
          <w:p w:rsidR="00C60D56" w:rsidRPr="00C60D56" w:rsidRDefault="00C60D56" w:rsidP="00C60D56">
            <w:pPr>
              <w:pStyle w:val="TableParagraph"/>
              <w:kinsoku w:val="0"/>
              <w:overflowPunct w:val="0"/>
              <w:spacing w:line="294" w:lineRule="exact"/>
              <w:ind w:left="111"/>
              <w:rPr>
                <w:rFonts w:ascii="標楷體" w:eastAsia="標楷體" w:hAnsi="標楷體"/>
              </w:rPr>
            </w:pPr>
            <w:r w:rsidRPr="00C60D56">
              <w:rPr>
                <w:rFonts w:ascii="標楷體" w:eastAsia="標楷體" w:hAnsi="標楷體" w:hint="eastAsia"/>
              </w:rPr>
              <w:t>我愛我的家鄉</w:t>
            </w:r>
            <w:r w:rsidRPr="00C60D56">
              <w:rPr>
                <w:rFonts w:ascii="標楷體" w:eastAsia="標楷體" w:hAnsi="標楷體"/>
              </w:rPr>
              <w:t>/2</w:t>
            </w:r>
            <w:r w:rsidRPr="00C60D56">
              <w:rPr>
                <w:rFonts w:ascii="標楷體" w:eastAsia="標楷體" w:hAnsi="標楷體" w:hint="eastAsia"/>
              </w:rPr>
              <w:t>，家鄉明信片作品分享</w:t>
            </w:r>
          </w:p>
        </w:tc>
        <w:tc>
          <w:tcPr>
            <w:tcW w:w="3128" w:type="dxa"/>
            <w:tcBorders>
              <w:top w:val="single" w:sz="4" w:space="0" w:color="000000"/>
              <w:left w:val="single" w:sz="4" w:space="0" w:color="000000"/>
              <w:bottom w:val="single" w:sz="4" w:space="0" w:color="000000"/>
              <w:right w:val="single" w:sz="4" w:space="0" w:color="000000"/>
            </w:tcBorders>
          </w:tcPr>
          <w:p w:rsidR="00C60D56" w:rsidRPr="00C60D56" w:rsidRDefault="00C60D56" w:rsidP="008A3898">
            <w:pPr>
              <w:pStyle w:val="TableParagraph"/>
              <w:numPr>
                <w:ilvl w:val="0"/>
                <w:numId w:val="23"/>
              </w:numPr>
              <w:tabs>
                <w:tab w:val="left" w:pos="415"/>
              </w:tabs>
              <w:kinsoku w:val="0"/>
              <w:overflowPunct w:val="0"/>
              <w:adjustRightInd w:val="0"/>
              <w:spacing w:line="314" w:lineRule="exact"/>
              <w:ind w:hanging="304"/>
              <w:rPr>
                <w:rFonts w:ascii="標楷體" w:eastAsia="標楷體" w:hAnsi="標楷體"/>
              </w:rPr>
            </w:pPr>
            <w:r w:rsidRPr="00C60D56">
              <w:rPr>
                <w:rFonts w:ascii="標楷體" w:eastAsia="標楷體" w:hAnsi="標楷體" w:hint="eastAsia"/>
              </w:rPr>
              <w:t>運用繪本覺察家鄉之美。</w:t>
            </w:r>
          </w:p>
          <w:p w:rsidR="00C60D56" w:rsidRPr="00C60D56" w:rsidRDefault="00C60D56" w:rsidP="008A3898">
            <w:pPr>
              <w:pStyle w:val="TableParagraph"/>
              <w:numPr>
                <w:ilvl w:val="0"/>
                <w:numId w:val="23"/>
              </w:numPr>
              <w:tabs>
                <w:tab w:val="left" w:pos="110"/>
              </w:tabs>
              <w:kinsoku w:val="0"/>
              <w:overflowPunct w:val="0"/>
              <w:adjustRightInd w:val="0"/>
              <w:spacing w:line="312" w:lineRule="exact"/>
              <w:ind w:hanging="304"/>
              <w:rPr>
                <w:rFonts w:ascii="標楷體" w:eastAsia="標楷體" w:hAnsi="標楷體"/>
              </w:rPr>
            </w:pPr>
            <w:r w:rsidRPr="00C60D56">
              <w:rPr>
                <w:rFonts w:ascii="標楷體" w:eastAsia="標楷體" w:hAnsi="標楷體" w:hint="eastAsia"/>
              </w:rPr>
              <w:t>踏查家鄉社區景點，製作家鄉地圖。</w:t>
            </w:r>
          </w:p>
          <w:p w:rsidR="00B7116A" w:rsidRDefault="00C60D56" w:rsidP="008A3898">
            <w:pPr>
              <w:pStyle w:val="TableParagraph"/>
              <w:numPr>
                <w:ilvl w:val="0"/>
                <w:numId w:val="23"/>
              </w:numPr>
              <w:tabs>
                <w:tab w:val="left" w:pos="415"/>
              </w:tabs>
              <w:kinsoku w:val="0"/>
              <w:overflowPunct w:val="0"/>
              <w:adjustRightInd w:val="0"/>
              <w:spacing w:line="314" w:lineRule="exact"/>
              <w:ind w:hanging="304"/>
              <w:rPr>
                <w:rFonts w:ascii="標楷體" w:eastAsia="標楷體" w:hAnsi="標楷體"/>
              </w:rPr>
            </w:pPr>
            <w:r w:rsidRPr="00C60D56">
              <w:rPr>
                <w:rFonts w:ascii="標楷體" w:eastAsia="標楷體" w:hAnsi="標楷體" w:hint="eastAsia"/>
              </w:rPr>
              <w:t>尋訪並應用社區資源。</w:t>
            </w:r>
          </w:p>
          <w:p w:rsidR="00C60D56" w:rsidRPr="00C60D56" w:rsidRDefault="00C60D56" w:rsidP="008A3898">
            <w:pPr>
              <w:pStyle w:val="TableParagraph"/>
              <w:numPr>
                <w:ilvl w:val="0"/>
                <w:numId w:val="23"/>
              </w:numPr>
              <w:tabs>
                <w:tab w:val="left" w:pos="415"/>
              </w:tabs>
              <w:kinsoku w:val="0"/>
              <w:overflowPunct w:val="0"/>
              <w:adjustRightInd w:val="0"/>
              <w:spacing w:line="314" w:lineRule="exact"/>
              <w:ind w:hanging="304"/>
              <w:rPr>
                <w:rFonts w:ascii="標楷體" w:eastAsia="標楷體" w:hAnsi="標楷體"/>
              </w:rPr>
            </w:pPr>
            <w:r w:rsidRPr="00C60D56">
              <w:rPr>
                <w:rFonts w:ascii="標楷體" w:eastAsia="標楷體" w:hAnsi="標楷體" w:hint="eastAsia"/>
              </w:rPr>
              <w:t>培養口語表達能力</w:t>
            </w:r>
          </w:p>
          <w:p w:rsidR="00B7116A" w:rsidRDefault="00C60D56" w:rsidP="00C60D56">
            <w:pPr>
              <w:pStyle w:val="TableParagraph"/>
              <w:kinsoku w:val="0"/>
              <w:overflowPunct w:val="0"/>
              <w:spacing w:line="292" w:lineRule="exact"/>
              <w:ind w:left="111"/>
              <w:rPr>
                <w:rFonts w:ascii="標楷體" w:eastAsia="標楷體" w:hAnsi="標楷體"/>
              </w:rPr>
            </w:pPr>
            <w:r w:rsidRPr="00C60D56">
              <w:rPr>
                <w:rFonts w:ascii="標楷體" w:eastAsia="標楷體" w:hAnsi="標楷體" w:cs="Calibri"/>
              </w:rPr>
              <w:t>5.</w:t>
            </w:r>
            <w:r w:rsidRPr="00C60D56">
              <w:rPr>
                <w:rFonts w:ascii="標楷體" w:eastAsia="標楷體" w:hAnsi="標楷體" w:cs="Calibri"/>
                <w:spacing w:val="12"/>
              </w:rPr>
              <w:t xml:space="preserve"> </w:t>
            </w:r>
            <w:r w:rsidRPr="00C60D56">
              <w:rPr>
                <w:rFonts w:ascii="標楷體" w:eastAsia="標楷體" w:hAnsi="標楷體" w:hint="eastAsia"/>
              </w:rPr>
              <w:t>培養攝影技巧。</w:t>
            </w:r>
          </w:p>
          <w:p w:rsidR="00C60D56" w:rsidRPr="00C60D56" w:rsidRDefault="00C60D56" w:rsidP="00C60D56">
            <w:pPr>
              <w:pStyle w:val="TableParagraph"/>
              <w:kinsoku w:val="0"/>
              <w:overflowPunct w:val="0"/>
              <w:spacing w:line="292" w:lineRule="exact"/>
              <w:ind w:left="111"/>
              <w:rPr>
                <w:rFonts w:ascii="標楷體" w:eastAsia="標楷體" w:hAnsi="標楷體"/>
              </w:rPr>
            </w:pPr>
            <w:r w:rsidRPr="00C60D56">
              <w:rPr>
                <w:rFonts w:ascii="標楷體" w:eastAsia="標楷體" w:hAnsi="標楷體" w:cs="Calibri"/>
              </w:rPr>
              <w:t>6.</w:t>
            </w:r>
            <w:r w:rsidRPr="00C60D56">
              <w:rPr>
                <w:rFonts w:ascii="標楷體" w:eastAsia="標楷體" w:hAnsi="標楷體" w:hint="eastAsia"/>
              </w:rPr>
              <w:t>運用影像編輯軟體。</w:t>
            </w:r>
          </w:p>
        </w:tc>
        <w:tc>
          <w:tcPr>
            <w:tcW w:w="983" w:type="dxa"/>
            <w:tcBorders>
              <w:top w:val="single" w:sz="4" w:space="0" w:color="000000"/>
              <w:left w:val="single" w:sz="4" w:space="0" w:color="000000"/>
              <w:bottom w:val="single" w:sz="4" w:space="0" w:color="000000"/>
              <w:right w:val="single" w:sz="4" w:space="0" w:color="000000"/>
            </w:tcBorders>
          </w:tcPr>
          <w:p w:rsidR="00C60D56" w:rsidRDefault="00C60D56" w:rsidP="00C60D56">
            <w:pPr>
              <w:pStyle w:val="TableParagraph"/>
              <w:kinsoku w:val="0"/>
              <w:overflowPunct w:val="0"/>
              <w:spacing w:before="7" w:line="223" w:lineRule="auto"/>
              <w:ind w:leftChars="-35" w:hangingChars="38" w:hanging="84"/>
              <w:rPr>
                <w:rFonts w:ascii="標楷體" w:eastAsia="標楷體" w:hAnsi="標楷體"/>
              </w:rPr>
            </w:pPr>
            <w:r w:rsidRPr="00C60D56">
              <w:rPr>
                <w:rFonts w:ascii="標楷體" w:eastAsia="標楷體" w:hAnsi="標楷體" w:hint="eastAsia"/>
              </w:rPr>
              <w:t>國語</w:t>
            </w:r>
          </w:p>
          <w:p w:rsidR="00C60D56" w:rsidRDefault="00C60D56" w:rsidP="00C60D56">
            <w:pPr>
              <w:pStyle w:val="TableParagraph"/>
              <w:kinsoku w:val="0"/>
              <w:overflowPunct w:val="0"/>
              <w:spacing w:before="7" w:line="223" w:lineRule="auto"/>
              <w:ind w:leftChars="-35" w:hangingChars="38" w:hanging="84"/>
              <w:rPr>
                <w:rFonts w:ascii="標楷體" w:eastAsia="標楷體" w:hAnsi="標楷體"/>
                <w:spacing w:val="-1"/>
              </w:rPr>
            </w:pPr>
            <w:r w:rsidRPr="00C60D56">
              <w:rPr>
                <w:rFonts w:ascii="標楷體" w:eastAsia="標楷體" w:hAnsi="標楷體" w:hint="eastAsia"/>
              </w:rPr>
              <w:t>資</w:t>
            </w:r>
            <w:r w:rsidRPr="00C60D56">
              <w:rPr>
                <w:rFonts w:ascii="標楷體" w:eastAsia="標楷體" w:hAnsi="標楷體" w:hint="eastAsia"/>
                <w:spacing w:val="-1"/>
              </w:rPr>
              <w:t>訊</w:t>
            </w:r>
          </w:p>
          <w:p w:rsidR="00C60D56" w:rsidRDefault="00C60D56" w:rsidP="00C60D56">
            <w:pPr>
              <w:pStyle w:val="TableParagraph"/>
              <w:kinsoku w:val="0"/>
              <w:overflowPunct w:val="0"/>
              <w:spacing w:before="7" w:line="223" w:lineRule="auto"/>
              <w:ind w:leftChars="-35" w:left="-1" w:hangingChars="38" w:hanging="83"/>
              <w:rPr>
                <w:rFonts w:ascii="標楷體" w:eastAsia="標楷體" w:hAnsi="標楷體"/>
                <w:spacing w:val="-1"/>
              </w:rPr>
            </w:pPr>
            <w:r>
              <w:rPr>
                <w:rFonts w:ascii="標楷體" w:eastAsia="標楷體" w:hAnsi="標楷體" w:hint="eastAsia"/>
                <w:spacing w:val="-1"/>
              </w:rPr>
              <w:t>藝術</w:t>
            </w:r>
          </w:p>
          <w:p w:rsidR="00C60D56" w:rsidRPr="00C60D56" w:rsidRDefault="00C60D56" w:rsidP="00C60D56">
            <w:pPr>
              <w:pStyle w:val="TableParagraph"/>
              <w:kinsoku w:val="0"/>
              <w:overflowPunct w:val="0"/>
              <w:spacing w:before="7" w:line="223" w:lineRule="auto"/>
              <w:ind w:leftChars="-35" w:hangingChars="38" w:hanging="84"/>
              <w:rPr>
                <w:rFonts w:ascii="標楷體" w:eastAsia="標楷體" w:hAnsi="標楷體"/>
              </w:rPr>
            </w:pPr>
            <w:r w:rsidRPr="00C60D56">
              <w:rPr>
                <w:rFonts w:ascii="標楷體" w:eastAsia="標楷體" w:hAnsi="標楷體" w:hint="eastAsia"/>
              </w:rPr>
              <w:t>社會</w:t>
            </w:r>
          </w:p>
        </w:tc>
      </w:tr>
      <w:tr w:rsidR="00C60D56" w:rsidTr="00641CA3">
        <w:tc>
          <w:tcPr>
            <w:tcW w:w="700" w:type="dxa"/>
            <w:vMerge/>
          </w:tcPr>
          <w:p w:rsidR="00C60D56" w:rsidRDefault="00C60D56" w:rsidP="00C60D56">
            <w:pPr>
              <w:widowControl/>
              <w:snapToGrid w:val="0"/>
              <w:textAlignment w:val="baseline"/>
              <w:rPr>
                <w:rFonts w:ascii="標楷體" w:eastAsia="標楷體" w:hAnsi="標楷體" w:cs="Arial"/>
              </w:rPr>
            </w:pPr>
          </w:p>
        </w:tc>
        <w:tc>
          <w:tcPr>
            <w:tcW w:w="943" w:type="dxa"/>
            <w:vAlign w:val="center"/>
          </w:tcPr>
          <w:p w:rsidR="00C60D56" w:rsidRDefault="00C60D56" w:rsidP="00641CA3">
            <w:pPr>
              <w:widowControl/>
              <w:snapToGrid w:val="0"/>
              <w:jc w:val="center"/>
              <w:textAlignment w:val="baseline"/>
              <w:rPr>
                <w:rFonts w:ascii="標楷體" w:eastAsia="標楷體" w:hAnsi="標楷體" w:cs="Arial"/>
              </w:rPr>
            </w:pPr>
            <w:r>
              <w:rPr>
                <w:rFonts w:ascii="標楷體" w:eastAsia="標楷體" w:hAnsi="標楷體" w:cs="Arial" w:hint="eastAsia"/>
              </w:rPr>
              <w:t>五年級</w:t>
            </w:r>
          </w:p>
        </w:tc>
        <w:tc>
          <w:tcPr>
            <w:tcW w:w="3739" w:type="dxa"/>
            <w:tcBorders>
              <w:top w:val="single" w:sz="4" w:space="0" w:color="000000"/>
              <w:left w:val="single" w:sz="4" w:space="0" w:color="000000"/>
              <w:bottom w:val="single" w:sz="4" w:space="0" w:color="000000"/>
              <w:right w:val="single" w:sz="4" w:space="0" w:color="000000"/>
            </w:tcBorders>
          </w:tcPr>
          <w:p w:rsidR="00C60D56" w:rsidRPr="00C60D56" w:rsidRDefault="00C60D56" w:rsidP="00C60D56">
            <w:pPr>
              <w:pStyle w:val="TableParagraph"/>
              <w:kinsoku w:val="0"/>
              <w:overflowPunct w:val="0"/>
              <w:spacing w:before="7" w:line="223" w:lineRule="auto"/>
              <w:ind w:left="111" w:right="-39"/>
              <w:rPr>
                <w:rFonts w:ascii="標楷體" w:eastAsia="標楷體" w:hAnsi="標楷體"/>
              </w:rPr>
            </w:pPr>
            <w:r w:rsidRPr="00C60D56">
              <w:rPr>
                <w:rFonts w:ascii="標楷體" w:eastAsia="標楷體" w:hAnsi="標楷體" w:hint="eastAsia"/>
                <w:spacing w:val="-1"/>
              </w:rPr>
              <w:t>共繪家鄉美</w:t>
            </w:r>
            <w:r w:rsidRPr="00C60D56">
              <w:rPr>
                <w:rFonts w:ascii="標楷體" w:eastAsia="標楷體" w:hAnsi="標楷體"/>
              </w:rPr>
              <w:t>/2</w:t>
            </w:r>
            <w:r w:rsidRPr="00C60D56">
              <w:rPr>
                <w:rFonts w:ascii="標楷體" w:eastAsia="標楷體" w:hAnsi="標楷體" w:hint="eastAsia"/>
              </w:rPr>
              <w:t>，繪本</w:t>
            </w:r>
            <w:r w:rsidRPr="00C60D56">
              <w:rPr>
                <w:rFonts w:ascii="標楷體" w:eastAsia="標楷體" w:hAnsi="標楷體"/>
              </w:rPr>
              <w:t>-</w:t>
            </w:r>
            <w:r w:rsidRPr="00C60D56">
              <w:rPr>
                <w:rFonts w:ascii="標楷體" w:eastAsia="標楷體" w:hAnsi="標楷體" w:hint="eastAsia"/>
              </w:rPr>
              <w:t>請到我的家鄉來</w:t>
            </w:r>
            <w:r w:rsidRPr="00C60D56">
              <w:rPr>
                <w:rFonts w:ascii="標楷體" w:eastAsia="標楷體" w:hAnsi="標楷體"/>
              </w:rPr>
              <w:t>(</w:t>
            </w:r>
            <w:r w:rsidRPr="00C60D56">
              <w:rPr>
                <w:rFonts w:ascii="標楷體" w:eastAsia="標楷體" w:hAnsi="標楷體" w:hint="eastAsia"/>
              </w:rPr>
              <w:t>亞洲篇</w:t>
            </w:r>
            <w:r w:rsidRPr="00C60D56">
              <w:rPr>
                <w:rFonts w:ascii="標楷體" w:eastAsia="標楷體" w:hAnsi="標楷體"/>
              </w:rPr>
              <w:t>)</w:t>
            </w:r>
            <w:r w:rsidRPr="00C60D56">
              <w:rPr>
                <w:rFonts w:ascii="標楷體" w:eastAsia="標楷體" w:hAnsi="標楷體"/>
                <w:spacing w:val="-117"/>
              </w:rPr>
              <w:t xml:space="preserve"> </w:t>
            </w:r>
            <w:r w:rsidRPr="00C60D56">
              <w:rPr>
                <w:rFonts w:ascii="標楷體" w:eastAsia="標楷體" w:hAnsi="標楷體" w:hint="eastAsia"/>
                <w:spacing w:val="28"/>
              </w:rPr>
              <w:t>馬祖</w:t>
            </w:r>
            <w:r w:rsidRPr="00C60D56">
              <w:rPr>
                <w:rFonts w:ascii="標楷體" w:eastAsia="標楷體" w:hAnsi="標楷體"/>
              </w:rPr>
              <w:t>e</w:t>
            </w:r>
            <w:r w:rsidRPr="00C60D56">
              <w:rPr>
                <w:rFonts w:ascii="標楷體" w:eastAsia="標楷體" w:hAnsi="標楷體"/>
                <w:spacing w:val="-22"/>
              </w:rPr>
              <w:t xml:space="preserve"> </w:t>
            </w:r>
            <w:r w:rsidRPr="00C60D56">
              <w:rPr>
                <w:rFonts w:ascii="標楷體" w:eastAsia="標楷體" w:hAnsi="標楷體" w:hint="eastAsia"/>
                <w:spacing w:val="-22"/>
              </w:rPr>
              <w:t>點通</w:t>
            </w:r>
            <w:r w:rsidRPr="00C60D56">
              <w:rPr>
                <w:rFonts w:ascii="標楷體" w:eastAsia="標楷體" w:hAnsi="標楷體"/>
              </w:rPr>
              <w:t>/3</w:t>
            </w:r>
            <w:r w:rsidRPr="00C60D56">
              <w:rPr>
                <w:rFonts w:ascii="標楷體" w:eastAsia="標楷體" w:hAnsi="標楷體" w:hint="eastAsia"/>
              </w:rPr>
              <w:t>，北竿鄉各村莊踏查</w:t>
            </w:r>
          </w:p>
          <w:p w:rsidR="00C60D56" w:rsidRPr="00C60D56" w:rsidRDefault="00C60D56" w:rsidP="00C60D56">
            <w:pPr>
              <w:pStyle w:val="TableParagraph"/>
              <w:kinsoku w:val="0"/>
              <w:overflowPunct w:val="0"/>
              <w:spacing w:line="307" w:lineRule="exact"/>
              <w:ind w:left="111"/>
              <w:rPr>
                <w:rFonts w:ascii="標楷體" w:eastAsia="標楷體" w:hAnsi="標楷體"/>
              </w:rPr>
            </w:pPr>
            <w:r w:rsidRPr="00C60D56">
              <w:rPr>
                <w:rFonts w:ascii="標楷體" w:eastAsia="標楷體" w:hAnsi="標楷體" w:hint="eastAsia"/>
              </w:rPr>
              <w:t>遇見馬祖</w:t>
            </w:r>
            <w:r w:rsidRPr="00C60D56">
              <w:rPr>
                <w:rFonts w:ascii="標楷體" w:eastAsia="標楷體" w:hAnsi="標楷體"/>
              </w:rPr>
              <w:t>/3</w:t>
            </w:r>
            <w:r w:rsidRPr="00C60D56">
              <w:rPr>
                <w:rFonts w:ascii="標楷體" w:eastAsia="標楷體" w:hAnsi="標楷體" w:hint="eastAsia"/>
              </w:rPr>
              <w:t>，台馬旅遊行程計畫書</w:t>
            </w:r>
          </w:p>
          <w:p w:rsidR="00C60D56" w:rsidRPr="00C60D56" w:rsidRDefault="00C60D56" w:rsidP="00C60D56">
            <w:pPr>
              <w:pStyle w:val="TableParagraph"/>
              <w:kinsoku w:val="0"/>
              <w:overflowPunct w:val="0"/>
              <w:spacing w:line="312" w:lineRule="exact"/>
              <w:ind w:left="111"/>
              <w:rPr>
                <w:rFonts w:ascii="標楷體" w:eastAsia="標楷體" w:hAnsi="標楷體"/>
              </w:rPr>
            </w:pPr>
            <w:r w:rsidRPr="00C60D56">
              <w:rPr>
                <w:rFonts w:ascii="標楷體" w:eastAsia="標楷體" w:hAnsi="標楷體" w:hint="eastAsia"/>
              </w:rPr>
              <w:t>我愛我的家鄉</w:t>
            </w:r>
            <w:r w:rsidRPr="00C60D56">
              <w:rPr>
                <w:rFonts w:ascii="標楷體" w:eastAsia="標楷體" w:hAnsi="標楷體"/>
              </w:rPr>
              <w:t>/2</w:t>
            </w:r>
            <w:r w:rsidRPr="00C60D56">
              <w:rPr>
                <w:rFonts w:ascii="標楷體" w:eastAsia="標楷體" w:hAnsi="標楷體" w:hint="eastAsia"/>
              </w:rPr>
              <w:t>，我是旅行家</w:t>
            </w:r>
            <w:r w:rsidRPr="00C60D56">
              <w:rPr>
                <w:rFonts w:ascii="標楷體" w:eastAsia="標楷體" w:hAnsi="標楷體"/>
              </w:rPr>
              <w:t>-</w:t>
            </w:r>
            <w:r w:rsidRPr="00C60D56">
              <w:rPr>
                <w:rFonts w:ascii="標楷體" w:eastAsia="標楷體" w:hAnsi="標楷體" w:hint="eastAsia"/>
              </w:rPr>
              <w:t>行程安排</w:t>
            </w:r>
          </w:p>
          <w:p w:rsidR="00C60D56" w:rsidRPr="00C60D56" w:rsidRDefault="00C60D56" w:rsidP="00C60D56">
            <w:pPr>
              <w:pStyle w:val="TableParagraph"/>
              <w:kinsoku w:val="0"/>
              <w:overflowPunct w:val="0"/>
              <w:spacing w:line="290" w:lineRule="exact"/>
              <w:rPr>
                <w:rFonts w:ascii="標楷體" w:eastAsia="標楷體" w:hAnsi="標楷體"/>
              </w:rPr>
            </w:pPr>
            <w:r w:rsidRPr="00C60D56">
              <w:rPr>
                <w:rFonts w:ascii="標楷體" w:eastAsia="標楷體" w:hAnsi="標楷體"/>
              </w:rPr>
              <w:t>(</w:t>
            </w:r>
            <w:r w:rsidRPr="00C60D56">
              <w:rPr>
                <w:rFonts w:ascii="標楷體" w:eastAsia="標楷體" w:hAnsi="標楷體" w:hint="eastAsia"/>
              </w:rPr>
              <w:t>台灣</w:t>
            </w:r>
            <w:r w:rsidRPr="00C60D56">
              <w:rPr>
                <w:rFonts w:ascii="標楷體" w:eastAsia="標楷體" w:hAnsi="標楷體"/>
              </w:rPr>
              <w:t>-</w:t>
            </w:r>
            <w:r w:rsidRPr="00C60D56">
              <w:rPr>
                <w:rFonts w:ascii="標楷體" w:eastAsia="標楷體" w:hAnsi="標楷體" w:hint="eastAsia"/>
              </w:rPr>
              <w:t>馬祖三天兩夜行程</w:t>
            </w:r>
            <w:r w:rsidRPr="00C60D56">
              <w:rPr>
                <w:rFonts w:ascii="標楷體" w:eastAsia="標楷體" w:hAnsi="標楷體"/>
              </w:rPr>
              <w:t>)</w:t>
            </w:r>
          </w:p>
        </w:tc>
        <w:tc>
          <w:tcPr>
            <w:tcW w:w="3128" w:type="dxa"/>
            <w:tcBorders>
              <w:top w:val="single" w:sz="4" w:space="0" w:color="000000"/>
              <w:left w:val="single" w:sz="4" w:space="0" w:color="000000"/>
              <w:bottom w:val="single" w:sz="4" w:space="0" w:color="000000"/>
              <w:right w:val="single" w:sz="4" w:space="0" w:color="000000"/>
            </w:tcBorders>
          </w:tcPr>
          <w:p w:rsidR="00C60D56" w:rsidRPr="00C60D56" w:rsidRDefault="00C60D56" w:rsidP="008A3898">
            <w:pPr>
              <w:pStyle w:val="TableParagraph"/>
              <w:numPr>
                <w:ilvl w:val="0"/>
                <w:numId w:val="24"/>
              </w:numPr>
              <w:tabs>
                <w:tab w:val="left" w:pos="415"/>
              </w:tabs>
              <w:kinsoku w:val="0"/>
              <w:overflowPunct w:val="0"/>
              <w:adjustRightInd w:val="0"/>
              <w:spacing w:line="314" w:lineRule="exact"/>
              <w:ind w:hanging="304"/>
              <w:rPr>
                <w:rFonts w:ascii="標楷體" w:eastAsia="標楷體" w:hAnsi="標楷體"/>
              </w:rPr>
            </w:pPr>
            <w:r w:rsidRPr="00C60D56">
              <w:rPr>
                <w:rFonts w:ascii="標楷體" w:eastAsia="標楷體" w:hAnsi="標楷體" w:hint="eastAsia"/>
              </w:rPr>
              <w:t>運用繪本覺察家鄉之美。</w:t>
            </w:r>
          </w:p>
          <w:p w:rsidR="00C60D56" w:rsidRPr="00C60D56" w:rsidRDefault="00C60D56" w:rsidP="008A3898">
            <w:pPr>
              <w:pStyle w:val="TableParagraph"/>
              <w:numPr>
                <w:ilvl w:val="0"/>
                <w:numId w:val="24"/>
              </w:numPr>
              <w:tabs>
                <w:tab w:val="left" w:pos="415"/>
              </w:tabs>
              <w:kinsoku w:val="0"/>
              <w:overflowPunct w:val="0"/>
              <w:adjustRightInd w:val="0"/>
              <w:spacing w:line="312" w:lineRule="exact"/>
              <w:ind w:hanging="304"/>
              <w:rPr>
                <w:rFonts w:ascii="標楷體" w:eastAsia="標楷體" w:hAnsi="標楷體"/>
              </w:rPr>
            </w:pPr>
            <w:r w:rsidRPr="00C60D56">
              <w:rPr>
                <w:rFonts w:ascii="標楷體" w:eastAsia="標楷體" w:hAnsi="標楷體" w:hint="eastAsia"/>
              </w:rPr>
              <w:t>應用網路資源。</w:t>
            </w:r>
          </w:p>
          <w:p w:rsidR="00C60D56" w:rsidRPr="00C60D56" w:rsidRDefault="00C60D56" w:rsidP="008A3898">
            <w:pPr>
              <w:pStyle w:val="TableParagraph"/>
              <w:numPr>
                <w:ilvl w:val="0"/>
                <w:numId w:val="24"/>
              </w:numPr>
              <w:tabs>
                <w:tab w:val="left" w:pos="415"/>
              </w:tabs>
              <w:kinsoku w:val="0"/>
              <w:overflowPunct w:val="0"/>
              <w:adjustRightInd w:val="0"/>
              <w:spacing w:line="312" w:lineRule="exact"/>
              <w:ind w:hanging="304"/>
              <w:rPr>
                <w:rFonts w:ascii="標楷體" w:eastAsia="標楷體" w:hAnsi="標楷體"/>
              </w:rPr>
            </w:pPr>
            <w:r w:rsidRPr="00C60D56">
              <w:rPr>
                <w:rFonts w:ascii="標楷體" w:eastAsia="標楷體" w:hAnsi="標楷體" w:hint="eastAsia"/>
              </w:rPr>
              <w:t>培養口語表達能力。</w:t>
            </w:r>
          </w:p>
          <w:p w:rsidR="00C60D56" w:rsidRPr="00C60D56" w:rsidRDefault="00C60D56" w:rsidP="008A3898">
            <w:pPr>
              <w:pStyle w:val="TableParagraph"/>
              <w:numPr>
                <w:ilvl w:val="0"/>
                <w:numId w:val="24"/>
              </w:numPr>
              <w:tabs>
                <w:tab w:val="left" w:pos="415"/>
              </w:tabs>
              <w:kinsoku w:val="0"/>
              <w:overflowPunct w:val="0"/>
              <w:adjustRightInd w:val="0"/>
              <w:spacing w:line="312" w:lineRule="exact"/>
              <w:ind w:hanging="304"/>
              <w:rPr>
                <w:rFonts w:ascii="標楷體" w:eastAsia="標楷體" w:hAnsi="標楷體"/>
              </w:rPr>
            </w:pPr>
            <w:r w:rsidRPr="00C60D56">
              <w:rPr>
                <w:rFonts w:ascii="標楷體" w:eastAsia="標楷體" w:hAnsi="標楷體" w:hint="eastAsia"/>
              </w:rPr>
              <w:t>培養團隊合作能力。</w:t>
            </w:r>
          </w:p>
          <w:p w:rsidR="00C60D56" w:rsidRPr="00C60D56" w:rsidRDefault="00C60D56" w:rsidP="008A3898">
            <w:pPr>
              <w:pStyle w:val="TableParagraph"/>
              <w:numPr>
                <w:ilvl w:val="0"/>
                <w:numId w:val="24"/>
              </w:numPr>
              <w:tabs>
                <w:tab w:val="left" w:pos="415"/>
              </w:tabs>
              <w:kinsoku w:val="0"/>
              <w:overflowPunct w:val="0"/>
              <w:adjustRightInd w:val="0"/>
              <w:spacing w:line="290" w:lineRule="exact"/>
              <w:ind w:hanging="304"/>
              <w:rPr>
                <w:rFonts w:ascii="標楷體" w:eastAsia="標楷體" w:hAnsi="標楷體"/>
              </w:rPr>
            </w:pPr>
            <w:r w:rsidRPr="00C60D56">
              <w:rPr>
                <w:rFonts w:ascii="標楷體" w:eastAsia="標楷體" w:hAnsi="標楷體" w:hint="eastAsia"/>
              </w:rPr>
              <w:t>製作旅遊計畫書。</w:t>
            </w:r>
          </w:p>
        </w:tc>
        <w:tc>
          <w:tcPr>
            <w:tcW w:w="983" w:type="dxa"/>
            <w:tcBorders>
              <w:top w:val="single" w:sz="4" w:space="0" w:color="000000"/>
              <w:left w:val="single" w:sz="4" w:space="0" w:color="000000"/>
              <w:bottom w:val="single" w:sz="4" w:space="0" w:color="000000"/>
              <w:right w:val="single" w:sz="4" w:space="0" w:color="000000"/>
            </w:tcBorders>
          </w:tcPr>
          <w:p w:rsidR="00C60D56" w:rsidRDefault="00C60D56" w:rsidP="00C60D56">
            <w:pPr>
              <w:pStyle w:val="TableParagraph"/>
              <w:kinsoku w:val="0"/>
              <w:overflowPunct w:val="0"/>
              <w:spacing w:before="7" w:line="223" w:lineRule="auto"/>
              <w:ind w:left="112" w:right="91"/>
              <w:rPr>
                <w:rFonts w:ascii="標楷體" w:eastAsia="標楷體" w:hAnsi="標楷體"/>
                <w:spacing w:val="-1"/>
              </w:rPr>
            </w:pPr>
            <w:r>
              <w:rPr>
                <w:rFonts w:ascii="標楷體" w:eastAsia="標楷體" w:hAnsi="標楷體" w:hint="eastAsia"/>
              </w:rPr>
              <w:t>國語</w:t>
            </w:r>
            <w:r w:rsidRPr="00C60D56">
              <w:rPr>
                <w:rFonts w:ascii="標楷體" w:eastAsia="標楷體" w:hAnsi="標楷體" w:hint="eastAsia"/>
              </w:rPr>
              <w:t>資</w:t>
            </w:r>
            <w:r>
              <w:rPr>
                <w:rFonts w:ascii="標楷體" w:eastAsia="標楷體" w:hAnsi="標楷體" w:hint="eastAsia"/>
                <w:spacing w:val="-1"/>
              </w:rPr>
              <w:t>訊藝術與人文</w:t>
            </w:r>
          </w:p>
          <w:p w:rsidR="00C60D56" w:rsidRPr="00C60D56" w:rsidRDefault="00C60D56" w:rsidP="00C60D56">
            <w:pPr>
              <w:pStyle w:val="TableParagraph"/>
              <w:kinsoku w:val="0"/>
              <w:overflowPunct w:val="0"/>
              <w:spacing w:before="7" w:line="223" w:lineRule="auto"/>
              <w:ind w:left="112" w:right="91"/>
              <w:rPr>
                <w:rFonts w:ascii="標楷體" w:eastAsia="標楷體" w:hAnsi="標楷體"/>
                <w:spacing w:val="-1"/>
              </w:rPr>
            </w:pPr>
            <w:r w:rsidRPr="00C60D56">
              <w:rPr>
                <w:rFonts w:ascii="標楷體" w:eastAsia="標楷體" w:hAnsi="標楷體" w:hint="eastAsia"/>
                <w:spacing w:val="-1"/>
              </w:rPr>
              <w:t>社會</w:t>
            </w:r>
          </w:p>
        </w:tc>
      </w:tr>
      <w:tr w:rsidR="00C60D56" w:rsidTr="00641CA3">
        <w:tc>
          <w:tcPr>
            <w:tcW w:w="700" w:type="dxa"/>
            <w:vMerge/>
          </w:tcPr>
          <w:p w:rsidR="00C60D56" w:rsidRDefault="00C60D56" w:rsidP="00C60D56">
            <w:pPr>
              <w:widowControl/>
              <w:snapToGrid w:val="0"/>
              <w:textAlignment w:val="baseline"/>
              <w:rPr>
                <w:rFonts w:ascii="標楷體" w:eastAsia="標楷體" w:hAnsi="標楷體" w:cs="Arial"/>
              </w:rPr>
            </w:pPr>
          </w:p>
        </w:tc>
        <w:tc>
          <w:tcPr>
            <w:tcW w:w="943" w:type="dxa"/>
            <w:vAlign w:val="center"/>
          </w:tcPr>
          <w:p w:rsidR="00C60D56" w:rsidRDefault="00C60D56" w:rsidP="00641CA3">
            <w:pPr>
              <w:widowControl/>
              <w:snapToGrid w:val="0"/>
              <w:jc w:val="center"/>
              <w:textAlignment w:val="baseline"/>
              <w:rPr>
                <w:rFonts w:ascii="標楷體" w:eastAsia="標楷體" w:hAnsi="標楷體" w:cs="Arial"/>
              </w:rPr>
            </w:pPr>
            <w:r>
              <w:rPr>
                <w:rFonts w:ascii="標楷體" w:eastAsia="標楷體" w:hAnsi="標楷體" w:cs="Arial" w:hint="eastAsia"/>
              </w:rPr>
              <w:t>六年級</w:t>
            </w:r>
          </w:p>
        </w:tc>
        <w:tc>
          <w:tcPr>
            <w:tcW w:w="3739" w:type="dxa"/>
            <w:tcBorders>
              <w:top w:val="single" w:sz="4" w:space="0" w:color="000000"/>
              <w:left w:val="single" w:sz="4" w:space="0" w:color="000000"/>
              <w:bottom w:val="single" w:sz="4" w:space="0" w:color="000000"/>
              <w:right w:val="single" w:sz="4" w:space="0" w:color="000000"/>
            </w:tcBorders>
          </w:tcPr>
          <w:p w:rsidR="00C60D56" w:rsidRPr="00C60D56" w:rsidRDefault="00C60D56" w:rsidP="00C60D56">
            <w:pPr>
              <w:pStyle w:val="TableParagraph"/>
              <w:kinsoku w:val="0"/>
              <w:overflowPunct w:val="0"/>
              <w:spacing w:before="7" w:line="223" w:lineRule="auto"/>
              <w:ind w:left="111" w:right="-39"/>
              <w:rPr>
                <w:rFonts w:ascii="標楷體" w:eastAsia="標楷體" w:hAnsi="標楷體"/>
              </w:rPr>
            </w:pPr>
            <w:r w:rsidRPr="00C60D56">
              <w:rPr>
                <w:rFonts w:ascii="標楷體" w:eastAsia="標楷體" w:hAnsi="標楷體" w:hint="eastAsia"/>
                <w:spacing w:val="-1"/>
              </w:rPr>
              <w:t>共繪家鄉美</w:t>
            </w:r>
            <w:r w:rsidRPr="00C60D56">
              <w:rPr>
                <w:rFonts w:ascii="標楷體" w:eastAsia="標楷體" w:hAnsi="標楷體"/>
              </w:rPr>
              <w:t>/2</w:t>
            </w:r>
            <w:r w:rsidRPr="00C60D56">
              <w:rPr>
                <w:rFonts w:ascii="標楷體" w:eastAsia="標楷體" w:hAnsi="標楷體" w:hint="eastAsia"/>
              </w:rPr>
              <w:t>，繪本</w:t>
            </w:r>
            <w:r w:rsidRPr="00C60D56">
              <w:rPr>
                <w:rFonts w:ascii="標楷體" w:eastAsia="標楷體" w:hAnsi="標楷體"/>
              </w:rPr>
              <w:t>-</w:t>
            </w:r>
            <w:r w:rsidRPr="00C60D56">
              <w:rPr>
                <w:rFonts w:ascii="標楷體" w:eastAsia="標楷體" w:hAnsi="標楷體" w:hint="eastAsia"/>
              </w:rPr>
              <w:t>請到我的家鄉來</w:t>
            </w:r>
            <w:r w:rsidRPr="00C60D56">
              <w:rPr>
                <w:rFonts w:ascii="標楷體" w:eastAsia="標楷體" w:hAnsi="標楷體"/>
              </w:rPr>
              <w:t>(</w:t>
            </w:r>
            <w:r w:rsidRPr="00C60D56">
              <w:rPr>
                <w:rFonts w:ascii="標楷體" w:eastAsia="標楷體" w:hAnsi="標楷體" w:hint="eastAsia"/>
              </w:rPr>
              <w:t>歐洲篇</w:t>
            </w:r>
            <w:r w:rsidRPr="00C60D56">
              <w:rPr>
                <w:rFonts w:ascii="標楷體" w:eastAsia="標楷體" w:hAnsi="標楷體"/>
              </w:rPr>
              <w:t>)</w:t>
            </w:r>
            <w:r w:rsidRPr="00C60D56">
              <w:rPr>
                <w:rFonts w:ascii="標楷體" w:eastAsia="標楷體" w:hAnsi="標楷體"/>
                <w:spacing w:val="-117"/>
              </w:rPr>
              <w:t xml:space="preserve"> </w:t>
            </w:r>
            <w:r w:rsidRPr="00C60D56">
              <w:rPr>
                <w:rFonts w:ascii="標楷體" w:eastAsia="標楷體" w:hAnsi="標楷體" w:hint="eastAsia"/>
              </w:rPr>
              <w:t>遇見馬祖</w:t>
            </w:r>
            <w:r w:rsidRPr="00C60D56">
              <w:rPr>
                <w:rFonts w:ascii="標楷體" w:eastAsia="標楷體" w:hAnsi="標楷體"/>
              </w:rPr>
              <w:t>/3</w:t>
            </w:r>
            <w:r w:rsidRPr="00C60D56">
              <w:rPr>
                <w:rFonts w:ascii="標楷體" w:eastAsia="標楷體" w:hAnsi="標楷體" w:hint="eastAsia"/>
              </w:rPr>
              <w:t>，北竿鄉村莊踏查</w:t>
            </w:r>
          </w:p>
          <w:p w:rsidR="00C60D56" w:rsidRPr="00C60D56" w:rsidRDefault="00C60D56" w:rsidP="00C60D56">
            <w:pPr>
              <w:pStyle w:val="TableParagraph"/>
              <w:kinsoku w:val="0"/>
              <w:overflowPunct w:val="0"/>
              <w:spacing w:line="223" w:lineRule="auto"/>
              <w:ind w:left="111" w:right="103" w:hanging="74"/>
              <w:rPr>
                <w:rFonts w:ascii="標楷體" w:eastAsia="標楷體" w:hAnsi="標楷體"/>
              </w:rPr>
            </w:pPr>
            <w:r w:rsidRPr="00C60D56">
              <w:rPr>
                <w:rFonts w:ascii="標楷體" w:eastAsia="標楷體" w:hAnsi="標楷體"/>
                <w:spacing w:val="-1"/>
              </w:rPr>
              <w:lastRenderedPageBreak/>
              <w:t>(</w:t>
            </w:r>
            <w:r w:rsidRPr="00C60D56">
              <w:rPr>
                <w:rFonts w:ascii="標楷體" w:eastAsia="標楷體" w:hAnsi="標楷體" w:hint="eastAsia"/>
                <w:spacing w:val="-1"/>
              </w:rPr>
              <w:t>以其中一個村莊為主</w:t>
            </w:r>
            <w:r w:rsidRPr="00C60D56">
              <w:rPr>
                <w:rFonts w:ascii="標楷體" w:eastAsia="標楷體" w:hAnsi="標楷體"/>
                <w:spacing w:val="-1"/>
              </w:rPr>
              <w:t>)</w:t>
            </w:r>
            <w:r w:rsidRPr="00C60D56">
              <w:rPr>
                <w:rFonts w:ascii="標楷體" w:eastAsia="標楷體" w:hAnsi="標楷體"/>
                <w:spacing w:val="-117"/>
              </w:rPr>
              <w:t xml:space="preserve"> </w:t>
            </w:r>
            <w:r w:rsidRPr="00C60D56">
              <w:rPr>
                <w:rFonts w:ascii="標楷體" w:eastAsia="標楷體" w:hAnsi="標楷體" w:hint="eastAsia"/>
              </w:rPr>
              <w:t>深度馬祖</w:t>
            </w:r>
            <w:r w:rsidRPr="00C60D56">
              <w:rPr>
                <w:rFonts w:ascii="標楷體" w:eastAsia="標楷體" w:hAnsi="標楷體"/>
              </w:rPr>
              <w:t>/3</w:t>
            </w:r>
            <w:r w:rsidRPr="00C60D56">
              <w:rPr>
                <w:rFonts w:ascii="標楷體" w:eastAsia="標楷體" w:hAnsi="標楷體" w:hint="eastAsia"/>
              </w:rPr>
              <w:t>，專題簡報製作</w:t>
            </w:r>
          </w:p>
          <w:p w:rsidR="00C60D56" w:rsidRPr="00C60D56" w:rsidRDefault="00C60D56" w:rsidP="00C60D56">
            <w:pPr>
              <w:pStyle w:val="TableParagraph"/>
              <w:kinsoku w:val="0"/>
              <w:overflowPunct w:val="0"/>
              <w:spacing w:line="289" w:lineRule="exact"/>
              <w:ind w:left="111"/>
              <w:rPr>
                <w:rFonts w:ascii="標楷體" w:eastAsia="標楷體" w:hAnsi="標楷體"/>
              </w:rPr>
            </w:pPr>
            <w:r w:rsidRPr="00C60D56">
              <w:rPr>
                <w:rFonts w:ascii="標楷體" w:eastAsia="標楷體" w:hAnsi="標楷體" w:hint="eastAsia"/>
              </w:rPr>
              <w:t>我愛我的家鄉</w:t>
            </w:r>
            <w:r w:rsidRPr="00C60D56">
              <w:rPr>
                <w:rFonts w:ascii="標楷體" w:eastAsia="標楷體" w:hAnsi="標楷體"/>
              </w:rPr>
              <w:t>/2</w:t>
            </w:r>
            <w:r w:rsidRPr="00C60D56">
              <w:rPr>
                <w:rFonts w:ascii="標楷體" w:eastAsia="標楷體" w:hAnsi="標楷體" w:hint="eastAsia"/>
              </w:rPr>
              <w:t>，專題分享</w:t>
            </w:r>
          </w:p>
        </w:tc>
        <w:tc>
          <w:tcPr>
            <w:tcW w:w="3128" w:type="dxa"/>
            <w:tcBorders>
              <w:top w:val="single" w:sz="4" w:space="0" w:color="000000"/>
              <w:left w:val="single" w:sz="4" w:space="0" w:color="000000"/>
              <w:bottom w:val="single" w:sz="4" w:space="0" w:color="000000"/>
              <w:right w:val="single" w:sz="4" w:space="0" w:color="000000"/>
            </w:tcBorders>
          </w:tcPr>
          <w:p w:rsidR="00C60D56" w:rsidRPr="00C60D56" w:rsidRDefault="00C60D56" w:rsidP="008A3898">
            <w:pPr>
              <w:pStyle w:val="TableParagraph"/>
              <w:numPr>
                <w:ilvl w:val="0"/>
                <w:numId w:val="25"/>
              </w:numPr>
              <w:tabs>
                <w:tab w:val="left" w:pos="110"/>
              </w:tabs>
              <w:kinsoku w:val="0"/>
              <w:overflowPunct w:val="0"/>
              <w:adjustRightInd w:val="0"/>
              <w:spacing w:line="314" w:lineRule="exact"/>
              <w:ind w:rightChars="-45" w:right="-108" w:hanging="304"/>
              <w:rPr>
                <w:rFonts w:ascii="標楷體" w:eastAsia="標楷體" w:hAnsi="標楷體"/>
              </w:rPr>
            </w:pPr>
            <w:r w:rsidRPr="00C60D56">
              <w:rPr>
                <w:rFonts w:ascii="標楷體" w:eastAsia="標楷體" w:hAnsi="標楷體" w:hint="eastAsia"/>
              </w:rPr>
              <w:lastRenderedPageBreak/>
              <w:t>運用繪本覺察家鄉之美。</w:t>
            </w:r>
          </w:p>
          <w:p w:rsidR="00C60D56" w:rsidRPr="00C60D56" w:rsidRDefault="00C60D56" w:rsidP="008A3898">
            <w:pPr>
              <w:pStyle w:val="TableParagraph"/>
              <w:numPr>
                <w:ilvl w:val="0"/>
                <w:numId w:val="25"/>
              </w:numPr>
              <w:tabs>
                <w:tab w:val="left" w:pos="415"/>
              </w:tabs>
              <w:kinsoku w:val="0"/>
              <w:overflowPunct w:val="0"/>
              <w:adjustRightInd w:val="0"/>
              <w:spacing w:line="312" w:lineRule="exact"/>
              <w:ind w:hanging="304"/>
              <w:rPr>
                <w:rFonts w:ascii="標楷體" w:eastAsia="標楷體" w:hAnsi="標楷體"/>
              </w:rPr>
            </w:pPr>
            <w:r w:rsidRPr="00C60D56">
              <w:rPr>
                <w:rFonts w:ascii="標楷體" w:eastAsia="標楷體" w:hAnsi="標楷體" w:hint="eastAsia"/>
              </w:rPr>
              <w:t>培養口語表達能力。</w:t>
            </w:r>
          </w:p>
          <w:p w:rsidR="00C60D56" w:rsidRPr="00C60D56" w:rsidRDefault="00C60D56" w:rsidP="008A3898">
            <w:pPr>
              <w:pStyle w:val="TableParagraph"/>
              <w:numPr>
                <w:ilvl w:val="0"/>
                <w:numId w:val="25"/>
              </w:numPr>
              <w:tabs>
                <w:tab w:val="left" w:pos="415"/>
              </w:tabs>
              <w:kinsoku w:val="0"/>
              <w:overflowPunct w:val="0"/>
              <w:adjustRightInd w:val="0"/>
              <w:spacing w:line="314" w:lineRule="exact"/>
              <w:ind w:hanging="304"/>
              <w:rPr>
                <w:rFonts w:ascii="標楷體" w:eastAsia="標楷體" w:hAnsi="標楷體"/>
              </w:rPr>
            </w:pPr>
            <w:r w:rsidRPr="00C60D56">
              <w:rPr>
                <w:rFonts w:ascii="標楷體" w:eastAsia="標楷體" w:hAnsi="標楷體" w:hint="eastAsia"/>
              </w:rPr>
              <w:t>了解家鄉特色並進行導覽。</w:t>
            </w:r>
          </w:p>
          <w:p w:rsidR="00C60D56" w:rsidRPr="00C60D56" w:rsidRDefault="00C60D56" w:rsidP="008A3898">
            <w:pPr>
              <w:pStyle w:val="TableParagraph"/>
              <w:numPr>
                <w:ilvl w:val="0"/>
                <w:numId w:val="25"/>
              </w:numPr>
              <w:tabs>
                <w:tab w:val="left" w:pos="415"/>
              </w:tabs>
              <w:kinsoku w:val="0"/>
              <w:overflowPunct w:val="0"/>
              <w:adjustRightInd w:val="0"/>
              <w:spacing w:line="314" w:lineRule="exact"/>
              <w:ind w:hanging="304"/>
              <w:rPr>
                <w:rFonts w:ascii="標楷體" w:eastAsia="標楷體" w:hAnsi="標楷體"/>
              </w:rPr>
            </w:pPr>
            <w:r w:rsidRPr="00C60D56">
              <w:rPr>
                <w:rFonts w:ascii="標楷體" w:eastAsia="標楷體" w:hAnsi="標楷體" w:hint="eastAsia"/>
              </w:rPr>
              <w:lastRenderedPageBreak/>
              <w:t>運用資訊做資料統整。</w:t>
            </w:r>
          </w:p>
          <w:p w:rsidR="00C60D56" w:rsidRPr="00C60D56" w:rsidRDefault="00C60D56" w:rsidP="008A3898">
            <w:pPr>
              <w:pStyle w:val="TableParagraph"/>
              <w:numPr>
                <w:ilvl w:val="0"/>
                <w:numId w:val="25"/>
              </w:numPr>
              <w:tabs>
                <w:tab w:val="left" w:pos="415"/>
              </w:tabs>
              <w:kinsoku w:val="0"/>
              <w:overflowPunct w:val="0"/>
              <w:adjustRightInd w:val="0"/>
              <w:spacing w:line="290" w:lineRule="exact"/>
              <w:ind w:hanging="304"/>
              <w:rPr>
                <w:rFonts w:ascii="標楷體" w:eastAsia="標楷體" w:hAnsi="標楷體"/>
              </w:rPr>
            </w:pPr>
            <w:r w:rsidRPr="00C60D56">
              <w:rPr>
                <w:rFonts w:ascii="標楷體" w:eastAsia="標楷體" w:hAnsi="標楷體" w:hint="eastAsia"/>
              </w:rPr>
              <w:t>製作簡報。</w:t>
            </w:r>
          </w:p>
        </w:tc>
        <w:tc>
          <w:tcPr>
            <w:tcW w:w="983" w:type="dxa"/>
            <w:tcBorders>
              <w:top w:val="single" w:sz="4" w:space="0" w:color="000000"/>
              <w:left w:val="single" w:sz="4" w:space="0" w:color="000000"/>
              <w:bottom w:val="single" w:sz="4" w:space="0" w:color="000000"/>
              <w:right w:val="single" w:sz="4" w:space="0" w:color="000000"/>
            </w:tcBorders>
          </w:tcPr>
          <w:p w:rsidR="00C60D56" w:rsidRDefault="00C60D56" w:rsidP="00C60D56">
            <w:pPr>
              <w:pStyle w:val="TableParagraph"/>
              <w:kinsoku w:val="0"/>
              <w:overflowPunct w:val="0"/>
              <w:spacing w:before="7" w:line="223" w:lineRule="auto"/>
              <w:ind w:left="112" w:right="91"/>
              <w:rPr>
                <w:rFonts w:ascii="標楷體" w:eastAsia="標楷體" w:hAnsi="標楷體"/>
                <w:spacing w:val="-1"/>
              </w:rPr>
            </w:pPr>
            <w:r>
              <w:rPr>
                <w:rFonts w:ascii="標楷體" w:eastAsia="標楷體" w:hAnsi="標楷體" w:hint="eastAsia"/>
              </w:rPr>
              <w:lastRenderedPageBreak/>
              <w:t>國語</w:t>
            </w:r>
            <w:r w:rsidRPr="00C60D56">
              <w:rPr>
                <w:rFonts w:ascii="標楷體" w:eastAsia="標楷體" w:hAnsi="標楷體" w:hint="eastAsia"/>
              </w:rPr>
              <w:t>資</w:t>
            </w:r>
            <w:r w:rsidRPr="00C60D56">
              <w:rPr>
                <w:rFonts w:ascii="標楷體" w:eastAsia="標楷體" w:hAnsi="標楷體"/>
                <w:spacing w:val="1"/>
              </w:rPr>
              <w:t xml:space="preserve"> </w:t>
            </w:r>
            <w:r>
              <w:rPr>
                <w:rFonts w:ascii="標楷體" w:eastAsia="標楷體" w:hAnsi="標楷體" w:hint="eastAsia"/>
                <w:spacing w:val="-1"/>
              </w:rPr>
              <w:t>訊</w:t>
            </w:r>
            <w:r w:rsidRPr="00C60D56">
              <w:rPr>
                <w:rFonts w:ascii="標楷體" w:eastAsia="標楷體" w:hAnsi="標楷體" w:hint="eastAsia"/>
                <w:spacing w:val="-1"/>
              </w:rPr>
              <w:t>藝術</w:t>
            </w:r>
            <w:r w:rsidRPr="00C60D56">
              <w:rPr>
                <w:rFonts w:ascii="標楷體" w:eastAsia="標楷體" w:hAnsi="標楷體" w:hint="eastAsia"/>
                <w:spacing w:val="-1"/>
              </w:rPr>
              <w:lastRenderedPageBreak/>
              <w:t>與人文</w:t>
            </w:r>
          </w:p>
          <w:p w:rsidR="00C60D56" w:rsidRPr="00C60D56" w:rsidRDefault="00C60D56" w:rsidP="00C60D56">
            <w:pPr>
              <w:pStyle w:val="TableParagraph"/>
              <w:kinsoku w:val="0"/>
              <w:overflowPunct w:val="0"/>
              <w:spacing w:before="7" w:line="223" w:lineRule="auto"/>
              <w:ind w:left="112" w:right="91"/>
              <w:rPr>
                <w:rFonts w:ascii="標楷體" w:eastAsia="標楷體" w:hAnsi="標楷體"/>
                <w:spacing w:val="-1"/>
              </w:rPr>
            </w:pPr>
            <w:r w:rsidRPr="00C60D56">
              <w:rPr>
                <w:rFonts w:ascii="標楷體" w:eastAsia="標楷體" w:hAnsi="標楷體" w:hint="eastAsia"/>
                <w:spacing w:val="-1"/>
              </w:rPr>
              <w:t>社會</w:t>
            </w:r>
          </w:p>
        </w:tc>
      </w:tr>
      <w:tr w:rsidR="00C60D56" w:rsidTr="00641CA3">
        <w:tc>
          <w:tcPr>
            <w:tcW w:w="700" w:type="dxa"/>
            <w:vMerge w:val="restart"/>
            <w:vAlign w:val="center"/>
          </w:tcPr>
          <w:p w:rsidR="00C60D56" w:rsidRPr="00C60D56" w:rsidRDefault="00C60D56" w:rsidP="00641CA3">
            <w:pPr>
              <w:widowControl/>
              <w:snapToGrid w:val="0"/>
              <w:jc w:val="center"/>
              <w:textAlignment w:val="baseline"/>
              <w:rPr>
                <w:rFonts w:ascii="標楷體" w:eastAsia="標楷體" w:hAnsi="標楷體" w:cs="Arial"/>
              </w:rPr>
            </w:pPr>
            <w:r w:rsidRPr="00C60D56">
              <w:rPr>
                <w:rFonts w:ascii="標楷體" w:eastAsia="標楷體" w:hAnsi="標楷體" w:cs="Arial" w:hint="eastAsia"/>
              </w:rPr>
              <w:lastRenderedPageBreak/>
              <w:t>主題探究一</w:t>
            </w:r>
          </w:p>
          <w:p w:rsidR="00C60D56" w:rsidRPr="00C60D56" w:rsidRDefault="00C60D56" w:rsidP="00641CA3">
            <w:pPr>
              <w:widowControl/>
              <w:snapToGrid w:val="0"/>
              <w:jc w:val="center"/>
              <w:textAlignment w:val="baseline"/>
              <w:rPr>
                <w:rFonts w:ascii="標楷體" w:eastAsia="標楷體" w:hAnsi="標楷體" w:cs="Arial"/>
              </w:rPr>
            </w:pPr>
            <w:r w:rsidRPr="00C60D56">
              <w:rPr>
                <w:rFonts w:ascii="標楷體" w:eastAsia="標楷體" w:hAnsi="標楷體" w:cs="Arial" w:hint="eastAsia"/>
              </w:rPr>
              <w:t>馬祖美</w:t>
            </w:r>
            <w:r w:rsidR="00641CA3">
              <w:rPr>
                <w:rFonts w:ascii="標楷體" w:eastAsia="標楷體" w:hAnsi="標楷體" w:cs="Arial" w:hint="eastAsia"/>
              </w:rPr>
              <w:t>饌</w:t>
            </w:r>
          </w:p>
          <w:p w:rsidR="00C60D56" w:rsidRDefault="00C60D56" w:rsidP="00641CA3">
            <w:pPr>
              <w:widowControl/>
              <w:snapToGrid w:val="0"/>
              <w:jc w:val="center"/>
              <w:textAlignment w:val="baseline"/>
              <w:rPr>
                <w:rFonts w:ascii="標楷體" w:eastAsia="標楷體" w:hAnsi="標楷體" w:cs="Arial"/>
              </w:rPr>
            </w:pPr>
            <w:r w:rsidRPr="00C60D56">
              <w:rPr>
                <w:rFonts w:ascii="標楷體" w:eastAsia="標楷體" w:hAnsi="標楷體" w:cs="Arial"/>
              </w:rPr>
              <w:t>/10</w:t>
            </w:r>
          </w:p>
        </w:tc>
        <w:tc>
          <w:tcPr>
            <w:tcW w:w="943" w:type="dxa"/>
            <w:tcBorders>
              <w:top w:val="single" w:sz="4" w:space="0" w:color="000000"/>
              <w:left w:val="single" w:sz="4" w:space="0" w:color="000000"/>
              <w:bottom w:val="single" w:sz="4" w:space="0" w:color="000000"/>
              <w:right w:val="single" w:sz="4" w:space="0" w:color="000000"/>
            </w:tcBorders>
            <w:vAlign w:val="center"/>
          </w:tcPr>
          <w:p w:rsidR="00C60D56" w:rsidRPr="00B7116A" w:rsidRDefault="00C60D56" w:rsidP="00641CA3">
            <w:pPr>
              <w:pStyle w:val="TableParagraph"/>
              <w:kinsoku w:val="0"/>
              <w:overflowPunct w:val="0"/>
              <w:spacing w:line="325" w:lineRule="exact"/>
              <w:ind w:leftChars="-6" w:left="1" w:rightChars="-11" w:right="-26" w:hangingChars="7" w:hanging="15"/>
              <w:jc w:val="center"/>
              <w:rPr>
                <w:rFonts w:ascii="標楷體" w:eastAsia="標楷體" w:hAnsi="標楷體"/>
              </w:rPr>
            </w:pPr>
            <w:r w:rsidRPr="00B7116A">
              <w:rPr>
                <w:rFonts w:ascii="標楷體" w:eastAsia="標楷體" w:hAnsi="標楷體" w:hint="eastAsia"/>
              </w:rPr>
              <w:t>一年級</w:t>
            </w:r>
          </w:p>
          <w:p w:rsidR="00C60D56" w:rsidRPr="00B7116A" w:rsidRDefault="00C60D56" w:rsidP="00641CA3">
            <w:pPr>
              <w:pStyle w:val="TableParagraph"/>
              <w:kinsoku w:val="0"/>
              <w:overflowPunct w:val="0"/>
              <w:spacing w:line="241" w:lineRule="exact"/>
              <w:ind w:left="192"/>
              <w:jc w:val="center"/>
              <w:rPr>
                <w:rFonts w:ascii="標楷體" w:eastAsia="標楷體" w:hAnsi="標楷體"/>
                <w:sz w:val="18"/>
                <w:szCs w:val="18"/>
              </w:rPr>
            </w:pPr>
          </w:p>
        </w:tc>
        <w:tc>
          <w:tcPr>
            <w:tcW w:w="3739" w:type="dxa"/>
            <w:tcBorders>
              <w:top w:val="single" w:sz="4" w:space="0" w:color="000000"/>
              <w:left w:val="single" w:sz="4" w:space="0" w:color="000000"/>
              <w:bottom w:val="single" w:sz="4" w:space="0" w:color="000000"/>
              <w:right w:val="single" w:sz="4" w:space="0" w:color="000000"/>
            </w:tcBorders>
          </w:tcPr>
          <w:p w:rsidR="00C60D56" w:rsidRPr="00B7116A" w:rsidRDefault="00C60D56" w:rsidP="00C60D56">
            <w:pPr>
              <w:pStyle w:val="TableParagraph"/>
              <w:tabs>
                <w:tab w:val="left" w:pos="2985"/>
              </w:tabs>
              <w:kinsoku w:val="0"/>
              <w:overflowPunct w:val="0"/>
              <w:spacing w:line="223" w:lineRule="auto"/>
              <w:ind w:left="105" w:right="159"/>
              <w:rPr>
                <w:rFonts w:ascii="標楷體" w:eastAsia="標楷體" w:hAnsi="標楷體"/>
              </w:rPr>
            </w:pPr>
            <w:r w:rsidRPr="00B7116A">
              <w:rPr>
                <w:rFonts w:ascii="標楷體" w:eastAsia="標楷體" w:hAnsi="標楷體" w:hint="eastAsia"/>
              </w:rPr>
              <w:t>家鄉好味道</w:t>
            </w:r>
            <w:r w:rsidRPr="00B7116A">
              <w:rPr>
                <w:rFonts w:ascii="標楷體" w:eastAsia="標楷體" w:hAnsi="標楷體"/>
              </w:rPr>
              <w:t>/2</w:t>
            </w:r>
            <w:r w:rsidRPr="00B7116A">
              <w:rPr>
                <w:rFonts w:ascii="標楷體" w:eastAsia="標楷體" w:hAnsi="標楷體" w:hint="eastAsia"/>
              </w:rPr>
              <w:t>，網路資源</w:t>
            </w:r>
            <w:r w:rsidRPr="00B7116A">
              <w:rPr>
                <w:rFonts w:ascii="標楷體" w:eastAsia="標楷體" w:hAnsi="標楷體"/>
              </w:rPr>
              <w:tab/>
            </w:r>
          </w:p>
          <w:p w:rsidR="00C60D56" w:rsidRPr="00B7116A" w:rsidRDefault="00C60D56" w:rsidP="00C60D56">
            <w:pPr>
              <w:pStyle w:val="TableParagraph"/>
              <w:tabs>
                <w:tab w:val="left" w:pos="2985"/>
              </w:tabs>
              <w:kinsoku w:val="0"/>
              <w:overflowPunct w:val="0"/>
              <w:spacing w:line="223" w:lineRule="auto"/>
              <w:ind w:left="105" w:right="159"/>
              <w:rPr>
                <w:rFonts w:ascii="標楷體" w:eastAsia="標楷體" w:hAnsi="標楷體"/>
              </w:rPr>
            </w:pPr>
            <w:r w:rsidRPr="00B7116A">
              <w:rPr>
                <w:rFonts w:ascii="標楷體" w:eastAsia="標楷體" w:hAnsi="標楷體" w:hint="eastAsia"/>
                <w:spacing w:val="-1"/>
              </w:rPr>
              <w:t>家鄉美食</w:t>
            </w:r>
            <w:r w:rsidRPr="00B7116A">
              <w:rPr>
                <w:rFonts w:ascii="標楷體" w:eastAsia="標楷體" w:hAnsi="標楷體" w:hint="eastAsia"/>
              </w:rPr>
              <w:t>家鄉美食足跡</w:t>
            </w:r>
            <w:r w:rsidRPr="00B7116A">
              <w:rPr>
                <w:rFonts w:ascii="標楷體" w:eastAsia="標楷體" w:hAnsi="標楷體"/>
              </w:rPr>
              <w:t>/3</w:t>
            </w:r>
            <w:r w:rsidRPr="00B7116A">
              <w:rPr>
                <w:rFonts w:ascii="標楷體" w:eastAsia="標楷體" w:hAnsi="標楷體" w:hint="eastAsia"/>
              </w:rPr>
              <w:t>，美食工廠踏查</w:t>
            </w:r>
          </w:p>
          <w:p w:rsidR="00C60D56" w:rsidRPr="00B7116A" w:rsidRDefault="00C60D56" w:rsidP="00C60D56">
            <w:pPr>
              <w:pStyle w:val="TableParagraph"/>
              <w:tabs>
                <w:tab w:val="left" w:pos="3282"/>
              </w:tabs>
              <w:kinsoku w:val="0"/>
              <w:overflowPunct w:val="0"/>
              <w:spacing w:line="223" w:lineRule="auto"/>
              <w:ind w:left="105" w:right="-125"/>
              <w:rPr>
                <w:rFonts w:ascii="標楷體" w:eastAsia="標楷體" w:hAnsi="標楷體"/>
              </w:rPr>
            </w:pPr>
            <w:r w:rsidRPr="00B7116A">
              <w:rPr>
                <w:rFonts w:ascii="標楷體" w:eastAsia="標楷體" w:hAnsi="標楷體" w:hint="eastAsia"/>
              </w:rPr>
              <w:t>家鄉美</w:t>
            </w:r>
            <w:r w:rsidRPr="00B7116A">
              <w:rPr>
                <w:rFonts w:ascii="標楷體" w:eastAsia="標楷體" w:hAnsi="標楷體" w:hint="eastAsia"/>
                <w:spacing w:val="57"/>
              </w:rPr>
              <w:t>食</w:t>
            </w:r>
            <w:r w:rsidRPr="00B7116A">
              <w:rPr>
                <w:rFonts w:ascii="標楷體" w:eastAsia="標楷體" w:hAnsi="標楷體"/>
              </w:rPr>
              <w:t>DIY /3</w:t>
            </w:r>
            <w:r w:rsidRPr="00B7116A">
              <w:rPr>
                <w:rFonts w:ascii="標楷體" w:eastAsia="標楷體" w:hAnsi="標楷體" w:hint="eastAsia"/>
              </w:rPr>
              <w:t>，美食製作</w:t>
            </w:r>
            <w:r w:rsidRPr="00B7116A">
              <w:rPr>
                <w:rFonts w:ascii="標楷體" w:eastAsia="標楷體" w:hAnsi="標楷體"/>
              </w:rPr>
              <w:tab/>
            </w:r>
          </w:p>
          <w:p w:rsidR="00C60D56" w:rsidRPr="00B7116A" w:rsidRDefault="00C60D56" w:rsidP="00C60D56">
            <w:pPr>
              <w:pStyle w:val="TableParagraph"/>
              <w:tabs>
                <w:tab w:val="left" w:pos="3282"/>
              </w:tabs>
              <w:kinsoku w:val="0"/>
              <w:overflowPunct w:val="0"/>
              <w:spacing w:line="223" w:lineRule="auto"/>
              <w:ind w:left="105" w:right="-125"/>
              <w:rPr>
                <w:rFonts w:ascii="標楷體" w:eastAsia="標楷體" w:hAnsi="標楷體"/>
              </w:rPr>
            </w:pPr>
            <w:r w:rsidRPr="00B7116A">
              <w:rPr>
                <w:rFonts w:ascii="標楷體" w:eastAsia="標楷體" w:hAnsi="標楷體" w:hint="eastAsia"/>
                <w:spacing w:val="-2"/>
              </w:rPr>
              <w:t>表</w:t>
            </w:r>
            <w:r w:rsidRPr="00B7116A">
              <w:rPr>
                <w:rFonts w:ascii="標楷體" w:eastAsia="標楷體" w:hAnsi="標楷體" w:hint="eastAsia"/>
                <w:spacing w:val="-1"/>
              </w:rPr>
              <w:t>達感受</w:t>
            </w:r>
            <w:r w:rsidRPr="00B7116A">
              <w:rPr>
                <w:rFonts w:ascii="標楷體" w:eastAsia="標楷體" w:hAnsi="標楷體" w:hint="eastAsia"/>
              </w:rPr>
              <w:t>美食畫話</w:t>
            </w:r>
            <w:r w:rsidRPr="00B7116A">
              <w:rPr>
                <w:rFonts w:ascii="標楷體" w:eastAsia="標楷體" w:hAnsi="標楷體"/>
              </w:rPr>
              <w:t>/2</w:t>
            </w:r>
            <w:r w:rsidRPr="00B7116A">
              <w:rPr>
                <w:rFonts w:ascii="標楷體" w:eastAsia="標楷體" w:hAnsi="標楷體" w:hint="eastAsia"/>
              </w:rPr>
              <w:t>，統整及學習單分享</w:t>
            </w:r>
          </w:p>
        </w:tc>
        <w:tc>
          <w:tcPr>
            <w:tcW w:w="3128" w:type="dxa"/>
            <w:tcBorders>
              <w:top w:val="single" w:sz="4" w:space="0" w:color="000000"/>
              <w:left w:val="single" w:sz="4" w:space="0" w:color="000000"/>
              <w:bottom w:val="single" w:sz="4" w:space="0" w:color="000000"/>
              <w:right w:val="single" w:sz="4" w:space="0" w:color="000000"/>
            </w:tcBorders>
          </w:tcPr>
          <w:p w:rsidR="00C60D56" w:rsidRPr="00B7116A" w:rsidRDefault="00C60D56" w:rsidP="008A3898">
            <w:pPr>
              <w:pStyle w:val="TableParagraph"/>
              <w:numPr>
                <w:ilvl w:val="0"/>
                <w:numId w:val="26"/>
              </w:numPr>
              <w:tabs>
                <w:tab w:val="left" w:pos="408"/>
              </w:tabs>
              <w:kinsoku w:val="0"/>
              <w:overflowPunct w:val="0"/>
              <w:adjustRightInd w:val="0"/>
              <w:spacing w:before="7" w:line="223" w:lineRule="auto"/>
              <w:ind w:right="-90" w:firstLine="0"/>
              <w:rPr>
                <w:rFonts w:ascii="標楷體" w:eastAsia="標楷體" w:hAnsi="標楷體"/>
              </w:rPr>
            </w:pPr>
            <w:r w:rsidRPr="00B7116A">
              <w:rPr>
                <w:rFonts w:ascii="標楷體" w:eastAsia="標楷體" w:hAnsi="標楷體" w:hint="eastAsia"/>
                <w:spacing w:val="-1"/>
              </w:rPr>
              <w:t>透過網路資源食物照片，引導學童認</w:t>
            </w:r>
            <w:r w:rsidRPr="00B7116A">
              <w:rPr>
                <w:rFonts w:ascii="標楷體" w:eastAsia="標楷體" w:hAnsi="標楷體" w:hint="eastAsia"/>
              </w:rPr>
              <w:t>識家鄉傳統美食。</w:t>
            </w:r>
          </w:p>
          <w:p w:rsidR="00C60D56" w:rsidRPr="00B7116A" w:rsidRDefault="00C60D56" w:rsidP="008A3898">
            <w:pPr>
              <w:pStyle w:val="TableParagraph"/>
              <w:numPr>
                <w:ilvl w:val="0"/>
                <w:numId w:val="26"/>
              </w:numPr>
              <w:tabs>
                <w:tab w:val="left" w:pos="408"/>
              </w:tabs>
              <w:kinsoku w:val="0"/>
              <w:overflowPunct w:val="0"/>
              <w:adjustRightInd w:val="0"/>
              <w:spacing w:line="223" w:lineRule="auto"/>
              <w:ind w:firstLine="0"/>
              <w:rPr>
                <w:rFonts w:ascii="標楷體" w:eastAsia="標楷體" w:hAnsi="標楷體"/>
              </w:rPr>
            </w:pPr>
            <w:r w:rsidRPr="00B7116A">
              <w:rPr>
                <w:rFonts w:ascii="標楷體" w:eastAsia="標楷體" w:hAnsi="標楷體" w:hint="eastAsia"/>
                <w:spacing w:val="-1"/>
              </w:rPr>
              <w:t>藉由實際踏查，參觀美食工廠，體驗</w:t>
            </w:r>
            <w:r w:rsidRPr="00B7116A">
              <w:rPr>
                <w:rFonts w:ascii="標楷體" w:eastAsia="標楷體" w:hAnsi="標楷體" w:hint="eastAsia"/>
              </w:rPr>
              <w:t>家鄉美食製作過程。</w:t>
            </w:r>
          </w:p>
          <w:p w:rsidR="00C60D56" w:rsidRPr="00B7116A" w:rsidRDefault="00C60D56" w:rsidP="008A3898">
            <w:pPr>
              <w:pStyle w:val="TableParagraph"/>
              <w:numPr>
                <w:ilvl w:val="0"/>
                <w:numId w:val="26"/>
              </w:numPr>
              <w:tabs>
                <w:tab w:val="left" w:pos="408"/>
              </w:tabs>
              <w:kinsoku w:val="0"/>
              <w:overflowPunct w:val="0"/>
              <w:adjustRightInd w:val="0"/>
              <w:spacing w:line="223" w:lineRule="auto"/>
              <w:ind w:firstLine="0"/>
              <w:rPr>
                <w:rFonts w:ascii="標楷體" w:eastAsia="標楷體" w:hAnsi="標楷體"/>
                <w:spacing w:val="-41"/>
              </w:rPr>
            </w:pPr>
            <w:r w:rsidRPr="00B7116A">
              <w:rPr>
                <w:rFonts w:ascii="標楷體" w:eastAsia="標楷體" w:hAnsi="標楷體" w:hint="eastAsia"/>
                <w:spacing w:val="-1"/>
              </w:rPr>
              <w:t>透過實際操作，學會製作「馬祖麻</w:t>
            </w:r>
            <w:r w:rsidRPr="00B7116A">
              <w:rPr>
                <w:rFonts w:ascii="標楷體" w:eastAsia="標楷體" w:hAnsi="標楷體" w:hint="eastAsia"/>
                <w:spacing w:val="-41"/>
              </w:rPr>
              <w:t>糬」。</w:t>
            </w:r>
          </w:p>
          <w:p w:rsidR="00C60D56" w:rsidRPr="00B7116A" w:rsidRDefault="00C60D56" w:rsidP="008A3898">
            <w:pPr>
              <w:pStyle w:val="TableParagraph"/>
              <w:numPr>
                <w:ilvl w:val="0"/>
                <w:numId w:val="26"/>
              </w:numPr>
              <w:tabs>
                <w:tab w:val="left" w:pos="408"/>
              </w:tabs>
              <w:kinsoku w:val="0"/>
              <w:overflowPunct w:val="0"/>
              <w:adjustRightInd w:val="0"/>
              <w:spacing w:line="223" w:lineRule="auto"/>
              <w:ind w:firstLine="0"/>
              <w:rPr>
                <w:rFonts w:ascii="標楷體" w:eastAsia="標楷體" w:hAnsi="標楷體"/>
              </w:rPr>
            </w:pPr>
            <w:r w:rsidRPr="00B7116A">
              <w:rPr>
                <w:rFonts w:ascii="標楷體" w:eastAsia="標楷體" w:hAnsi="標楷體" w:hint="eastAsia"/>
                <w:spacing w:val="-1"/>
              </w:rPr>
              <w:t>藉由分享與品嘗，簡略說出美食的口</w:t>
            </w:r>
            <w:r w:rsidRPr="00B7116A">
              <w:rPr>
                <w:rFonts w:ascii="標楷體" w:eastAsia="標楷體" w:hAnsi="標楷體" w:hint="eastAsia"/>
              </w:rPr>
              <w:t>感及特性。</w:t>
            </w:r>
          </w:p>
          <w:p w:rsidR="00C60D56" w:rsidRPr="00B7116A" w:rsidRDefault="00C60D56" w:rsidP="008A3898">
            <w:pPr>
              <w:pStyle w:val="TableParagraph"/>
              <w:numPr>
                <w:ilvl w:val="0"/>
                <w:numId w:val="26"/>
              </w:numPr>
              <w:tabs>
                <w:tab w:val="left" w:pos="408"/>
              </w:tabs>
              <w:kinsoku w:val="0"/>
              <w:overflowPunct w:val="0"/>
              <w:adjustRightInd w:val="0"/>
              <w:spacing w:line="309" w:lineRule="exact"/>
              <w:ind w:left="407" w:rightChars="21" w:right="50"/>
              <w:rPr>
                <w:rFonts w:ascii="標楷體" w:eastAsia="標楷體" w:hAnsi="標楷體"/>
              </w:rPr>
            </w:pPr>
            <w:r w:rsidRPr="00B7116A">
              <w:rPr>
                <w:rFonts w:ascii="標楷體" w:eastAsia="標楷體" w:hAnsi="標楷體" w:hint="eastAsia"/>
              </w:rPr>
              <w:t>畫出自己最喜歡的一道美食。並對美食特徵進行口頭發表。</w:t>
            </w:r>
          </w:p>
        </w:tc>
        <w:tc>
          <w:tcPr>
            <w:tcW w:w="983" w:type="dxa"/>
            <w:tcBorders>
              <w:top w:val="single" w:sz="4" w:space="0" w:color="000000"/>
              <w:left w:val="single" w:sz="4" w:space="0" w:color="000000"/>
              <w:bottom w:val="single" w:sz="4" w:space="0" w:color="000000"/>
              <w:right w:val="single" w:sz="4" w:space="0" w:color="000000"/>
            </w:tcBorders>
          </w:tcPr>
          <w:p w:rsidR="003623AB" w:rsidRPr="00B7116A" w:rsidRDefault="003623AB" w:rsidP="00C60D56">
            <w:pPr>
              <w:pStyle w:val="TableParagraph"/>
              <w:kinsoku w:val="0"/>
              <w:overflowPunct w:val="0"/>
              <w:ind w:left="105"/>
              <w:rPr>
                <w:rFonts w:ascii="標楷體" w:eastAsia="標楷體" w:hAnsi="標楷體"/>
              </w:rPr>
            </w:pPr>
            <w:r w:rsidRPr="00B7116A">
              <w:rPr>
                <w:rFonts w:ascii="標楷體" w:eastAsia="標楷體" w:hAnsi="標楷體" w:hint="eastAsia"/>
              </w:rPr>
              <w:t>國語</w:t>
            </w:r>
          </w:p>
          <w:p w:rsidR="00C60D56" w:rsidRPr="00B7116A" w:rsidRDefault="00C60D56" w:rsidP="00C60D56">
            <w:pPr>
              <w:pStyle w:val="TableParagraph"/>
              <w:kinsoku w:val="0"/>
              <w:overflowPunct w:val="0"/>
              <w:ind w:left="105"/>
              <w:rPr>
                <w:rFonts w:ascii="標楷體" w:eastAsia="標楷體" w:hAnsi="標楷體"/>
              </w:rPr>
            </w:pPr>
            <w:r w:rsidRPr="00B7116A">
              <w:rPr>
                <w:rFonts w:ascii="標楷體" w:eastAsia="標楷體" w:hAnsi="標楷體" w:hint="eastAsia"/>
              </w:rPr>
              <w:t>生活</w:t>
            </w:r>
          </w:p>
        </w:tc>
      </w:tr>
      <w:tr w:rsidR="00C60D56" w:rsidTr="00A22D45">
        <w:tc>
          <w:tcPr>
            <w:tcW w:w="700" w:type="dxa"/>
            <w:vMerge/>
          </w:tcPr>
          <w:p w:rsidR="00C60D56" w:rsidRDefault="00C60D56" w:rsidP="00C60D56">
            <w:pPr>
              <w:widowControl/>
              <w:snapToGrid w:val="0"/>
              <w:textAlignment w:val="baseline"/>
              <w:rPr>
                <w:rFonts w:ascii="標楷體" w:eastAsia="標楷體" w:hAnsi="標楷體" w:cs="Arial"/>
              </w:rPr>
            </w:pPr>
          </w:p>
        </w:tc>
        <w:tc>
          <w:tcPr>
            <w:tcW w:w="943" w:type="dxa"/>
            <w:tcBorders>
              <w:top w:val="single" w:sz="4" w:space="0" w:color="000000"/>
              <w:left w:val="single" w:sz="4" w:space="0" w:color="000000"/>
              <w:bottom w:val="single" w:sz="4" w:space="0" w:color="000000"/>
              <w:right w:val="single" w:sz="4" w:space="0" w:color="000000"/>
            </w:tcBorders>
          </w:tcPr>
          <w:p w:rsidR="00C60D56" w:rsidRPr="00B7116A" w:rsidRDefault="00C60D56" w:rsidP="00B7116A">
            <w:pPr>
              <w:pStyle w:val="TableParagraph"/>
              <w:kinsoku w:val="0"/>
              <w:overflowPunct w:val="0"/>
              <w:spacing w:before="207"/>
              <w:ind w:leftChars="-28" w:left="1" w:hangingChars="31" w:hanging="68"/>
              <w:jc w:val="center"/>
              <w:rPr>
                <w:rFonts w:ascii="標楷體" w:eastAsia="標楷體" w:hAnsi="標楷體"/>
              </w:rPr>
            </w:pPr>
            <w:r w:rsidRPr="00B7116A">
              <w:rPr>
                <w:rFonts w:ascii="標楷體" w:eastAsia="標楷體" w:hAnsi="標楷體" w:hint="eastAsia"/>
              </w:rPr>
              <w:t>二年級</w:t>
            </w:r>
          </w:p>
        </w:tc>
        <w:tc>
          <w:tcPr>
            <w:tcW w:w="3739" w:type="dxa"/>
            <w:tcBorders>
              <w:top w:val="single" w:sz="4" w:space="0" w:color="000000"/>
              <w:left w:val="single" w:sz="4" w:space="0" w:color="000000"/>
              <w:bottom w:val="single" w:sz="4" w:space="0" w:color="000000"/>
              <w:right w:val="single" w:sz="4" w:space="0" w:color="000000"/>
            </w:tcBorders>
          </w:tcPr>
          <w:p w:rsidR="00C60D56" w:rsidRDefault="00B7116A" w:rsidP="00C60D56">
            <w:pPr>
              <w:pStyle w:val="TableParagraph"/>
              <w:kinsoku w:val="0"/>
              <w:overflowPunct w:val="0"/>
              <w:rPr>
                <w:rFonts w:ascii="標楷體" w:eastAsia="標楷體" w:hAnsi="標楷體" w:cs="Times New Roman"/>
                <w:lang w:val="en-US"/>
              </w:rPr>
            </w:pPr>
            <w:r w:rsidRPr="00B7116A">
              <w:rPr>
                <w:rFonts w:ascii="標楷體" w:eastAsia="標楷體" w:hAnsi="標楷體" w:cs="Times New Roman" w:hint="eastAsia"/>
                <w:lang w:val="en-US"/>
              </w:rPr>
              <w:t>家鄉植物介紹/2</w:t>
            </w:r>
          </w:p>
          <w:p w:rsidR="00B7116A" w:rsidRDefault="00B7116A" w:rsidP="00B7116A">
            <w:pPr>
              <w:pStyle w:val="TableParagraph"/>
              <w:kinsoku w:val="0"/>
              <w:overflowPunct w:val="0"/>
              <w:rPr>
                <w:rFonts w:ascii="標楷體" w:eastAsia="標楷體" w:hAnsi="標楷體" w:cs="Times New Roman"/>
                <w:lang w:val="en-US"/>
              </w:rPr>
            </w:pPr>
            <w:r w:rsidRPr="00B7116A">
              <w:rPr>
                <w:rFonts w:ascii="標楷體" w:eastAsia="標楷體" w:hAnsi="標楷體" w:hint="eastAsia"/>
              </w:rPr>
              <w:t>家鄉植物踏查/3</w:t>
            </w:r>
            <w:r>
              <w:rPr>
                <w:rFonts w:ascii="標楷體" w:eastAsia="標楷體" w:hAnsi="標楷體" w:hint="eastAsia"/>
              </w:rPr>
              <w:t xml:space="preserve"> </w:t>
            </w:r>
            <w:r w:rsidRPr="00B7116A">
              <w:rPr>
                <w:rFonts w:ascii="標楷體" w:eastAsia="標楷體" w:hAnsi="標楷體" w:hint="eastAsia"/>
              </w:rPr>
              <w:t>塘岐社協/</w:t>
            </w:r>
            <w:r w:rsidRPr="00B7116A">
              <w:rPr>
                <w:rFonts w:ascii="標楷體" w:eastAsia="標楷體" w:hAnsi="標楷體" w:cs="Times New Roman" w:hint="eastAsia"/>
                <w:lang w:val="en-US"/>
              </w:rPr>
              <w:t>開心農場/金魚水</w:t>
            </w:r>
          </w:p>
          <w:p w:rsidR="00B7116A" w:rsidRDefault="00B7116A" w:rsidP="00B7116A">
            <w:pPr>
              <w:pStyle w:val="TableParagraph"/>
              <w:kinsoku w:val="0"/>
              <w:overflowPunct w:val="0"/>
              <w:rPr>
                <w:rFonts w:ascii="標楷體" w:eastAsia="標楷體" w:hAnsi="標楷體" w:cs="Times New Roman"/>
                <w:lang w:val="en-US"/>
              </w:rPr>
            </w:pPr>
            <w:r w:rsidRPr="00B7116A">
              <w:rPr>
                <w:rFonts w:ascii="標楷體" w:eastAsia="標楷體" w:hAnsi="標楷體" w:hint="eastAsia"/>
                <w:lang w:val="en-US"/>
              </w:rPr>
              <w:t>家鄉美食DIY與分享/3</w:t>
            </w:r>
            <w:r>
              <w:rPr>
                <w:rFonts w:ascii="標楷體" w:eastAsia="標楷體" w:hAnsi="標楷體" w:hint="eastAsia"/>
                <w:lang w:val="en-US"/>
              </w:rPr>
              <w:t xml:space="preserve"> </w:t>
            </w:r>
            <w:r w:rsidRPr="00B7116A">
              <w:rPr>
                <w:rFonts w:ascii="標楷體" w:eastAsia="標楷體" w:hAnsi="標楷體" w:cs="Times New Roman" w:hint="eastAsia"/>
                <w:lang w:val="en-US"/>
              </w:rPr>
              <w:t>「香草迷你糕」製作</w:t>
            </w:r>
          </w:p>
          <w:p w:rsidR="00B7116A" w:rsidRPr="00B7116A" w:rsidRDefault="00B7116A" w:rsidP="00B7116A">
            <w:pPr>
              <w:pStyle w:val="TableParagraph"/>
              <w:kinsoku w:val="0"/>
              <w:overflowPunct w:val="0"/>
              <w:rPr>
                <w:rFonts w:ascii="標楷體" w:eastAsia="標楷體" w:hAnsi="標楷體" w:cs="Times New Roman"/>
              </w:rPr>
            </w:pPr>
            <w:r w:rsidRPr="00B7116A">
              <w:rPr>
                <w:rFonts w:ascii="標楷體" w:eastAsia="標楷體" w:hAnsi="標楷體" w:hint="eastAsia"/>
                <w:lang w:val="en-US"/>
              </w:rPr>
              <w:t>植物藝術創作/2</w:t>
            </w:r>
            <w:r>
              <w:rPr>
                <w:rFonts w:ascii="標楷體" w:eastAsia="標楷體" w:hAnsi="標楷體" w:hint="eastAsia"/>
                <w:lang w:val="en-US"/>
              </w:rPr>
              <w:t xml:space="preserve">  </w:t>
            </w:r>
            <w:r w:rsidRPr="00B7116A">
              <w:rPr>
                <w:rFonts w:ascii="標楷體" w:eastAsia="標楷體" w:hAnsi="標楷體" w:cs="Times New Roman" w:hint="eastAsia"/>
                <w:lang w:val="en-US"/>
              </w:rPr>
              <w:t>葉子拓印、樹葉貼圖製作</w:t>
            </w:r>
          </w:p>
        </w:tc>
        <w:tc>
          <w:tcPr>
            <w:tcW w:w="3128" w:type="dxa"/>
            <w:tcBorders>
              <w:top w:val="single" w:sz="4" w:space="0" w:color="000000"/>
              <w:left w:val="single" w:sz="4" w:space="0" w:color="000000"/>
              <w:bottom w:val="single" w:sz="4" w:space="0" w:color="000000"/>
              <w:right w:val="single" w:sz="4" w:space="0" w:color="000000"/>
            </w:tcBorders>
          </w:tcPr>
          <w:p w:rsidR="00C60D56" w:rsidRPr="00B7116A" w:rsidRDefault="00C60D56" w:rsidP="008A3898">
            <w:pPr>
              <w:pStyle w:val="TableParagraph"/>
              <w:numPr>
                <w:ilvl w:val="0"/>
                <w:numId w:val="27"/>
              </w:numPr>
              <w:tabs>
                <w:tab w:val="left" w:pos="408"/>
              </w:tabs>
              <w:kinsoku w:val="0"/>
              <w:overflowPunct w:val="0"/>
              <w:adjustRightInd w:val="0"/>
              <w:spacing w:before="7" w:line="223" w:lineRule="auto"/>
              <w:ind w:right="-90" w:firstLine="0"/>
              <w:rPr>
                <w:rFonts w:ascii="標楷體" w:eastAsia="標楷體" w:hAnsi="標楷體"/>
              </w:rPr>
            </w:pPr>
            <w:r w:rsidRPr="00B7116A">
              <w:rPr>
                <w:rFonts w:ascii="標楷體" w:eastAsia="標楷體" w:hAnsi="標楷體" w:hint="eastAsia"/>
                <w:spacing w:val="-1"/>
              </w:rPr>
              <w:t>藉由鄉語歌謠帶入冬至節慶配角―油</w:t>
            </w:r>
            <w:r w:rsidRPr="00B7116A">
              <w:rPr>
                <w:rFonts w:ascii="標楷體" w:eastAsia="標楷體" w:hAnsi="標楷體" w:hint="eastAsia"/>
              </w:rPr>
              <w:t>菊。</w:t>
            </w:r>
          </w:p>
          <w:p w:rsidR="00C60D56" w:rsidRPr="00B7116A" w:rsidRDefault="00C60D56" w:rsidP="008A3898">
            <w:pPr>
              <w:pStyle w:val="TableParagraph"/>
              <w:numPr>
                <w:ilvl w:val="0"/>
                <w:numId w:val="27"/>
              </w:numPr>
              <w:tabs>
                <w:tab w:val="left" w:pos="408"/>
              </w:tabs>
              <w:kinsoku w:val="0"/>
              <w:overflowPunct w:val="0"/>
              <w:adjustRightInd w:val="0"/>
              <w:spacing w:line="223" w:lineRule="auto"/>
              <w:ind w:firstLine="0"/>
              <w:rPr>
                <w:rFonts w:ascii="標楷體" w:eastAsia="標楷體" w:hAnsi="標楷體"/>
              </w:rPr>
            </w:pPr>
            <w:r w:rsidRPr="00B7116A">
              <w:rPr>
                <w:rFonts w:ascii="標楷體" w:eastAsia="標楷體" w:hAnsi="標楷體" w:hint="eastAsia"/>
                <w:spacing w:val="-1"/>
              </w:rPr>
              <w:t>透過實際踏查，認識油菊生長的環</w:t>
            </w:r>
            <w:r w:rsidRPr="00B7116A">
              <w:rPr>
                <w:rFonts w:ascii="標楷體" w:eastAsia="標楷體" w:hAnsi="標楷體" w:hint="eastAsia"/>
              </w:rPr>
              <w:t>境。</w:t>
            </w:r>
          </w:p>
          <w:p w:rsidR="00C60D56" w:rsidRPr="00B7116A" w:rsidRDefault="00C60D56" w:rsidP="008A3898">
            <w:pPr>
              <w:pStyle w:val="TableParagraph"/>
              <w:numPr>
                <w:ilvl w:val="0"/>
                <w:numId w:val="27"/>
              </w:numPr>
              <w:tabs>
                <w:tab w:val="left" w:pos="408"/>
              </w:tabs>
              <w:kinsoku w:val="0"/>
              <w:overflowPunct w:val="0"/>
              <w:adjustRightInd w:val="0"/>
              <w:spacing w:line="223" w:lineRule="auto"/>
              <w:ind w:right="-90" w:firstLine="0"/>
              <w:rPr>
                <w:rFonts w:ascii="標楷體" w:eastAsia="標楷體" w:hAnsi="標楷體"/>
              </w:rPr>
            </w:pPr>
            <w:r w:rsidRPr="00B7116A">
              <w:rPr>
                <w:rFonts w:ascii="標楷體" w:eastAsia="標楷體" w:hAnsi="標楷體" w:hint="eastAsia"/>
                <w:spacing w:val="-1"/>
              </w:rPr>
              <w:t>實際移植與栽種油菊花，並完成照顧</w:t>
            </w:r>
            <w:r w:rsidRPr="00B7116A">
              <w:rPr>
                <w:rFonts w:ascii="標楷體" w:eastAsia="標楷體" w:hAnsi="標楷體" w:hint="eastAsia"/>
              </w:rPr>
              <w:t>植物與填寫觀察記錄。</w:t>
            </w:r>
          </w:p>
          <w:p w:rsidR="00C60D56" w:rsidRPr="00B7116A" w:rsidRDefault="00C60D56" w:rsidP="008A3898">
            <w:pPr>
              <w:pStyle w:val="TableParagraph"/>
              <w:numPr>
                <w:ilvl w:val="0"/>
                <w:numId w:val="27"/>
              </w:numPr>
              <w:tabs>
                <w:tab w:val="left" w:pos="408"/>
              </w:tabs>
              <w:kinsoku w:val="0"/>
              <w:overflowPunct w:val="0"/>
              <w:adjustRightInd w:val="0"/>
              <w:spacing w:line="223" w:lineRule="auto"/>
              <w:ind w:firstLine="0"/>
              <w:rPr>
                <w:rFonts w:ascii="標楷體" w:eastAsia="標楷體" w:hAnsi="標楷體"/>
              </w:rPr>
            </w:pPr>
            <w:r w:rsidRPr="00B7116A">
              <w:rPr>
                <w:rFonts w:ascii="標楷體" w:eastAsia="標楷體" w:hAnsi="標楷體" w:hint="eastAsia"/>
                <w:spacing w:val="-1"/>
              </w:rPr>
              <w:t>透過實際操作，學會將小油菊採擷、</w:t>
            </w:r>
            <w:r w:rsidRPr="00B7116A">
              <w:rPr>
                <w:rFonts w:ascii="標楷體" w:eastAsia="標楷體" w:hAnsi="標楷體" w:hint="eastAsia"/>
              </w:rPr>
              <w:t>晾曬與包裝後，做成花茶及</w:t>
            </w:r>
            <w:r w:rsidR="00641CA3" w:rsidRPr="00B7116A">
              <w:rPr>
                <w:rFonts w:ascii="標楷體" w:eastAsia="標楷體" w:hAnsi="標楷體" w:hint="eastAsia"/>
                <w:spacing w:val="-41"/>
              </w:rPr>
              <w:t>、</w:t>
            </w:r>
            <w:r w:rsidR="00641CA3" w:rsidRPr="00641CA3">
              <w:rPr>
                <w:rFonts w:ascii="標楷體" w:eastAsia="標楷體" w:hAnsi="標楷體" w:hint="eastAsia"/>
                <w:fitText w:val="660" w:id="-710245888"/>
              </w:rPr>
              <w:t>迷你糕</w:t>
            </w:r>
            <w:r w:rsidRPr="00B7116A">
              <w:rPr>
                <w:rFonts w:ascii="標楷體" w:eastAsia="標楷體" w:hAnsi="標楷體" w:hint="eastAsia"/>
              </w:rPr>
              <w:t>。</w:t>
            </w:r>
          </w:p>
          <w:p w:rsidR="00C60D56" w:rsidRPr="00B7116A" w:rsidRDefault="00C60D56" w:rsidP="008A3898">
            <w:pPr>
              <w:pStyle w:val="TableParagraph"/>
              <w:numPr>
                <w:ilvl w:val="0"/>
                <w:numId w:val="27"/>
              </w:numPr>
              <w:tabs>
                <w:tab w:val="left" w:pos="408"/>
              </w:tabs>
              <w:kinsoku w:val="0"/>
              <w:overflowPunct w:val="0"/>
              <w:adjustRightInd w:val="0"/>
              <w:spacing w:line="223" w:lineRule="auto"/>
              <w:ind w:right="-90" w:firstLine="0"/>
              <w:rPr>
                <w:rFonts w:ascii="標楷體" w:eastAsia="標楷體" w:hAnsi="標楷體"/>
              </w:rPr>
            </w:pPr>
            <w:r w:rsidRPr="00B7116A">
              <w:rPr>
                <w:rFonts w:ascii="標楷體" w:eastAsia="標楷體" w:hAnsi="標楷體" w:hint="eastAsia"/>
                <w:spacing w:val="-1"/>
              </w:rPr>
              <w:t>藉由分享與品嘗，說出美食的口感及</w:t>
            </w:r>
            <w:r w:rsidRPr="00B7116A">
              <w:rPr>
                <w:rFonts w:ascii="標楷體" w:eastAsia="標楷體" w:hAnsi="標楷體" w:hint="eastAsia"/>
              </w:rPr>
              <w:t>特性，並能分辨出美食的完整性。</w:t>
            </w:r>
          </w:p>
          <w:p w:rsidR="00C60D56" w:rsidRPr="00B7116A" w:rsidRDefault="00C60D56" w:rsidP="008A3898">
            <w:pPr>
              <w:pStyle w:val="TableParagraph"/>
              <w:numPr>
                <w:ilvl w:val="0"/>
                <w:numId w:val="27"/>
              </w:numPr>
              <w:tabs>
                <w:tab w:val="left" w:pos="408"/>
              </w:tabs>
              <w:kinsoku w:val="0"/>
              <w:overflowPunct w:val="0"/>
              <w:adjustRightInd w:val="0"/>
              <w:spacing w:line="284" w:lineRule="exact"/>
              <w:ind w:left="407"/>
              <w:rPr>
                <w:rFonts w:ascii="標楷體" w:eastAsia="標楷體" w:hAnsi="標楷體"/>
              </w:rPr>
            </w:pPr>
            <w:r w:rsidRPr="00B7116A">
              <w:rPr>
                <w:rFonts w:ascii="標楷體" w:eastAsia="標楷體" w:hAnsi="標楷體" w:hint="eastAsia"/>
              </w:rPr>
              <w:t>植物寫生與壓花書籤教學。</w:t>
            </w:r>
          </w:p>
        </w:tc>
        <w:tc>
          <w:tcPr>
            <w:tcW w:w="983" w:type="dxa"/>
            <w:tcBorders>
              <w:top w:val="single" w:sz="4" w:space="0" w:color="000000"/>
              <w:left w:val="single" w:sz="4" w:space="0" w:color="000000"/>
              <w:bottom w:val="single" w:sz="4" w:space="0" w:color="000000"/>
              <w:right w:val="single" w:sz="4" w:space="0" w:color="000000"/>
            </w:tcBorders>
          </w:tcPr>
          <w:p w:rsidR="003623AB" w:rsidRPr="00B7116A" w:rsidRDefault="003623AB" w:rsidP="00C60D56">
            <w:pPr>
              <w:pStyle w:val="TableParagraph"/>
              <w:kinsoku w:val="0"/>
              <w:overflowPunct w:val="0"/>
              <w:spacing w:before="207"/>
              <w:ind w:left="105"/>
              <w:rPr>
                <w:rFonts w:ascii="標楷體" w:eastAsia="標楷體" w:hAnsi="標楷體"/>
              </w:rPr>
            </w:pPr>
            <w:r w:rsidRPr="00B7116A">
              <w:rPr>
                <w:rFonts w:ascii="標楷體" w:eastAsia="標楷體" w:hAnsi="標楷體" w:hint="eastAsia"/>
              </w:rPr>
              <w:t>國語</w:t>
            </w:r>
          </w:p>
          <w:p w:rsidR="00C60D56" w:rsidRPr="00B7116A" w:rsidRDefault="00C60D56" w:rsidP="00C60D56">
            <w:pPr>
              <w:pStyle w:val="TableParagraph"/>
              <w:kinsoku w:val="0"/>
              <w:overflowPunct w:val="0"/>
              <w:spacing w:before="207"/>
              <w:ind w:left="105"/>
              <w:rPr>
                <w:rFonts w:ascii="標楷體" w:eastAsia="標楷體" w:hAnsi="標楷體"/>
              </w:rPr>
            </w:pPr>
            <w:r w:rsidRPr="00B7116A">
              <w:rPr>
                <w:rFonts w:ascii="標楷體" w:eastAsia="標楷體" w:hAnsi="標楷體" w:hint="eastAsia"/>
              </w:rPr>
              <w:t>生活</w:t>
            </w:r>
          </w:p>
        </w:tc>
      </w:tr>
      <w:tr w:rsidR="00C60D56" w:rsidTr="00A22D45">
        <w:tc>
          <w:tcPr>
            <w:tcW w:w="700" w:type="dxa"/>
            <w:vMerge/>
          </w:tcPr>
          <w:p w:rsidR="00C60D56" w:rsidRDefault="00C60D56" w:rsidP="00C60D56">
            <w:pPr>
              <w:widowControl/>
              <w:snapToGrid w:val="0"/>
              <w:textAlignment w:val="baseline"/>
              <w:rPr>
                <w:rFonts w:ascii="標楷體" w:eastAsia="標楷體" w:hAnsi="標楷體" w:cs="Arial"/>
              </w:rPr>
            </w:pPr>
          </w:p>
        </w:tc>
        <w:tc>
          <w:tcPr>
            <w:tcW w:w="943" w:type="dxa"/>
            <w:tcBorders>
              <w:top w:val="single" w:sz="4" w:space="0" w:color="000000"/>
              <w:left w:val="single" w:sz="4" w:space="0" w:color="000000"/>
              <w:bottom w:val="single" w:sz="4" w:space="0" w:color="000000"/>
              <w:right w:val="single" w:sz="4" w:space="0" w:color="000000"/>
            </w:tcBorders>
          </w:tcPr>
          <w:p w:rsidR="00C60D56" w:rsidRPr="00B7116A" w:rsidRDefault="00C60D56" w:rsidP="00B7116A">
            <w:pPr>
              <w:pStyle w:val="TableParagraph"/>
              <w:kinsoku w:val="0"/>
              <w:overflowPunct w:val="0"/>
              <w:spacing w:before="1"/>
              <w:ind w:leftChars="-29" w:right="-27" w:hangingChars="32" w:hanging="70"/>
              <w:jc w:val="center"/>
              <w:rPr>
                <w:rFonts w:ascii="標楷體" w:eastAsia="標楷體" w:hAnsi="標楷體"/>
              </w:rPr>
            </w:pPr>
            <w:r w:rsidRPr="00B7116A">
              <w:rPr>
                <w:rFonts w:ascii="標楷體" w:eastAsia="標楷體" w:hAnsi="標楷體" w:hint="eastAsia"/>
              </w:rPr>
              <w:t>三年級</w:t>
            </w:r>
          </w:p>
        </w:tc>
        <w:tc>
          <w:tcPr>
            <w:tcW w:w="3739" w:type="dxa"/>
            <w:tcBorders>
              <w:top w:val="single" w:sz="4" w:space="0" w:color="000000"/>
              <w:left w:val="single" w:sz="4" w:space="0" w:color="000000"/>
              <w:bottom w:val="single" w:sz="4" w:space="0" w:color="000000"/>
              <w:right w:val="single" w:sz="4" w:space="0" w:color="000000"/>
            </w:tcBorders>
          </w:tcPr>
          <w:p w:rsidR="00C60D56" w:rsidRDefault="00B7116A" w:rsidP="00B7116A">
            <w:pPr>
              <w:pStyle w:val="TableParagraph"/>
              <w:kinsoku w:val="0"/>
              <w:overflowPunct w:val="0"/>
              <w:rPr>
                <w:rFonts w:ascii="標楷體" w:eastAsia="標楷體" w:hAnsi="標楷體" w:cs="Times New Roman"/>
                <w:lang w:val="en-US"/>
              </w:rPr>
            </w:pPr>
            <w:r w:rsidRPr="00B7116A">
              <w:rPr>
                <w:rFonts w:ascii="標楷體" w:eastAsia="標楷體" w:hAnsi="標楷體" w:hint="eastAsia"/>
                <w:lang w:val="en-US"/>
              </w:rPr>
              <w:t>家鄉農作物介紹/2</w:t>
            </w:r>
            <w:r>
              <w:rPr>
                <w:rFonts w:ascii="標楷體" w:eastAsia="標楷體" w:hAnsi="標楷體" w:hint="eastAsia"/>
                <w:lang w:val="en-US"/>
              </w:rPr>
              <w:t xml:space="preserve"> </w:t>
            </w:r>
            <w:r w:rsidRPr="00B7116A">
              <w:rPr>
                <w:rFonts w:ascii="標楷體" w:eastAsia="標楷體" w:hAnsi="標楷體" w:cs="Times New Roman" w:hint="eastAsia"/>
                <w:lang w:val="en-US"/>
              </w:rPr>
              <w:t>馬祖歷史地瓜生長環境踏查</w:t>
            </w:r>
          </w:p>
          <w:p w:rsidR="00D6171D" w:rsidRDefault="00D6171D" w:rsidP="00D6171D">
            <w:pPr>
              <w:pStyle w:val="TableParagraph"/>
              <w:kinsoku w:val="0"/>
              <w:overflowPunct w:val="0"/>
              <w:rPr>
                <w:rFonts w:ascii="標楷體" w:eastAsia="標楷體" w:hAnsi="標楷體" w:cs="Times New Roman"/>
                <w:lang w:val="en-US"/>
              </w:rPr>
            </w:pPr>
            <w:r w:rsidRPr="00D6171D">
              <w:rPr>
                <w:rFonts w:ascii="標楷體" w:eastAsia="標楷體" w:hAnsi="標楷體" w:hint="eastAsia"/>
                <w:lang w:val="en-US"/>
              </w:rPr>
              <w:t>栽種地瓜/2</w:t>
            </w:r>
            <w:r>
              <w:rPr>
                <w:rFonts w:ascii="標楷體" w:eastAsia="標楷體" w:hAnsi="標楷體" w:hint="eastAsia"/>
                <w:lang w:val="en-US"/>
              </w:rPr>
              <w:t xml:space="preserve">  </w:t>
            </w:r>
            <w:r w:rsidRPr="00D6171D">
              <w:rPr>
                <w:rFonts w:ascii="標楷體" w:eastAsia="標楷體" w:hAnsi="標楷體" w:cs="Times New Roman" w:hint="eastAsia"/>
                <w:lang w:val="en-US"/>
              </w:rPr>
              <w:t>照顧植物與填寫觀察記錄</w:t>
            </w:r>
          </w:p>
          <w:p w:rsidR="00D6171D" w:rsidRDefault="00D6171D" w:rsidP="00D6171D">
            <w:pPr>
              <w:pStyle w:val="TableParagraph"/>
              <w:kinsoku w:val="0"/>
              <w:overflowPunct w:val="0"/>
              <w:rPr>
                <w:rFonts w:ascii="標楷體" w:eastAsia="標楷體" w:hAnsi="標楷體" w:cs="Times New Roman"/>
                <w:lang w:val="en-US"/>
              </w:rPr>
            </w:pPr>
            <w:r w:rsidRPr="00D6171D">
              <w:rPr>
                <w:rFonts w:ascii="標楷體" w:eastAsia="標楷體" w:hAnsi="標楷體" w:cs="Times New Roman" w:hint="eastAsia"/>
                <w:lang w:val="en-US"/>
              </w:rPr>
              <w:t>家鄉美食地瓜餃DIY/3，地瓜餃製作 感受表達</w:t>
            </w:r>
          </w:p>
          <w:p w:rsidR="00D6171D" w:rsidRPr="00D6171D" w:rsidRDefault="00D6171D" w:rsidP="00D6171D">
            <w:pPr>
              <w:pStyle w:val="TableParagraph"/>
              <w:kinsoku w:val="0"/>
              <w:overflowPunct w:val="0"/>
              <w:rPr>
                <w:rFonts w:ascii="標楷體" w:eastAsia="標楷體" w:hAnsi="標楷體" w:cs="Times New Roman"/>
                <w:lang w:val="en-US"/>
              </w:rPr>
            </w:pPr>
            <w:r w:rsidRPr="00D6171D">
              <w:rPr>
                <w:rFonts w:ascii="標楷體" w:eastAsia="標楷體" w:hAnsi="標楷體" w:cs="Times New Roman" w:hint="eastAsia"/>
                <w:lang w:val="en-US"/>
              </w:rPr>
              <w:t>美食短文/3，美食描述短文</w:t>
            </w:r>
          </w:p>
        </w:tc>
        <w:tc>
          <w:tcPr>
            <w:tcW w:w="3128" w:type="dxa"/>
            <w:tcBorders>
              <w:top w:val="single" w:sz="4" w:space="0" w:color="000000"/>
              <w:left w:val="single" w:sz="4" w:space="0" w:color="000000"/>
              <w:bottom w:val="single" w:sz="4" w:space="0" w:color="000000"/>
              <w:right w:val="single" w:sz="4" w:space="0" w:color="000000"/>
            </w:tcBorders>
          </w:tcPr>
          <w:p w:rsidR="00C60D56" w:rsidRPr="00B7116A" w:rsidRDefault="00C60D56" w:rsidP="008A3898">
            <w:pPr>
              <w:pStyle w:val="TableParagraph"/>
              <w:numPr>
                <w:ilvl w:val="0"/>
                <w:numId w:val="28"/>
              </w:numPr>
              <w:tabs>
                <w:tab w:val="left" w:pos="408"/>
              </w:tabs>
              <w:kinsoku w:val="0"/>
              <w:overflowPunct w:val="0"/>
              <w:adjustRightInd w:val="0"/>
              <w:spacing w:before="4" w:line="225" w:lineRule="auto"/>
              <w:ind w:right="-90" w:firstLine="0"/>
              <w:rPr>
                <w:rFonts w:ascii="標楷體" w:eastAsia="標楷體" w:hAnsi="標楷體"/>
              </w:rPr>
            </w:pPr>
            <w:r w:rsidRPr="00B7116A">
              <w:rPr>
                <w:rFonts w:ascii="標楷體" w:eastAsia="標楷體" w:hAnsi="標楷體" w:hint="eastAsia"/>
                <w:spacing w:val="-1"/>
              </w:rPr>
              <w:t>用故事了解馬祖人種植使用地瓜的緣</w:t>
            </w:r>
            <w:r w:rsidRPr="00B7116A">
              <w:rPr>
                <w:rFonts w:ascii="標楷體" w:eastAsia="標楷體" w:hAnsi="標楷體" w:hint="eastAsia"/>
              </w:rPr>
              <w:t>由，了解環境與生活的關係。</w:t>
            </w:r>
          </w:p>
          <w:p w:rsidR="00C60D56" w:rsidRPr="00B7116A" w:rsidRDefault="00C60D56" w:rsidP="008A3898">
            <w:pPr>
              <w:pStyle w:val="TableParagraph"/>
              <w:numPr>
                <w:ilvl w:val="0"/>
                <w:numId w:val="28"/>
              </w:numPr>
              <w:tabs>
                <w:tab w:val="left" w:pos="408"/>
              </w:tabs>
              <w:kinsoku w:val="0"/>
              <w:overflowPunct w:val="0"/>
              <w:adjustRightInd w:val="0"/>
              <w:spacing w:before="1" w:line="223" w:lineRule="auto"/>
              <w:ind w:right="-90" w:firstLine="0"/>
              <w:rPr>
                <w:rFonts w:ascii="標楷體" w:eastAsia="標楷體" w:hAnsi="標楷體"/>
              </w:rPr>
            </w:pPr>
            <w:r w:rsidRPr="00B7116A">
              <w:rPr>
                <w:rFonts w:ascii="標楷體" w:eastAsia="標楷體" w:hAnsi="標楷體" w:hint="eastAsia"/>
                <w:spacing w:val="-1"/>
              </w:rPr>
              <w:t>透過實際踏查，認識地瓜生長的環</w:t>
            </w:r>
            <w:r w:rsidRPr="00B7116A">
              <w:rPr>
                <w:rFonts w:ascii="標楷體" w:eastAsia="標楷體" w:hAnsi="標楷體" w:hint="eastAsia"/>
              </w:rPr>
              <w:t>境。</w:t>
            </w:r>
          </w:p>
          <w:p w:rsidR="00C60D56" w:rsidRPr="00B7116A" w:rsidRDefault="00C60D56" w:rsidP="008A3898">
            <w:pPr>
              <w:pStyle w:val="TableParagraph"/>
              <w:numPr>
                <w:ilvl w:val="0"/>
                <w:numId w:val="28"/>
              </w:numPr>
              <w:tabs>
                <w:tab w:val="left" w:pos="408"/>
              </w:tabs>
              <w:kinsoku w:val="0"/>
              <w:overflowPunct w:val="0"/>
              <w:adjustRightInd w:val="0"/>
              <w:spacing w:line="223" w:lineRule="auto"/>
              <w:ind w:right="-90" w:firstLine="0"/>
              <w:rPr>
                <w:rFonts w:ascii="標楷體" w:eastAsia="標楷體" w:hAnsi="標楷體"/>
              </w:rPr>
            </w:pPr>
            <w:r w:rsidRPr="00B7116A">
              <w:rPr>
                <w:rFonts w:ascii="標楷體" w:eastAsia="標楷體" w:hAnsi="標楷體" w:hint="eastAsia"/>
                <w:spacing w:val="-1"/>
              </w:rPr>
              <w:t>實際栽種地瓜，並完成照顧植物與填</w:t>
            </w:r>
            <w:r w:rsidRPr="00B7116A">
              <w:rPr>
                <w:rFonts w:ascii="標楷體" w:eastAsia="標楷體" w:hAnsi="標楷體" w:hint="eastAsia"/>
              </w:rPr>
              <w:t>寫觀察記錄。</w:t>
            </w:r>
          </w:p>
          <w:p w:rsidR="00C60D56" w:rsidRPr="00B7116A" w:rsidRDefault="00C60D56" w:rsidP="008A3898">
            <w:pPr>
              <w:pStyle w:val="TableParagraph"/>
              <w:numPr>
                <w:ilvl w:val="0"/>
                <w:numId w:val="28"/>
              </w:numPr>
              <w:tabs>
                <w:tab w:val="left" w:pos="408"/>
              </w:tabs>
              <w:kinsoku w:val="0"/>
              <w:overflowPunct w:val="0"/>
              <w:adjustRightInd w:val="0"/>
              <w:spacing w:line="307" w:lineRule="exact"/>
              <w:ind w:left="407"/>
              <w:rPr>
                <w:rFonts w:ascii="標楷體" w:eastAsia="標楷體" w:hAnsi="標楷體"/>
                <w:spacing w:val="-8"/>
              </w:rPr>
            </w:pPr>
            <w:r w:rsidRPr="00B7116A">
              <w:rPr>
                <w:rFonts w:ascii="標楷體" w:eastAsia="標楷體" w:hAnsi="標楷體" w:hint="eastAsia"/>
                <w:spacing w:val="-8"/>
              </w:rPr>
              <w:t>透過實際操作，學會製作「地瓜餃」。</w:t>
            </w:r>
          </w:p>
          <w:p w:rsidR="00C60D56" w:rsidRPr="00B7116A" w:rsidRDefault="00C60D56" w:rsidP="008A3898">
            <w:pPr>
              <w:pStyle w:val="TableParagraph"/>
              <w:numPr>
                <w:ilvl w:val="0"/>
                <w:numId w:val="28"/>
              </w:numPr>
              <w:tabs>
                <w:tab w:val="left" w:pos="408"/>
              </w:tabs>
              <w:adjustRightInd w:val="0"/>
              <w:spacing w:line="290" w:lineRule="exact"/>
              <w:ind w:left="407"/>
              <w:rPr>
                <w:rFonts w:ascii="標楷體" w:eastAsia="標楷體" w:hAnsi="標楷體"/>
                <w:lang w:val="en-US"/>
              </w:rPr>
            </w:pPr>
            <w:r w:rsidRPr="00B7116A">
              <w:rPr>
                <w:rFonts w:ascii="標楷體" w:eastAsia="標楷體" w:hAnsi="標楷體" w:hint="eastAsia"/>
              </w:rPr>
              <w:t>藉由分享與品嘗，說出美食的口感及</w:t>
            </w:r>
            <w:r w:rsidRPr="00B7116A">
              <w:rPr>
                <w:rFonts w:ascii="標楷體" w:eastAsia="標楷體" w:hAnsi="標楷體" w:hint="eastAsia"/>
                <w:lang w:val="en-US"/>
              </w:rPr>
              <w:t>特性，並能分</w:t>
            </w:r>
            <w:r w:rsidRPr="00B7116A">
              <w:rPr>
                <w:rFonts w:ascii="標楷體" w:eastAsia="標楷體" w:hAnsi="標楷體" w:hint="eastAsia"/>
                <w:lang w:val="en-US"/>
              </w:rPr>
              <w:lastRenderedPageBreak/>
              <w:t>辨出美食的完整性。</w:t>
            </w:r>
          </w:p>
          <w:p w:rsidR="00C60D56" w:rsidRPr="00B7116A" w:rsidRDefault="00C60D56" w:rsidP="008A3898">
            <w:pPr>
              <w:pStyle w:val="TableParagraph"/>
              <w:numPr>
                <w:ilvl w:val="0"/>
                <w:numId w:val="28"/>
              </w:numPr>
              <w:tabs>
                <w:tab w:val="left" w:pos="408"/>
              </w:tabs>
              <w:kinsoku w:val="0"/>
              <w:overflowPunct w:val="0"/>
              <w:adjustRightInd w:val="0"/>
              <w:spacing w:line="290" w:lineRule="exact"/>
              <w:ind w:left="407"/>
              <w:rPr>
                <w:rFonts w:ascii="標楷體" w:eastAsia="標楷體" w:hAnsi="標楷體"/>
              </w:rPr>
            </w:pPr>
            <w:r w:rsidRPr="00B7116A">
              <w:rPr>
                <w:rFonts w:ascii="標楷體" w:eastAsia="標楷體" w:hAnsi="標楷體"/>
                <w:lang w:val="en-US"/>
              </w:rPr>
              <w:t xml:space="preserve">6. </w:t>
            </w:r>
            <w:r w:rsidRPr="00B7116A">
              <w:rPr>
                <w:rFonts w:ascii="標楷體" w:eastAsia="標楷體" w:hAnsi="標楷體" w:hint="eastAsia"/>
                <w:lang w:val="en-US"/>
              </w:rPr>
              <w:t>藉由外型特徵、口</w:t>
            </w:r>
            <w:r w:rsidRPr="00B7116A">
              <w:rPr>
                <w:rFonts w:ascii="標楷體" w:eastAsia="標楷體" w:hAnsi="標楷體"/>
                <w:lang w:val="en-US"/>
              </w:rPr>
              <w:t xml:space="preserve"> </w:t>
            </w:r>
            <w:r w:rsidRPr="00B7116A">
              <w:rPr>
                <w:rFonts w:ascii="標楷體" w:eastAsia="標楷體" w:hAnsi="標楷體" w:hint="eastAsia"/>
                <w:lang w:val="en-US"/>
              </w:rPr>
              <w:t>感、及材料描寫美食短文。</w:t>
            </w:r>
          </w:p>
        </w:tc>
        <w:tc>
          <w:tcPr>
            <w:tcW w:w="983" w:type="dxa"/>
            <w:tcBorders>
              <w:top w:val="single" w:sz="4" w:space="0" w:color="000000"/>
              <w:left w:val="single" w:sz="4" w:space="0" w:color="000000"/>
              <w:bottom w:val="single" w:sz="4" w:space="0" w:color="000000"/>
              <w:right w:val="single" w:sz="4" w:space="0" w:color="000000"/>
            </w:tcBorders>
          </w:tcPr>
          <w:p w:rsidR="00C60D56" w:rsidRPr="00B7116A" w:rsidRDefault="003623AB" w:rsidP="00C60D56">
            <w:pPr>
              <w:pStyle w:val="TableParagraph"/>
              <w:kinsoku w:val="0"/>
              <w:overflowPunct w:val="0"/>
              <w:spacing w:before="1" w:line="223" w:lineRule="auto"/>
              <w:ind w:left="105" w:right="142"/>
              <w:rPr>
                <w:rFonts w:ascii="標楷體" w:eastAsia="標楷體" w:hAnsi="標楷體"/>
              </w:rPr>
            </w:pPr>
            <w:r w:rsidRPr="00B7116A">
              <w:rPr>
                <w:rFonts w:ascii="標楷體" w:eastAsia="標楷體" w:hAnsi="標楷體" w:hint="eastAsia"/>
                <w:spacing w:val="-1"/>
              </w:rPr>
              <w:lastRenderedPageBreak/>
              <w:t>國語自然</w:t>
            </w:r>
            <w:r w:rsidRPr="00B7116A">
              <w:rPr>
                <w:rFonts w:ascii="標楷體" w:eastAsia="標楷體" w:hAnsi="標楷體" w:hint="eastAsia"/>
              </w:rPr>
              <w:t>社會</w:t>
            </w:r>
            <w:r w:rsidR="00C60D56" w:rsidRPr="00B7116A">
              <w:rPr>
                <w:rFonts w:ascii="標楷體" w:eastAsia="標楷體" w:hAnsi="標楷體" w:hint="eastAsia"/>
              </w:rPr>
              <w:t>藝術</w:t>
            </w:r>
          </w:p>
        </w:tc>
      </w:tr>
      <w:tr w:rsidR="00C60D56" w:rsidTr="00A22D45">
        <w:tc>
          <w:tcPr>
            <w:tcW w:w="700" w:type="dxa"/>
            <w:vMerge/>
          </w:tcPr>
          <w:p w:rsidR="00C60D56" w:rsidRDefault="00C60D56" w:rsidP="00C60D56">
            <w:pPr>
              <w:widowControl/>
              <w:snapToGrid w:val="0"/>
              <w:textAlignment w:val="baseline"/>
              <w:rPr>
                <w:rFonts w:ascii="標楷體" w:eastAsia="標楷體" w:hAnsi="標楷體" w:cs="Arial"/>
              </w:rPr>
            </w:pPr>
          </w:p>
        </w:tc>
        <w:tc>
          <w:tcPr>
            <w:tcW w:w="943" w:type="dxa"/>
            <w:tcBorders>
              <w:top w:val="single" w:sz="4" w:space="0" w:color="000000"/>
              <w:left w:val="single" w:sz="4" w:space="0" w:color="000000"/>
              <w:bottom w:val="single" w:sz="4" w:space="0" w:color="000000"/>
              <w:right w:val="single" w:sz="4" w:space="0" w:color="000000"/>
            </w:tcBorders>
          </w:tcPr>
          <w:p w:rsidR="00C60D56" w:rsidRPr="00B7116A" w:rsidRDefault="00C60D56" w:rsidP="00B7116A">
            <w:pPr>
              <w:pStyle w:val="TableParagraph"/>
              <w:kinsoku w:val="0"/>
              <w:overflowPunct w:val="0"/>
              <w:ind w:right="-27"/>
              <w:jc w:val="right"/>
              <w:rPr>
                <w:rFonts w:ascii="標楷體" w:eastAsia="標楷體" w:hAnsi="標楷體"/>
              </w:rPr>
            </w:pPr>
            <w:r w:rsidRPr="00B7116A">
              <w:rPr>
                <w:rFonts w:ascii="標楷體" w:eastAsia="標楷體" w:hAnsi="標楷體" w:hint="eastAsia"/>
              </w:rPr>
              <w:t>四年級</w:t>
            </w:r>
          </w:p>
        </w:tc>
        <w:tc>
          <w:tcPr>
            <w:tcW w:w="3739" w:type="dxa"/>
            <w:tcBorders>
              <w:top w:val="single" w:sz="4" w:space="0" w:color="000000"/>
              <w:left w:val="single" w:sz="4" w:space="0" w:color="000000"/>
              <w:bottom w:val="single" w:sz="4" w:space="0" w:color="000000"/>
              <w:right w:val="single" w:sz="4" w:space="0" w:color="000000"/>
            </w:tcBorders>
          </w:tcPr>
          <w:p w:rsidR="00C60D56" w:rsidRDefault="00D6171D" w:rsidP="00D6171D">
            <w:pPr>
              <w:pStyle w:val="TableParagraph"/>
              <w:kinsoku w:val="0"/>
              <w:overflowPunct w:val="0"/>
              <w:rPr>
                <w:rFonts w:ascii="標楷體" w:eastAsia="標楷體" w:hAnsi="標楷體" w:cs="Times New Roman"/>
                <w:lang w:val="en-US"/>
              </w:rPr>
            </w:pPr>
            <w:r w:rsidRPr="00D6171D">
              <w:rPr>
                <w:rFonts w:ascii="標楷體" w:eastAsia="標楷體" w:hAnsi="標楷體" w:hint="eastAsia"/>
                <w:lang w:val="en-US"/>
              </w:rPr>
              <w:t>馬祖常見魚類介紹/2，</w:t>
            </w:r>
            <w:r w:rsidRPr="00D6171D">
              <w:rPr>
                <w:rFonts w:ascii="標楷體" w:eastAsia="標楷體" w:hAnsi="標楷體" w:cs="Times New Roman" w:hint="eastAsia"/>
                <w:lang w:val="en-US"/>
              </w:rPr>
              <w:t>馬祖魚類、海鮮</w:t>
            </w:r>
          </w:p>
          <w:p w:rsidR="00D6171D" w:rsidRDefault="00D6171D" w:rsidP="00D6171D">
            <w:pPr>
              <w:pStyle w:val="TableParagraph"/>
              <w:kinsoku w:val="0"/>
              <w:overflowPunct w:val="0"/>
              <w:rPr>
                <w:rFonts w:ascii="標楷體" w:eastAsia="標楷體" w:hAnsi="標楷體" w:cs="Times New Roman"/>
                <w:lang w:val="en-US"/>
              </w:rPr>
            </w:pPr>
            <w:r w:rsidRPr="00D6171D">
              <w:rPr>
                <w:rFonts w:ascii="標楷體" w:eastAsia="標楷體" w:hAnsi="標楷體" w:hint="eastAsia"/>
                <w:lang w:val="en-US"/>
              </w:rPr>
              <w:t>魚麵製作體驗/3，</w:t>
            </w:r>
            <w:r w:rsidRPr="00D6171D">
              <w:rPr>
                <w:rFonts w:ascii="標楷體" w:eastAsia="標楷體" w:hAnsi="標楷體" w:cs="Times New Roman" w:hint="eastAsia"/>
                <w:lang w:val="en-US"/>
              </w:rPr>
              <w:t>魚麵製作過程</w:t>
            </w:r>
          </w:p>
          <w:p w:rsidR="00D6171D" w:rsidRDefault="00D6171D" w:rsidP="00D6171D">
            <w:pPr>
              <w:pStyle w:val="TableParagraph"/>
              <w:kinsoku w:val="0"/>
              <w:overflowPunct w:val="0"/>
              <w:rPr>
                <w:rFonts w:ascii="標楷體" w:eastAsia="標楷體" w:hAnsi="標楷體" w:cs="Times New Roman"/>
                <w:lang w:val="en-US"/>
              </w:rPr>
            </w:pPr>
            <w:r w:rsidRPr="00D6171D">
              <w:rPr>
                <w:rFonts w:ascii="標楷體" w:eastAsia="標楷體" w:hAnsi="標楷體" w:hint="eastAsia"/>
                <w:lang w:val="en-US"/>
              </w:rPr>
              <w:t>家鄉美食DIY與分享/3</w:t>
            </w:r>
            <w:r>
              <w:rPr>
                <w:rFonts w:ascii="標楷體" w:eastAsia="標楷體" w:hAnsi="標楷體" w:hint="eastAsia"/>
                <w:lang w:val="en-US"/>
              </w:rPr>
              <w:t xml:space="preserve"> </w:t>
            </w:r>
            <w:r w:rsidRPr="00D6171D">
              <w:rPr>
                <w:rFonts w:ascii="標楷體" w:eastAsia="標楷體" w:hAnsi="標楷體" w:cs="Times New Roman" w:hint="eastAsia"/>
                <w:lang w:val="en-US"/>
              </w:rPr>
              <w:t>魚麵料理製作</w:t>
            </w:r>
          </w:p>
          <w:p w:rsidR="00D6171D" w:rsidRPr="00B7116A" w:rsidRDefault="00D6171D" w:rsidP="00D6171D">
            <w:pPr>
              <w:pStyle w:val="TableParagraph"/>
              <w:kinsoku w:val="0"/>
              <w:overflowPunct w:val="0"/>
              <w:rPr>
                <w:rFonts w:ascii="標楷體" w:eastAsia="標楷體" w:hAnsi="標楷體" w:cs="Times New Roman"/>
              </w:rPr>
            </w:pPr>
            <w:r w:rsidRPr="00D6171D">
              <w:rPr>
                <w:rFonts w:ascii="標楷體" w:eastAsia="標楷體" w:hAnsi="標楷體" w:hint="eastAsia"/>
                <w:lang w:val="en-US"/>
              </w:rPr>
              <w:t>私房好料理食譜分享/2，</w:t>
            </w:r>
            <w:r w:rsidRPr="00D6171D">
              <w:rPr>
                <w:rFonts w:ascii="標楷體" w:eastAsia="標楷體" w:hAnsi="標楷體" w:cs="Times New Roman" w:hint="eastAsia"/>
                <w:lang w:val="en-US"/>
              </w:rPr>
              <w:t>漁產品料理簡報製作</w:t>
            </w:r>
          </w:p>
        </w:tc>
        <w:tc>
          <w:tcPr>
            <w:tcW w:w="3128" w:type="dxa"/>
            <w:tcBorders>
              <w:top w:val="single" w:sz="4" w:space="0" w:color="000000"/>
              <w:left w:val="single" w:sz="4" w:space="0" w:color="000000"/>
              <w:bottom w:val="single" w:sz="4" w:space="0" w:color="000000"/>
              <w:right w:val="single" w:sz="4" w:space="0" w:color="000000"/>
            </w:tcBorders>
          </w:tcPr>
          <w:p w:rsidR="00C60D56" w:rsidRPr="00B7116A" w:rsidRDefault="00C60D56" w:rsidP="008A3898">
            <w:pPr>
              <w:pStyle w:val="TableParagraph"/>
              <w:numPr>
                <w:ilvl w:val="0"/>
                <w:numId w:val="29"/>
              </w:numPr>
              <w:tabs>
                <w:tab w:val="left" w:pos="408"/>
              </w:tabs>
              <w:kinsoku w:val="0"/>
              <w:overflowPunct w:val="0"/>
              <w:adjustRightInd w:val="0"/>
              <w:spacing w:line="314" w:lineRule="exact"/>
              <w:ind w:rightChars="-37" w:right="-89"/>
              <w:rPr>
                <w:rFonts w:ascii="標楷體" w:eastAsia="標楷體" w:hAnsi="標楷體"/>
              </w:rPr>
            </w:pPr>
            <w:r w:rsidRPr="00B7116A">
              <w:rPr>
                <w:rFonts w:ascii="標楷體" w:eastAsia="標楷體" w:hAnsi="標楷體" w:hint="eastAsia"/>
              </w:rPr>
              <w:t>馬祖常見魚類與海鮮說明。</w:t>
            </w:r>
          </w:p>
          <w:p w:rsidR="00C60D56" w:rsidRPr="00B7116A" w:rsidRDefault="00C60D56" w:rsidP="008A3898">
            <w:pPr>
              <w:pStyle w:val="TableParagraph"/>
              <w:numPr>
                <w:ilvl w:val="0"/>
                <w:numId w:val="29"/>
              </w:numPr>
              <w:tabs>
                <w:tab w:val="left" w:pos="408"/>
              </w:tabs>
              <w:kinsoku w:val="0"/>
              <w:overflowPunct w:val="0"/>
              <w:adjustRightInd w:val="0"/>
              <w:spacing w:before="5" w:line="223" w:lineRule="auto"/>
              <w:ind w:left="105" w:right="-90" w:firstLine="0"/>
              <w:rPr>
                <w:rFonts w:ascii="標楷體" w:eastAsia="標楷體" w:hAnsi="標楷體"/>
              </w:rPr>
            </w:pPr>
            <w:r w:rsidRPr="00B7116A">
              <w:rPr>
                <w:rFonts w:ascii="標楷體" w:eastAsia="標楷體" w:hAnsi="標楷體" w:hint="eastAsia"/>
                <w:spacing w:val="-1"/>
              </w:rPr>
              <w:t>藉由實際參訪魚麵加工廠，體驗參與</w:t>
            </w:r>
            <w:r w:rsidRPr="00B7116A">
              <w:rPr>
                <w:rFonts w:ascii="標楷體" w:eastAsia="標楷體" w:hAnsi="標楷體" w:hint="eastAsia"/>
              </w:rPr>
              <w:t>魚麵製作。</w:t>
            </w:r>
          </w:p>
          <w:p w:rsidR="00C60D56" w:rsidRPr="00B7116A" w:rsidRDefault="00C60D56" w:rsidP="008A3898">
            <w:pPr>
              <w:pStyle w:val="TableParagraph"/>
              <w:numPr>
                <w:ilvl w:val="0"/>
                <w:numId w:val="29"/>
              </w:numPr>
              <w:tabs>
                <w:tab w:val="left" w:pos="408"/>
              </w:tabs>
              <w:kinsoku w:val="0"/>
              <w:overflowPunct w:val="0"/>
              <w:adjustRightInd w:val="0"/>
              <w:spacing w:line="307" w:lineRule="exact"/>
              <w:ind w:rightChars="-37" w:right="-89"/>
              <w:rPr>
                <w:rFonts w:ascii="標楷體" w:eastAsia="標楷體" w:hAnsi="標楷體"/>
              </w:rPr>
            </w:pPr>
            <w:r w:rsidRPr="00B7116A">
              <w:rPr>
                <w:rFonts w:ascii="標楷體" w:eastAsia="標楷體" w:hAnsi="標楷體" w:hint="eastAsia"/>
              </w:rPr>
              <w:t>透過實際操作，使用「魚麵」創作</w:t>
            </w:r>
          </w:p>
          <w:p w:rsidR="00C60D56" w:rsidRPr="00B7116A" w:rsidRDefault="00C60D56" w:rsidP="00C60D56">
            <w:pPr>
              <w:pStyle w:val="TableParagraph"/>
              <w:kinsoku w:val="0"/>
              <w:overflowPunct w:val="0"/>
              <w:spacing w:line="312" w:lineRule="exact"/>
              <w:ind w:left="105"/>
              <w:rPr>
                <w:rFonts w:ascii="標楷體" w:eastAsia="標楷體" w:hAnsi="標楷體"/>
              </w:rPr>
            </w:pPr>
            <w:r w:rsidRPr="00B7116A">
              <w:rPr>
                <w:rFonts w:ascii="標楷體" w:eastAsia="標楷體" w:hAnsi="標楷體" w:hint="eastAsia"/>
              </w:rPr>
              <w:t>「魚麵」料理。</w:t>
            </w:r>
          </w:p>
          <w:p w:rsidR="00C60D56" w:rsidRPr="00B7116A" w:rsidRDefault="00C60D56" w:rsidP="008A3898">
            <w:pPr>
              <w:pStyle w:val="TableParagraph"/>
              <w:numPr>
                <w:ilvl w:val="0"/>
                <w:numId w:val="29"/>
              </w:numPr>
              <w:tabs>
                <w:tab w:val="left" w:pos="408"/>
              </w:tabs>
              <w:kinsoku w:val="0"/>
              <w:overflowPunct w:val="0"/>
              <w:adjustRightInd w:val="0"/>
              <w:spacing w:before="5" w:line="223" w:lineRule="auto"/>
              <w:ind w:left="105" w:right="-90" w:firstLine="0"/>
              <w:rPr>
                <w:rFonts w:ascii="標楷體" w:eastAsia="標楷體" w:hAnsi="標楷體"/>
              </w:rPr>
            </w:pPr>
            <w:r w:rsidRPr="00B7116A">
              <w:rPr>
                <w:rFonts w:ascii="標楷體" w:eastAsia="標楷體" w:hAnsi="標楷體" w:hint="eastAsia"/>
                <w:spacing w:val="-1"/>
              </w:rPr>
              <w:t>藉由分享與品嘗，說出美食的口感及</w:t>
            </w:r>
            <w:r w:rsidRPr="00B7116A">
              <w:rPr>
                <w:rFonts w:ascii="標楷體" w:eastAsia="標楷體" w:hAnsi="標楷體" w:hint="eastAsia"/>
              </w:rPr>
              <w:t>特性，並能分辨出美食的完整性。</w:t>
            </w:r>
          </w:p>
          <w:p w:rsidR="00C60D56" w:rsidRPr="00B7116A" w:rsidRDefault="00C60D56" w:rsidP="008A3898">
            <w:pPr>
              <w:pStyle w:val="TableParagraph"/>
              <w:numPr>
                <w:ilvl w:val="0"/>
                <w:numId w:val="29"/>
              </w:numPr>
              <w:tabs>
                <w:tab w:val="left" w:pos="408"/>
              </w:tabs>
              <w:kinsoku w:val="0"/>
              <w:overflowPunct w:val="0"/>
              <w:adjustRightInd w:val="0"/>
              <w:spacing w:line="284" w:lineRule="exact"/>
              <w:rPr>
                <w:rFonts w:ascii="標楷體" w:eastAsia="標楷體" w:hAnsi="標楷體"/>
              </w:rPr>
            </w:pPr>
            <w:r w:rsidRPr="00B7116A">
              <w:rPr>
                <w:rFonts w:ascii="標楷體" w:eastAsia="標楷體" w:hAnsi="標楷體" w:hint="eastAsia"/>
                <w:spacing w:val="28"/>
              </w:rPr>
              <w:t>運用</w:t>
            </w:r>
            <w:r w:rsidRPr="00B7116A">
              <w:rPr>
                <w:rFonts w:ascii="標楷體" w:eastAsia="標楷體" w:hAnsi="標楷體" w:cs="Calibri"/>
              </w:rPr>
              <w:t>PPT</w:t>
            </w:r>
            <w:r w:rsidRPr="00B7116A">
              <w:rPr>
                <w:rFonts w:ascii="標楷體" w:eastAsia="標楷體" w:hAnsi="標楷體" w:cs="Calibri"/>
                <w:spacing w:val="10"/>
              </w:rPr>
              <w:t xml:space="preserve"> </w:t>
            </w:r>
            <w:r w:rsidRPr="00B7116A">
              <w:rPr>
                <w:rFonts w:ascii="標楷體" w:eastAsia="標楷體" w:hAnsi="標楷體" w:hint="eastAsia"/>
              </w:rPr>
              <w:t>製作介紹料理過程。</w:t>
            </w:r>
          </w:p>
        </w:tc>
        <w:tc>
          <w:tcPr>
            <w:tcW w:w="983" w:type="dxa"/>
            <w:tcBorders>
              <w:top w:val="single" w:sz="4" w:space="0" w:color="000000"/>
              <w:left w:val="single" w:sz="4" w:space="0" w:color="000000"/>
              <w:bottom w:val="single" w:sz="4" w:space="0" w:color="000000"/>
              <w:right w:val="single" w:sz="4" w:space="0" w:color="000000"/>
            </w:tcBorders>
          </w:tcPr>
          <w:p w:rsidR="00C60D56" w:rsidRPr="00B7116A" w:rsidRDefault="003623AB" w:rsidP="00C60D56">
            <w:pPr>
              <w:pStyle w:val="TableParagraph"/>
              <w:kinsoku w:val="0"/>
              <w:overflowPunct w:val="0"/>
              <w:spacing w:line="223" w:lineRule="auto"/>
              <w:ind w:left="105" w:right="142"/>
              <w:rPr>
                <w:rFonts w:ascii="標楷體" w:eastAsia="標楷體" w:hAnsi="標楷體"/>
              </w:rPr>
            </w:pPr>
            <w:r w:rsidRPr="00B7116A">
              <w:rPr>
                <w:rFonts w:ascii="標楷體" w:eastAsia="標楷體" w:hAnsi="標楷體" w:hint="eastAsia"/>
                <w:spacing w:val="-1"/>
              </w:rPr>
              <w:t>國語自然</w:t>
            </w:r>
            <w:r w:rsidRPr="00B7116A">
              <w:rPr>
                <w:rFonts w:ascii="標楷體" w:eastAsia="標楷體" w:hAnsi="標楷體" w:hint="eastAsia"/>
              </w:rPr>
              <w:t>社會</w:t>
            </w:r>
            <w:r w:rsidR="00C60D56" w:rsidRPr="00B7116A">
              <w:rPr>
                <w:rFonts w:ascii="標楷體" w:eastAsia="標楷體" w:hAnsi="標楷體" w:hint="eastAsia"/>
              </w:rPr>
              <w:t>資訊</w:t>
            </w:r>
          </w:p>
        </w:tc>
      </w:tr>
      <w:tr w:rsidR="00C60D56" w:rsidTr="00A22D45">
        <w:tc>
          <w:tcPr>
            <w:tcW w:w="700" w:type="dxa"/>
            <w:vMerge/>
          </w:tcPr>
          <w:p w:rsidR="00C60D56" w:rsidRDefault="00C60D56" w:rsidP="00C60D56">
            <w:pPr>
              <w:widowControl/>
              <w:snapToGrid w:val="0"/>
              <w:textAlignment w:val="baseline"/>
              <w:rPr>
                <w:rFonts w:ascii="標楷體" w:eastAsia="標楷體" w:hAnsi="標楷體" w:cs="Arial"/>
              </w:rPr>
            </w:pPr>
          </w:p>
        </w:tc>
        <w:tc>
          <w:tcPr>
            <w:tcW w:w="943" w:type="dxa"/>
            <w:tcBorders>
              <w:top w:val="single" w:sz="4" w:space="0" w:color="000000"/>
              <w:left w:val="single" w:sz="4" w:space="0" w:color="000000"/>
              <w:bottom w:val="single" w:sz="4" w:space="0" w:color="000000"/>
              <w:right w:val="single" w:sz="4" w:space="0" w:color="000000"/>
            </w:tcBorders>
          </w:tcPr>
          <w:p w:rsidR="00C60D56" w:rsidRPr="00B7116A" w:rsidRDefault="00C60D56" w:rsidP="00641CA3">
            <w:pPr>
              <w:pStyle w:val="TableParagraph"/>
              <w:kinsoku w:val="0"/>
              <w:overflowPunct w:val="0"/>
              <w:ind w:right="-20"/>
              <w:jc w:val="right"/>
              <w:rPr>
                <w:rFonts w:ascii="標楷體" w:eastAsia="標楷體" w:hAnsi="標楷體"/>
              </w:rPr>
            </w:pPr>
            <w:r w:rsidRPr="00B7116A">
              <w:rPr>
                <w:rFonts w:ascii="標楷體" w:eastAsia="標楷體" w:hAnsi="標楷體" w:hint="eastAsia"/>
              </w:rPr>
              <w:t>五年級</w:t>
            </w:r>
          </w:p>
        </w:tc>
        <w:tc>
          <w:tcPr>
            <w:tcW w:w="3739" w:type="dxa"/>
            <w:tcBorders>
              <w:top w:val="single" w:sz="4" w:space="0" w:color="000000"/>
              <w:left w:val="single" w:sz="4" w:space="0" w:color="000000"/>
              <w:bottom w:val="single" w:sz="4" w:space="0" w:color="000000"/>
              <w:right w:val="single" w:sz="4" w:space="0" w:color="000000"/>
            </w:tcBorders>
          </w:tcPr>
          <w:p w:rsidR="00C60D56" w:rsidRDefault="00D6171D" w:rsidP="00D6171D">
            <w:pPr>
              <w:pStyle w:val="TableParagraph"/>
              <w:kinsoku w:val="0"/>
              <w:overflowPunct w:val="0"/>
              <w:rPr>
                <w:rFonts w:ascii="標楷體" w:eastAsia="標楷體" w:hAnsi="標楷體" w:cs="Times New Roman"/>
                <w:lang w:val="en-US"/>
              </w:rPr>
            </w:pPr>
            <w:r w:rsidRPr="00D6171D">
              <w:rPr>
                <w:rFonts w:ascii="標楷體" w:eastAsia="標楷體" w:hAnsi="標楷體" w:hint="eastAsia"/>
                <w:lang w:val="en-US"/>
              </w:rPr>
              <w:t>坂里有三寶/3，</w:t>
            </w:r>
            <w:r w:rsidRPr="00D6171D">
              <w:rPr>
                <w:rFonts w:ascii="標楷體" w:eastAsia="標楷體" w:hAnsi="標楷體" w:cs="Times New Roman" w:hint="eastAsia"/>
                <w:lang w:val="en-US"/>
              </w:rPr>
              <w:t>參觀坂里菜園及採收三寶</w:t>
            </w:r>
          </w:p>
          <w:p w:rsidR="00D6171D" w:rsidRDefault="00D6171D" w:rsidP="00D6171D">
            <w:pPr>
              <w:pStyle w:val="TableParagraph"/>
              <w:kinsoku w:val="0"/>
              <w:overflowPunct w:val="0"/>
              <w:rPr>
                <w:rFonts w:ascii="標楷體" w:eastAsia="標楷體" w:hAnsi="標楷體" w:cs="Times New Roman"/>
                <w:lang w:val="en-US"/>
              </w:rPr>
            </w:pPr>
            <w:r w:rsidRPr="00D6171D">
              <w:rPr>
                <w:rFonts w:ascii="標楷體" w:eastAsia="標楷體" w:hAnsi="標楷體" w:hint="eastAsia"/>
                <w:lang w:val="en-US"/>
              </w:rPr>
              <w:t>植物的生命力/2，</w:t>
            </w:r>
            <w:r w:rsidRPr="00D6171D">
              <w:rPr>
                <w:rFonts w:ascii="標楷體" w:eastAsia="標楷體" w:hAnsi="標楷體" w:cs="Times New Roman" w:hint="eastAsia"/>
                <w:lang w:val="en-US"/>
              </w:rPr>
              <w:t>參訪坂里社協加工品</w:t>
            </w:r>
          </w:p>
          <w:p w:rsidR="00D6171D" w:rsidRDefault="00D6171D" w:rsidP="00D6171D">
            <w:pPr>
              <w:pStyle w:val="TableParagraph"/>
              <w:kinsoku w:val="0"/>
              <w:overflowPunct w:val="0"/>
              <w:rPr>
                <w:rFonts w:ascii="標楷體" w:eastAsia="標楷體" w:hAnsi="標楷體" w:cs="Times New Roman"/>
                <w:lang w:val="en-US"/>
              </w:rPr>
            </w:pPr>
            <w:r w:rsidRPr="00D6171D">
              <w:rPr>
                <w:rFonts w:ascii="標楷體" w:eastAsia="標楷體" w:hAnsi="標楷體" w:hint="eastAsia"/>
                <w:lang w:val="en-US"/>
              </w:rPr>
              <w:t>家鄉美食DIY/3，</w:t>
            </w:r>
            <w:r w:rsidRPr="00D6171D">
              <w:rPr>
                <w:rFonts w:ascii="標楷體" w:eastAsia="標楷體" w:hAnsi="標楷體" w:cs="Times New Roman" w:hint="eastAsia"/>
                <w:lang w:val="en-US"/>
              </w:rPr>
              <w:t>製作高麗菜煎餅</w:t>
            </w:r>
          </w:p>
          <w:p w:rsidR="00D6171D" w:rsidRPr="00D6171D" w:rsidRDefault="00D6171D" w:rsidP="00D6171D">
            <w:pPr>
              <w:pStyle w:val="TableParagraph"/>
              <w:kinsoku w:val="0"/>
              <w:overflowPunct w:val="0"/>
              <w:rPr>
                <w:rFonts w:ascii="標楷體" w:eastAsia="標楷體" w:hAnsi="標楷體" w:cs="Times New Roman"/>
                <w:lang w:val="en-US"/>
              </w:rPr>
            </w:pPr>
            <w:r w:rsidRPr="00D6171D">
              <w:rPr>
                <w:rFonts w:ascii="標楷體" w:eastAsia="標楷體" w:hAnsi="標楷體" w:hint="eastAsia"/>
              </w:rPr>
              <w:t>私房好料理食譜分享/2，</w:t>
            </w:r>
            <w:r w:rsidRPr="00D6171D">
              <w:rPr>
                <w:rFonts w:ascii="標楷體" w:eastAsia="標楷體" w:hAnsi="標楷體" w:cs="Times New Roman" w:hint="eastAsia"/>
                <w:lang w:val="en-US"/>
              </w:rPr>
              <w:t>製作料理短影片</w:t>
            </w:r>
          </w:p>
        </w:tc>
        <w:tc>
          <w:tcPr>
            <w:tcW w:w="3128" w:type="dxa"/>
            <w:tcBorders>
              <w:top w:val="single" w:sz="4" w:space="0" w:color="000000"/>
              <w:left w:val="single" w:sz="4" w:space="0" w:color="000000"/>
              <w:bottom w:val="single" w:sz="4" w:space="0" w:color="000000"/>
              <w:right w:val="single" w:sz="4" w:space="0" w:color="000000"/>
            </w:tcBorders>
          </w:tcPr>
          <w:p w:rsidR="00C60D56" w:rsidRPr="00B7116A" w:rsidRDefault="00C60D56" w:rsidP="008A3898">
            <w:pPr>
              <w:pStyle w:val="TableParagraph"/>
              <w:numPr>
                <w:ilvl w:val="0"/>
                <w:numId w:val="30"/>
              </w:numPr>
              <w:tabs>
                <w:tab w:val="left" w:pos="408"/>
              </w:tabs>
              <w:kinsoku w:val="0"/>
              <w:overflowPunct w:val="0"/>
              <w:adjustRightInd w:val="0"/>
              <w:spacing w:before="7" w:line="223" w:lineRule="auto"/>
              <w:ind w:right="127" w:firstLine="0"/>
              <w:rPr>
                <w:rFonts w:ascii="標楷體" w:eastAsia="標楷體" w:hAnsi="標楷體"/>
              </w:rPr>
            </w:pPr>
            <w:r w:rsidRPr="00B7116A">
              <w:rPr>
                <w:rFonts w:ascii="標楷體" w:eastAsia="標楷體" w:hAnsi="標楷體" w:hint="eastAsia"/>
                <w:spacing w:val="-1"/>
              </w:rPr>
              <w:t>認識福州名菜―刮白菜、</w:t>
            </w:r>
            <w:r w:rsidRPr="00B7116A">
              <w:rPr>
                <w:rFonts w:ascii="標楷體" w:eastAsia="標楷體" w:hAnsi="標楷體" w:cs="Calibri"/>
              </w:rPr>
              <w:t>.</w:t>
            </w:r>
            <w:r w:rsidRPr="00B7116A">
              <w:rPr>
                <w:rFonts w:ascii="標楷體" w:eastAsia="標楷體" w:hAnsi="標楷體" w:hint="eastAsia"/>
              </w:rPr>
              <w:t>里三寶</w:t>
            </w:r>
            <w:r w:rsidRPr="00B7116A">
              <w:rPr>
                <w:rFonts w:ascii="標楷體" w:eastAsia="標楷體" w:hAnsi="標楷體" w:cs="Calibri"/>
              </w:rPr>
              <w:t>(</w:t>
            </w:r>
            <w:r w:rsidRPr="00B7116A">
              <w:rPr>
                <w:rFonts w:ascii="標楷體" w:eastAsia="標楷體" w:hAnsi="標楷體" w:hint="eastAsia"/>
              </w:rPr>
              <w:t>高麗菜、大白菜、白蘿蔔</w:t>
            </w:r>
            <w:r w:rsidRPr="00B7116A">
              <w:rPr>
                <w:rFonts w:ascii="標楷體" w:eastAsia="標楷體" w:hAnsi="標楷體" w:cs="Calibri"/>
              </w:rPr>
              <w:t>)</w:t>
            </w:r>
            <w:r w:rsidRPr="00B7116A">
              <w:rPr>
                <w:rFonts w:ascii="標楷體" w:eastAsia="標楷體" w:hAnsi="標楷體" w:hint="eastAsia"/>
              </w:rPr>
              <w:t>。</w:t>
            </w:r>
          </w:p>
          <w:p w:rsidR="00C60D56" w:rsidRPr="00B7116A" w:rsidRDefault="00C60D56" w:rsidP="008A3898">
            <w:pPr>
              <w:pStyle w:val="TableParagraph"/>
              <w:numPr>
                <w:ilvl w:val="0"/>
                <w:numId w:val="30"/>
              </w:numPr>
              <w:tabs>
                <w:tab w:val="left" w:pos="408"/>
              </w:tabs>
              <w:kinsoku w:val="0"/>
              <w:overflowPunct w:val="0"/>
              <w:adjustRightInd w:val="0"/>
              <w:spacing w:line="225" w:lineRule="auto"/>
              <w:ind w:right="51" w:firstLine="0"/>
              <w:rPr>
                <w:rFonts w:ascii="標楷體" w:eastAsia="標楷體" w:hAnsi="標楷體"/>
              </w:rPr>
            </w:pPr>
            <w:r w:rsidRPr="00B7116A">
              <w:rPr>
                <w:rFonts w:ascii="標楷體" w:eastAsia="標楷體" w:hAnsi="標楷體" w:hint="eastAsia"/>
                <w:spacing w:val="-1"/>
              </w:rPr>
              <w:t>透過實際踏查，認識</w:t>
            </w:r>
            <w:r w:rsidRPr="00B7116A">
              <w:rPr>
                <w:rFonts w:ascii="標楷體" w:eastAsia="標楷體" w:hAnsi="標楷體" w:cs="Calibri"/>
              </w:rPr>
              <w:t>坂</w:t>
            </w:r>
            <w:r w:rsidRPr="00B7116A">
              <w:rPr>
                <w:rFonts w:ascii="標楷體" w:eastAsia="標楷體" w:hAnsi="標楷體" w:hint="eastAsia"/>
              </w:rPr>
              <w:t>三寶的生長的環境。</w:t>
            </w:r>
          </w:p>
          <w:p w:rsidR="00C60D56" w:rsidRPr="00B7116A" w:rsidRDefault="00C60D56" w:rsidP="008A3898">
            <w:pPr>
              <w:pStyle w:val="TableParagraph"/>
              <w:numPr>
                <w:ilvl w:val="0"/>
                <w:numId w:val="30"/>
              </w:numPr>
              <w:tabs>
                <w:tab w:val="left" w:pos="408"/>
              </w:tabs>
              <w:kinsoku w:val="0"/>
              <w:overflowPunct w:val="0"/>
              <w:adjustRightInd w:val="0"/>
              <w:spacing w:line="223" w:lineRule="auto"/>
              <w:ind w:right="-90" w:firstLine="0"/>
              <w:rPr>
                <w:rFonts w:ascii="標楷體" w:eastAsia="標楷體" w:hAnsi="標楷體"/>
                <w:spacing w:val="-20"/>
              </w:rPr>
            </w:pPr>
            <w:r w:rsidRPr="00B7116A">
              <w:rPr>
                <w:rFonts w:ascii="標楷體" w:eastAsia="標楷體" w:hAnsi="標楷體" w:hint="eastAsia"/>
                <w:spacing w:val="-1"/>
              </w:rPr>
              <w:t>透過實際操作，學會製作「</w:t>
            </w:r>
            <w:r w:rsidR="00D6171D">
              <w:rPr>
                <w:rFonts w:ascii="標楷體" w:eastAsia="標楷體" w:hAnsi="標楷體" w:hint="eastAsia"/>
                <w:spacing w:val="-1"/>
              </w:rPr>
              <w:t>高麗菜煎餅</w:t>
            </w:r>
            <w:r w:rsidRPr="00B7116A">
              <w:rPr>
                <w:rFonts w:ascii="標楷體" w:eastAsia="標楷體" w:hAnsi="標楷體" w:hint="eastAsia"/>
                <w:spacing w:val="-20"/>
              </w:rPr>
              <w:t>」。</w:t>
            </w:r>
          </w:p>
          <w:p w:rsidR="00C60D56" w:rsidRPr="00B7116A" w:rsidRDefault="00C60D56" w:rsidP="008A3898">
            <w:pPr>
              <w:pStyle w:val="TableParagraph"/>
              <w:numPr>
                <w:ilvl w:val="0"/>
                <w:numId w:val="30"/>
              </w:numPr>
              <w:tabs>
                <w:tab w:val="left" w:pos="408"/>
              </w:tabs>
              <w:kinsoku w:val="0"/>
              <w:overflowPunct w:val="0"/>
              <w:adjustRightInd w:val="0"/>
              <w:spacing w:line="223" w:lineRule="auto"/>
              <w:ind w:firstLine="0"/>
              <w:rPr>
                <w:rFonts w:ascii="標楷體" w:eastAsia="標楷體" w:hAnsi="標楷體"/>
              </w:rPr>
            </w:pPr>
            <w:r w:rsidRPr="00B7116A">
              <w:rPr>
                <w:rFonts w:ascii="標楷體" w:eastAsia="標楷體" w:hAnsi="標楷體" w:hint="eastAsia"/>
                <w:spacing w:val="-1"/>
              </w:rPr>
              <w:t>藉由分享與品嘗，說出美食的口感及</w:t>
            </w:r>
            <w:r w:rsidRPr="00B7116A">
              <w:rPr>
                <w:rFonts w:ascii="標楷體" w:eastAsia="標楷體" w:hAnsi="標楷體" w:hint="eastAsia"/>
              </w:rPr>
              <w:t>特性，並能分辨出美食的完整性。</w:t>
            </w:r>
          </w:p>
          <w:p w:rsidR="00C60D56" w:rsidRPr="00B7116A" w:rsidRDefault="00C60D56" w:rsidP="008A3898">
            <w:pPr>
              <w:pStyle w:val="TableParagraph"/>
              <w:numPr>
                <w:ilvl w:val="0"/>
                <w:numId w:val="30"/>
              </w:numPr>
              <w:tabs>
                <w:tab w:val="left" w:pos="408"/>
              </w:tabs>
              <w:kinsoku w:val="0"/>
              <w:overflowPunct w:val="0"/>
              <w:adjustRightInd w:val="0"/>
              <w:spacing w:line="284" w:lineRule="exact"/>
              <w:ind w:left="407"/>
              <w:rPr>
                <w:rFonts w:ascii="標楷體" w:eastAsia="標楷體" w:hAnsi="標楷體"/>
              </w:rPr>
            </w:pPr>
            <w:r w:rsidRPr="00B7116A">
              <w:rPr>
                <w:rFonts w:ascii="標楷體" w:eastAsia="標楷體" w:hAnsi="標楷體" w:hint="eastAsia"/>
                <w:spacing w:val="28"/>
              </w:rPr>
              <w:t>運用</w:t>
            </w:r>
            <w:r w:rsidRPr="00B7116A">
              <w:rPr>
                <w:rFonts w:ascii="標楷體" w:eastAsia="標楷體" w:hAnsi="標楷體" w:cs="Calibri"/>
              </w:rPr>
              <w:t>PPT</w:t>
            </w:r>
            <w:r w:rsidRPr="00B7116A">
              <w:rPr>
                <w:rFonts w:ascii="標楷體" w:eastAsia="標楷體" w:hAnsi="標楷體" w:cs="Calibri"/>
                <w:spacing w:val="10"/>
              </w:rPr>
              <w:t xml:space="preserve"> </w:t>
            </w:r>
            <w:r w:rsidRPr="00B7116A">
              <w:rPr>
                <w:rFonts w:ascii="標楷體" w:eastAsia="標楷體" w:hAnsi="標楷體" w:hint="eastAsia"/>
              </w:rPr>
              <w:t>製作介紹料理過程。</w:t>
            </w:r>
          </w:p>
        </w:tc>
        <w:tc>
          <w:tcPr>
            <w:tcW w:w="983" w:type="dxa"/>
            <w:tcBorders>
              <w:top w:val="single" w:sz="4" w:space="0" w:color="000000"/>
              <w:left w:val="single" w:sz="4" w:space="0" w:color="000000"/>
              <w:bottom w:val="single" w:sz="4" w:space="0" w:color="000000"/>
              <w:right w:val="single" w:sz="4" w:space="0" w:color="000000"/>
            </w:tcBorders>
          </w:tcPr>
          <w:p w:rsidR="00C60D56" w:rsidRPr="00B7116A" w:rsidRDefault="003623AB" w:rsidP="00C60D56">
            <w:pPr>
              <w:pStyle w:val="TableParagraph"/>
              <w:kinsoku w:val="0"/>
              <w:overflowPunct w:val="0"/>
              <w:spacing w:line="223" w:lineRule="auto"/>
              <w:ind w:left="105" w:right="142"/>
              <w:rPr>
                <w:rFonts w:ascii="標楷體" w:eastAsia="標楷體" w:hAnsi="標楷體"/>
              </w:rPr>
            </w:pPr>
            <w:r w:rsidRPr="00B7116A">
              <w:rPr>
                <w:rFonts w:ascii="標楷體" w:eastAsia="標楷體" w:hAnsi="標楷體" w:hint="eastAsia"/>
                <w:spacing w:val="-1"/>
              </w:rPr>
              <w:t>國語自然</w:t>
            </w:r>
            <w:r w:rsidRPr="00B7116A">
              <w:rPr>
                <w:rFonts w:ascii="標楷體" w:eastAsia="標楷體" w:hAnsi="標楷體" w:hint="eastAsia"/>
              </w:rPr>
              <w:t>社會</w:t>
            </w:r>
            <w:r w:rsidR="00C60D56" w:rsidRPr="00B7116A">
              <w:rPr>
                <w:rFonts w:ascii="標楷體" w:eastAsia="標楷體" w:hAnsi="標楷體" w:hint="eastAsia"/>
              </w:rPr>
              <w:t>資訊</w:t>
            </w:r>
          </w:p>
        </w:tc>
      </w:tr>
      <w:tr w:rsidR="00C60D56" w:rsidTr="00A22D45">
        <w:tc>
          <w:tcPr>
            <w:tcW w:w="700" w:type="dxa"/>
            <w:vMerge/>
          </w:tcPr>
          <w:p w:rsidR="00C60D56" w:rsidRDefault="00C60D56" w:rsidP="00C60D56">
            <w:pPr>
              <w:widowControl/>
              <w:snapToGrid w:val="0"/>
              <w:textAlignment w:val="baseline"/>
              <w:rPr>
                <w:rFonts w:ascii="標楷體" w:eastAsia="標楷體" w:hAnsi="標楷體" w:cs="Arial"/>
              </w:rPr>
            </w:pPr>
          </w:p>
        </w:tc>
        <w:tc>
          <w:tcPr>
            <w:tcW w:w="943" w:type="dxa"/>
            <w:tcBorders>
              <w:top w:val="single" w:sz="4" w:space="0" w:color="000000"/>
              <w:left w:val="single" w:sz="4" w:space="0" w:color="000000"/>
              <w:bottom w:val="single" w:sz="4" w:space="0" w:color="000000"/>
              <w:right w:val="single" w:sz="4" w:space="0" w:color="000000"/>
            </w:tcBorders>
          </w:tcPr>
          <w:p w:rsidR="00C60D56" w:rsidRPr="00B7116A" w:rsidRDefault="00C60D56" w:rsidP="003623AB">
            <w:pPr>
              <w:pStyle w:val="TableParagraph"/>
              <w:kinsoku w:val="0"/>
              <w:overflowPunct w:val="0"/>
              <w:spacing w:before="1"/>
              <w:ind w:right="-27"/>
              <w:jc w:val="right"/>
              <w:rPr>
                <w:rFonts w:ascii="標楷體" w:eastAsia="標楷體" w:hAnsi="標楷體"/>
              </w:rPr>
            </w:pPr>
            <w:r w:rsidRPr="00B7116A">
              <w:rPr>
                <w:rFonts w:ascii="標楷體" w:eastAsia="標楷體" w:hAnsi="標楷體" w:hint="eastAsia"/>
              </w:rPr>
              <w:t>六年級</w:t>
            </w:r>
          </w:p>
        </w:tc>
        <w:tc>
          <w:tcPr>
            <w:tcW w:w="3739" w:type="dxa"/>
            <w:tcBorders>
              <w:top w:val="single" w:sz="4" w:space="0" w:color="000000"/>
              <w:left w:val="single" w:sz="4" w:space="0" w:color="000000"/>
              <w:bottom w:val="single" w:sz="4" w:space="0" w:color="000000"/>
              <w:right w:val="single" w:sz="4" w:space="0" w:color="000000"/>
            </w:tcBorders>
          </w:tcPr>
          <w:p w:rsidR="00C60D56" w:rsidRDefault="00D6171D" w:rsidP="00D6171D">
            <w:pPr>
              <w:pStyle w:val="TableParagraph"/>
              <w:kinsoku w:val="0"/>
              <w:overflowPunct w:val="0"/>
              <w:rPr>
                <w:rFonts w:ascii="標楷體" w:eastAsia="標楷體" w:hAnsi="標楷體" w:cs="Times New Roman"/>
                <w:lang w:val="en-US"/>
              </w:rPr>
            </w:pPr>
            <w:r w:rsidRPr="00D6171D">
              <w:rPr>
                <w:rFonts w:ascii="標楷體" w:eastAsia="標楷體" w:hAnsi="標楷體" w:hint="eastAsia"/>
                <w:lang w:val="en-US"/>
              </w:rPr>
              <w:t>老酒的故事/3，</w:t>
            </w:r>
            <w:r w:rsidRPr="00D6171D">
              <w:rPr>
                <w:rFonts w:ascii="標楷體" w:eastAsia="標楷體" w:hAnsi="標楷體" w:cs="Times New Roman" w:hint="eastAsia"/>
                <w:lang w:val="en-US"/>
              </w:rPr>
              <w:t>馬祖酒廠參訪</w:t>
            </w:r>
          </w:p>
          <w:p w:rsidR="00D6171D" w:rsidRDefault="00D6171D" w:rsidP="00D6171D">
            <w:pPr>
              <w:pStyle w:val="TableParagraph"/>
              <w:kinsoku w:val="0"/>
              <w:overflowPunct w:val="0"/>
              <w:rPr>
                <w:rFonts w:ascii="標楷體" w:eastAsia="標楷體" w:hAnsi="標楷體" w:cs="Times New Roman"/>
                <w:lang w:val="en-US"/>
              </w:rPr>
            </w:pPr>
            <w:r w:rsidRPr="00D6171D">
              <w:rPr>
                <w:rFonts w:ascii="標楷體" w:eastAsia="標楷體" w:hAnsi="標楷體" w:hint="eastAsia"/>
                <w:lang w:val="en-US"/>
              </w:rPr>
              <w:t>釀酒DIY /2，</w:t>
            </w:r>
            <w:r w:rsidRPr="00D6171D">
              <w:rPr>
                <w:rFonts w:ascii="標楷體" w:eastAsia="標楷體" w:hAnsi="標楷體" w:cs="Times New Roman" w:hint="eastAsia"/>
                <w:lang w:val="en-US"/>
              </w:rPr>
              <w:t>老酒釀製</w:t>
            </w:r>
          </w:p>
          <w:p w:rsidR="00D6171D" w:rsidRDefault="00D6171D" w:rsidP="00D6171D">
            <w:pPr>
              <w:pStyle w:val="TableParagraph"/>
              <w:kinsoku w:val="0"/>
              <w:overflowPunct w:val="0"/>
              <w:rPr>
                <w:rFonts w:ascii="標楷體" w:eastAsia="標楷體" w:hAnsi="標楷體" w:cs="Times New Roman"/>
                <w:lang w:val="en-US"/>
              </w:rPr>
            </w:pPr>
            <w:r w:rsidRPr="00D6171D">
              <w:rPr>
                <w:rFonts w:ascii="標楷體" w:eastAsia="標楷體" w:hAnsi="標楷體" w:hint="eastAsia"/>
                <w:lang w:val="en-US"/>
              </w:rPr>
              <w:t>家鄉美食DIY與分享/3，</w:t>
            </w:r>
            <w:r w:rsidRPr="00D6171D">
              <w:rPr>
                <w:rFonts w:ascii="標楷體" w:eastAsia="標楷體" w:hAnsi="標楷體" w:cs="Times New Roman" w:hint="eastAsia"/>
                <w:lang w:val="en-US"/>
              </w:rPr>
              <w:t>酒糟料理</w:t>
            </w:r>
          </w:p>
          <w:p w:rsidR="00D6171D" w:rsidRPr="00B7116A" w:rsidRDefault="00D6171D" w:rsidP="00D6171D">
            <w:pPr>
              <w:pStyle w:val="TableParagraph"/>
              <w:kinsoku w:val="0"/>
              <w:overflowPunct w:val="0"/>
              <w:rPr>
                <w:rFonts w:ascii="標楷體" w:eastAsia="標楷體" w:hAnsi="標楷體" w:cs="Times New Roman"/>
              </w:rPr>
            </w:pPr>
            <w:r w:rsidRPr="00D6171D">
              <w:rPr>
                <w:rFonts w:ascii="標楷體" w:eastAsia="標楷體" w:hAnsi="標楷體" w:hint="eastAsia"/>
                <w:lang w:val="en-US"/>
              </w:rPr>
              <w:t>釀酒實驗記錄分享/2，</w:t>
            </w:r>
            <w:r w:rsidRPr="00D6171D">
              <w:rPr>
                <w:rFonts w:ascii="標楷體" w:eastAsia="標楷體" w:hAnsi="標楷體" w:cs="Times New Roman" w:hint="eastAsia"/>
                <w:lang w:val="en-US"/>
              </w:rPr>
              <w:t>釀酒介紹簡報製作</w:t>
            </w:r>
          </w:p>
        </w:tc>
        <w:tc>
          <w:tcPr>
            <w:tcW w:w="3128" w:type="dxa"/>
            <w:tcBorders>
              <w:top w:val="single" w:sz="4" w:space="0" w:color="000000"/>
              <w:left w:val="single" w:sz="4" w:space="0" w:color="000000"/>
              <w:bottom w:val="single" w:sz="4" w:space="0" w:color="000000"/>
              <w:right w:val="single" w:sz="4" w:space="0" w:color="000000"/>
            </w:tcBorders>
          </w:tcPr>
          <w:p w:rsidR="00C60D56" w:rsidRPr="00B7116A" w:rsidRDefault="00C60D56" w:rsidP="008A3898">
            <w:pPr>
              <w:pStyle w:val="TableParagraph"/>
              <w:numPr>
                <w:ilvl w:val="0"/>
                <w:numId w:val="31"/>
              </w:numPr>
              <w:tabs>
                <w:tab w:val="left" w:pos="408"/>
              </w:tabs>
              <w:kinsoku w:val="0"/>
              <w:overflowPunct w:val="0"/>
              <w:adjustRightInd w:val="0"/>
              <w:spacing w:before="7" w:line="223" w:lineRule="auto"/>
              <w:ind w:right="51" w:firstLine="0"/>
              <w:jc w:val="both"/>
              <w:rPr>
                <w:rFonts w:ascii="標楷體" w:eastAsia="標楷體" w:hAnsi="標楷體"/>
              </w:rPr>
            </w:pPr>
            <w:r w:rsidRPr="00B7116A">
              <w:rPr>
                <w:rFonts w:ascii="標楷體" w:eastAsia="標楷體" w:hAnsi="標楷體" w:hint="eastAsia"/>
                <w:spacing w:val="-1"/>
              </w:rPr>
              <w:t>藉由馬祖酒廠釀酒參訪，聆聽馬祖老</w:t>
            </w:r>
            <w:r w:rsidRPr="00B7116A">
              <w:rPr>
                <w:rFonts w:ascii="標楷體" w:eastAsia="標楷體" w:hAnsi="標楷體" w:hint="eastAsia"/>
              </w:rPr>
              <w:t>酒故事，參觀釀酒過程，並結合生活中老酒美食經驗，了解馬祖的老酒文化。</w:t>
            </w:r>
          </w:p>
          <w:p w:rsidR="00C60D56" w:rsidRPr="00B7116A" w:rsidRDefault="00C60D56" w:rsidP="008A3898">
            <w:pPr>
              <w:pStyle w:val="TableParagraph"/>
              <w:numPr>
                <w:ilvl w:val="0"/>
                <w:numId w:val="31"/>
              </w:numPr>
              <w:tabs>
                <w:tab w:val="left" w:pos="408"/>
              </w:tabs>
              <w:kinsoku w:val="0"/>
              <w:overflowPunct w:val="0"/>
              <w:adjustRightInd w:val="0"/>
              <w:spacing w:line="223" w:lineRule="auto"/>
              <w:ind w:firstLine="0"/>
              <w:jc w:val="both"/>
              <w:rPr>
                <w:rFonts w:ascii="標楷體" w:eastAsia="標楷體" w:hAnsi="標楷體"/>
                <w:spacing w:val="-24"/>
              </w:rPr>
            </w:pPr>
            <w:r w:rsidRPr="00B7116A">
              <w:rPr>
                <w:rFonts w:ascii="標楷體" w:eastAsia="標楷體" w:hAnsi="標楷體" w:hint="eastAsia"/>
                <w:spacing w:val="-1"/>
              </w:rPr>
              <w:t>透過實際操作，學會製作「老酒和酒</w:t>
            </w:r>
            <w:r w:rsidRPr="00B7116A">
              <w:rPr>
                <w:rFonts w:ascii="標楷體" w:eastAsia="標楷體" w:hAnsi="標楷體" w:hint="eastAsia"/>
                <w:spacing w:val="-24"/>
              </w:rPr>
              <w:t>糟料理」。</w:t>
            </w:r>
          </w:p>
          <w:p w:rsidR="00C60D56" w:rsidRPr="00B7116A" w:rsidRDefault="00C60D56" w:rsidP="008A3898">
            <w:pPr>
              <w:pStyle w:val="TableParagraph"/>
              <w:numPr>
                <w:ilvl w:val="0"/>
                <w:numId w:val="31"/>
              </w:numPr>
              <w:tabs>
                <w:tab w:val="left" w:pos="408"/>
              </w:tabs>
              <w:kinsoku w:val="0"/>
              <w:overflowPunct w:val="0"/>
              <w:adjustRightInd w:val="0"/>
              <w:spacing w:line="223" w:lineRule="auto"/>
              <w:ind w:firstLine="0"/>
              <w:jc w:val="both"/>
              <w:rPr>
                <w:rFonts w:ascii="標楷體" w:eastAsia="標楷體" w:hAnsi="標楷體"/>
              </w:rPr>
            </w:pPr>
            <w:r w:rsidRPr="00B7116A">
              <w:rPr>
                <w:rFonts w:ascii="標楷體" w:eastAsia="標楷體" w:hAnsi="標楷體" w:hint="eastAsia"/>
                <w:spacing w:val="-1"/>
              </w:rPr>
              <w:t>藉由分享與品嘗，說出美食的口感及</w:t>
            </w:r>
            <w:r w:rsidRPr="00B7116A">
              <w:rPr>
                <w:rFonts w:ascii="標楷體" w:eastAsia="標楷體" w:hAnsi="標楷體" w:hint="eastAsia"/>
              </w:rPr>
              <w:t>特性，並能分辨出美食的完整性。</w:t>
            </w:r>
          </w:p>
          <w:p w:rsidR="00C60D56" w:rsidRPr="00B7116A" w:rsidRDefault="00C60D56" w:rsidP="008A3898">
            <w:pPr>
              <w:pStyle w:val="TableParagraph"/>
              <w:numPr>
                <w:ilvl w:val="0"/>
                <w:numId w:val="31"/>
              </w:numPr>
              <w:tabs>
                <w:tab w:val="left" w:pos="408"/>
              </w:tabs>
              <w:kinsoku w:val="0"/>
              <w:overflowPunct w:val="0"/>
              <w:adjustRightInd w:val="0"/>
              <w:spacing w:line="289" w:lineRule="exact"/>
              <w:ind w:left="407"/>
              <w:jc w:val="both"/>
              <w:rPr>
                <w:rFonts w:ascii="標楷體" w:eastAsia="標楷體" w:hAnsi="標楷體"/>
              </w:rPr>
            </w:pPr>
            <w:r w:rsidRPr="00B7116A">
              <w:rPr>
                <w:rFonts w:ascii="標楷體" w:eastAsia="標楷體" w:hAnsi="標楷體" w:hint="eastAsia"/>
                <w:spacing w:val="28"/>
              </w:rPr>
              <w:t>運用</w:t>
            </w:r>
            <w:r w:rsidRPr="00B7116A">
              <w:rPr>
                <w:rFonts w:ascii="標楷體" w:eastAsia="標楷體" w:hAnsi="標楷體" w:cs="Calibri"/>
              </w:rPr>
              <w:t>PPT</w:t>
            </w:r>
            <w:r w:rsidRPr="00B7116A">
              <w:rPr>
                <w:rFonts w:ascii="標楷體" w:eastAsia="標楷體" w:hAnsi="標楷體" w:cs="Calibri"/>
                <w:spacing w:val="10"/>
              </w:rPr>
              <w:t xml:space="preserve"> </w:t>
            </w:r>
            <w:r w:rsidRPr="00B7116A">
              <w:rPr>
                <w:rFonts w:ascii="標楷體" w:eastAsia="標楷體" w:hAnsi="標楷體" w:hint="eastAsia"/>
              </w:rPr>
              <w:t>製作介紹釀酒過程。</w:t>
            </w:r>
          </w:p>
        </w:tc>
        <w:tc>
          <w:tcPr>
            <w:tcW w:w="983" w:type="dxa"/>
            <w:tcBorders>
              <w:top w:val="single" w:sz="4" w:space="0" w:color="000000"/>
              <w:left w:val="single" w:sz="4" w:space="0" w:color="000000"/>
              <w:bottom w:val="single" w:sz="4" w:space="0" w:color="000000"/>
              <w:right w:val="single" w:sz="4" w:space="0" w:color="000000"/>
            </w:tcBorders>
          </w:tcPr>
          <w:p w:rsidR="00C60D56" w:rsidRPr="00B7116A" w:rsidRDefault="003623AB" w:rsidP="00C60D56">
            <w:pPr>
              <w:pStyle w:val="TableParagraph"/>
              <w:kinsoku w:val="0"/>
              <w:overflowPunct w:val="0"/>
              <w:spacing w:line="223" w:lineRule="auto"/>
              <w:ind w:left="105" w:right="142"/>
              <w:rPr>
                <w:rFonts w:ascii="標楷體" w:eastAsia="標楷體" w:hAnsi="標楷體"/>
              </w:rPr>
            </w:pPr>
            <w:r w:rsidRPr="00B7116A">
              <w:rPr>
                <w:rFonts w:ascii="標楷體" w:eastAsia="標楷體" w:hAnsi="標楷體" w:hint="eastAsia"/>
                <w:spacing w:val="-1"/>
              </w:rPr>
              <w:t>國語自然</w:t>
            </w:r>
            <w:r w:rsidRPr="00B7116A">
              <w:rPr>
                <w:rFonts w:ascii="標楷體" w:eastAsia="標楷體" w:hAnsi="標楷體" w:hint="eastAsia"/>
              </w:rPr>
              <w:t>社會</w:t>
            </w:r>
            <w:r w:rsidR="00C60D56" w:rsidRPr="00B7116A">
              <w:rPr>
                <w:rFonts w:ascii="標楷體" w:eastAsia="標楷體" w:hAnsi="標楷體" w:hint="eastAsia"/>
              </w:rPr>
              <w:t>資訊</w:t>
            </w:r>
          </w:p>
        </w:tc>
      </w:tr>
      <w:tr w:rsidR="00641CA3" w:rsidTr="001E5767">
        <w:tc>
          <w:tcPr>
            <w:tcW w:w="700" w:type="dxa"/>
            <w:vMerge w:val="restart"/>
            <w:tcBorders>
              <w:top w:val="single" w:sz="4" w:space="0" w:color="000000"/>
              <w:left w:val="single" w:sz="4" w:space="0" w:color="000000"/>
              <w:right w:val="single" w:sz="4" w:space="0" w:color="000000"/>
            </w:tcBorders>
            <w:vAlign w:val="center"/>
          </w:tcPr>
          <w:p w:rsidR="00641CA3" w:rsidRPr="00B7116A" w:rsidRDefault="00641CA3" w:rsidP="001E5767">
            <w:pPr>
              <w:pStyle w:val="TableParagraph"/>
              <w:kinsoku w:val="0"/>
              <w:overflowPunct w:val="0"/>
              <w:ind w:leftChars="-37" w:left="1" w:hangingChars="45" w:hanging="90"/>
              <w:jc w:val="center"/>
              <w:rPr>
                <w:rFonts w:ascii="標楷體" w:eastAsia="標楷體" w:hAnsi="標楷體" w:cs="Times New Roman"/>
                <w:sz w:val="19"/>
                <w:szCs w:val="19"/>
              </w:rPr>
            </w:pPr>
            <w:r w:rsidRPr="00B7116A">
              <w:rPr>
                <w:rFonts w:ascii="標楷體" w:eastAsia="標楷體" w:hAnsi="標楷體" w:hint="eastAsia"/>
                <w:sz w:val="20"/>
                <w:szCs w:val="20"/>
              </w:rPr>
              <w:t>主題探究</w:t>
            </w:r>
          </w:p>
          <w:p w:rsidR="00641CA3" w:rsidRPr="00B7116A" w:rsidRDefault="00641CA3" w:rsidP="001E5767">
            <w:pPr>
              <w:pStyle w:val="TableParagraph"/>
              <w:kinsoku w:val="0"/>
              <w:overflowPunct w:val="0"/>
              <w:spacing w:before="1" w:line="324" w:lineRule="exact"/>
              <w:ind w:leftChars="-35" w:left="2" w:hangingChars="39" w:hanging="86"/>
              <w:jc w:val="center"/>
              <w:rPr>
                <w:rFonts w:ascii="標楷體" w:eastAsia="標楷體" w:hAnsi="標楷體"/>
              </w:rPr>
            </w:pPr>
            <w:r w:rsidRPr="00B7116A">
              <w:rPr>
                <w:rFonts w:ascii="標楷體" w:eastAsia="標楷體" w:hAnsi="標楷體" w:hint="eastAsia"/>
              </w:rPr>
              <w:t>走讀北竿</w:t>
            </w:r>
          </w:p>
          <w:p w:rsidR="00641CA3" w:rsidRPr="00B7116A" w:rsidRDefault="00641CA3" w:rsidP="001E5767">
            <w:pPr>
              <w:pStyle w:val="TableParagraph"/>
              <w:kinsoku w:val="0"/>
              <w:overflowPunct w:val="0"/>
              <w:spacing w:line="324" w:lineRule="exact"/>
              <w:ind w:left="9"/>
              <w:jc w:val="center"/>
              <w:rPr>
                <w:rFonts w:ascii="標楷體" w:eastAsia="標楷體" w:hAnsi="標楷體"/>
              </w:rPr>
            </w:pPr>
            <w:r>
              <w:rPr>
                <w:rFonts w:ascii="標楷體" w:eastAsia="標楷體" w:hAnsi="標楷體" w:hint="eastAsia"/>
              </w:rPr>
              <w:lastRenderedPageBreak/>
              <w:t>二</w:t>
            </w:r>
            <w:r w:rsidRPr="00B7116A">
              <w:rPr>
                <w:rFonts w:ascii="標楷體" w:eastAsia="標楷體" w:hAnsi="標楷體"/>
              </w:rPr>
              <w:t>/</w:t>
            </w:r>
          </w:p>
          <w:p w:rsidR="00641CA3" w:rsidRPr="00B7116A" w:rsidRDefault="00641CA3" w:rsidP="001E5767">
            <w:pPr>
              <w:pStyle w:val="TableParagraph"/>
              <w:kinsoku w:val="0"/>
              <w:overflowPunct w:val="0"/>
              <w:jc w:val="center"/>
              <w:rPr>
                <w:rFonts w:ascii="標楷體" w:eastAsia="標楷體" w:hAnsi="標楷體" w:cs="Times New Roman"/>
                <w:sz w:val="25"/>
                <w:szCs w:val="25"/>
              </w:rPr>
            </w:pPr>
          </w:p>
          <w:p w:rsidR="00641CA3" w:rsidRPr="00B7116A" w:rsidRDefault="00641CA3" w:rsidP="001E5767">
            <w:pPr>
              <w:pStyle w:val="TableParagraph"/>
              <w:kinsoku w:val="0"/>
              <w:overflowPunct w:val="0"/>
              <w:spacing w:line="324" w:lineRule="exact"/>
              <w:ind w:leftChars="-35" w:left="2" w:hangingChars="39" w:hanging="86"/>
              <w:jc w:val="center"/>
              <w:rPr>
                <w:rFonts w:ascii="標楷體" w:eastAsia="標楷體" w:hAnsi="標楷體"/>
              </w:rPr>
            </w:pPr>
            <w:r>
              <w:rPr>
                <w:rFonts w:ascii="標楷體" w:eastAsia="標楷體" w:hAnsi="標楷體" w:hint="eastAsia"/>
              </w:rPr>
              <w:t>島嶼信仰</w:t>
            </w:r>
          </w:p>
          <w:p w:rsidR="00641CA3" w:rsidRPr="00B7116A" w:rsidRDefault="00641CA3" w:rsidP="001E5767">
            <w:pPr>
              <w:pStyle w:val="TableParagraph"/>
              <w:kinsoku w:val="0"/>
              <w:overflowPunct w:val="0"/>
              <w:jc w:val="center"/>
              <w:rPr>
                <w:rFonts w:ascii="標楷體" w:eastAsia="標楷體" w:hAnsi="標楷體" w:cs="Times New Roman"/>
              </w:rPr>
            </w:pPr>
            <w:r w:rsidRPr="00B7116A">
              <w:rPr>
                <w:rFonts w:ascii="標楷體" w:eastAsia="標楷體" w:hAnsi="標楷體"/>
              </w:rPr>
              <w:t>/10</w:t>
            </w:r>
          </w:p>
        </w:tc>
        <w:tc>
          <w:tcPr>
            <w:tcW w:w="943" w:type="dxa"/>
            <w:tcBorders>
              <w:top w:val="single" w:sz="4" w:space="0" w:color="000000"/>
              <w:left w:val="single" w:sz="4" w:space="0" w:color="000000"/>
              <w:bottom w:val="single" w:sz="4" w:space="0" w:color="000000"/>
              <w:right w:val="single" w:sz="4" w:space="0" w:color="000000"/>
            </w:tcBorders>
            <w:vAlign w:val="center"/>
          </w:tcPr>
          <w:p w:rsidR="00641CA3" w:rsidRPr="00B7116A" w:rsidRDefault="00641CA3" w:rsidP="001E5767">
            <w:pPr>
              <w:pStyle w:val="TableParagraph"/>
              <w:kinsoku w:val="0"/>
              <w:overflowPunct w:val="0"/>
              <w:spacing w:before="1" w:line="325" w:lineRule="exact"/>
              <w:ind w:leftChars="-40" w:left="-1" w:rightChars="-70" w:right="-168" w:hangingChars="43" w:hanging="95"/>
              <w:jc w:val="center"/>
              <w:rPr>
                <w:rFonts w:ascii="標楷體" w:eastAsia="標楷體" w:hAnsi="標楷體"/>
                <w:sz w:val="16"/>
                <w:szCs w:val="16"/>
              </w:rPr>
            </w:pPr>
            <w:r w:rsidRPr="00B7116A">
              <w:rPr>
                <w:rFonts w:ascii="標楷體" w:eastAsia="標楷體" w:hAnsi="標楷體" w:hint="eastAsia"/>
              </w:rPr>
              <w:lastRenderedPageBreak/>
              <w:t>一年級</w:t>
            </w:r>
          </w:p>
        </w:tc>
        <w:tc>
          <w:tcPr>
            <w:tcW w:w="3739" w:type="dxa"/>
            <w:tcBorders>
              <w:top w:val="single" w:sz="4" w:space="0" w:color="000000"/>
              <w:left w:val="single" w:sz="4" w:space="0" w:color="000000"/>
              <w:bottom w:val="single" w:sz="4" w:space="0" w:color="000000"/>
              <w:right w:val="single" w:sz="4" w:space="0" w:color="000000"/>
            </w:tcBorders>
          </w:tcPr>
          <w:p w:rsidR="00641CA3" w:rsidRPr="00B7116A" w:rsidRDefault="00641CA3" w:rsidP="003623AB">
            <w:pPr>
              <w:pStyle w:val="TableParagraph"/>
              <w:kinsoku w:val="0"/>
              <w:overflowPunct w:val="0"/>
              <w:spacing w:line="314" w:lineRule="exact"/>
              <w:ind w:left="110"/>
              <w:rPr>
                <w:rFonts w:ascii="標楷體" w:eastAsia="標楷體" w:hAnsi="標楷體"/>
              </w:rPr>
            </w:pPr>
            <w:r w:rsidRPr="00B7116A">
              <w:rPr>
                <w:rFonts w:ascii="標楷體" w:eastAsia="標楷體" w:hAnsi="標楷體" w:hint="eastAsia"/>
              </w:rPr>
              <w:t>廟宇導讀</w:t>
            </w:r>
            <w:r w:rsidRPr="00B7116A">
              <w:rPr>
                <w:rFonts w:ascii="標楷體" w:eastAsia="標楷體" w:hAnsi="標楷體"/>
              </w:rPr>
              <w:t>/2</w:t>
            </w:r>
            <w:r w:rsidRPr="00B7116A">
              <w:rPr>
                <w:rFonts w:ascii="標楷體" w:eastAsia="標楷體" w:hAnsi="標楷體" w:hint="eastAsia"/>
              </w:rPr>
              <w:t>，繪本</w:t>
            </w:r>
            <w:r w:rsidRPr="00B7116A">
              <w:rPr>
                <w:rFonts w:ascii="標楷體" w:eastAsia="標楷體" w:hAnsi="標楷體"/>
              </w:rPr>
              <w:t>-</w:t>
            </w:r>
            <w:r w:rsidRPr="00B7116A">
              <w:rPr>
                <w:rFonts w:ascii="標楷體" w:eastAsia="標楷體" w:hAnsi="標楷體" w:hint="eastAsia"/>
              </w:rPr>
              <w:t>馬祖</w:t>
            </w:r>
            <w:r w:rsidRPr="00B7116A">
              <w:rPr>
                <w:rFonts w:ascii="標楷體" w:eastAsia="標楷體" w:hAnsi="標楷體"/>
              </w:rPr>
              <w:t xml:space="preserve">- </w:t>
            </w:r>
            <w:r w:rsidRPr="00B7116A">
              <w:rPr>
                <w:rFonts w:ascii="標楷體" w:eastAsia="標楷體" w:hAnsi="標楷體" w:hint="eastAsia"/>
              </w:rPr>
              <w:t>擺暝</w:t>
            </w:r>
          </w:p>
          <w:p w:rsidR="00641CA3" w:rsidRPr="00B7116A" w:rsidRDefault="00641CA3" w:rsidP="003623AB">
            <w:pPr>
              <w:pStyle w:val="TableParagraph"/>
              <w:kinsoku w:val="0"/>
              <w:overflowPunct w:val="0"/>
              <w:spacing w:before="5" w:line="223" w:lineRule="auto"/>
              <w:ind w:left="110"/>
              <w:rPr>
                <w:rFonts w:ascii="標楷體" w:eastAsia="標楷體" w:hAnsi="標楷體"/>
              </w:rPr>
            </w:pPr>
            <w:r w:rsidRPr="00B7116A">
              <w:rPr>
                <w:rFonts w:ascii="標楷體" w:eastAsia="標楷體" w:hAnsi="標楷體" w:hint="eastAsia"/>
                <w:spacing w:val="-1"/>
              </w:rPr>
              <w:t>廟宇巡禮</w:t>
            </w:r>
            <w:r w:rsidRPr="00B7116A">
              <w:rPr>
                <w:rFonts w:ascii="標楷體" w:eastAsia="標楷體" w:hAnsi="標楷體"/>
                <w:spacing w:val="-1"/>
              </w:rPr>
              <w:t>(1)/3</w:t>
            </w:r>
            <w:r w:rsidRPr="00B7116A">
              <w:rPr>
                <w:rFonts w:ascii="標楷體" w:eastAsia="標楷體" w:hAnsi="標楷體" w:hint="eastAsia"/>
                <w:spacing w:val="-1"/>
              </w:rPr>
              <w:t>，</w:t>
            </w:r>
            <w:r w:rsidRPr="00B7116A">
              <w:rPr>
                <w:rFonts w:ascii="標楷體" w:eastAsia="標楷體" w:hAnsi="標楷體" w:hint="eastAsia"/>
              </w:rPr>
              <w:t>西區廟宇建築特色踏查</w:t>
            </w:r>
            <w:r w:rsidRPr="00B7116A">
              <w:rPr>
                <w:rFonts w:ascii="標楷體" w:eastAsia="標楷體" w:hAnsi="標楷體" w:hint="eastAsia"/>
                <w:spacing w:val="-1"/>
              </w:rPr>
              <w:t>廟宇巡禮</w:t>
            </w:r>
            <w:r w:rsidRPr="00B7116A">
              <w:rPr>
                <w:rFonts w:ascii="標楷體" w:eastAsia="標楷體" w:hAnsi="標楷體"/>
                <w:spacing w:val="-1"/>
              </w:rPr>
              <w:t>(2)/3</w:t>
            </w:r>
            <w:r w:rsidRPr="00B7116A">
              <w:rPr>
                <w:rFonts w:ascii="標楷體" w:eastAsia="標楷體" w:hAnsi="標楷體" w:hint="eastAsia"/>
                <w:spacing w:val="-1"/>
              </w:rPr>
              <w:t>，</w:t>
            </w:r>
            <w:r w:rsidRPr="00B7116A">
              <w:rPr>
                <w:rFonts w:ascii="標楷體" w:eastAsia="標楷體" w:hAnsi="標楷體" w:hint="eastAsia"/>
              </w:rPr>
              <w:t>東區廟宇建築特色踏查</w:t>
            </w:r>
          </w:p>
          <w:p w:rsidR="00641CA3" w:rsidRPr="00B7116A" w:rsidRDefault="00641CA3" w:rsidP="003623AB">
            <w:pPr>
              <w:pStyle w:val="TableParagraph"/>
              <w:kinsoku w:val="0"/>
              <w:overflowPunct w:val="0"/>
              <w:spacing w:line="284" w:lineRule="exact"/>
              <w:ind w:left="110"/>
              <w:rPr>
                <w:rFonts w:ascii="標楷體" w:eastAsia="標楷體" w:hAnsi="標楷體"/>
              </w:rPr>
            </w:pPr>
            <w:r w:rsidRPr="00B7116A">
              <w:rPr>
                <w:rFonts w:ascii="標楷體" w:eastAsia="標楷體" w:hAnsi="標楷體" w:hint="eastAsia"/>
              </w:rPr>
              <w:t>統整</w:t>
            </w:r>
            <w:r w:rsidRPr="00B7116A">
              <w:rPr>
                <w:rFonts w:ascii="標楷體" w:eastAsia="標楷體" w:hAnsi="標楷體"/>
              </w:rPr>
              <w:t>+</w:t>
            </w:r>
            <w:r w:rsidRPr="00B7116A">
              <w:rPr>
                <w:rFonts w:ascii="標楷體" w:eastAsia="標楷體" w:hAnsi="標楷體" w:hint="eastAsia"/>
              </w:rPr>
              <w:t>學習單</w:t>
            </w:r>
            <w:r w:rsidRPr="00B7116A">
              <w:rPr>
                <w:rFonts w:ascii="標楷體" w:eastAsia="標楷體" w:hAnsi="標楷體"/>
              </w:rPr>
              <w:t>/2</w:t>
            </w:r>
            <w:r w:rsidRPr="00B7116A">
              <w:rPr>
                <w:rFonts w:ascii="標楷體" w:eastAsia="標楷體" w:hAnsi="標楷體" w:hint="eastAsia"/>
              </w:rPr>
              <w:t>，統整及學習單分享</w:t>
            </w:r>
          </w:p>
        </w:tc>
        <w:tc>
          <w:tcPr>
            <w:tcW w:w="3128" w:type="dxa"/>
            <w:tcBorders>
              <w:top w:val="single" w:sz="4" w:space="0" w:color="000000"/>
              <w:left w:val="single" w:sz="4" w:space="0" w:color="000000"/>
              <w:bottom w:val="single" w:sz="4" w:space="0" w:color="000000"/>
              <w:right w:val="single" w:sz="4" w:space="0" w:color="000000"/>
            </w:tcBorders>
          </w:tcPr>
          <w:p w:rsidR="00641CA3" w:rsidRPr="00B7116A" w:rsidRDefault="00641CA3" w:rsidP="008A3898">
            <w:pPr>
              <w:pStyle w:val="TableParagraph"/>
              <w:numPr>
                <w:ilvl w:val="0"/>
                <w:numId w:val="32"/>
              </w:numPr>
              <w:tabs>
                <w:tab w:val="left" w:pos="288"/>
              </w:tabs>
              <w:kinsoku w:val="0"/>
              <w:overflowPunct w:val="0"/>
              <w:adjustRightInd w:val="0"/>
              <w:spacing w:line="314" w:lineRule="exact"/>
              <w:rPr>
                <w:rFonts w:ascii="標楷體" w:eastAsia="標楷體" w:hAnsi="標楷體"/>
              </w:rPr>
            </w:pPr>
            <w:r w:rsidRPr="00B7116A">
              <w:rPr>
                <w:rFonts w:ascii="標楷體" w:eastAsia="標楷體" w:hAnsi="標楷體" w:hint="eastAsia"/>
              </w:rPr>
              <w:t>認識家鄉廟宇特色典故。</w:t>
            </w:r>
          </w:p>
          <w:p w:rsidR="00641CA3" w:rsidRPr="00B7116A" w:rsidRDefault="00641CA3" w:rsidP="008A3898">
            <w:pPr>
              <w:pStyle w:val="TableParagraph"/>
              <w:numPr>
                <w:ilvl w:val="0"/>
                <w:numId w:val="32"/>
              </w:numPr>
              <w:tabs>
                <w:tab w:val="left" w:pos="288"/>
              </w:tabs>
              <w:kinsoku w:val="0"/>
              <w:overflowPunct w:val="0"/>
              <w:adjustRightInd w:val="0"/>
              <w:spacing w:line="312" w:lineRule="exact"/>
              <w:rPr>
                <w:rFonts w:ascii="標楷體" w:eastAsia="標楷體" w:hAnsi="標楷體"/>
              </w:rPr>
            </w:pPr>
            <w:r w:rsidRPr="00B7116A">
              <w:rPr>
                <w:rFonts w:ascii="標楷體" w:eastAsia="標楷體" w:hAnsi="標楷體" w:hint="eastAsia"/>
              </w:rPr>
              <w:t>實地踏查，認識北竿廟宇建築特色。</w:t>
            </w:r>
          </w:p>
          <w:p w:rsidR="00641CA3" w:rsidRPr="00B7116A" w:rsidRDefault="00641CA3" w:rsidP="008A3898">
            <w:pPr>
              <w:pStyle w:val="TableParagraph"/>
              <w:numPr>
                <w:ilvl w:val="0"/>
                <w:numId w:val="32"/>
              </w:numPr>
              <w:tabs>
                <w:tab w:val="left" w:pos="288"/>
              </w:tabs>
              <w:kinsoku w:val="0"/>
              <w:overflowPunct w:val="0"/>
              <w:adjustRightInd w:val="0"/>
              <w:spacing w:line="312" w:lineRule="exact"/>
              <w:rPr>
                <w:rFonts w:ascii="標楷體" w:eastAsia="標楷體" w:hAnsi="標楷體"/>
              </w:rPr>
            </w:pPr>
            <w:r w:rsidRPr="00B7116A">
              <w:rPr>
                <w:rFonts w:ascii="標楷體" w:eastAsia="標楷體" w:hAnsi="標楷體" w:hint="eastAsia"/>
              </w:rPr>
              <w:t>了解家鄉廟宇文化重要性。</w:t>
            </w:r>
          </w:p>
          <w:p w:rsidR="00641CA3" w:rsidRPr="00B7116A" w:rsidRDefault="00641CA3" w:rsidP="008A3898">
            <w:pPr>
              <w:pStyle w:val="TableParagraph"/>
              <w:numPr>
                <w:ilvl w:val="0"/>
                <w:numId w:val="32"/>
              </w:numPr>
              <w:tabs>
                <w:tab w:val="left" w:pos="288"/>
              </w:tabs>
              <w:kinsoku w:val="0"/>
              <w:overflowPunct w:val="0"/>
              <w:adjustRightInd w:val="0"/>
              <w:spacing w:line="290" w:lineRule="exact"/>
              <w:rPr>
                <w:rFonts w:ascii="標楷體" w:eastAsia="標楷體" w:hAnsi="標楷體"/>
              </w:rPr>
            </w:pPr>
            <w:r w:rsidRPr="00B7116A">
              <w:rPr>
                <w:rFonts w:ascii="標楷體" w:eastAsia="標楷體" w:hAnsi="標楷體" w:hint="eastAsia"/>
              </w:rPr>
              <w:lastRenderedPageBreak/>
              <w:t>完成廟宇統整學習單。</w:t>
            </w:r>
          </w:p>
        </w:tc>
        <w:tc>
          <w:tcPr>
            <w:tcW w:w="983" w:type="dxa"/>
            <w:tcBorders>
              <w:top w:val="single" w:sz="4" w:space="0" w:color="000000"/>
              <w:left w:val="single" w:sz="4" w:space="0" w:color="000000"/>
              <w:bottom w:val="single" w:sz="4" w:space="0" w:color="000000"/>
              <w:right w:val="single" w:sz="4" w:space="0" w:color="000000"/>
            </w:tcBorders>
          </w:tcPr>
          <w:p w:rsidR="00641CA3" w:rsidRPr="003623AB" w:rsidRDefault="00641CA3" w:rsidP="003623AB">
            <w:pPr>
              <w:pStyle w:val="TableParagraph"/>
              <w:kinsoku w:val="0"/>
              <w:overflowPunct w:val="0"/>
              <w:spacing w:line="223" w:lineRule="auto"/>
              <w:ind w:left="110" w:right="-110"/>
              <w:rPr>
                <w:rFonts w:ascii="標楷體" w:eastAsia="標楷體" w:hAnsi="標楷體"/>
                <w:spacing w:val="-1"/>
              </w:rPr>
            </w:pPr>
            <w:r w:rsidRPr="003623AB">
              <w:rPr>
                <w:rFonts w:ascii="標楷體" w:eastAsia="標楷體" w:hAnsi="標楷體" w:hint="eastAsia"/>
                <w:spacing w:val="-1"/>
              </w:rPr>
              <w:lastRenderedPageBreak/>
              <w:t>生活</w:t>
            </w:r>
          </w:p>
          <w:p w:rsidR="00641CA3" w:rsidRPr="003623AB" w:rsidRDefault="00641CA3" w:rsidP="003623AB">
            <w:pPr>
              <w:pStyle w:val="TableParagraph"/>
              <w:kinsoku w:val="0"/>
              <w:overflowPunct w:val="0"/>
              <w:spacing w:line="223" w:lineRule="auto"/>
              <w:ind w:left="110" w:right="-110"/>
              <w:rPr>
                <w:rFonts w:ascii="標楷體" w:eastAsia="標楷體" w:hAnsi="標楷體"/>
                <w:spacing w:val="-1"/>
              </w:rPr>
            </w:pPr>
            <w:r w:rsidRPr="003623AB">
              <w:rPr>
                <w:rFonts w:ascii="標楷體" w:eastAsia="標楷體" w:hAnsi="標楷體" w:hint="eastAsia"/>
                <w:spacing w:val="-1"/>
              </w:rPr>
              <w:t>語文</w:t>
            </w:r>
          </w:p>
          <w:p w:rsidR="00641CA3" w:rsidRPr="003623AB" w:rsidRDefault="00641CA3" w:rsidP="003623AB">
            <w:pPr>
              <w:pStyle w:val="TableParagraph"/>
              <w:kinsoku w:val="0"/>
              <w:overflowPunct w:val="0"/>
              <w:spacing w:line="223" w:lineRule="auto"/>
              <w:ind w:left="110" w:right="-110"/>
              <w:rPr>
                <w:rFonts w:ascii="標楷體" w:eastAsia="標楷體" w:hAnsi="標楷體"/>
              </w:rPr>
            </w:pPr>
            <w:r w:rsidRPr="003623AB">
              <w:rPr>
                <w:rFonts w:ascii="標楷體" w:eastAsia="標楷體" w:hAnsi="標楷體" w:hint="eastAsia"/>
              </w:rPr>
              <w:t>藝術</w:t>
            </w:r>
          </w:p>
        </w:tc>
      </w:tr>
      <w:tr w:rsidR="001E5767" w:rsidTr="00D90D35">
        <w:trPr>
          <w:trHeight w:val="1134"/>
        </w:trPr>
        <w:tc>
          <w:tcPr>
            <w:tcW w:w="700" w:type="dxa"/>
            <w:vMerge/>
            <w:tcBorders>
              <w:left w:val="single" w:sz="4" w:space="0" w:color="000000"/>
              <w:right w:val="single" w:sz="4" w:space="0" w:color="000000"/>
            </w:tcBorders>
          </w:tcPr>
          <w:p w:rsidR="001E5767" w:rsidRPr="00B7116A" w:rsidRDefault="001E5767" w:rsidP="003623AB">
            <w:pPr>
              <w:widowControl/>
              <w:snapToGrid w:val="0"/>
              <w:textAlignment w:val="baseline"/>
              <w:rPr>
                <w:rFonts w:ascii="標楷體" w:eastAsia="標楷體" w:hAnsi="標楷體" w:cs="Arial"/>
              </w:rPr>
            </w:pPr>
          </w:p>
        </w:tc>
        <w:tc>
          <w:tcPr>
            <w:tcW w:w="943" w:type="dxa"/>
            <w:tcBorders>
              <w:top w:val="single" w:sz="4" w:space="0" w:color="000000"/>
              <w:left w:val="single" w:sz="4" w:space="0" w:color="000000"/>
              <w:right w:val="single" w:sz="4" w:space="0" w:color="000000"/>
            </w:tcBorders>
            <w:vAlign w:val="center"/>
          </w:tcPr>
          <w:p w:rsidR="001E5767" w:rsidRPr="00B7116A" w:rsidRDefault="001E5767" w:rsidP="001E5767">
            <w:pPr>
              <w:widowControl/>
              <w:snapToGrid w:val="0"/>
              <w:jc w:val="center"/>
              <w:textAlignment w:val="baseline"/>
              <w:rPr>
                <w:rFonts w:ascii="標楷體" w:eastAsia="標楷體" w:hAnsi="標楷體" w:cs="Arial"/>
              </w:rPr>
            </w:pPr>
            <w:r w:rsidRPr="00B7116A">
              <w:rPr>
                <w:rFonts w:ascii="標楷體" w:eastAsia="標楷體" w:hAnsi="標楷體" w:hint="eastAsia"/>
              </w:rPr>
              <w:t>二年級</w:t>
            </w:r>
          </w:p>
        </w:tc>
        <w:tc>
          <w:tcPr>
            <w:tcW w:w="3739" w:type="dxa"/>
            <w:tcBorders>
              <w:top w:val="single" w:sz="4" w:space="0" w:color="000000"/>
              <w:left w:val="single" w:sz="4" w:space="0" w:color="000000"/>
              <w:right w:val="single" w:sz="4" w:space="0" w:color="000000"/>
            </w:tcBorders>
          </w:tcPr>
          <w:p w:rsidR="001E5767" w:rsidRPr="00B7116A" w:rsidRDefault="001E5767" w:rsidP="003623AB">
            <w:pPr>
              <w:pStyle w:val="TableParagraph"/>
              <w:kinsoku w:val="0"/>
              <w:overflowPunct w:val="0"/>
              <w:spacing w:line="314" w:lineRule="exact"/>
              <w:ind w:left="110"/>
              <w:rPr>
                <w:rFonts w:ascii="標楷體" w:eastAsia="標楷體" w:hAnsi="標楷體"/>
              </w:rPr>
            </w:pPr>
            <w:r w:rsidRPr="00B7116A">
              <w:rPr>
                <w:rFonts w:ascii="標楷體" w:eastAsia="標楷體" w:hAnsi="標楷體" w:hint="eastAsia"/>
              </w:rPr>
              <w:t>繪本導讀</w:t>
            </w:r>
            <w:r w:rsidRPr="00B7116A">
              <w:rPr>
                <w:rFonts w:ascii="標楷體" w:eastAsia="標楷體" w:hAnsi="標楷體"/>
              </w:rPr>
              <w:t>/2</w:t>
            </w:r>
            <w:r w:rsidRPr="00B7116A">
              <w:rPr>
                <w:rFonts w:ascii="標楷體" w:eastAsia="標楷體" w:hAnsi="標楷體" w:hint="eastAsia"/>
              </w:rPr>
              <w:t>，繪本</w:t>
            </w:r>
            <w:r w:rsidRPr="00B7116A">
              <w:rPr>
                <w:rFonts w:ascii="標楷體" w:eastAsia="標楷體" w:hAnsi="標楷體"/>
              </w:rPr>
              <w:t>-</w:t>
            </w:r>
            <w:r w:rsidRPr="00B7116A">
              <w:rPr>
                <w:rFonts w:ascii="標楷體" w:eastAsia="標楷體" w:hAnsi="標楷體" w:hint="eastAsia"/>
              </w:rPr>
              <w:t>馬祖</w:t>
            </w:r>
            <w:r w:rsidRPr="00B7116A">
              <w:rPr>
                <w:rFonts w:ascii="標楷體" w:eastAsia="標楷體" w:hAnsi="標楷體"/>
              </w:rPr>
              <w:t xml:space="preserve">- </w:t>
            </w:r>
            <w:r w:rsidRPr="00B7116A">
              <w:rPr>
                <w:rFonts w:ascii="標楷體" w:eastAsia="標楷體" w:hAnsi="標楷體" w:hint="eastAsia"/>
              </w:rPr>
              <w:t>擺暝</w:t>
            </w:r>
          </w:p>
          <w:p w:rsidR="001E5767" w:rsidRPr="00B7116A" w:rsidRDefault="001E5767" w:rsidP="003623AB">
            <w:pPr>
              <w:widowControl/>
              <w:snapToGrid w:val="0"/>
              <w:textAlignment w:val="baseline"/>
              <w:rPr>
                <w:rFonts w:ascii="標楷體" w:eastAsia="標楷體" w:hAnsi="標楷體" w:cs="Arial"/>
              </w:rPr>
            </w:pPr>
            <w:r w:rsidRPr="00B7116A">
              <w:rPr>
                <w:rFonts w:ascii="標楷體" w:eastAsia="標楷體" w:hAnsi="標楷體" w:hint="eastAsia"/>
              </w:rPr>
              <w:t>風燈剪紙</w:t>
            </w:r>
            <w:r w:rsidRPr="00B7116A">
              <w:rPr>
                <w:rFonts w:ascii="標楷體" w:eastAsia="標楷體" w:hAnsi="標楷體"/>
              </w:rPr>
              <w:t>/3</w:t>
            </w:r>
            <w:r w:rsidRPr="00B7116A">
              <w:rPr>
                <w:rFonts w:ascii="標楷體" w:eastAsia="標楷體" w:hAnsi="標楷體" w:hint="eastAsia"/>
              </w:rPr>
              <w:t>，風燈剪紙實地踏查及製作</w:t>
            </w:r>
          </w:p>
          <w:p w:rsidR="001E5767" w:rsidRPr="00B7116A" w:rsidRDefault="001E5767" w:rsidP="003623AB">
            <w:pPr>
              <w:pStyle w:val="TableParagraph"/>
              <w:kinsoku w:val="0"/>
              <w:overflowPunct w:val="0"/>
              <w:spacing w:line="300" w:lineRule="exact"/>
              <w:ind w:left="110"/>
              <w:rPr>
                <w:rFonts w:ascii="標楷體" w:eastAsia="標楷體" w:hAnsi="標楷體"/>
              </w:rPr>
            </w:pPr>
            <w:r w:rsidRPr="00B7116A">
              <w:rPr>
                <w:rFonts w:ascii="標楷體" w:eastAsia="標楷體" w:hAnsi="標楷體" w:hint="eastAsia"/>
              </w:rPr>
              <w:t>風燈製作</w:t>
            </w:r>
            <w:r w:rsidRPr="00B7116A">
              <w:rPr>
                <w:rFonts w:ascii="標楷體" w:eastAsia="標楷體" w:hAnsi="標楷體"/>
              </w:rPr>
              <w:t>/3</w:t>
            </w:r>
            <w:r w:rsidRPr="00B7116A">
              <w:rPr>
                <w:rFonts w:ascii="標楷體" w:eastAsia="標楷體" w:hAnsi="標楷體" w:hint="eastAsia"/>
              </w:rPr>
              <w:t>，風燈製作</w:t>
            </w:r>
          </w:p>
          <w:p w:rsidR="001E5767" w:rsidRPr="00B7116A" w:rsidRDefault="001E5767" w:rsidP="003623AB">
            <w:pPr>
              <w:snapToGrid w:val="0"/>
              <w:textAlignment w:val="baseline"/>
              <w:rPr>
                <w:rFonts w:ascii="標楷體" w:eastAsia="標楷體" w:hAnsi="標楷體" w:cs="Arial"/>
              </w:rPr>
            </w:pPr>
            <w:r w:rsidRPr="00B7116A">
              <w:rPr>
                <w:rFonts w:ascii="標楷體" w:eastAsia="標楷體" w:hAnsi="標楷體" w:hint="eastAsia"/>
              </w:rPr>
              <w:t>風燈成果</w:t>
            </w:r>
            <w:r w:rsidRPr="00B7116A">
              <w:rPr>
                <w:rFonts w:ascii="標楷體" w:eastAsia="標楷體" w:hAnsi="標楷體"/>
              </w:rPr>
              <w:t>/2</w:t>
            </w:r>
            <w:r w:rsidRPr="00B7116A">
              <w:rPr>
                <w:rFonts w:ascii="標楷體" w:eastAsia="標楷體" w:hAnsi="標楷體" w:hint="eastAsia"/>
              </w:rPr>
              <w:t>，風燈作品分享</w:t>
            </w:r>
          </w:p>
        </w:tc>
        <w:tc>
          <w:tcPr>
            <w:tcW w:w="3128" w:type="dxa"/>
            <w:tcBorders>
              <w:top w:val="single" w:sz="4" w:space="0" w:color="000000"/>
              <w:left w:val="single" w:sz="4" w:space="0" w:color="000000"/>
              <w:right w:val="single" w:sz="4" w:space="0" w:color="000000"/>
            </w:tcBorders>
          </w:tcPr>
          <w:p w:rsidR="001E5767" w:rsidRPr="00B7116A" w:rsidRDefault="001E5767" w:rsidP="008A3898">
            <w:pPr>
              <w:pStyle w:val="TableParagraph"/>
              <w:numPr>
                <w:ilvl w:val="0"/>
                <w:numId w:val="33"/>
              </w:numPr>
              <w:tabs>
                <w:tab w:val="left" w:pos="288"/>
              </w:tabs>
              <w:kinsoku w:val="0"/>
              <w:overflowPunct w:val="0"/>
              <w:adjustRightInd w:val="0"/>
              <w:spacing w:line="314" w:lineRule="exact"/>
              <w:rPr>
                <w:rFonts w:ascii="標楷體" w:eastAsia="標楷體" w:hAnsi="標楷體"/>
              </w:rPr>
            </w:pPr>
            <w:r w:rsidRPr="00B7116A">
              <w:rPr>
                <w:rFonts w:ascii="標楷體" w:eastAsia="標楷體" w:hAnsi="標楷體" w:hint="eastAsia"/>
              </w:rPr>
              <w:t>認識風燈。</w:t>
            </w:r>
          </w:p>
          <w:p w:rsidR="001E5767" w:rsidRPr="00B7116A" w:rsidRDefault="001E5767" w:rsidP="003623AB">
            <w:pPr>
              <w:widowControl/>
              <w:snapToGrid w:val="0"/>
              <w:textAlignment w:val="baseline"/>
              <w:rPr>
                <w:rFonts w:ascii="標楷體" w:eastAsia="標楷體" w:hAnsi="標楷體" w:cs="Arial"/>
              </w:rPr>
            </w:pPr>
            <w:r w:rsidRPr="00B7116A">
              <w:rPr>
                <w:rFonts w:ascii="標楷體" w:eastAsia="標楷體" w:hAnsi="標楷體" w:hint="eastAsia"/>
              </w:rPr>
              <w:t>2地踏查，覺察風燈之美。</w:t>
            </w:r>
          </w:p>
          <w:p w:rsidR="001E5767" w:rsidRPr="00B7116A" w:rsidRDefault="001E5767" w:rsidP="008A3898">
            <w:pPr>
              <w:pStyle w:val="TableParagraph"/>
              <w:numPr>
                <w:ilvl w:val="0"/>
                <w:numId w:val="34"/>
              </w:numPr>
              <w:tabs>
                <w:tab w:val="left" w:pos="288"/>
              </w:tabs>
              <w:kinsoku w:val="0"/>
              <w:overflowPunct w:val="0"/>
              <w:adjustRightInd w:val="0"/>
              <w:spacing w:line="300" w:lineRule="exact"/>
              <w:rPr>
                <w:rFonts w:ascii="標楷體" w:eastAsia="標楷體" w:hAnsi="標楷體"/>
              </w:rPr>
            </w:pPr>
            <w:r w:rsidRPr="00B7116A">
              <w:rPr>
                <w:rFonts w:ascii="標楷體" w:eastAsia="標楷體" w:hAnsi="標楷體" w:hint="eastAsia"/>
              </w:rPr>
              <w:t>了解風燈文化重要性。</w:t>
            </w:r>
          </w:p>
          <w:p w:rsidR="001E5767" w:rsidRPr="00B7116A" w:rsidRDefault="001E5767" w:rsidP="003623AB">
            <w:pPr>
              <w:snapToGrid w:val="0"/>
              <w:textAlignment w:val="baseline"/>
              <w:rPr>
                <w:rFonts w:ascii="標楷體" w:eastAsia="標楷體" w:hAnsi="標楷體" w:cs="Arial"/>
              </w:rPr>
            </w:pPr>
            <w:r w:rsidRPr="00B7116A">
              <w:rPr>
                <w:rFonts w:ascii="標楷體" w:eastAsia="標楷體" w:hAnsi="標楷體" w:hint="eastAsia"/>
              </w:rPr>
              <w:t>4.風燈。</w:t>
            </w:r>
          </w:p>
        </w:tc>
        <w:tc>
          <w:tcPr>
            <w:tcW w:w="983" w:type="dxa"/>
            <w:tcBorders>
              <w:top w:val="single" w:sz="4" w:space="0" w:color="000000"/>
              <w:left w:val="single" w:sz="4" w:space="0" w:color="000000"/>
              <w:right w:val="single" w:sz="4" w:space="0" w:color="000000"/>
            </w:tcBorders>
          </w:tcPr>
          <w:p w:rsidR="001E5767" w:rsidRPr="003623AB" w:rsidRDefault="001E5767" w:rsidP="003623AB">
            <w:pPr>
              <w:widowControl/>
              <w:snapToGrid w:val="0"/>
              <w:textAlignment w:val="baseline"/>
              <w:rPr>
                <w:rFonts w:ascii="標楷體" w:eastAsia="標楷體" w:hAnsi="標楷體"/>
              </w:rPr>
            </w:pPr>
            <w:r w:rsidRPr="003623AB">
              <w:rPr>
                <w:rFonts w:ascii="標楷體" w:eastAsia="標楷體" w:hAnsi="標楷體" w:hint="eastAsia"/>
              </w:rPr>
              <w:t>生活</w:t>
            </w:r>
          </w:p>
          <w:p w:rsidR="001E5767" w:rsidRPr="003623AB" w:rsidRDefault="001E5767" w:rsidP="003623AB">
            <w:pPr>
              <w:widowControl/>
              <w:snapToGrid w:val="0"/>
              <w:textAlignment w:val="baseline"/>
              <w:rPr>
                <w:rFonts w:ascii="標楷體" w:eastAsia="標楷體" w:hAnsi="標楷體" w:cs="Arial"/>
              </w:rPr>
            </w:pPr>
            <w:r w:rsidRPr="003623AB">
              <w:rPr>
                <w:rFonts w:ascii="標楷體" w:eastAsia="標楷體" w:hAnsi="標楷體" w:hint="eastAsia"/>
              </w:rPr>
              <w:t>語文</w:t>
            </w:r>
          </w:p>
          <w:p w:rsidR="001E5767" w:rsidRPr="003623AB" w:rsidRDefault="001E5767" w:rsidP="003623AB">
            <w:pPr>
              <w:snapToGrid w:val="0"/>
              <w:textAlignment w:val="baseline"/>
              <w:rPr>
                <w:rFonts w:ascii="標楷體" w:eastAsia="標楷體" w:hAnsi="標楷體" w:cs="Arial"/>
              </w:rPr>
            </w:pPr>
            <w:r w:rsidRPr="003623AB">
              <w:rPr>
                <w:rFonts w:ascii="標楷體" w:eastAsia="標楷體" w:hAnsi="標楷體" w:hint="eastAsia"/>
              </w:rPr>
              <w:t>藝術</w:t>
            </w:r>
          </w:p>
        </w:tc>
      </w:tr>
      <w:tr w:rsidR="00641CA3" w:rsidTr="001E5767">
        <w:tc>
          <w:tcPr>
            <w:tcW w:w="700" w:type="dxa"/>
            <w:vMerge/>
            <w:tcBorders>
              <w:left w:val="single" w:sz="4" w:space="0" w:color="000000"/>
              <w:right w:val="single" w:sz="4" w:space="0" w:color="000000"/>
            </w:tcBorders>
          </w:tcPr>
          <w:p w:rsidR="00641CA3" w:rsidRPr="00B7116A" w:rsidRDefault="00641CA3" w:rsidP="003623AB">
            <w:pPr>
              <w:widowControl/>
              <w:snapToGrid w:val="0"/>
              <w:textAlignment w:val="baseline"/>
              <w:rPr>
                <w:rFonts w:ascii="標楷體" w:eastAsia="標楷體" w:hAnsi="標楷體" w:cs="Arial"/>
              </w:rPr>
            </w:pPr>
          </w:p>
        </w:tc>
        <w:tc>
          <w:tcPr>
            <w:tcW w:w="943" w:type="dxa"/>
            <w:tcBorders>
              <w:top w:val="single" w:sz="4" w:space="0" w:color="000000"/>
              <w:left w:val="single" w:sz="4" w:space="0" w:color="000000"/>
              <w:bottom w:val="single" w:sz="4" w:space="0" w:color="000000"/>
              <w:right w:val="single" w:sz="4" w:space="0" w:color="000000"/>
            </w:tcBorders>
            <w:vAlign w:val="center"/>
          </w:tcPr>
          <w:p w:rsidR="00641CA3" w:rsidRPr="00B7116A" w:rsidRDefault="00641CA3" w:rsidP="001E5767">
            <w:pPr>
              <w:widowControl/>
              <w:snapToGrid w:val="0"/>
              <w:jc w:val="center"/>
              <w:textAlignment w:val="baseline"/>
              <w:rPr>
                <w:rFonts w:ascii="標楷體" w:eastAsia="標楷體" w:hAnsi="標楷體" w:cs="Arial"/>
              </w:rPr>
            </w:pPr>
            <w:r w:rsidRPr="00B7116A">
              <w:rPr>
                <w:rFonts w:ascii="標楷體" w:eastAsia="標楷體" w:hAnsi="標楷體" w:hint="eastAsia"/>
              </w:rPr>
              <w:t>三年級</w:t>
            </w:r>
          </w:p>
        </w:tc>
        <w:tc>
          <w:tcPr>
            <w:tcW w:w="3739" w:type="dxa"/>
            <w:tcBorders>
              <w:top w:val="single" w:sz="4" w:space="0" w:color="000000"/>
              <w:left w:val="single" w:sz="4" w:space="0" w:color="000000"/>
              <w:bottom w:val="single" w:sz="4" w:space="0" w:color="000000"/>
              <w:right w:val="single" w:sz="4" w:space="0" w:color="000000"/>
            </w:tcBorders>
          </w:tcPr>
          <w:p w:rsidR="00641CA3" w:rsidRPr="00B7116A" w:rsidRDefault="00641CA3" w:rsidP="003623AB">
            <w:pPr>
              <w:pStyle w:val="TableParagraph"/>
              <w:kinsoku w:val="0"/>
              <w:overflowPunct w:val="0"/>
              <w:spacing w:line="314" w:lineRule="exact"/>
              <w:ind w:left="110"/>
              <w:rPr>
                <w:rFonts w:ascii="標楷體" w:eastAsia="標楷體" w:hAnsi="標楷體"/>
              </w:rPr>
            </w:pPr>
            <w:r w:rsidRPr="00B7116A">
              <w:rPr>
                <w:rFonts w:ascii="標楷體" w:eastAsia="標楷體" w:hAnsi="標楷體" w:hint="eastAsia"/>
              </w:rPr>
              <w:t>繪本導讀</w:t>
            </w:r>
            <w:r w:rsidRPr="00B7116A">
              <w:rPr>
                <w:rFonts w:ascii="標楷體" w:eastAsia="標楷體" w:hAnsi="標楷體"/>
              </w:rPr>
              <w:t>/2</w:t>
            </w:r>
            <w:r w:rsidRPr="00B7116A">
              <w:rPr>
                <w:rFonts w:ascii="標楷體" w:eastAsia="標楷體" w:hAnsi="標楷體" w:hint="eastAsia"/>
              </w:rPr>
              <w:t>，繪本</w:t>
            </w:r>
            <w:r w:rsidRPr="00B7116A">
              <w:rPr>
                <w:rFonts w:ascii="標楷體" w:eastAsia="標楷體" w:hAnsi="標楷體"/>
              </w:rPr>
              <w:t>-</w:t>
            </w:r>
            <w:r w:rsidRPr="00B7116A">
              <w:rPr>
                <w:rFonts w:ascii="標楷體" w:eastAsia="標楷體" w:hAnsi="標楷體" w:hint="eastAsia"/>
              </w:rPr>
              <w:t>馬祖</w:t>
            </w:r>
            <w:r w:rsidRPr="00B7116A">
              <w:rPr>
                <w:rFonts w:ascii="標楷體" w:eastAsia="標楷體" w:hAnsi="標楷體"/>
              </w:rPr>
              <w:t xml:space="preserve">- </w:t>
            </w:r>
            <w:r w:rsidRPr="00B7116A">
              <w:rPr>
                <w:rFonts w:ascii="標楷體" w:eastAsia="標楷體" w:hAnsi="標楷體" w:hint="eastAsia"/>
              </w:rPr>
              <w:t>擺暝</w:t>
            </w:r>
          </w:p>
          <w:p w:rsidR="00641CA3" w:rsidRPr="00B7116A" w:rsidRDefault="00641CA3" w:rsidP="003623AB">
            <w:pPr>
              <w:pStyle w:val="TableParagraph"/>
              <w:kinsoku w:val="0"/>
              <w:overflowPunct w:val="0"/>
              <w:spacing w:before="5" w:line="223" w:lineRule="auto"/>
              <w:ind w:left="110" w:right="17"/>
              <w:rPr>
                <w:rFonts w:ascii="標楷體" w:eastAsia="標楷體" w:hAnsi="標楷體"/>
              </w:rPr>
            </w:pPr>
            <w:r w:rsidRPr="00B7116A">
              <w:rPr>
                <w:rFonts w:ascii="標楷體" w:eastAsia="標楷體" w:hAnsi="標楷體" w:hint="eastAsia"/>
                <w:spacing w:val="-1"/>
              </w:rPr>
              <w:t>網上搜查</w:t>
            </w:r>
            <w:r w:rsidRPr="00B7116A">
              <w:rPr>
                <w:rFonts w:ascii="標楷體" w:eastAsia="標楷體" w:hAnsi="標楷體"/>
              </w:rPr>
              <w:t>/3</w:t>
            </w:r>
            <w:r w:rsidRPr="00B7116A">
              <w:rPr>
                <w:rFonts w:ascii="標楷體" w:eastAsia="標楷體" w:hAnsi="標楷體" w:hint="eastAsia"/>
              </w:rPr>
              <w:t>，上網搜尋擺暝文化活動相關資訊</w:t>
            </w:r>
            <w:r w:rsidRPr="00B7116A">
              <w:rPr>
                <w:rFonts w:ascii="標楷體" w:eastAsia="標楷體" w:hAnsi="標楷體" w:hint="eastAsia"/>
                <w:spacing w:val="-1"/>
              </w:rPr>
              <w:t>概說擺暝文化</w:t>
            </w:r>
            <w:r w:rsidRPr="00B7116A">
              <w:rPr>
                <w:rFonts w:ascii="標楷體" w:eastAsia="標楷體" w:hAnsi="標楷體"/>
              </w:rPr>
              <w:t>/3</w:t>
            </w:r>
            <w:r w:rsidRPr="00B7116A">
              <w:rPr>
                <w:rFonts w:ascii="標楷體" w:eastAsia="標楷體" w:hAnsi="標楷體" w:hint="eastAsia"/>
              </w:rPr>
              <w:t>，概說北竿擺暝文化活動流程</w:t>
            </w:r>
          </w:p>
          <w:p w:rsidR="00641CA3" w:rsidRPr="00B7116A" w:rsidRDefault="00641CA3" w:rsidP="003623AB">
            <w:pPr>
              <w:widowControl/>
              <w:snapToGrid w:val="0"/>
              <w:textAlignment w:val="baseline"/>
              <w:rPr>
                <w:rFonts w:ascii="標楷體" w:eastAsia="標楷體" w:hAnsi="標楷體" w:cs="Arial"/>
              </w:rPr>
            </w:pPr>
            <w:r w:rsidRPr="00B7116A">
              <w:rPr>
                <w:rFonts w:ascii="標楷體" w:eastAsia="標楷體" w:hAnsi="標楷體" w:hint="eastAsia"/>
              </w:rPr>
              <w:t>專題海報</w:t>
            </w:r>
            <w:r w:rsidRPr="00B7116A">
              <w:rPr>
                <w:rFonts w:ascii="標楷體" w:eastAsia="標楷體" w:hAnsi="標楷體"/>
              </w:rPr>
              <w:t>/2</w:t>
            </w:r>
            <w:r w:rsidRPr="00B7116A">
              <w:rPr>
                <w:rFonts w:ascii="標楷體" w:eastAsia="標楷體" w:hAnsi="標楷體" w:hint="eastAsia"/>
              </w:rPr>
              <w:t>，製作擺暝活動海報</w:t>
            </w:r>
          </w:p>
        </w:tc>
        <w:tc>
          <w:tcPr>
            <w:tcW w:w="3128" w:type="dxa"/>
            <w:tcBorders>
              <w:top w:val="single" w:sz="4" w:space="0" w:color="000000"/>
              <w:left w:val="single" w:sz="4" w:space="0" w:color="000000"/>
              <w:bottom w:val="single" w:sz="4" w:space="0" w:color="000000"/>
              <w:right w:val="single" w:sz="4" w:space="0" w:color="000000"/>
            </w:tcBorders>
          </w:tcPr>
          <w:p w:rsidR="00641CA3" w:rsidRPr="00B7116A" w:rsidRDefault="00641CA3" w:rsidP="008A3898">
            <w:pPr>
              <w:pStyle w:val="TableParagraph"/>
              <w:numPr>
                <w:ilvl w:val="0"/>
                <w:numId w:val="35"/>
              </w:numPr>
              <w:tabs>
                <w:tab w:val="left" w:pos="288"/>
              </w:tabs>
              <w:kinsoku w:val="0"/>
              <w:overflowPunct w:val="0"/>
              <w:adjustRightInd w:val="0"/>
              <w:spacing w:line="314" w:lineRule="exact"/>
              <w:rPr>
                <w:rFonts w:ascii="標楷體" w:eastAsia="標楷體" w:hAnsi="標楷體"/>
              </w:rPr>
            </w:pPr>
            <w:r w:rsidRPr="00B7116A">
              <w:rPr>
                <w:rFonts w:ascii="標楷體" w:eastAsia="標楷體" w:hAnsi="標楷體" w:hint="eastAsia"/>
              </w:rPr>
              <w:t>認識家鄉擺暝文化。</w:t>
            </w:r>
          </w:p>
          <w:p w:rsidR="00641CA3" w:rsidRPr="00B7116A" w:rsidRDefault="00641CA3" w:rsidP="008A3898">
            <w:pPr>
              <w:pStyle w:val="TableParagraph"/>
              <w:numPr>
                <w:ilvl w:val="0"/>
                <w:numId w:val="35"/>
              </w:numPr>
              <w:tabs>
                <w:tab w:val="left" w:pos="288"/>
              </w:tabs>
              <w:kinsoku w:val="0"/>
              <w:overflowPunct w:val="0"/>
              <w:adjustRightInd w:val="0"/>
              <w:spacing w:line="312" w:lineRule="exact"/>
              <w:rPr>
                <w:rFonts w:ascii="標楷體" w:eastAsia="標楷體" w:hAnsi="標楷體"/>
              </w:rPr>
            </w:pPr>
            <w:r w:rsidRPr="00B7116A">
              <w:rPr>
                <w:rFonts w:ascii="標楷體" w:eastAsia="標楷體" w:hAnsi="標楷體" w:hint="eastAsia"/>
              </w:rPr>
              <w:t>實地踏查，了解擺暝進行方式。</w:t>
            </w:r>
          </w:p>
          <w:p w:rsidR="00641CA3" w:rsidRPr="00B7116A" w:rsidRDefault="00641CA3" w:rsidP="008A3898">
            <w:pPr>
              <w:pStyle w:val="TableParagraph"/>
              <w:numPr>
                <w:ilvl w:val="0"/>
                <w:numId w:val="35"/>
              </w:numPr>
              <w:tabs>
                <w:tab w:val="left" w:pos="288"/>
              </w:tabs>
              <w:kinsoku w:val="0"/>
              <w:overflowPunct w:val="0"/>
              <w:adjustRightInd w:val="0"/>
              <w:spacing w:line="312" w:lineRule="exact"/>
              <w:rPr>
                <w:rFonts w:ascii="標楷體" w:eastAsia="標楷體" w:hAnsi="標楷體"/>
              </w:rPr>
            </w:pPr>
            <w:r w:rsidRPr="00B7116A">
              <w:rPr>
                <w:rFonts w:ascii="標楷體" w:eastAsia="標楷體" w:hAnsi="標楷體" w:hint="eastAsia"/>
              </w:rPr>
              <w:t>觀察各家戶酬神碗筵的準備</w:t>
            </w:r>
          </w:p>
          <w:p w:rsidR="00641CA3" w:rsidRPr="00B7116A" w:rsidRDefault="00641CA3" w:rsidP="003623AB">
            <w:pPr>
              <w:widowControl/>
              <w:snapToGrid w:val="0"/>
              <w:textAlignment w:val="baseline"/>
              <w:rPr>
                <w:rFonts w:ascii="標楷體" w:eastAsia="標楷體" w:hAnsi="標楷體" w:cs="Arial"/>
              </w:rPr>
            </w:pPr>
            <w:r w:rsidRPr="00B7116A">
              <w:rPr>
                <w:rFonts w:ascii="標楷體" w:eastAsia="標楷體" w:hAnsi="標楷體" w:hint="eastAsia"/>
              </w:rPr>
              <w:t>培養愛鄉情懷。</w:t>
            </w:r>
          </w:p>
        </w:tc>
        <w:tc>
          <w:tcPr>
            <w:tcW w:w="983" w:type="dxa"/>
            <w:tcBorders>
              <w:top w:val="single" w:sz="4" w:space="0" w:color="000000"/>
              <w:left w:val="single" w:sz="4" w:space="0" w:color="000000"/>
              <w:bottom w:val="single" w:sz="4" w:space="0" w:color="000000"/>
              <w:right w:val="single" w:sz="4" w:space="0" w:color="000000"/>
            </w:tcBorders>
          </w:tcPr>
          <w:p w:rsidR="00641CA3" w:rsidRPr="003623AB" w:rsidRDefault="00641CA3" w:rsidP="003623AB">
            <w:pPr>
              <w:widowControl/>
              <w:snapToGrid w:val="0"/>
              <w:textAlignment w:val="baseline"/>
              <w:rPr>
                <w:rFonts w:ascii="標楷體" w:eastAsia="標楷體" w:hAnsi="標楷體"/>
                <w:spacing w:val="-1"/>
              </w:rPr>
            </w:pPr>
            <w:r w:rsidRPr="003623AB">
              <w:rPr>
                <w:rFonts w:ascii="標楷體" w:eastAsia="標楷體" w:hAnsi="標楷體" w:hint="eastAsia"/>
                <w:spacing w:val="-1"/>
              </w:rPr>
              <w:t>生活</w:t>
            </w:r>
          </w:p>
          <w:p w:rsidR="00641CA3" w:rsidRPr="003623AB" w:rsidRDefault="00641CA3" w:rsidP="003623AB">
            <w:pPr>
              <w:widowControl/>
              <w:snapToGrid w:val="0"/>
              <w:textAlignment w:val="baseline"/>
              <w:rPr>
                <w:rFonts w:ascii="標楷體" w:eastAsia="標楷體" w:hAnsi="標楷體"/>
                <w:spacing w:val="-1"/>
              </w:rPr>
            </w:pPr>
            <w:r w:rsidRPr="003623AB">
              <w:rPr>
                <w:rFonts w:ascii="標楷體" w:eastAsia="標楷體" w:hAnsi="標楷體" w:hint="eastAsia"/>
                <w:spacing w:val="-1"/>
              </w:rPr>
              <w:t>語文</w:t>
            </w:r>
          </w:p>
          <w:p w:rsidR="00641CA3" w:rsidRPr="003623AB" w:rsidRDefault="00641CA3" w:rsidP="003623AB">
            <w:pPr>
              <w:widowControl/>
              <w:snapToGrid w:val="0"/>
              <w:textAlignment w:val="baseline"/>
              <w:rPr>
                <w:rFonts w:ascii="標楷體" w:eastAsia="標楷體" w:hAnsi="標楷體" w:cs="Arial"/>
              </w:rPr>
            </w:pPr>
            <w:r w:rsidRPr="003623AB">
              <w:rPr>
                <w:rFonts w:ascii="標楷體" w:eastAsia="標楷體" w:hAnsi="標楷體" w:hint="eastAsia"/>
              </w:rPr>
              <w:t>藝術</w:t>
            </w:r>
          </w:p>
        </w:tc>
      </w:tr>
      <w:tr w:rsidR="00641CA3" w:rsidTr="001E5767">
        <w:tc>
          <w:tcPr>
            <w:tcW w:w="700" w:type="dxa"/>
            <w:vMerge/>
            <w:tcBorders>
              <w:left w:val="single" w:sz="4" w:space="0" w:color="000000"/>
              <w:right w:val="single" w:sz="4" w:space="0" w:color="000000"/>
            </w:tcBorders>
          </w:tcPr>
          <w:p w:rsidR="00641CA3" w:rsidRPr="00B7116A" w:rsidRDefault="00641CA3" w:rsidP="003623AB">
            <w:pPr>
              <w:widowControl/>
              <w:snapToGrid w:val="0"/>
              <w:textAlignment w:val="baseline"/>
              <w:rPr>
                <w:rFonts w:ascii="標楷體" w:eastAsia="標楷體" w:hAnsi="標楷體" w:cs="Arial"/>
              </w:rPr>
            </w:pPr>
          </w:p>
        </w:tc>
        <w:tc>
          <w:tcPr>
            <w:tcW w:w="943" w:type="dxa"/>
            <w:tcBorders>
              <w:top w:val="single" w:sz="4" w:space="0" w:color="000000"/>
              <w:left w:val="single" w:sz="4" w:space="0" w:color="000000"/>
              <w:bottom w:val="single" w:sz="4" w:space="0" w:color="000000"/>
              <w:right w:val="single" w:sz="4" w:space="0" w:color="000000"/>
            </w:tcBorders>
            <w:vAlign w:val="center"/>
          </w:tcPr>
          <w:p w:rsidR="00641CA3" w:rsidRPr="00B7116A" w:rsidRDefault="00641CA3" w:rsidP="001E5767">
            <w:pPr>
              <w:widowControl/>
              <w:snapToGrid w:val="0"/>
              <w:jc w:val="center"/>
              <w:textAlignment w:val="baseline"/>
              <w:rPr>
                <w:rFonts w:ascii="標楷體" w:eastAsia="標楷體" w:hAnsi="標楷體" w:cs="Arial"/>
              </w:rPr>
            </w:pPr>
            <w:r w:rsidRPr="00B7116A">
              <w:rPr>
                <w:rFonts w:ascii="標楷體" w:eastAsia="標楷體" w:hAnsi="標楷體" w:hint="eastAsia"/>
              </w:rPr>
              <w:t>四年級</w:t>
            </w:r>
          </w:p>
        </w:tc>
        <w:tc>
          <w:tcPr>
            <w:tcW w:w="3739" w:type="dxa"/>
            <w:tcBorders>
              <w:top w:val="single" w:sz="4" w:space="0" w:color="000000"/>
              <w:left w:val="single" w:sz="4" w:space="0" w:color="000000"/>
              <w:bottom w:val="single" w:sz="4" w:space="0" w:color="000000"/>
              <w:right w:val="single" w:sz="4" w:space="0" w:color="000000"/>
            </w:tcBorders>
          </w:tcPr>
          <w:p w:rsidR="00641CA3" w:rsidRPr="00B7116A" w:rsidRDefault="00641CA3" w:rsidP="003623AB">
            <w:pPr>
              <w:pStyle w:val="TableParagraph"/>
              <w:kinsoku w:val="0"/>
              <w:overflowPunct w:val="0"/>
              <w:spacing w:before="7" w:line="223" w:lineRule="auto"/>
              <w:ind w:left="110" w:right="17"/>
              <w:rPr>
                <w:rFonts w:ascii="標楷體" w:eastAsia="標楷體" w:hAnsi="標楷體"/>
              </w:rPr>
            </w:pPr>
            <w:r w:rsidRPr="00B7116A">
              <w:rPr>
                <w:rFonts w:ascii="標楷體" w:eastAsia="標楷體" w:hAnsi="標楷體" w:hint="eastAsia"/>
                <w:spacing w:val="-1"/>
              </w:rPr>
              <w:t>北竿擺暝文化季</w:t>
            </w:r>
            <w:r w:rsidRPr="00B7116A">
              <w:rPr>
                <w:rFonts w:ascii="標楷體" w:eastAsia="標楷體" w:hAnsi="標楷體"/>
              </w:rPr>
              <w:t>/2</w:t>
            </w:r>
            <w:r w:rsidRPr="00B7116A">
              <w:rPr>
                <w:rFonts w:ascii="標楷體" w:eastAsia="標楷體" w:hAnsi="標楷體" w:hint="eastAsia"/>
              </w:rPr>
              <w:t>，影片</w:t>
            </w:r>
            <w:r w:rsidRPr="00B7116A">
              <w:rPr>
                <w:rFonts w:ascii="標楷體" w:eastAsia="標楷體" w:hAnsi="標楷體"/>
              </w:rPr>
              <w:t>-</w:t>
            </w:r>
            <w:r w:rsidRPr="00B7116A">
              <w:rPr>
                <w:rFonts w:ascii="標楷體" w:eastAsia="標楷體" w:hAnsi="標楷體" w:hint="eastAsia"/>
              </w:rPr>
              <w:t>北竿擺暝文化季鼓板特色</w:t>
            </w:r>
            <w:r w:rsidRPr="00B7116A">
              <w:rPr>
                <w:rFonts w:ascii="標楷體" w:eastAsia="標楷體" w:hAnsi="標楷體"/>
              </w:rPr>
              <w:t>/3</w:t>
            </w:r>
            <w:r w:rsidRPr="00B7116A">
              <w:rPr>
                <w:rFonts w:ascii="標楷體" w:eastAsia="標楷體" w:hAnsi="標楷體" w:hint="eastAsia"/>
              </w:rPr>
              <w:t>，影片及實地踏查</w:t>
            </w:r>
            <w:r w:rsidRPr="00B7116A">
              <w:rPr>
                <w:rFonts w:ascii="標楷體" w:eastAsia="標楷體" w:hAnsi="標楷體"/>
              </w:rPr>
              <w:t>-</w:t>
            </w:r>
            <w:r w:rsidRPr="00B7116A">
              <w:rPr>
                <w:rFonts w:ascii="標楷體" w:eastAsia="標楷體" w:hAnsi="標楷體" w:hint="eastAsia"/>
              </w:rPr>
              <w:t>地方鼓板</w:t>
            </w:r>
            <w:r w:rsidRPr="00B7116A">
              <w:rPr>
                <w:rFonts w:ascii="標楷體" w:eastAsia="標楷體" w:hAnsi="標楷體"/>
                <w:spacing w:val="1"/>
              </w:rPr>
              <w:t xml:space="preserve"> </w:t>
            </w:r>
            <w:r w:rsidRPr="00B7116A">
              <w:rPr>
                <w:rFonts w:ascii="標楷體" w:eastAsia="標楷體" w:hAnsi="標楷體" w:hint="eastAsia"/>
              </w:rPr>
              <w:t>食福文化</w:t>
            </w:r>
            <w:r w:rsidRPr="00B7116A">
              <w:rPr>
                <w:rFonts w:ascii="標楷體" w:eastAsia="標楷體" w:hAnsi="標楷體"/>
              </w:rPr>
              <w:t>/3</w:t>
            </w:r>
            <w:r w:rsidRPr="00B7116A">
              <w:rPr>
                <w:rFonts w:ascii="標楷體" w:eastAsia="標楷體" w:hAnsi="標楷體" w:hint="eastAsia"/>
              </w:rPr>
              <w:t>，影片及實地踏查</w:t>
            </w:r>
            <w:r w:rsidRPr="00B7116A">
              <w:rPr>
                <w:rFonts w:ascii="標楷體" w:eastAsia="標楷體" w:hAnsi="標楷體"/>
              </w:rPr>
              <w:t>-</w:t>
            </w:r>
            <w:r w:rsidRPr="00B7116A">
              <w:rPr>
                <w:rFonts w:ascii="標楷體" w:eastAsia="標楷體" w:hAnsi="標楷體" w:hint="eastAsia"/>
              </w:rPr>
              <w:t>食福文化</w:t>
            </w:r>
          </w:p>
          <w:p w:rsidR="00641CA3" w:rsidRPr="00B7116A" w:rsidRDefault="00641CA3" w:rsidP="003623AB">
            <w:pPr>
              <w:widowControl/>
              <w:snapToGrid w:val="0"/>
              <w:textAlignment w:val="baseline"/>
              <w:rPr>
                <w:rFonts w:ascii="標楷體" w:eastAsia="標楷體" w:hAnsi="標楷體" w:cs="Arial"/>
              </w:rPr>
            </w:pPr>
            <w:r w:rsidRPr="00B7116A">
              <w:rPr>
                <w:rFonts w:ascii="標楷體" w:eastAsia="標楷體" w:hAnsi="標楷體" w:hint="eastAsia"/>
              </w:rPr>
              <w:t>專題報告</w:t>
            </w:r>
            <w:r w:rsidRPr="00B7116A">
              <w:rPr>
                <w:rFonts w:ascii="標楷體" w:eastAsia="標楷體" w:hAnsi="標楷體"/>
              </w:rPr>
              <w:t>/2</w:t>
            </w:r>
            <w:r w:rsidRPr="00B7116A">
              <w:rPr>
                <w:rFonts w:ascii="標楷體" w:eastAsia="標楷體" w:hAnsi="標楷體" w:hint="eastAsia"/>
              </w:rPr>
              <w:t>，製作擺暝活動專題成果</w:t>
            </w:r>
          </w:p>
        </w:tc>
        <w:tc>
          <w:tcPr>
            <w:tcW w:w="3128" w:type="dxa"/>
            <w:tcBorders>
              <w:top w:val="single" w:sz="4" w:space="0" w:color="000000"/>
              <w:left w:val="single" w:sz="4" w:space="0" w:color="000000"/>
              <w:bottom w:val="single" w:sz="4" w:space="0" w:color="000000"/>
              <w:right w:val="single" w:sz="4" w:space="0" w:color="000000"/>
            </w:tcBorders>
          </w:tcPr>
          <w:p w:rsidR="00641CA3" w:rsidRPr="00B7116A" w:rsidRDefault="00641CA3" w:rsidP="008A3898">
            <w:pPr>
              <w:pStyle w:val="TableParagraph"/>
              <w:numPr>
                <w:ilvl w:val="0"/>
                <w:numId w:val="36"/>
              </w:numPr>
              <w:tabs>
                <w:tab w:val="left" w:pos="288"/>
              </w:tabs>
              <w:kinsoku w:val="0"/>
              <w:overflowPunct w:val="0"/>
              <w:adjustRightInd w:val="0"/>
              <w:spacing w:line="314" w:lineRule="exact"/>
              <w:rPr>
                <w:rFonts w:ascii="標楷體" w:eastAsia="標楷體" w:hAnsi="標楷體"/>
              </w:rPr>
            </w:pPr>
            <w:r w:rsidRPr="00B7116A">
              <w:rPr>
                <w:rFonts w:ascii="標楷體" w:eastAsia="標楷體" w:hAnsi="標楷體" w:hint="eastAsia"/>
              </w:rPr>
              <w:t>認識家鄉擺暝文化。</w:t>
            </w:r>
          </w:p>
          <w:p w:rsidR="00641CA3" w:rsidRPr="00B7116A" w:rsidRDefault="00641CA3" w:rsidP="008A3898">
            <w:pPr>
              <w:pStyle w:val="TableParagraph"/>
              <w:numPr>
                <w:ilvl w:val="0"/>
                <w:numId w:val="36"/>
              </w:numPr>
              <w:tabs>
                <w:tab w:val="left" w:pos="288"/>
              </w:tabs>
              <w:kinsoku w:val="0"/>
              <w:overflowPunct w:val="0"/>
              <w:adjustRightInd w:val="0"/>
              <w:spacing w:line="312" w:lineRule="exact"/>
              <w:rPr>
                <w:rFonts w:ascii="標楷體" w:eastAsia="標楷體" w:hAnsi="標楷體"/>
              </w:rPr>
            </w:pPr>
            <w:r w:rsidRPr="00B7116A">
              <w:rPr>
                <w:rFonts w:ascii="標楷體" w:eastAsia="標楷體" w:hAnsi="標楷體" w:hint="eastAsia"/>
              </w:rPr>
              <w:t>實地踏查，了解擺暝進行方式。</w:t>
            </w:r>
          </w:p>
          <w:p w:rsidR="00641CA3" w:rsidRPr="00B7116A" w:rsidRDefault="00641CA3" w:rsidP="008A3898">
            <w:pPr>
              <w:pStyle w:val="TableParagraph"/>
              <w:numPr>
                <w:ilvl w:val="0"/>
                <w:numId w:val="36"/>
              </w:numPr>
              <w:tabs>
                <w:tab w:val="left" w:pos="288"/>
              </w:tabs>
              <w:kinsoku w:val="0"/>
              <w:overflowPunct w:val="0"/>
              <w:adjustRightInd w:val="0"/>
              <w:spacing w:line="312" w:lineRule="exact"/>
              <w:rPr>
                <w:rFonts w:ascii="標楷體" w:eastAsia="標楷體" w:hAnsi="標楷體"/>
              </w:rPr>
            </w:pPr>
            <w:r w:rsidRPr="00B7116A">
              <w:rPr>
                <w:rFonts w:ascii="標楷體" w:eastAsia="標楷體" w:hAnsi="標楷體" w:hint="eastAsia"/>
              </w:rPr>
              <w:t>了解擺暝文化重要性。</w:t>
            </w:r>
          </w:p>
          <w:p w:rsidR="00641CA3" w:rsidRPr="00B7116A" w:rsidRDefault="00641CA3" w:rsidP="003623AB">
            <w:pPr>
              <w:widowControl/>
              <w:snapToGrid w:val="0"/>
              <w:textAlignment w:val="baseline"/>
              <w:rPr>
                <w:rFonts w:ascii="標楷體" w:eastAsia="標楷體" w:hAnsi="標楷體" w:cs="Arial"/>
              </w:rPr>
            </w:pPr>
            <w:r w:rsidRPr="00B7116A">
              <w:rPr>
                <w:rFonts w:ascii="標楷體" w:eastAsia="標楷體" w:hAnsi="標楷體" w:hint="eastAsia"/>
              </w:rPr>
              <w:t>培養愛鄉情懷。</w:t>
            </w:r>
          </w:p>
        </w:tc>
        <w:tc>
          <w:tcPr>
            <w:tcW w:w="983" w:type="dxa"/>
            <w:tcBorders>
              <w:top w:val="single" w:sz="4" w:space="0" w:color="000000"/>
              <w:left w:val="single" w:sz="4" w:space="0" w:color="000000"/>
              <w:bottom w:val="single" w:sz="4" w:space="0" w:color="000000"/>
              <w:right w:val="single" w:sz="4" w:space="0" w:color="000000"/>
            </w:tcBorders>
          </w:tcPr>
          <w:p w:rsidR="00641CA3" w:rsidRPr="003623AB" w:rsidRDefault="00641CA3" w:rsidP="003623AB">
            <w:pPr>
              <w:widowControl/>
              <w:snapToGrid w:val="0"/>
              <w:textAlignment w:val="baseline"/>
              <w:rPr>
                <w:rFonts w:ascii="標楷體" w:eastAsia="標楷體" w:hAnsi="標楷體"/>
                <w:spacing w:val="-1"/>
              </w:rPr>
            </w:pPr>
            <w:r w:rsidRPr="003623AB">
              <w:rPr>
                <w:rFonts w:ascii="標楷體" w:eastAsia="標楷體" w:hAnsi="標楷體" w:hint="eastAsia"/>
                <w:spacing w:val="-1"/>
              </w:rPr>
              <w:t>生活</w:t>
            </w:r>
          </w:p>
          <w:p w:rsidR="00641CA3" w:rsidRPr="003623AB" w:rsidRDefault="00641CA3" w:rsidP="003623AB">
            <w:pPr>
              <w:widowControl/>
              <w:snapToGrid w:val="0"/>
              <w:textAlignment w:val="baseline"/>
              <w:rPr>
                <w:rFonts w:ascii="標楷體" w:eastAsia="標楷體" w:hAnsi="標楷體"/>
                <w:spacing w:val="-1"/>
              </w:rPr>
            </w:pPr>
            <w:r w:rsidRPr="003623AB">
              <w:rPr>
                <w:rFonts w:ascii="標楷體" w:eastAsia="標楷體" w:hAnsi="標楷體" w:hint="eastAsia"/>
                <w:spacing w:val="-1"/>
              </w:rPr>
              <w:t>語文</w:t>
            </w:r>
          </w:p>
          <w:p w:rsidR="00641CA3" w:rsidRPr="003623AB" w:rsidRDefault="00641CA3" w:rsidP="003623AB">
            <w:pPr>
              <w:widowControl/>
              <w:snapToGrid w:val="0"/>
              <w:textAlignment w:val="baseline"/>
              <w:rPr>
                <w:rFonts w:ascii="標楷體" w:eastAsia="標楷體" w:hAnsi="標楷體" w:cs="Arial"/>
              </w:rPr>
            </w:pPr>
            <w:r w:rsidRPr="003623AB">
              <w:rPr>
                <w:rFonts w:ascii="標楷體" w:eastAsia="標楷體" w:hAnsi="標楷體" w:hint="eastAsia"/>
              </w:rPr>
              <w:t>藝術</w:t>
            </w:r>
          </w:p>
        </w:tc>
      </w:tr>
      <w:tr w:rsidR="00641CA3" w:rsidTr="001E5767">
        <w:tc>
          <w:tcPr>
            <w:tcW w:w="700" w:type="dxa"/>
            <w:vMerge/>
            <w:tcBorders>
              <w:left w:val="single" w:sz="4" w:space="0" w:color="000000"/>
              <w:right w:val="single" w:sz="4" w:space="0" w:color="000000"/>
            </w:tcBorders>
          </w:tcPr>
          <w:p w:rsidR="00641CA3" w:rsidRPr="00B7116A" w:rsidRDefault="00641CA3" w:rsidP="003623AB">
            <w:pPr>
              <w:widowControl/>
              <w:snapToGrid w:val="0"/>
              <w:textAlignment w:val="baseline"/>
              <w:rPr>
                <w:rFonts w:ascii="標楷體" w:eastAsia="標楷體" w:hAnsi="標楷體" w:cs="Arial"/>
              </w:rPr>
            </w:pPr>
          </w:p>
        </w:tc>
        <w:tc>
          <w:tcPr>
            <w:tcW w:w="943" w:type="dxa"/>
            <w:tcBorders>
              <w:top w:val="single" w:sz="4" w:space="0" w:color="000000"/>
              <w:left w:val="single" w:sz="4" w:space="0" w:color="000000"/>
              <w:bottom w:val="single" w:sz="4" w:space="0" w:color="000000"/>
              <w:right w:val="single" w:sz="4" w:space="0" w:color="000000"/>
            </w:tcBorders>
            <w:vAlign w:val="center"/>
          </w:tcPr>
          <w:p w:rsidR="00641CA3" w:rsidRPr="00B7116A" w:rsidRDefault="00641CA3" w:rsidP="001E5767">
            <w:pPr>
              <w:widowControl/>
              <w:snapToGrid w:val="0"/>
              <w:jc w:val="center"/>
              <w:textAlignment w:val="baseline"/>
              <w:rPr>
                <w:rFonts w:ascii="標楷體" w:eastAsia="標楷體" w:hAnsi="標楷體" w:cs="Arial"/>
              </w:rPr>
            </w:pPr>
            <w:r w:rsidRPr="00B7116A">
              <w:rPr>
                <w:rFonts w:ascii="標楷體" w:eastAsia="標楷體" w:hAnsi="標楷體" w:hint="eastAsia"/>
              </w:rPr>
              <w:t>五年級</w:t>
            </w:r>
          </w:p>
        </w:tc>
        <w:tc>
          <w:tcPr>
            <w:tcW w:w="3739" w:type="dxa"/>
            <w:tcBorders>
              <w:top w:val="single" w:sz="4" w:space="0" w:color="000000"/>
              <w:left w:val="single" w:sz="4" w:space="0" w:color="000000"/>
              <w:bottom w:val="single" w:sz="4" w:space="0" w:color="000000"/>
              <w:right w:val="single" w:sz="4" w:space="0" w:color="000000"/>
            </w:tcBorders>
          </w:tcPr>
          <w:p w:rsidR="00641CA3" w:rsidRPr="00B7116A" w:rsidRDefault="00641CA3" w:rsidP="003623AB">
            <w:pPr>
              <w:pStyle w:val="TableParagraph"/>
              <w:kinsoku w:val="0"/>
              <w:overflowPunct w:val="0"/>
              <w:spacing w:before="7" w:line="223" w:lineRule="auto"/>
              <w:ind w:left="110" w:right="17"/>
              <w:rPr>
                <w:rFonts w:ascii="標楷體" w:eastAsia="標楷體" w:hAnsi="標楷體"/>
              </w:rPr>
            </w:pPr>
            <w:r w:rsidRPr="00B7116A">
              <w:rPr>
                <w:rFonts w:ascii="標楷體" w:eastAsia="標楷體" w:hAnsi="標楷體" w:hint="eastAsia"/>
                <w:spacing w:val="-1"/>
              </w:rPr>
              <w:t>北竿擺暝文化</w:t>
            </w:r>
            <w:r w:rsidRPr="00B7116A">
              <w:rPr>
                <w:rFonts w:ascii="標楷體" w:eastAsia="標楷體" w:hAnsi="標楷體"/>
              </w:rPr>
              <w:t>/2</w:t>
            </w:r>
            <w:r w:rsidRPr="00B7116A">
              <w:rPr>
                <w:rFonts w:ascii="標楷體" w:eastAsia="標楷體" w:hAnsi="標楷體" w:hint="eastAsia"/>
              </w:rPr>
              <w:t>，影片</w:t>
            </w:r>
            <w:r w:rsidRPr="00B7116A">
              <w:rPr>
                <w:rFonts w:ascii="標楷體" w:eastAsia="標楷體" w:hAnsi="標楷體"/>
              </w:rPr>
              <w:t>-</w:t>
            </w:r>
            <w:r w:rsidRPr="00B7116A">
              <w:rPr>
                <w:rFonts w:ascii="標楷體" w:eastAsia="標楷體" w:hAnsi="標楷體" w:hint="eastAsia"/>
              </w:rPr>
              <w:t>北竿擺暝文化擺暝遶境</w:t>
            </w:r>
            <w:r w:rsidRPr="00B7116A">
              <w:rPr>
                <w:rFonts w:ascii="標楷體" w:eastAsia="標楷體" w:hAnsi="標楷體"/>
              </w:rPr>
              <w:t>/3</w:t>
            </w:r>
            <w:r w:rsidRPr="00B7116A">
              <w:rPr>
                <w:rFonts w:ascii="標楷體" w:eastAsia="標楷體" w:hAnsi="標楷體" w:hint="eastAsia"/>
              </w:rPr>
              <w:t>，影片及實地踏查</w:t>
            </w:r>
            <w:r w:rsidRPr="00B7116A">
              <w:rPr>
                <w:rFonts w:ascii="標楷體" w:eastAsia="標楷體" w:hAnsi="標楷體"/>
              </w:rPr>
              <w:t>-</w:t>
            </w:r>
            <w:r w:rsidRPr="00B7116A">
              <w:rPr>
                <w:rFonts w:ascii="標楷體" w:eastAsia="標楷體" w:hAnsi="標楷體" w:hint="eastAsia"/>
              </w:rPr>
              <w:t>遶境</w:t>
            </w:r>
          </w:p>
          <w:p w:rsidR="00641CA3" w:rsidRPr="00B7116A" w:rsidRDefault="00641CA3" w:rsidP="003623AB">
            <w:pPr>
              <w:pStyle w:val="TableParagraph"/>
              <w:kinsoku w:val="0"/>
              <w:overflowPunct w:val="0"/>
              <w:spacing w:line="307" w:lineRule="exact"/>
              <w:ind w:left="110"/>
              <w:rPr>
                <w:rFonts w:ascii="標楷體" w:eastAsia="標楷體" w:hAnsi="標楷體"/>
              </w:rPr>
            </w:pPr>
            <w:r w:rsidRPr="00B7116A">
              <w:rPr>
                <w:rFonts w:ascii="標楷體" w:eastAsia="標楷體" w:hAnsi="標楷體" w:hint="eastAsia"/>
              </w:rPr>
              <w:t>送喜文化</w:t>
            </w:r>
            <w:r w:rsidRPr="00B7116A">
              <w:rPr>
                <w:rFonts w:ascii="標楷體" w:eastAsia="標楷體" w:hAnsi="標楷體"/>
              </w:rPr>
              <w:t>/3</w:t>
            </w:r>
            <w:r w:rsidRPr="00B7116A">
              <w:rPr>
                <w:rFonts w:ascii="標楷體" w:eastAsia="標楷體" w:hAnsi="標楷體" w:hint="eastAsia"/>
              </w:rPr>
              <w:t>，影片及實地踏查</w:t>
            </w:r>
            <w:r w:rsidRPr="00B7116A">
              <w:rPr>
                <w:rFonts w:ascii="標楷體" w:eastAsia="標楷體" w:hAnsi="標楷體"/>
              </w:rPr>
              <w:t>-</w:t>
            </w:r>
            <w:r w:rsidRPr="00B7116A">
              <w:rPr>
                <w:rFonts w:ascii="標楷體" w:eastAsia="標楷體" w:hAnsi="標楷體" w:hint="eastAsia"/>
              </w:rPr>
              <w:t>送喜文化</w:t>
            </w:r>
          </w:p>
          <w:p w:rsidR="00641CA3" w:rsidRPr="00B7116A" w:rsidRDefault="00641CA3" w:rsidP="003623AB">
            <w:pPr>
              <w:widowControl/>
              <w:snapToGrid w:val="0"/>
              <w:textAlignment w:val="baseline"/>
              <w:rPr>
                <w:rFonts w:ascii="標楷體" w:eastAsia="標楷體" w:hAnsi="標楷體" w:cs="Arial"/>
              </w:rPr>
            </w:pPr>
            <w:r w:rsidRPr="00B7116A">
              <w:rPr>
                <w:rFonts w:ascii="標楷體" w:eastAsia="標楷體" w:hAnsi="標楷體" w:hint="eastAsia"/>
              </w:rPr>
              <w:t>專題報告</w:t>
            </w:r>
            <w:r w:rsidRPr="00B7116A">
              <w:rPr>
                <w:rFonts w:ascii="標楷體" w:eastAsia="標楷體" w:hAnsi="標楷體"/>
              </w:rPr>
              <w:t>/2</w:t>
            </w:r>
            <w:r w:rsidRPr="00B7116A">
              <w:rPr>
                <w:rFonts w:ascii="標楷體" w:eastAsia="標楷體" w:hAnsi="標楷體" w:hint="eastAsia"/>
              </w:rPr>
              <w:t>，製作擺暝活動專題成果</w:t>
            </w:r>
          </w:p>
        </w:tc>
        <w:tc>
          <w:tcPr>
            <w:tcW w:w="3128" w:type="dxa"/>
            <w:tcBorders>
              <w:top w:val="single" w:sz="4" w:space="0" w:color="000000"/>
              <w:left w:val="single" w:sz="4" w:space="0" w:color="000000"/>
              <w:bottom w:val="single" w:sz="4" w:space="0" w:color="000000"/>
              <w:right w:val="single" w:sz="4" w:space="0" w:color="000000"/>
            </w:tcBorders>
          </w:tcPr>
          <w:p w:rsidR="00641CA3" w:rsidRPr="00B7116A" w:rsidRDefault="00641CA3" w:rsidP="008A3898">
            <w:pPr>
              <w:pStyle w:val="TableParagraph"/>
              <w:numPr>
                <w:ilvl w:val="0"/>
                <w:numId w:val="37"/>
              </w:numPr>
              <w:tabs>
                <w:tab w:val="left" w:pos="288"/>
              </w:tabs>
              <w:kinsoku w:val="0"/>
              <w:overflowPunct w:val="0"/>
              <w:adjustRightInd w:val="0"/>
              <w:spacing w:line="314" w:lineRule="exact"/>
              <w:rPr>
                <w:rFonts w:ascii="標楷體" w:eastAsia="標楷體" w:hAnsi="標楷體"/>
              </w:rPr>
            </w:pPr>
            <w:r w:rsidRPr="00B7116A">
              <w:rPr>
                <w:rFonts w:ascii="標楷體" w:eastAsia="標楷體" w:hAnsi="標楷體" w:hint="eastAsia"/>
              </w:rPr>
              <w:t>認識家鄉擺暝文化。</w:t>
            </w:r>
          </w:p>
          <w:p w:rsidR="00641CA3" w:rsidRPr="00B7116A" w:rsidRDefault="00641CA3" w:rsidP="008A3898">
            <w:pPr>
              <w:pStyle w:val="TableParagraph"/>
              <w:numPr>
                <w:ilvl w:val="0"/>
                <w:numId w:val="37"/>
              </w:numPr>
              <w:tabs>
                <w:tab w:val="left" w:pos="288"/>
              </w:tabs>
              <w:kinsoku w:val="0"/>
              <w:overflowPunct w:val="0"/>
              <w:adjustRightInd w:val="0"/>
              <w:spacing w:line="312" w:lineRule="exact"/>
              <w:rPr>
                <w:rFonts w:ascii="標楷體" w:eastAsia="標楷體" w:hAnsi="標楷體"/>
              </w:rPr>
            </w:pPr>
            <w:r w:rsidRPr="00B7116A">
              <w:rPr>
                <w:rFonts w:ascii="標楷體" w:eastAsia="標楷體" w:hAnsi="標楷體" w:hint="eastAsia"/>
              </w:rPr>
              <w:t>實地踏查，了解擺暝進行方式。</w:t>
            </w:r>
          </w:p>
          <w:p w:rsidR="00641CA3" w:rsidRPr="00B7116A" w:rsidRDefault="00641CA3" w:rsidP="008A3898">
            <w:pPr>
              <w:pStyle w:val="TableParagraph"/>
              <w:numPr>
                <w:ilvl w:val="0"/>
                <w:numId w:val="37"/>
              </w:numPr>
              <w:tabs>
                <w:tab w:val="left" w:pos="288"/>
              </w:tabs>
              <w:kinsoku w:val="0"/>
              <w:overflowPunct w:val="0"/>
              <w:adjustRightInd w:val="0"/>
              <w:spacing w:line="312" w:lineRule="exact"/>
              <w:rPr>
                <w:rFonts w:ascii="標楷體" w:eastAsia="標楷體" w:hAnsi="標楷體"/>
              </w:rPr>
            </w:pPr>
            <w:r w:rsidRPr="00B7116A">
              <w:rPr>
                <w:rFonts w:ascii="標楷體" w:eastAsia="標楷體" w:hAnsi="標楷體" w:hint="eastAsia"/>
              </w:rPr>
              <w:t>了解擺暝文化重要性。</w:t>
            </w:r>
          </w:p>
          <w:p w:rsidR="00641CA3" w:rsidRPr="00B7116A" w:rsidRDefault="00641CA3" w:rsidP="003623AB">
            <w:pPr>
              <w:widowControl/>
              <w:snapToGrid w:val="0"/>
              <w:textAlignment w:val="baseline"/>
              <w:rPr>
                <w:rFonts w:ascii="標楷體" w:eastAsia="標楷體" w:hAnsi="標楷體" w:cs="Arial"/>
              </w:rPr>
            </w:pPr>
            <w:r w:rsidRPr="00B7116A">
              <w:rPr>
                <w:rFonts w:ascii="標楷體" w:eastAsia="標楷體" w:hAnsi="標楷體" w:hint="eastAsia"/>
              </w:rPr>
              <w:t>培養愛鄉情懷。</w:t>
            </w:r>
          </w:p>
        </w:tc>
        <w:tc>
          <w:tcPr>
            <w:tcW w:w="983" w:type="dxa"/>
            <w:tcBorders>
              <w:top w:val="single" w:sz="4" w:space="0" w:color="000000"/>
              <w:left w:val="single" w:sz="4" w:space="0" w:color="000000"/>
              <w:bottom w:val="single" w:sz="4" w:space="0" w:color="000000"/>
              <w:right w:val="single" w:sz="4" w:space="0" w:color="000000"/>
            </w:tcBorders>
          </w:tcPr>
          <w:p w:rsidR="00641CA3" w:rsidRPr="001E5767" w:rsidRDefault="00641CA3" w:rsidP="003623AB">
            <w:pPr>
              <w:widowControl/>
              <w:snapToGrid w:val="0"/>
              <w:textAlignment w:val="baseline"/>
              <w:rPr>
                <w:rFonts w:ascii="標楷體" w:eastAsia="標楷體" w:hAnsi="標楷體"/>
                <w:spacing w:val="-1"/>
                <w:szCs w:val="20"/>
              </w:rPr>
            </w:pPr>
            <w:r w:rsidRPr="001E5767">
              <w:rPr>
                <w:rFonts w:ascii="標楷體" w:eastAsia="標楷體" w:hAnsi="標楷體" w:hint="eastAsia"/>
                <w:spacing w:val="-1"/>
                <w:szCs w:val="20"/>
              </w:rPr>
              <w:t>生活</w:t>
            </w:r>
          </w:p>
          <w:p w:rsidR="00641CA3" w:rsidRPr="001E5767" w:rsidRDefault="00641CA3" w:rsidP="003623AB">
            <w:pPr>
              <w:widowControl/>
              <w:snapToGrid w:val="0"/>
              <w:textAlignment w:val="baseline"/>
              <w:rPr>
                <w:rFonts w:ascii="標楷體" w:eastAsia="標楷體" w:hAnsi="標楷體"/>
                <w:spacing w:val="-1"/>
                <w:szCs w:val="20"/>
              </w:rPr>
            </w:pPr>
            <w:r w:rsidRPr="001E5767">
              <w:rPr>
                <w:rFonts w:ascii="標楷體" w:eastAsia="標楷體" w:hAnsi="標楷體" w:hint="eastAsia"/>
                <w:spacing w:val="-1"/>
                <w:szCs w:val="20"/>
              </w:rPr>
              <w:t>語文</w:t>
            </w:r>
          </w:p>
          <w:p w:rsidR="00641CA3" w:rsidRPr="001E5767" w:rsidRDefault="00641CA3" w:rsidP="003623AB">
            <w:pPr>
              <w:widowControl/>
              <w:snapToGrid w:val="0"/>
              <w:textAlignment w:val="baseline"/>
              <w:rPr>
                <w:rFonts w:ascii="標楷體" w:eastAsia="標楷體" w:hAnsi="標楷體" w:cs="Arial"/>
                <w:szCs w:val="20"/>
              </w:rPr>
            </w:pPr>
            <w:r w:rsidRPr="001E5767">
              <w:rPr>
                <w:rFonts w:ascii="標楷體" w:eastAsia="標楷體" w:hAnsi="標楷體" w:hint="eastAsia"/>
                <w:szCs w:val="20"/>
              </w:rPr>
              <w:t>藝術與人文</w:t>
            </w:r>
          </w:p>
        </w:tc>
      </w:tr>
      <w:tr w:rsidR="00641CA3" w:rsidTr="001E5767">
        <w:tc>
          <w:tcPr>
            <w:tcW w:w="700" w:type="dxa"/>
            <w:vMerge/>
            <w:tcBorders>
              <w:left w:val="single" w:sz="4" w:space="0" w:color="000000"/>
              <w:bottom w:val="single" w:sz="4" w:space="0" w:color="000000"/>
              <w:right w:val="single" w:sz="4" w:space="0" w:color="000000"/>
            </w:tcBorders>
          </w:tcPr>
          <w:p w:rsidR="00641CA3" w:rsidRPr="00B7116A" w:rsidRDefault="00641CA3" w:rsidP="003623AB">
            <w:pPr>
              <w:pStyle w:val="TableParagraph"/>
              <w:kinsoku w:val="0"/>
              <w:overflowPunct w:val="0"/>
              <w:rPr>
                <w:rFonts w:ascii="標楷體" w:eastAsia="標楷體" w:hAnsi="標楷體" w:cs="Times New Roman"/>
              </w:rPr>
            </w:pPr>
          </w:p>
        </w:tc>
        <w:tc>
          <w:tcPr>
            <w:tcW w:w="943" w:type="dxa"/>
            <w:tcBorders>
              <w:top w:val="single" w:sz="4" w:space="0" w:color="000000"/>
              <w:left w:val="single" w:sz="4" w:space="0" w:color="000000"/>
              <w:bottom w:val="single" w:sz="4" w:space="0" w:color="000000"/>
              <w:right w:val="single" w:sz="4" w:space="0" w:color="000000"/>
            </w:tcBorders>
            <w:vAlign w:val="center"/>
          </w:tcPr>
          <w:p w:rsidR="00641CA3" w:rsidRPr="00B7116A" w:rsidRDefault="00641CA3" w:rsidP="001E5767">
            <w:pPr>
              <w:pStyle w:val="TableParagraph"/>
              <w:kinsoku w:val="0"/>
              <w:overflowPunct w:val="0"/>
              <w:spacing w:before="184"/>
              <w:ind w:leftChars="-57" w:left="-1" w:hangingChars="62" w:hanging="136"/>
              <w:jc w:val="center"/>
              <w:rPr>
                <w:rFonts w:ascii="標楷體" w:eastAsia="標楷體" w:hAnsi="標楷體"/>
              </w:rPr>
            </w:pPr>
            <w:r w:rsidRPr="00B7116A">
              <w:rPr>
                <w:rFonts w:ascii="標楷體" w:eastAsia="標楷體" w:hAnsi="標楷體" w:hint="eastAsia"/>
              </w:rPr>
              <w:t>六年級</w:t>
            </w:r>
          </w:p>
        </w:tc>
        <w:tc>
          <w:tcPr>
            <w:tcW w:w="3739" w:type="dxa"/>
            <w:tcBorders>
              <w:top w:val="single" w:sz="4" w:space="0" w:color="000000"/>
              <w:left w:val="single" w:sz="4" w:space="0" w:color="000000"/>
              <w:bottom w:val="single" w:sz="4" w:space="0" w:color="000000"/>
              <w:right w:val="single" w:sz="4" w:space="0" w:color="000000"/>
            </w:tcBorders>
          </w:tcPr>
          <w:p w:rsidR="00641CA3" w:rsidRPr="00B7116A" w:rsidRDefault="00641CA3" w:rsidP="003623AB">
            <w:pPr>
              <w:pStyle w:val="TableParagraph"/>
              <w:kinsoku w:val="0"/>
              <w:overflowPunct w:val="0"/>
              <w:spacing w:before="7" w:line="223" w:lineRule="auto"/>
              <w:ind w:left="110" w:right="17"/>
              <w:jc w:val="both"/>
              <w:rPr>
                <w:rFonts w:ascii="標楷體" w:eastAsia="標楷體" w:hAnsi="標楷體"/>
                <w:spacing w:val="-1"/>
              </w:rPr>
            </w:pPr>
            <w:r w:rsidRPr="00B7116A">
              <w:rPr>
                <w:rFonts w:ascii="標楷體" w:eastAsia="標楷體" w:hAnsi="標楷體" w:hint="eastAsia"/>
                <w:spacing w:val="-1"/>
              </w:rPr>
              <w:t>北竿擺暝文化</w:t>
            </w:r>
            <w:r w:rsidRPr="00B7116A">
              <w:rPr>
                <w:rFonts w:ascii="標楷體" w:eastAsia="標楷體" w:hAnsi="標楷體"/>
              </w:rPr>
              <w:t>/2</w:t>
            </w:r>
            <w:r w:rsidRPr="00B7116A">
              <w:rPr>
                <w:rFonts w:ascii="標楷體" w:eastAsia="標楷體" w:hAnsi="標楷體" w:hint="eastAsia"/>
              </w:rPr>
              <w:t>，影片</w:t>
            </w:r>
            <w:r w:rsidRPr="00B7116A">
              <w:rPr>
                <w:rFonts w:ascii="標楷體" w:eastAsia="標楷體" w:hAnsi="標楷體"/>
              </w:rPr>
              <w:t>-</w:t>
            </w:r>
            <w:r w:rsidRPr="00B7116A">
              <w:rPr>
                <w:rFonts w:ascii="標楷體" w:eastAsia="標楷體" w:hAnsi="標楷體" w:hint="eastAsia"/>
              </w:rPr>
              <w:t>北竿擺暝文化</w:t>
            </w:r>
            <w:r w:rsidRPr="00B7116A">
              <w:rPr>
                <w:rFonts w:ascii="標楷體" w:eastAsia="標楷體" w:hAnsi="標楷體" w:hint="eastAsia"/>
                <w:spacing w:val="-1"/>
              </w:rPr>
              <w:t>網上搜查</w:t>
            </w:r>
            <w:r w:rsidRPr="00B7116A">
              <w:rPr>
                <w:rFonts w:ascii="標楷體" w:eastAsia="標楷體" w:hAnsi="標楷體"/>
              </w:rPr>
              <w:t>/3</w:t>
            </w:r>
            <w:r w:rsidRPr="00B7116A">
              <w:rPr>
                <w:rFonts w:ascii="標楷體" w:eastAsia="標楷體" w:hAnsi="標楷體" w:hint="eastAsia"/>
              </w:rPr>
              <w:t>，影片</w:t>
            </w:r>
            <w:r w:rsidRPr="00B7116A">
              <w:rPr>
                <w:rFonts w:ascii="標楷體" w:eastAsia="標楷體" w:hAnsi="標楷體"/>
              </w:rPr>
              <w:t>-</w:t>
            </w:r>
            <w:r w:rsidRPr="00B7116A">
              <w:rPr>
                <w:rFonts w:ascii="標楷體" w:eastAsia="標楷體" w:hAnsi="標楷體" w:hint="eastAsia"/>
              </w:rPr>
              <w:t>北竿擺暝文化活動</w:t>
            </w:r>
            <w:r w:rsidRPr="00B7116A">
              <w:rPr>
                <w:rFonts w:ascii="標楷體" w:eastAsia="標楷體" w:hAnsi="標楷體" w:hint="eastAsia"/>
                <w:spacing w:val="-1"/>
              </w:rPr>
              <w:t>繪聲繪影</w:t>
            </w:r>
            <w:r w:rsidRPr="00B7116A">
              <w:rPr>
                <w:rFonts w:ascii="標楷體" w:eastAsia="標楷體" w:hAnsi="標楷體"/>
                <w:spacing w:val="-1"/>
              </w:rPr>
              <w:t>/3</w:t>
            </w:r>
            <w:r w:rsidRPr="00B7116A">
              <w:rPr>
                <w:rFonts w:ascii="標楷體" w:eastAsia="標楷體" w:hAnsi="標楷體" w:hint="eastAsia"/>
                <w:spacing w:val="-1"/>
              </w:rPr>
              <w:t>，專題製作</w:t>
            </w:r>
            <w:r w:rsidRPr="00B7116A">
              <w:rPr>
                <w:rFonts w:ascii="標楷體" w:eastAsia="標楷體" w:hAnsi="標楷體"/>
                <w:spacing w:val="-1"/>
              </w:rPr>
              <w:t>-</w:t>
            </w:r>
            <w:r w:rsidRPr="00B7116A">
              <w:rPr>
                <w:rFonts w:ascii="標楷體" w:eastAsia="標楷體" w:hAnsi="標楷體" w:hint="eastAsia"/>
                <w:spacing w:val="-1"/>
              </w:rPr>
              <w:t>北竿擺暝文化</w:t>
            </w:r>
          </w:p>
          <w:p w:rsidR="00641CA3" w:rsidRPr="00B7116A" w:rsidRDefault="00641CA3" w:rsidP="003623AB">
            <w:pPr>
              <w:pStyle w:val="TableParagraph"/>
              <w:kinsoku w:val="0"/>
              <w:overflowPunct w:val="0"/>
              <w:spacing w:line="289" w:lineRule="exact"/>
              <w:ind w:left="110"/>
              <w:rPr>
                <w:rFonts w:ascii="標楷體" w:eastAsia="標楷體" w:hAnsi="標楷體"/>
              </w:rPr>
            </w:pPr>
            <w:r w:rsidRPr="00B7116A">
              <w:rPr>
                <w:rFonts w:ascii="標楷體" w:eastAsia="標楷體" w:hAnsi="標楷體" w:hint="eastAsia"/>
              </w:rPr>
              <w:t>專題報告</w:t>
            </w:r>
            <w:r w:rsidRPr="00B7116A">
              <w:rPr>
                <w:rFonts w:ascii="標楷體" w:eastAsia="標楷體" w:hAnsi="標楷體"/>
              </w:rPr>
              <w:t>/2</w:t>
            </w:r>
            <w:r w:rsidRPr="00B7116A">
              <w:rPr>
                <w:rFonts w:ascii="標楷體" w:eastAsia="標楷體" w:hAnsi="標楷體" w:hint="eastAsia"/>
              </w:rPr>
              <w:t>，專題報告</w:t>
            </w:r>
            <w:r w:rsidRPr="00B7116A">
              <w:rPr>
                <w:rFonts w:ascii="標楷體" w:eastAsia="標楷體" w:hAnsi="標楷體"/>
              </w:rPr>
              <w:t>-</w:t>
            </w:r>
            <w:r w:rsidRPr="00B7116A">
              <w:rPr>
                <w:rFonts w:ascii="標楷體" w:eastAsia="標楷體" w:hAnsi="標楷體" w:hint="eastAsia"/>
              </w:rPr>
              <w:t>北竿擺暝文化</w:t>
            </w:r>
          </w:p>
        </w:tc>
        <w:tc>
          <w:tcPr>
            <w:tcW w:w="3128" w:type="dxa"/>
            <w:tcBorders>
              <w:top w:val="single" w:sz="4" w:space="0" w:color="000000"/>
              <w:left w:val="single" w:sz="4" w:space="0" w:color="000000"/>
              <w:bottom w:val="single" w:sz="4" w:space="0" w:color="000000"/>
              <w:right w:val="single" w:sz="4" w:space="0" w:color="000000"/>
            </w:tcBorders>
          </w:tcPr>
          <w:p w:rsidR="00641CA3" w:rsidRPr="00B7116A" w:rsidRDefault="00641CA3" w:rsidP="008A3898">
            <w:pPr>
              <w:pStyle w:val="TableParagraph"/>
              <w:numPr>
                <w:ilvl w:val="0"/>
                <w:numId w:val="38"/>
              </w:numPr>
              <w:tabs>
                <w:tab w:val="left" w:pos="288"/>
              </w:tabs>
              <w:kinsoku w:val="0"/>
              <w:overflowPunct w:val="0"/>
              <w:adjustRightInd w:val="0"/>
              <w:spacing w:line="314" w:lineRule="exact"/>
              <w:rPr>
                <w:rFonts w:ascii="標楷體" w:eastAsia="標楷體" w:hAnsi="標楷體"/>
              </w:rPr>
            </w:pPr>
            <w:r w:rsidRPr="00B7116A">
              <w:rPr>
                <w:rFonts w:ascii="標楷體" w:eastAsia="標楷體" w:hAnsi="標楷體" w:hint="eastAsia"/>
              </w:rPr>
              <w:t>認識家鄉擺暝文化。</w:t>
            </w:r>
          </w:p>
          <w:p w:rsidR="00641CA3" w:rsidRPr="00B7116A" w:rsidRDefault="00641CA3" w:rsidP="008A3898">
            <w:pPr>
              <w:pStyle w:val="TableParagraph"/>
              <w:numPr>
                <w:ilvl w:val="0"/>
                <w:numId w:val="38"/>
              </w:numPr>
              <w:tabs>
                <w:tab w:val="left" w:pos="288"/>
              </w:tabs>
              <w:kinsoku w:val="0"/>
              <w:overflowPunct w:val="0"/>
              <w:adjustRightInd w:val="0"/>
              <w:spacing w:line="312" w:lineRule="exact"/>
              <w:rPr>
                <w:rFonts w:ascii="標楷體" w:eastAsia="標楷體" w:hAnsi="標楷體"/>
              </w:rPr>
            </w:pPr>
            <w:r w:rsidRPr="00B7116A">
              <w:rPr>
                <w:rFonts w:ascii="標楷體" w:eastAsia="標楷體" w:hAnsi="標楷體" w:hint="eastAsia"/>
              </w:rPr>
              <w:t>實地踏查，了解擺暝進行方式。</w:t>
            </w:r>
          </w:p>
          <w:p w:rsidR="00641CA3" w:rsidRPr="00B7116A" w:rsidRDefault="00641CA3" w:rsidP="008A3898">
            <w:pPr>
              <w:pStyle w:val="TableParagraph"/>
              <w:numPr>
                <w:ilvl w:val="0"/>
                <w:numId w:val="38"/>
              </w:numPr>
              <w:tabs>
                <w:tab w:val="left" w:pos="288"/>
              </w:tabs>
              <w:kinsoku w:val="0"/>
              <w:overflowPunct w:val="0"/>
              <w:adjustRightInd w:val="0"/>
              <w:spacing w:line="312" w:lineRule="exact"/>
              <w:rPr>
                <w:rFonts w:ascii="標楷體" w:eastAsia="標楷體" w:hAnsi="標楷體"/>
              </w:rPr>
            </w:pPr>
            <w:r w:rsidRPr="00B7116A">
              <w:rPr>
                <w:rFonts w:ascii="標楷體" w:eastAsia="標楷體" w:hAnsi="標楷體" w:hint="eastAsia"/>
              </w:rPr>
              <w:t>了解擺暝文化重要性。</w:t>
            </w:r>
          </w:p>
          <w:p w:rsidR="00641CA3" w:rsidRPr="00B7116A" w:rsidRDefault="00641CA3" w:rsidP="008A3898">
            <w:pPr>
              <w:pStyle w:val="TableParagraph"/>
              <w:numPr>
                <w:ilvl w:val="0"/>
                <w:numId w:val="38"/>
              </w:numPr>
              <w:tabs>
                <w:tab w:val="left" w:pos="288"/>
              </w:tabs>
              <w:kinsoku w:val="0"/>
              <w:overflowPunct w:val="0"/>
              <w:adjustRightInd w:val="0"/>
              <w:spacing w:line="294" w:lineRule="exact"/>
              <w:rPr>
                <w:rFonts w:ascii="標楷體" w:eastAsia="標楷體" w:hAnsi="標楷體"/>
              </w:rPr>
            </w:pPr>
            <w:r w:rsidRPr="00B7116A">
              <w:rPr>
                <w:rFonts w:ascii="標楷體" w:eastAsia="標楷體" w:hAnsi="標楷體" w:hint="eastAsia"/>
              </w:rPr>
              <w:t>培養愛鄉情懷。</w:t>
            </w:r>
          </w:p>
        </w:tc>
        <w:tc>
          <w:tcPr>
            <w:tcW w:w="983" w:type="dxa"/>
            <w:tcBorders>
              <w:top w:val="single" w:sz="4" w:space="0" w:color="000000"/>
              <w:left w:val="single" w:sz="4" w:space="0" w:color="000000"/>
              <w:bottom w:val="single" w:sz="4" w:space="0" w:color="000000"/>
              <w:right w:val="single" w:sz="4" w:space="0" w:color="000000"/>
            </w:tcBorders>
          </w:tcPr>
          <w:p w:rsidR="00641CA3" w:rsidRPr="001E5767" w:rsidRDefault="00641CA3" w:rsidP="001E5767">
            <w:pPr>
              <w:pStyle w:val="TableParagraph"/>
              <w:kinsoku w:val="0"/>
              <w:overflowPunct w:val="0"/>
              <w:spacing w:before="7" w:line="223" w:lineRule="auto"/>
              <w:ind w:leftChars="25" w:left="147" w:hangingChars="44" w:hanging="87"/>
              <w:rPr>
                <w:rFonts w:ascii="標楷體" w:eastAsia="標楷體" w:hAnsi="標楷體"/>
                <w:spacing w:val="-1"/>
                <w:sz w:val="20"/>
                <w:szCs w:val="20"/>
              </w:rPr>
            </w:pPr>
            <w:r w:rsidRPr="001E5767">
              <w:rPr>
                <w:rFonts w:ascii="標楷體" w:eastAsia="標楷體" w:hAnsi="標楷體" w:hint="eastAsia"/>
                <w:spacing w:val="-1"/>
                <w:sz w:val="20"/>
                <w:szCs w:val="20"/>
              </w:rPr>
              <w:t>生活</w:t>
            </w:r>
          </w:p>
          <w:p w:rsidR="00641CA3" w:rsidRPr="001E5767" w:rsidRDefault="00641CA3" w:rsidP="001E5767">
            <w:pPr>
              <w:pStyle w:val="TableParagraph"/>
              <w:kinsoku w:val="0"/>
              <w:overflowPunct w:val="0"/>
              <w:spacing w:before="7" w:line="223" w:lineRule="auto"/>
              <w:ind w:leftChars="25" w:left="147" w:hangingChars="44" w:hanging="87"/>
              <w:rPr>
                <w:rFonts w:ascii="標楷體" w:eastAsia="標楷體" w:hAnsi="標楷體"/>
                <w:spacing w:val="-1"/>
                <w:sz w:val="20"/>
                <w:szCs w:val="20"/>
              </w:rPr>
            </w:pPr>
            <w:r w:rsidRPr="001E5767">
              <w:rPr>
                <w:rFonts w:ascii="標楷體" w:eastAsia="標楷體" w:hAnsi="標楷體" w:hint="eastAsia"/>
                <w:spacing w:val="-1"/>
                <w:sz w:val="20"/>
                <w:szCs w:val="20"/>
              </w:rPr>
              <w:t>語文</w:t>
            </w:r>
          </w:p>
          <w:p w:rsidR="00641CA3" w:rsidRPr="001E5767" w:rsidRDefault="00641CA3" w:rsidP="001E5767">
            <w:pPr>
              <w:pStyle w:val="TableParagraph"/>
              <w:kinsoku w:val="0"/>
              <w:overflowPunct w:val="0"/>
              <w:spacing w:before="7" w:line="223" w:lineRule="auto"/>
              <w:ind w:leftChars="25" w:left="148" w:hangingChars="44" w:hanging="88"/>
              <w:rPr>
                <w:rFonts w:ascii="標楷體" w:eastAsia="標楷體" w:hAnsi="標楷體"/>
                <w:sz w:val="20"/>
                <w:szCs w:val="20"/>
              </w:rPr>
            </w:pPr>
            <w:r w:rsidRPr="001E5767">
              <w:rPr>
                <w:rFonts w:ascii="標楷體" w:eastAsia="標楷體" w:hAnsi="標楷體" w:hint="eastAsia"/>
                <w:sz w:val="20"/>
                <w:szCs w:val="20"/>
              </w:rPr>
              <w:t>藝術與人文</w:t>
            </w:r>
          </w:p>
        </w:tc>
      </w:tr>
      <w:tr w:rsidR="003623AB" w:rsidTr="001E5767">
        <w:tc>
          <w:tcPr>
            <w:tcW w:w="700" w:type="dxa"/>
            <w:vMerge w:val="restart"/>
            <w:vAlign w:val="center"/>
          </w:tcPr>
          <w:p w:rsidR="003623AB" w:rsidRPr="00B7116A" w:rsidRDefault="003623AB" w:rsidP="001E5767">
            <w:pPr>
              <w:widowControl/>
              <w:snapToGrid w:val="0"/>
              <w:jc w:val="center"/>
              <w:textAlignment w:val="baseline"/>
              <w:rPr>
                <w:rFonts w:ascii="標楷體" w:eastAsia="標楷體" w:hAnsi="標楷體" w:cs="Arial"/>
              </w:rPr>
            </w:pPr>
          </w:p>
          <w:p w:rsidR="003623AB" w:rsidRPr="00B7116A" w:rsidRDefault="003623AB" w:rsidP="001E5767">
            <w:pPr>
              <w:widowControl/>
              <w:snapToGrid w:val="0"/>
              <w:jc w:val="center"/>
              <w:textAlignment w:val="baseline"/>
              <w:rPr>
                <w:rFonts w:ascii="標楷體" w:eastAsia="標楷體" w:hAnsi="標楷體" w:cs="Arial"/>
              </w:rPr>
            </w:pPr>
            <w:r w:rsidRPr="00B7116A">
              <w:rPr>
                <w:rFonts w:ascii="標楷體" w:eastAsia="標楷體" w:hAnsi="標楷體" w:cs="Arial" w:hint="eastAsia"/>
              </w:rPr>
              <w:t>探索大自然</w:t>
            </w:r>
            <w:r w:rsidRPr="00B7116A">
              <w:rPr>
                <w:rFonts w:ascii="標楷體" w:eastAsia="標楷體" w:hAnsi="標楷體" w:cs="Arial"/>
              </w:rPr>
              <w:t>/</w:t>
            </w:r>
          </w:p>
          <w:p w:rsidR="003623AB" w:rsidRPr="00B7116A" w:rsidRDefault="003623AB" w:rsidP="001E5767">
            <w:pPr>
              <w:widowControl/>
              <w:snapToGrid w:val="0"/>
              <w:jc w:val="center"/>
              <w:textAlignment w:val="baseline"/>
              <w:rPr>
                <w:rFonts w:ascii="標楷體" w:eastAsia="標楷體" w:hAnsi="標楷體" w:cs="Arial"/>
              </w:rPr>
            </w:pPr>
          </w:p>
          <w:p w:rsidR="003623AB" w:rsidRPr="00B7116A" w:rsidRDefault="003623AB" w:rsidP="001E5767">
            <w:pPr>
              <w:widowControl/>
              <w:snapToGrid w:val="0"/>
              <w:jc w:val="center"/>
              <w:textAlignment w:val="baseline"/>
              <w:rPr>
                <w:rFonts w:ascii="標楷體" w:eastAsia="標楷體" w:hAnsi="標楷體" w:cs="Arial"/>
              </w:rPr>
            </w:pPr>
            <w:r w:rsidRPr="00B7116A">
              <w:rPr>
                <w:rFonts w:ascii="標楷體" w:eastAsia="標楷體" w:hAnsi="標楷體" w:cs="Arial" w:hint="eastAsia"/>
              </w:rPr>
              <w:t>美麗新樂園</w:t>
            </w:r>
            <w:r w:rsidRPr="00B7116A">
              <w:rPr>
                <w:rFonts w:ascii="標楷體" w:eastAsia="標楷體" w:hAnsi="標楷體" w:cs="Arial"/>
              </w:rPr>
              <w:t>/10</w:t>
            </w:r>
          </w:p>
        </w:tc>
        <w:tc>
          <w:tcPr>
            <w:tcW w:w="943" w:type="dxa"/>
            <w:tcBorders>
              <w:top w:val="single" w:sz="4" w:space="0" w:color="000000"/>
              <w:left w:val="single" w:sz="4" w:space="0" w:color="000000"/>
              <w:bottom w:val="single" w:sz="4" w:space="0" w:color="000000"/>
              <w:right w:val="single" w:sz="4" w:space="0" w:color="000000"/>
            </w:tcBorders>
            <w:vAlign w:val="center"/>
          </w:tcPr>
          <w:p w:rsidR="003623AB" w:rsidRPr="00B7116A" w:rsidRDefault="003623AB" w:rsidP="001E5767">
            <w:pPr>
              <w:pStyle w:val="TableParagraph"/>
              <w:kinsoku w:val="0"/>
              <w:overflowPunct w:val="0"/>
              <w:ind w:leftChars="-57" w:left="-1" w:hangingChars="62" w:hanging="136"/>
              <w:jc w:val="center"/>
              <w:rPr>
                <w:rFonts w:ascii="標楷體" w:eastAsia="標楷體" w:hAnsi="標楷體"/>
              </w:rPr>
            </w:pPr>
            <w:r w:rsidRPr="00B7116A">
              <w:rPr>
                <w:rFonts w:ascii="標楷體" w:eastAsia="標楷體" w:hAnsi="標楷體" w:hint="eastAsia"/>
              </w:rPr>
              <w:t>一年級</w:t>
            </w:r>
          </w:p>
        </w:tc>
        <w:tc>
          <w:tcPr>
            <w:tcW w:w="3739" w:type="dxa"/>
            <w:tcBorders>
              <w:top w:val="single" w:sz="4" w:space="0" w:color="000000"/>
              <w:left w:val="single" w:sz="4" w:space="0" w:color="000000"/>
              <w:bottom w:val="single" w:sz="4" w:space="0" w:color="000000"/>
              <w:right w:val="single" w:sz="4" w:space="0" w:color="000000"/>
            </w:tcBorders>
          </w:tcPr>
          <w:p w:rsidR="003623AB" w:rsidRPr="00B7116A" w:rsidRDefault="003623AB" w:rsidP="003623AB">
            <w:pPr>
              <w:pStyle w:val="TableParagraph"/>
              <w:kinsoku w:val="0"/>
              <w:overflowPunct w:val="0"/>
              <w:spacing w:line="223" w:lineRule="auto"/>
              <w:ind w:left="110" w:right="-125"/>
              <w:rPr>
                <w:rFonts w:ascii="標楷體" w:eastAsia="標楷體" w:hAnsi="標楷體"/>
              </w:rPr>
            </w:pPr>
            <w:r w:rsidRPr="00B7116A">
              <w:rPr>
                <w:rFonts w:ascii="標楷體" w:eastAsia="標楷體" w:hAnsi="標楷體" w:hint="eastAsia"/>
                <w:spacing w:val="-1"/>
              </w:rPr>
              <w:t>校園植物踏查</w:t>
            </w:r>
            <w:r w:rsidRPr="00B7116A">
              <w:rPr>
                <w:rFonts w:ascii="標楷體" w:eastAsia="標楷體" w:hAnsi="標楷體"/>
              </w:rPr>
              <w:t>/2</w:t>
            </w:r>
            <w:r w:rsidRPr="00B7116A">
              <w:rPr>
                <w:rFonts w:ascii="標楷體" w:eastAsia="標楷體" w:hAnsi="標楷體" w:hint="eastAsia"/>
              </w:rPr>
              <w:t>，踏查校園綠地發現校園植物認識校園植物</w:t>
            </w:r>
            <w:r w:rsidRPr="00B7116A">
              <w:rPr>
                <w:rFonts w:ascii="標楷體" w:eastAsia="標楷體" w:hAnsi="標楷體"/>
              </w:rPr>
              <w:t>/3</w:t>
            </w:r>
            <w:r w:rsidRPr="00B7116A">
              <w:rPr>
                <w:rFonts w:ascii="標楷體" w:eastAsia="標楷體" w:hAnsi="標楷體" w:hint="eastAsia"/>
              </w:rPr>
              <w:t>，認識校園植物</w:t>
            </w:r>
          </w:p>
          <w:p w:rsidR="003623AB" w:rsidRPr="00B7116A" w:rsidRDefault="003623AB" w:rsidP="003623AB">
            <w:pPr>
              <w:pStyle w:val="TableParagraph"/>
              <w:kinsoku w:val="0"/>
              <w:overflowPunct w:val="0"/>
              <w:spacing w:line="307" w:lineRule="exact"/>
              <w:ind w:left="110"/>
              <w:rPr>
                <w:rFonts w:ascii="標楷體" w:eastAsia="標楷體" w:hAnsi="標楷體"/>
              </w:rPr>
            </w:pPr>
            <w:r w:rsidRPr="00B7116A">
              <w:rPr>
                <w:rFonts w:ascii="標楷體" w:eastAsia="標楷體" w:hAnsi="標楷體" w:hint="eastAsia"/>
              </w:rPr>
              <w:t>植物彩繪</w:t>
            </w:r>
            <w:r w:rsidRPr="00B7116A">
              <w:rPr>
                <w:rFonts w:ascii="標楷體" w:eastAsia="標楷體" w:hAnsi="標楷體"/>
              </w:rPr>
              <w:t>/3</w:t>
            </w:r>
            <w:r w:rsidRPr="00B7116A">
              <w:rPr>
                <w:rFonts w:ascii="標楷體" w:eastAsia="標楷體" w:hAnsi="標楷體" w:hint="eastAsia"/>
              </w:rPr>
              <w:t>，植物彩繪</w:t>
            </w:r>
          </w:p>
          <w:p w:rsidR="003623AB" w:rsidRPr="00B7116A" w:rsidRDefault="003623AB" w:rsidP="003623AB">
            <w:pPr>
              <w:pStyle w:val="TableParagraph"/>
              <w:kinsoku w:val="0"/>
              <w:overflowPunct w:val="0"/>
              <w:spacing w:line="324" w:lineRule="exact"/>
              <w:ind w:left="110"/>
              <w:rPr>
                <w:rFonts w:ascii="標楷體" w:eastAsia="標楷體" w:hAnsi="標楷體"/>
              </w:rPr>
            </w:pPr>
            <w:r w:rsidRPr="00B7116A">
              <w:rPr>
                <w:rFonts w:ascii="標楷體" w:eastAsia="標楷體" w:hAnsi="標楷體" w:hint="eastAsia"/>
              </w:rPr>
              <w:t>童詩創作</w:t>
            </w:r>
            <w:r w:rsidRPr="00B7116A">
              <w:rPr>
                <w:rFonts w:ascii="標楷體" w:eastAsia="標楷體" w:hAnsi="標楷體"/>
              </w:rPr>
              <w:t>/2</w:t>
            </w:r>
            <w:r w:rsidRPr="00B7116A">
              <w:rPr>
                <w:rFonts w:ascii="標楷體" w:eastAsia="標楷體" w:hAnsi="標楷體" w:hint="eastAsia"/>
              </w:rPr>
              <w:t>，童詩創作與作品欣賞</w:t>
            </w:r>
          </w:p>
        </w:tc>
        <w:tc>
          <w:tcPr>
            <w:tcW w:w="3128" w:type="dxa"/>
            <w:tcBorders>
              <w:top w:val="single" w:sz="4" w:space="0" w:color="000000"/>
              <w:left w:val="single" w:sz="4" w:space="0" w:color="000000"/>
              <w:bottom w:val="single" w:sz="4" w:space="0" w:color="000000"/>
              <w:right w:val="single" w:sz="4" w:space="0" w:color="000000"/>
            </w:tcBorders>
          </w:tcPr>
          <w:p w:rsidR="003623AB" w:rsidRPr="00B7116A" w:rsidRDefault="003623AB" w:rsidP="008A3898">
            <w:pPr>
              <w:pStyle w:val="TableParagraph"/>
              <w:numPr>
                <w:ilvl w:val="1"/>
                <w:numId w:val="41"/>
              </w:numPr>
              <w:tabs>
                <w:tab w:val="left" w:pos="537"/>
              </w:tabs>
              <w:kinsoku w:val="0"/>
              <w:overflowPunct w:val="0"/>
              <w:adjustRightInd w:val="0"/>
              <w:spacing w:line="314" w:lineRule="exact"/>
              <w:rPr>
                <w:rFonts w:ascii="標楷體" w:eastAsia="標楷體" w:hAnsi="標楷體"/>
              </w:rPr>
            </w:pPr>
            <w:r w:rsidRPr="00B7116A">
              <w:rPr>
                <w:rFonts w:ascii="標楷體" w:eastAsia="標楷體" w:hAnsi="標楷體" w:hint="eastAsia"/>
              </w:rPr>
              <w:t>踏查校園綠地發現校園植物</w:t>
            </w:r>
          </w:p>
          <w:p w:rsidR="003623AB" w:rsidRPr="00B7116A" w:rsidRDefault="003623AB" w:rsidP="008A3898">
            <w:pPr>
              <w:pStyle w:val="TableParagraph"/>
              <w:numPr>
                <w:ilvl w:val="1"/>
                <w:numId w:val="41"/>
              </w:numPr>
              <w:tabs>
                <w:tab w:val="left" w:pos="537"/>
              </w:tabs>
              <w:kinsoku w:val="0"/>
              <w:overflowPunct w:val="0"/>
              <w:adjustRightInd w:val="0"/>
              <w:spacing w:line="312" w:lineRule="exact"/>
              <w:rPr>
                <w:rFonts w:ascii="標楷體" w:eastAsia="標楷體" w:hAnsi="標楷體"/>
              </w:rPr>
            </w:pPr>
            <w:r w:rsidRPr="00B7116A">
              <w:rPr>
                <w:rFonts w:ascii="標楷體" w:eastAsia="標楷體" w:hAnsi="標楷體" w:hint="eastAsia"/>
              </w:rPr>
              <w:t>觀察、撿拾校園植物落葉</w:t>
            </w:r>
          </w:p>
          <w:p w:rsidR="003623AB" w:rsidRPr="00B7116A" w:rsidRDefault="003623AB" w:rsidP="008A3898">
            <w:pPr>
              <w:pStyle w:val="TableParagraph"/>
              <w:numPr>
                <w:ilvl w:val="1"/>
                <w:numId w:val="40"/>
              </w:numPr>
              <w:tabs>
                <w:tab w:val="left" w:pos="537"/>
              </w:tabs>
              <w:kinsoku w:val="0"/>
              <w:overflowPunct w:val="0"/>
              <w:adjustRightInd w:val="0"/>
              <w:spacing w:line="312" w:lineRule="exact"/>
              <w:rPr>
                <w:rFonts w:ascii="標楷體" w:eastAsia="標楷體" w:hAnsi="標楷體"/>
              </w:rPr>
            </w:pPr>
            <w:r w:rsidRPr="00B7116A">
              <w:rPr>
                <w:rFonts w:ascii="標楷體" w:eastAsia="標楷體" w:hAnsi="標楷體" w:hint="eastAsia"/>
              </w:rPr>
              <w:t>認識校園植物名稱及特徵</w:t>
            </w:r>
          </w:p>
          <w:p w:rsidR="003623AB" w:rsidRPr="00B7116A" w:rsidRDefault="003623AB" w:rsidP="008A3898">
            <w:pPr>
              <w:pStyle w:val="TableParagraph"/>
              <w:numPr>
                <w:ilvl w:val="1"/>
                <w:numId w:val="40"/>
              </w:numPr>
              <w:tabs>
                <w:tab w:val="left" w:pos="537"/>
              </w:tabs>
              <w:kinsoku w:val="0"/>
              <w:overflowPunct w:val="0"/>
              <w:adjustRightInd w:val="0"/>
              <w:spacing w:before="5" w:line="223" w:lineRule="auto"/>
              <w:ind w:left="105" w:right="218" w:firstLine="0"/>
              <w:rPr>
                <w:rFonts w:ascii="標楷體" w:eastAsia="標楷體" w:hAnsi="標楷體"/>
              </w:rPr>
            </w:pPr>
            <w:r w:rsidRPr="00B7116A">
              <w:rPr>
                <w:rFonts w:ascii="標楷體" w:eastAsia="標楷體" w:hAnsi="標楷體" w:hint="eastAsia"/>
                <w:spacing w:val="-1"/>
              </w:rPr>
              <w:t>依植物葉子形狀、顏色等將校園植物做</w:t>
            </w:r>
            <w:r w:rsidRPr="00B7116A">
              <w:rPr>
                <w:rFonts w:ascii="標楷體" w:eastAsia="標楷體" w:hAnsi="標楷體" w:hint="eastAsia"/>
              </w:rPr>
              <w:t>分類</w:t>
            </w:r>
          </w:p>
          <w:p w:rsidR="003623AB" w:rsidRPr="00B7116A" w:rsidRDefault="003623AB" w:rsidP="008A3898">
            <w:pPr>
              <w:pStyle w:val="TableParagraph"/>
              <w:numPr>
                <w:ilvl w:val="1"/>
                <w:numId w:val="40"/>
              </w:numPr>
              <w:tabs>
                <w:tab w:val="left" w:pos="537"/>
              </w:tabs>
              <w:kinsoku w:val="0"/>
              <w:overflowPunct w:val="0"/>
              <w:adjustRightInd w:val="0"/>
              <w:spacing w:line="307" w:lineRule="exact"/>
              <w:rPr>
                <w:rFonts w:ascii="標楷體" w:eastAsia="標楷體" w:hAnsi="標楷體"/>
              </w:rPr>
            </w:pPr>
            <w:r w:rsidRPr="00B7116A">
              <w:rPr>
                <w:rFonts w:ascii="標楷體" w:eastAsia="標楷體" w:hAnsi="標楷體" w:hint="eastAsia"/>
              </w:rPr>
              <w:t>校園植物照片、名稱配對</w:t>
            </w:r>
          </w:p>
          <w:p w:rsidR="003623AB" w:rsidRPr="00B7116A" w:rsidRDefault="003623AB" w:rsidP="008A3898">
            <w:pPr>
              <w:pStyle w:val="TableParagraph"/>
              <w:numPr>
                <w:ilvl w:val="1"/>
                <w:numId w:val="39"/>
              </w:numPr>
              <w:tabs>
                <w:tab w:val="left" w:pos="537"/>
              </w:tabs>
              <w:kinsoku w:val="0"/>
              <w:overflowPunct w:val="0"/>
              <w:adjustRightInd w:val="0"/>
              <w:spacing w:line="312" w:lineRule="exact"/>
              <w:rPr>
                <w:rFonts w:ascii="標楷體" w:eastAsia="標楷體" w:hAnsi="標楷體"/>
              </w:rPr>
            </w:pPr>
            <w:r w:rsidRPr="00B7116A">
              <w:rPr>
                <w:rFonts w:ascii="標楷體" w:eastAsia="標楷體" w:hAnsi="標楷體" w:hint="eastAsia"/>
              </w:rPr>
              <w:t>植物葉片設計排列並進行拓印</w:t>
            </w:r>
          </w:p>
          <w:p w:rsidR="003623AB" w:rsidRPr="00B7116A" w:rsidRDefault="003623AB" w:rsidP="008A3898">
            <w:pPr>
              <w:pStyle w:val="TableParagraph"/>
              <w:numPr>
                <w:ilvl w:val="1"/>
                <w:numId w:val="39"/>
              </w:numPr>
              <w:tabs>
                <w:tab w:val="left" w:pos="537"/>
              </w:tabs>
              <w:kinsoku w:val="0"/>
              <w:overflowPunct w:val="0"/>
              <w:adjustRightInd w:val="0"/>
              <w:spacing w:line="294" w:lineRule="exact"/>
              <w:rPr>
                <w:rFonts w:ascii="標楷體" w:eastAsia="標楷體" w:hAnsi="標楷體"/>
              </w:rPr>
            </w:pPr>
            <w:r w:rsidRPr="00B7116A">
              <w:rPr>
                <w:rFonts w:ascii="標楷體" w:eastAsia="標楷體" w:hAnsi="標楷體" w:hint="eastAsia"/>
              </w:rPr>
              <w:t>童詩創作與作品欣賞</w:t>
            </w:r>
          </w:p>
        </w:tc>
        <w:tc>
          <w:tcPr>
            <w:tcW w:w="983" w:type="dxa"/>
            <w:tcBorders>
              <w:top w:val="single" w:sz="4" w:space="0" w:color="000000"/>
              <w:left w:val="single" w:sz="4" w:space="0" w:color="000000"/>
              <w:bottom w:val="single" w:sz="4" w:space="0" w:color="000000"/>
              <w:right w:val="single" w:sz="4" w:space="0" w:color="000000"/>
            </w:tcBorders>
          </w:tcPr>
          <w:p w:rsidR="003623AB" w:rsidRPr="00FD1EC2" w:rsidRDefault="003623AB" w:rsidP="003623AB">
            <w:pPr>
              <w:pStyle w:val="TableParagraph"/>
              <w:kinsoku w:val="0"/>
              <w:overflowPunct w:val="0"/>
              <w:spacing w:line="223" w:lineRule="auto"/>
              <w:ind w:leftChars="-43" w:left="-8" w:hangingChars="48" w:hanging="95"/>
              <w:jc w:val="both"/>
              <w:rPr>
                <w:rFonts w:ascii="標楷體" w:eastAsia="標楷體" w:hAnsi="標楷體"/>
                <w:color w:val="FF0000"/>
                <w:spacing w:val="-1"/>
                <w:sz w:val="20"/>
                <w:szCs w:val="20"/>
                <w:highlight w:val="yellow"/>
              </w:rPr>
            </w:pPr>
            <w:r w:rsidRPr="00FD1EC2">
              <w:rPr>
                <w:rFonts w:ascii="標楷體" w:eastAsia="標楷體" w:hAnsi="標楷體" w:hint="eastAsia"/>
                <w:color w:val="FF0000"/>
                <w:spacing w:val="-1"/>
                <w:sz w:val="20"/>
                <w:szCs w:val="20"/>
                <w:highlight w:val="yellow"/>
              </w:rPr>
              <w:t>環境教育</w:t>
            </w:r>
          </w:p>
          <w:p w:rsidR="003623AB" w:rsidRPr="00FD1EC2" w:rsidRDefault="003623AB" w:rsidP="003623AB">
            <w:pPr>
              <w:pStyle w:val="TableParagraph"/>
              <w:kinsoku w:val="0"/>
              <w:overflowPunct w:val="0"/>
              <w:spacing w:line="223" w:lineRule="auto"/>
              <w:ind w:leftChars="-43" w:left="-8" w:hangingChars="48" w:hanging="95"/>
              <w:jc w:val="both"/>
              <w:rPr>
                <w:rFonts w:ascii="標楷體" w:eastAsia="標楷體" w:hAnsi="標楷體"/>
                <w:color w:val="FF0000"/>
                <w:spacing w:val="-1"/>
                <w:sz w:val="20"/>
                <w:szCs w:val="20"/>
                <w:highlight w:val="yellow"/>
              </w:rPr>
            </w:pPr>
            <w:r w:rsidRPr="00FD1EC2">
              <w:rPr>
                <w:rFonts w:ascii="標楷體" w:eastAsia="標楷體" w:hAnsi="標楷體" w:hint="eastAsia"/>
                <w:color w:val="FF0000"/>
                <w:spacing w:val="-1"/>
                <w:sz w:val="20"/>
                <w:szCs w:val="20"/>
                <w:highlight w:val="yellow"/>
              </w:rPr>
              <w:t>海洋教育</w:t>
            </w:r>
          </w:p>
          <w:p w:rsidR="003623AB" w:rsidRPr="00FD1EC2" w:rsidRDefault="003623AB" w:rsidP="003623AB">
            <w:pPr>
              <w:pStyle w:val="TableParagraph"/>
              <w:kinsoku w:val="0"/>
              <w:overflowPunct w:val="0"/>
              <w:spacing w:line="223" w:lineRule="auto"/>
              <w:ind w:leftChars="-43" w:left="-8" w:hangingChars="48" w:hanging="95"/>
              <w:jc w:val="both"/>
              <w:rPr>
                <w:rFonts w:ascii="標楷體" w:eastAsia="標楷體" w:hAnsi="標楷體"/>
                <w:color w:val="FF0000"/>
                <w:spacing w:val="-1"/>
                <w:sz w:val="20"/>
                <w:szCs w:val="20"/>
                <w:highlight w:val="yellow"/>
              </w:rPr>
            </w:pPr>
            <w:r w:rsidRPr="00FD1EC2">
              <w:rPr>
                <w:rFonts w:ascii="標楷體" w:eastAsia="標楷體" w:hAnsi="標楷體" w:hint="eastAsia"/>
                <w:color w:val="FF0000"/>
                <w:spacing w:val="-1"/>
                <w:sz w:val="20"/>
                <w:szCs w:val="20"/>
                <w:highlight w:val="yellow"/>
              </w:rPr>
              <w:t>戶外教育</w:t>
            </w:r>
          </w:p>
          <w:p w:rsidR="003623AB" w:rsidRPr="00FD1EC2" w:rsidRDefault="003623AB" w:rsidP="003623AB">
            <w:pPr>
              <w:pStyle w:val="TableParagraph"/>
              <w:kinsoku w:val="0"/>
              <w:overflowPunct w:val="0"/>
              <w:spacing w:line="223" w:lineRule="auto"/>
              <w:ind w:leftChars="-43" w:left="-8" w:hangingChars="48" w:hanging="95"/>
              <w:jc w:val="both"/>
              <w:rPr>
                <w:rFonts w:ascii="標楷體" w:eastAsia="標楷體" w:hAnsi="標楷體"/>
                <w:color w:val="FF0000"/>
                <w:spacing w:val="-1"/>
                <w:highlight w:val="yellow"/>
              </w:rPr>
            </w:pPr>
            <w:r w:rsidRPr="00FD1EC2">
              <w:rPr>
                <w:rFonts w:ascii="標楷體" w:eastAsia="標楷體" w:hAnsi="標楷體" w:hint="eastAsia"/>
                <w:color w:val="FF0000"/>
                <w:spacing w:val="-1"/>
                <w:sz w:val="20"/>
                <w:szCs w:val="20"/>
                <w:highlight w:val="yellow"/>
              </w:rPr>
              <w:t>安全教育</w:t>
            </w:r>
          </w:p>
        </w:tc>
      </w:tr>
      <w:tr w:rsidR="003623AB" w:rsidTr="001E5767">
        <w:tc>
          <w:tcPr>
            <w:tcW w:w="700" w:type="dxa"/>
            <w:vMerge/>
          </w:tcPr>
          <w:p w:rsidR="003623AB" w:rsidRPr="00B7116A" w:rsidRDefault="003623AB" w:rsidP="003623AB">
            <w:pPr>
              <w:widowControl/>
              <w:snapToGrid w:val="0"/>
              <w:textAlignment w:val="baseline"/>
              <w:rPr>
                <w:rFonts w:ascii="標楷體" w:eastAsia="標楷體" w:hAnsi="標楷體" w:cs="Arial"/>
              </w:rPr>
            </w:pPr>
          </w:p>
        </w:tc>
        <w:tc>
          <w:tcPr>
            <w:tcW w:w="943" w:type="dxa"/>
            <w:tcBorders>
              <w:top w:val="single" w:sz="4" w:space="0" w:color="000000"/>
              <w:left w:val="single" w:sz="4" w:space="0" w:color="000000"/>
              <w:bottom w:val="single" w:sz="4" w:space="0" w:color="000000"/>
              <w:right w:val="single" w:sz="4" w:space="0" w:color="000000"/>
            </w:tcBorders>
            <w:vAlign w:val="center"/>
          </w:tcPr>
          <w:p w:rsidR="003623AB" w:rsidRPr="00B7116A" w:rsidRDefault="003623AB" w:rsidP="001E5767">
            <w:pPr>
              <w:pStyle w:val="TableParagraph"/>
              <w:kinsoku w:val="0"/>
              <w:overflowPunct w:val="0"/>
              <w:ind w:leftChars="-57" w:left="-1" w:right="-27" w:hangingChars="62" w:hanging="136"/>
              <w:jc w:val="center"/>
              <w:rPr>
                <w:rFonts w:ascii="標楷體" w:eastAsia="標楷體" w:hAnsi="標楷體"/>
              </w:rPr>
            </w:pPr>
            <w:r w:rsidRPr="00B7116A">
              <w:rPr>
                <w:rFonts w:ascii="標楷體" w:eastAsia="標楷體" w:hAnsi="標楷體" w:hint="eastAsia"/>
              </w:rPr>
              <w:t>二年級</w:t>
            </w:r>
          </w:p>
        </w:tc>
        <w:tc>
          <w:tcPr>
            <w:tcW w:w="3739" w:type="dxa"/>
            <w:tcBorders>
              <w:top w:val="single" w:sz="4" w:space="0" w:color="000000"/>
              <w:left w:val="single" w:sz="4" w:space="0" w:color="000000"/>
              <w:bottom w:val="single" w:sz="4" w:space="0" w:color="000000"/>
              <w:right w:val="single" w:sz="4" w:space="0" w:color="000000"/>
            </w:tcBorders>
          </w:tcPr>
          <w:p w:rsidR="003623AB" w:rsidRPr="00B7116A" w:rsidRDefault="003623AB" w:rsidP="003623AB">
            <w:pPr>
              <w:pStyle w:val="TableParagraph"/>
              <w:kinsoku w:val="0"/>
              <w:overflowPunct w:val="0"/>
              <w:rPr>
                <w:rFonts w:ascii="標楷體" w:eastAsia="標楷體" w:hAnsi="標楷體" w:cs="Times New Roman"/>
              </w:rPr>
            </w:pPr>
          </w:p>
          <w:p w:rsidR="003623AB" w:rsidRPr="00B7116A" w:rsidRDefault="003623AB" w:rsidP="003623AB">
            <w:pPr>
              <w:pStyle w:val="TableParagraph"/>
              <w:kinsoku w:val="0"/>
              <w:overflowPunct w:val="0"/>
              <w:spacing w:before="10"/>
              <w:rPr>
                <w:rFonts w:ascii="標楷體" w:eastAsia="標楷體" w:hAnsi="標楷體" w:cs="Times New Roman"/>
                <w:sz w:val="30"/>
                <w:szCs w:val="30"/>
              </w:rPr>
            </w:pPr>
          </w:p>
          <w:p w:rsidR="003623AB" w:rsidRPr="00B7116A" w:rsidRDefault="003623AB" w:rsidP="003623AB">
            <w:pPr>
              <w:pStyle w:val="TableParagraph"/>
              <w:kinsoku w:val="0"/>
              <w:overflowPunct w:val="0"/>
              <w:spacing w:line="223" w:lineRule="auto"/>
              <w:ind w:left="110" w:right="-125"/>
              <w:rPr>
                <w:rFonts w:ascii="標楷體" w:eastAsia="標楷體" w:hAnsi="標楷體"/>
              </w:rPr>
            </w:pPr>
            <w:r w:rsidRPr="00B7116A">
              <w:rPr>
                <w:rFonts w:ascii="標楷體" w:eastAsia="標楷體" w:hAnsi="標楷體" w:hint="eastAsia"/>
                <w:spacing w:val="-1"/>
              </w:rPr>
              <w:lastRenderedPageBreak/>
              <w:t>校園植物踏查</w:t>
            </w:r>
            <w:r w:rsidRPr="00B7116A">
              <w:rPr>
                <w:rFonts w:ascii="標楷體" w:eastAsia="標楷體" w:hAnsi="標楷體"/>
              </w:rPr>
              <w:t>/2</w:t>
            </w:r>
            <w:r w:rsidRPr="00B7116A">
              <w:rPr>
                <w:rFonts w:ascii="標楷體" w:eastAsia="標楷體" w:hAnsi="標楷體" w:hint="eastAsia"/>
              </w:rPr>
              <w:t>，踏查社區綠地發現校園植物認識社區植物</w:t>
            </w:r>
            <w:r w:rsidRPr="00B7116A">
              <w:rPr>
                <w:rFonts w:ascii="標楷體" w:eastAsia="標楷體" w:hAnsi="標楷體"/>
              </w:rPr>
              <w:t>/3</w:t>
            </w:r>
            <w:r w:rsidRPr="00B7116A">
              <w:rPr>
                <w:rFonts w:ascii="標楷體" w:eastAsia="標楷體" w:hAnsi="標楷體" w:hint="eastAsia"/>
              </w:rPr>
              <w:t>，認識社區植物</w:t>
            </w:r>
          </w:p>
          <w:p w:rsidR="003623AB" w:rsidRPr="00B7116A" w:rsidRDefault="003623AB" w:rsidP="003623AB">
            <w:pPr>
              <w:pStyle w:val="TableParagraph"/>
              <w:kinsoku w:val="0"/>
              <w:overflowPunct w:val="0"/>
              <w:spacing w:line="223" w:lineRule="auto"/>
              <w:ind w:left="110" w:right="17"/>
              <w:rPr>
                <w:rFonts w:ascii="標楷體" w:eastAsia="標楷體" w:hAnsi="標楷體"/>
                <w:spacing w:val="-117"/>
              </w:rPr>
            </w:pPr>
            <w:r w:rsidRPr="00B7116A">
              <w:rPr>
                <w:rFonts w:ascii="標楷體" w:eastAsia="標楷體" w:hAnsi="標楷體" w:hint="eastAsia"/>
                <w:spacing w:val="-1"/>
              </w:rPr>
              <w:t>植物拓印彩繪創作</w:t>
            </w:r>
            <w:r w:rsidRPr="00B7116A">
              <w:rPr>
                <w:rFonts w:ascii="標楷體" w:eastAsia="標楷體" w:hAnsi="標楷體"/>
              </w:rPr>
              <w:t>/3</w:t>
            </w:r>
            <w:r w:rsidRPr="00B7116A">
              <w:rPr>
                <w:rFonts w:ascii="標楷體" w:eastAsia="標楷體" w:hAnsi="標楷體" w:hint="eastAsia"/>
              </w:rPr>
              <w:t>，植物拓印</w:t>
            </w:r>
            <w:r w:rsidRPr="00B7116A">
              <w:rPr>
                <w:rFonts w:ascii="標楷體" w:eastAsia="標楷體" w:hAnsi="標楷體"/>
              </w:rPr>
              <w:t>(</w:t>
            </w:r>
            <w:r w:rsidRPr="00B7116A">
              <w:rPr>
                <w:rFonts w:ascii="標楷體" w:eastAsia="標楷體" w:hAnsi="標楷體" w:hint="eastAsia"/>
              </w:rPr>
              <w:t>后沃村</w:t>
            </w:r>
            <w:r w:rsidRPr="00B7116A">
              <w:rPr>
                <w:rFonts w:ascii="標楷體" w:eastAsia="標楷體" w:hAnsi="標楷體"/>
              </w:rPr>
              <w:t>)</w:t>
            </w:r>
            <w:r w:rsidRPr="00B7116A">
              <w:rPr>
                <w:rFonts w:ascii="標楷體" w:eastAsia="標楷體" w:hAnsi="標楷體"/>
                <w:spacing w:val="-117"/>
              </w:rPr>
              <w:t xml:space="preserve"> </w:t>
            </w:r>
          </w:p>
          <w:p w:rsidR="003623AB" w:rsidRPr="00B7116A" w:rsidRDefault="003623AB" w:rsidP="003623AB">
            <w:pPr>
              <w:pStyle w:val="TableParagraph"/>
              <w:kinsoku w:val="0"/>
              <w:overflowPunct w:val="0"/>
              <w:spacing w:line="223" w:lineRule="auto"/>
              <w:ind w:left="110" w:right="17"/>
              <w:rPr>
                <w:rFonts w:ascii="標楷體" w:eastAsia="標楷體" w:hAnsi="標楷體"/>
              </w:rPr>
            </w:pPr>
            <w:r w:rsidRPr="00B7116A">
              <w:rPr>
                <w:rFonts w:ascii="標楷體" w:eastAsia="標楷體" w:hAnsi="標楷體" w:hint="eastAsia"/>
              </w:rPr>
              <w:t>童詩創作</w:t>
            </w:r>
            <w:r w:rsidRPr="00B7116A">
              <w:rPr>
                <w:rFonts w:ascii="標楷體" w:eastAsia="標楷體" w:hAnsi="標楷體"/>
              </w:rPr>
              <w:t>/2</w:t>
            </w:r>
            <w:r w:rsidRPr="00B7116A">
              <w:rPr>
                <w:rFonts w:ascii="標楷體" w:eastAsia="標楷體" w:hAnsi="標楷體" w:hint="eastAsia"/>
              </w:rPr>
              <w:t>，童詩創作與作品欣賞</w:t>
            </w:r>
          </w:p>
        </w:tc>
        <w:tc>
          <w:tcPr>
            <w:tcW w:w="3128" w:type="dxa"/>
            <w:tcBorders>
              <w:top w:val="single" w:sz="4" w:space="0" w:color="000000"/>
              <w:left w:val="single" w:sz="4" w:space="0" w:color="000000"/>
              <w:bottom w:val="single" w:sz="4" w:space="0" w:color="000000"/>
              <w:right w:val="single" w:sz="4" w:space="0" w:color="000000"/>
            </w:tcBorders>
          </w:tcPr>
          <w:p w:rsidR="003623AB" w:rsidRPr="00B7116A" w:rsidRDefault="003623AB" w:rsidP="008A3898">
            <w:pPr>
              <w:pStyle w:val="TableParagraph"/>
              <w:numPr>
                <w:ilvl w:val="1"/>
                <w:numId w:val="44"/>
              </w:numPr>
              <w:tabs>
                <w:tab w:val="left" w:pos="538"/>
              </w:tabs>
              <w:kinsoku w:val="0"/>
              <w:overflowPunct w:val="0"/>
              <w:adjustRightInd w:val="0"/>
              <w:spacing w:line="314" w:lineRule="exact"/>
              <w:ind w:hanging="433"/>
              <w:rPr>
                <w:rFonts w:ascii="標楷體" w:eastAsia="標楷體" w:hAnsi="標楷體"/>
              </w:rPr>
            </w:pPr>
            <w:r w:rsidRPr="00B7116A">
              <w:rPr>
                <w:rFonts w:ascii="標楷體" w:eastAsia="標楷體" w:hAnsi="標楷體" w:hint="eastAsia"/>
              </w:rPr>
              <w:lastRenderedPageBreak/>
              <w:t>踏查社區綠地發現校園植物</w:t>
            </w:r>
          </w:p>
          <w:p w:rsidR="003623AB" w:rsidRPr="00B7116A" w:rsidRDefault="003623AB" w:rsidP="008A3898">
            <w:pPr>
              <w:pStyle w:val="TableParagraph"/>
              <w:numPr>
                <w:ilvl w:val="1"/>
                <w:numId w:val="44"/>
              </w:numPr>
              <w:tabs>
                <w:tab w:val="left" w:pos="538"/>
              </w:tabs>
              <w:kinsoku w:val="0"/>
              <w:overflowPunct w:val="0"/>
              <w:adjustRightInd w:val="0"/>
              <w:spacing w:line="312" w:lineRule="exact"/>
              <w:ind w:hanging="433"/>
              <w:rPr>
                <w:rFonts w:ascii="標楷體" w:eastAsia="標楷體" w:hAnsi="標楷體"/>
              </w:rPr>
            </w:pPr>
            <w:r w:rsidRPr="00B7116A">
              <w:rPr>
                <w:rFonts w:ascii="標楷體" w:eastAsia="標楷體" w:hAnsi="標楷體" w:hint="eastAsia"/>
              </w:rPr>
              <w:t>觀察、撿拾社區植物落葉</w:t>
            </w:r>
          </w:p>
          <w:p w:rsidR="003623AB" w:rsidRPr="00B7116A" w:rsidRDefault="003623AB" w:rsidP="008A3898">
            <w:pPr>
              <w:pStyle w:val="TableParagraph"/>
              <w:numPr>
                <w:ilvl w:val="1"/>
                <w:numId w:val="43"/>
              </w:numPr>
              <w:tabs>
                <w:tab w:val="left" w:pos="538"/>
              </w:tabs>
              <w:kinsoku w:val="0"/>
              <w:overflowPunct w:val="0"/>
              <w:adjustRightInd w:val="0"/>
              <w:spacing w:line="312" w:lineRule="exact"/>
              <w:ind w:hanging="433"/>
              <w:rPr>
                <w:rFonts w:ascii="標楷體" w:eastAsia="標楷體" w:hAnsi="標楷體"/>
              </w:rPr>
            </w:pPr>
            <w:r w:rsidRPr="00B7116A">
              <w:rPr>
                <w:rFonts w:ascii="標楷體" w:eastAsia="標楷體" w:hAnsi="標楷體" w:hint="eastAsia"/>
              </w:rPr>
              <w:lastRenderedPageBreak/>
              <w:t>認識社區特有植物名稱及特徵</w:t>
            </w:r>
          </w:p>
          <w:p w:rsidR="003623AB" w:rsidRPr="00B7116A" w:rsidRDefault="003623AB" w:rsidP="008A3898">
            <w:pPr>
              <w:pStyle w:val="TableParagraph"/>
              <w:numPr>
                <w:ilvl w:val="1"/>
                <w:numId w:val="43"/>
              </w:numPr>
              <w:tabs>
                <w:tab w:val="left" w:pos="538"/>
              </w:tabs>
              <w:kinsoku w:val="0"/>
              <w:overflowPunct w:val="0"/>
              <w:adjustRightInd w:val="0"/>
              <w:spacing w:before="5" w:line="223" w:lineRule="auto"/>
              <w:ind w:left="105" w:right="218" w:firstLine="0"/>
              <w:rPr>
                <w:rFonts w:ascii="標楷體" w:eastAsia="標楷體" w:hAnsi="標楷體"/>
              </w:rPr>
            </w:pPr>
            <w:r w:rsidRPr="00B7116A">
              <w:rPr>
                <w:rFonts w:ascii="標楷體" w:eastAsia="標楷體" w:hAnsi="標楷體" w:hint="eastAsia"/>
                <w:spacing w:val="-1"/>
              </w:rPr>
              <w:t>依植物葉子形狀、顏色等將校園植物做</w:t>
            </w:r>
            <w:r w:rsidRPr="00B7116A">
              <w:rPr>
                <w:rFonts w:ascii="標楷體" w:eastAsia="標楷體" w:hAnsi="標楷體" w:hint="eastAsia"/>
              </w:rPr>
              <w:t>分類</w:t>
            </w:r>
          </w:p>
          <w:p w:rsidR="003623AB" w:rsidRPr="00B7116A" w:rsidRDefault="003623AB" w:rsidP="008A3898">
            <w:pPr>
              <w:pStyle w:val="TableParagraph"/>
              <w:numPr>
                <w:ilvl w:val="1"/>
                <w:numId w:val="43"/>
              </w:numPr>
              <w:tabs>
                <w:tab w:val="left" w:pos="538"/>
              </w:tabs>
              <w:kinsoku w:val="0"/>
              <w:overflowPunct w:val="0"/>
              <w:adjustRightInd w:val="0"/>
              <w:spacing w:line="307" w:lineRule="exact"/>
              <w:ind w:hanging="433"/>
              <w:rPr>
                <w:rFonts w:ascii="標楷體" w:eastAsia="標楷體" w:hAnsi="標楷體"/>
              </w:rPr>
            </w:pPr>
            <w:r w:rsidRPr="00B7116A">
              <w:rPr>
                <w:rFonts w:ascii="標楷體" w:eastAsia="標楷體" w:hAnsi="標楷體" w:hint="eastAsia"/>
              </w:rPr>
              <w:t>社區植物照片、名稱配對</w:t>
            </w:r>
          </w:p>
          <w:p w:rsidR="003623AB" w:rsidRPr="00B7116A" w:rsidRDefault="003623AB" w:rsidP="008A3898">
            <w:pPr>
              <w:pStyle w:val="TableParagraph"/>
              <w:numPr>
                <w:ilvl w:val="1"/>
                <w:numId w:val="42"/>
              </w:numPr>
              <w:tabs>
                <w:tab w:val="left" w:pos="538"/>
              </w:tabs>
              <w:kinsoku w:val="0"/>
              <w:overflowPunct w:val="0"/>
              <w:adjustRightInd w:val="0"/>
              <w:spacing w:line="312" w:lineRule="exact"/>
              <w:ind w:hanging="433"/>
              <w:rPr>
                <w:rFonts w:ascii="標楷體" w:eastAsia="標楷體" w:hAnsi="標楷體"/>
              </w:rPr>
            </w:pPr>
            <w:r w:rsidRPr="00B7116A">
              <w:rPr>
                <w:rFonts w:ascii="標楷體" w:eastAsia="標楷體" w:hAnsi="標楷體" w:hint="eastAsia"/>
              </w:rPr>
              <w:t>植物葉片設計排列並進行拓印</w:t>
            </w:r>
          </w:p>
          <w:p w:rsidR="003623AB" w:rsidRPr="00B7116A" w:rsidRDefault="003623AB" w:rsidP="008A3898">
            <w:pPr>
              <w:pStyle w:val="TableParagraph"/>
              <w:numPr>
                <w:ilvl w:val="1"/>
                <w:numId w:val="42"/>
              </w:numPr>
              <w:tabs>
                <w:tab w:val="left" w:pos="538"/>
              </w:tabs>
              <w:kinsoku w:val="0"/>
              <w:overflowPunct w:val="0"/>
              <w:adjustRightInd w:val="0"/>
              <w:spacing w:line="290" w:lineRule="exact"/>
              <w:ind w:hanging="433"/>
              <w:rPr>
                <w:rFonts w:ascii="標楷體" w:eastAsia="標楷體" w:hAnsi="標楷體"/>
              </w:rPr>
            </w:pPr>
            <w:r w:rsidRPr="00B7116A">
              <w:rPr>
                <w:rFonts w:ascii="標楷體" w:eastAsia="標楷體" w:hAnsi="標楷體" w:hint="eastAsia"/>
              </w:rPr>
              <w:t>童詩創作與作品欣賞</w:t>
            </w:r>
          </w:p>
        </w:tc>
        <w:tc>
          <w:tcPr>
            <w:tcW w:w="983" w:type="dxa"/>
            <w:tcBorders>
              <w:top w:val="single" w:sz="4" w:space="0" w:color="000000"/>
              <w:left w:val="single" w:sz="4" w:space="0" w:color="000000"/>
              <w:bottom w:val="single" w:sz="4" w:space="0" w:color="000000"/>
              <w:right w:val="single" w:sz="4" w:space="0" w:color="000000"/>
            </w:tcBorders>
          </w:tcPr>
          <w:p w:rsidR="003623AB" w:rsidRPr="00FD1EC2" w:rsidRDefault="003623AB" w:rsidP="003623AB">
            <w:pPr>
              <w:pStyle w:val="TableParagraph"/>
              <w:kinsoku w:val="0"/>
              <w:overflowPunct w:val="0"/>
              <w:spacing w:line="223" w:lineRule="auto"/>
              <w:ind w:leftChars="-43" w:left="-8" w:hangingChars="48" w:hanging="95"/>
              <w:jc w:val="both"/>
              <w:rPr>
                <w:rFonts w:ascii="標楷體" w:eastAsia="標楷體" w:hAnsi="標楷體"/>
                <w:color w:val="FF0000"/>
                <w:spacing w:val="-1"/>
                <w:sz w:val="20"/>
                <w:szCs w:val="20"/>
                <w:highlight w:val="yellow"/>
              </w:rPr>
            </w:pPr>
            <w:r w:rsidRPr="00FD1EC2">
              <w:rPr>
                <w:rFonts w:ascii="標楷體" w:eastAsia="標楷體" w:hAnsi="標楷體" w:hint="eastAsia"/>
                <w:color w:val="FF0000"/>
                <w:spacing w:val="-1"/>
                <w:sz w:val="20"/>
                <w:szCs w:val="20"/>
                <w:highlight w:val="yellow"/>
              </w:rPr>
              <w:lastRenderedPageBreak/>
              <w:t>環境教育</w:t>
            </w:r>
          </w:p>
          <w:p w:rsidR="003623AB" w:rsidRPr="00FD1EC2" w:rsidRDefault="003623AB" w:rsidP="003623AB">
            <w:pPr>
              <w:pStyle w:val="TableParagraph"/>
              <w:kinsoku w:val="0"/>
              <w:overflowPunct w:val="0"/>
              <w:spacing w:line="223" w:lineRule="auto"/>
              <w:ind w:leftChars="-43" w:left="-8" w:hangingChars="48" w:hanging="95"/>
              <w:jc w:val="both"/>
              <w:rPr>
                <w:rFonts w:ascii="標楷體" w:eastAsia="標楷體" w:hAnsi="標楷體"/>
                <w:color w:val="FF0000"/>
                <w:spacing w:val="-1"/>
                <w:sz w:val="20"/>
                <w:szCs w:val="20"/>
                <w:highlight w:val="yellow"/>
              </w:rPr>
            </w:pPr>
            <w:r w:rsidRPr="00FD1EC2">
              <w:rPr>
                <w:rFonts w:ascii="標楷體" w:eastAsia="標楷體" w:hAnsi="標楷體" w:hint="eastAsia"/>
                <w:color w:val="FF0000"/>
                <w:spacing w:val="-1"/>
                <w:sz w:val="20"/>
                <w:szCs w:val="20"/>
                <w:highlight w:val="yellow"/>
              </w:rPr>
              <w:t>海洋教育</w:t>
            </w:r>
          </w:p>
          <w:p w:rsidR="003623AB" w:rsidRPr="00FD1EC2" w:rsidRDefault="003623AB" w:rsidP="003623AB">
            <w:pPr>
              <w:pStyle w:val="TableParagraph"/>
              <w:kinsoku w:val="0"/>
              <w:overflowPunct w:val="0"/>
              <w:spacing w:line="223" w:lineRule="auto"/>
              <w:ind w:leftChars="-43" w:left="-8" w:hangingChars="48" w:hanging="95"/>
              <w:jc w:val="both"/>
              <w:rPr>
                <w:rFonts w:ascii="標楷體" w:eastAsia="標楷體" w:hAnsi="標楷體"/>
                <w:color w:val="FF0000"/>
                <w:spacing w:val="-1"/>
                <w:sz w:val="20"/>
                <w:szCs w:val="20"/>
                <w:highlight w:val="yellow"/>
              </w:rPr>
            </w:pPr>
            <w:r w:rsidRPr="00FD1EC2">
              <w:rPr>
                <w:rFonts w:ascii="標楷體" w:eastAsia="標楷體" w:hAnsi="標楷體" w:hint="eastAsia"/>
                <w:color w:val="FF0000"/>
                <w:spacing w:val="-1"/>
                <w:sz w:val="20"/>
                <w:szCs w:val="20"/>
                <w:highlight w:val="yellow"/>
              </w:rPr>
              <w:t>戶外教育</w:t>
            </w:r>
          </w:p>
          <w:p w:rsidR="003623AB" w:rsidRPr="00FD1EC2" w:rsidRDefault="003623AB" w:rsidP="003623AB">
            <w:pPr>
              <w:pStyle w:val="TableParagraph"/>
              <w:kinsoku w:val="0"/>
              <w:overflowPunct w:val="0"/>
              <w:spacing w:line="223" w:lineRule="auto"/>
              <w:ind w:leftChars="-43" w:left="-8" w:hangingChars="48" w:hanging="95"/>
              <w:jc w:val="both"/>
              <w:rPr>
                <w:rFonts w:ascii="標楷體" w:eastAsia="標楷體" w:hAnsi="標楷體"/>
                <w:color w:val="FF0000"/>
                <w:spacing w:val="-1"/>
                <w:sz w:val="20"/>
                <w:szCs w:val="20"/>
                <w:highlight w:val="yellow"/>
              </w:rPr>
            </w:pPr>
            <w:r w:rsidRPr="00FD1EC2">
              <w:rPr>
                <w:rFonts w:ascii="標楷體" w:eastAsia="標楷體" w:hAnsi="標楷體" w:hint="eastAsia"/>
                <w:color w:val="FF0000"/>
                <w:spacing w:val="-1"/>
                <w:sz w:val="20"/>
                <w:szCs w:val="20"/>
                <w:highlight w:val="yellow"/>
              </w:rPr>
              <w:lastRenderedPageBreak/>
              <w:t>安全教育</w:t>
            </w:r>
          </w:p>
        </w:tc>
      </w:tr>
      <w:tr w:rsidR="003623AB" w:rsidTr="00A22D45">
        <w:tc>
          <w:tcPr>
            <w:tcW w:w="700" w:type="dxa"/>
            <w:vMerge/>
          </w:tcPr>
          <w:p w:rsidR="003623AB" w:rsidRPr="00B7116A" w:rsidRDefault="003623AB" w:rsidP="003623AB">
            <w:pPr>
              <w:widowControl/>
              <w:snapToGrid w:val="0"/>
              <w:textAlignment w:val="baseline"/>
              <w:rPr>
                <w:rFonts w:ascii="標楷體" w:eastAsia="標楷體" w:hAnsi="標楷體" w:cs="Arial"/>
              </w:rPr>
            </w:pPr>
          </w:p>
        </w:tc>
        <w:tc>
          <w:tcPr>
            <w:tcW w:w="943" w:type="dxa"/>
            <w:tcBorders>
              <w:top w:val="single" w:sz="4" w:space="0" w:color="000000"/>
              <w:left w:val="single" w:sz="4" w:space="0" w:color="000000"/>
              <w:bottom w:val="single" w:sz="4" w:space="0" w:color="000000"/>
              <w:right w:val="single" w:sz="4" w:space="0" w:color="000000"/>
            </w:tcBorders>
            <w:vAlign w:val="center"/>
          </w:tcPr>
          <w:p w:rsidR="003623AB" w:rsidRPr="00B7116A" w:rsidRDefault="003623AB" w:rsidP="00B7116A">
            <w:pPr>
              <w:pStyle w:val="TableParagraph"/>
              <w:kinsoku w:val="0"/>
              <w:overflowPunct w:val="0"/>
              <w:ind w:leftChars="-57" w:left="-1" w:right="-27" w:hangingChars="62" w:hanging="136"/>
              <w:jc w:val="center"/>
              <w:rPr>
                <w:rFonts w:ascii="標楷體" w:eastAsia="標楷體" w:hAnsi="標楷體"/>
              </w:rPr>
            </w:pPr>
            <w:r w:rsidRPr="00B7116A">
              <w:rPr>
                <w:rFonts w:ascii="標楷體" w:eastAsia="標楷體" w:hAnsi="標楷體" w:hint="eastAsia"/>
              </w:rPr>
              <w:t>三年級</w:t>
            </w:r>
          </w:p>
        </w:tc>
        <w:tc>
          <w:tcPr>
            <w:tcW w:w="3739" w:type="dxa"/>
            <w:tcBorders>
              <w:top w:val="single" w:sz="4" w:space="0" w:color="000000"/>
              <w:left w:val="single" w:sz="4" w:space="0" w:color="000000"/>
              <w:bottom w:val="single" w:sz="4" w:space="0" w:color="000000"/>
              <w:right w:val="single" w:sz="4" w:space="0" w:color="000000"/>
            </w:tcBorders>
          </w:tcPr>
          <w:p w:rsidR="003623AB" w:rsidRPr="00B7116A" w:rsidRDefault="003623AB" w:rsidP="003623AB">
            <w:pPr>
              <w:pStyle w:val="TableParagraph"/>
              <w:kinsoku w:val="0"/>
              <w:overflowPunct w:val="0"/>
              <w:rPr>
                <w:rFonts w:ascii="標楷體" w:eastAsia="標楷體" w:hAnsi="標楷體" w:cs="Times New Roman"/>
              </w:rPr>
            </w:pPr>
          </w:p>
          <w:p w:rsidR="003623AB" w:rsidRPr="00B7116A" w:rsidRDefault="003623AB" w:rsidP="003623AB">
            <w:pPr>
              <w:pStyle w:val="TableParagraph"/>
              <w:kinsoku w:val="0"/>
              <w:overflowPunct w:val="0"/>
              <w:spacing w:before="184" w:line="324" w:lineRule="exact"/>
              <w:ind w:left="110"/>
              <w:rPr>
                <w:rFonts w:ascii="標楷體" w:eastAsia="標楷體" w:hAnsi="標楷體"/>
              </w:rPr>
            </w:pPr>
            <w:r w:rsidRPr="00B7116A">
              <w:rPr>
                <w:rFonts w:ascii="標楷體" w:eastAsia="標楷體" w:hAnsi="標楷體" w:hint="eastAsia"/>
              </w:rPr>
              <w:t>認識家燕</w:t>
            </w:r>
            <w:r w:rsidRPr="00B7116A">
              <w:rPr>
                <w:rFonts w:ascii="標楷體" w:eastAsia="標楷體" w:hAnsi="標楷體"/>
              </w:rPr>
              <w:t>/2</w:t>
            </w:r>
            <w:r w:rsidRPr="00B7116A">
              <w:rPr>
                <w:rFonts w:ascii="標楷體" w:eastAsia="標楷體" w:hAnsi="標楷體" w:hint="eastAsia"/>
              </w:rPr>
              <w:t>，家燕圖片介紹</w:t>
            </w:r>
          </w:p>
          <w:p w:rsidR="003623AB" w:rsidRPr="00B7116A" w:rsidRDefault="003623AB" w:rsidP="003623AB">
            <w:pPr>
              <w:pStyle w:val="TableParagraph"/>
              <w:kinsoku w:val="0"/>
              <w:overflowPunct w:val="0"/>
              <w:spacing w:before="5" w:line="223" w:lineRule="auto"/>
              <w:ind w:left="110" w:right="159"/>
              <w:rPr>
                <w:rFonts w:ascii="標楷體" w:eastAsia="標楷體" w:hAnsi="標楷體"/>
              </w:rPr>
            </w:pPr>
            <w:r w:rsidRPr="00B7116A">
              <w:rPr>
                <w:rFonts w:ascii="標楷體" w:eastAsia="標楷體" w:hAnsi="標楷體" w:hint="eastAsia"/>
              </w:rPr>
              <w:t>尋找家燕</w:t>
            </w:r>
            <w:r w:rsidRPr="00B7116A">
              <w:rPr>
                <w:rFonts w:ascii="標楷體" w:eastAsia="標楷體" w:hAnsi="標楷體"/>
              </w:rPr>
              <w:t>/3</w:t>
            </w:r>
            <w:r w:rsidRPr="00B7116A">
              <w:rPr>
                <w:rFonts w:ascii="標楷體" w:eastAsia="標楷體" w:hAnsi="標楷體" w:hint="eastAsia"/>
              </w:rPr>
              <w:t>，</w:t>
            </w:r>
            <w:r w:rsidRPr="00B7116A">
              <w:rPr>
                <w:rFonts w:ascii="標楷體" w:eastAsia="標楷體" w:hAnsi="標楷體" w:hint="eastAsia"/>
                <w:spacing w:val="-3"/>
              </w:rPr>
              <w:t>社區踏查</w:t>
            </w:r>
            <w:r w:rsidRPr="00B7116A">
              <w:rPr>
                <w:rFonts w:ascii="標楷體" w:eastAsia="標楷體" w:hAnsi="標楷體"/>
                <w:spacing w:val="-3"/>
              </w:rPr>
              <w:t xml:space="preserve"> </w:t>
            </w:r>
            <w:r w:rsidRPr="00B7116A">
              <w:rPr>
                <w:rFonts w:ascii="標楷體" w:eastAsia="標楷體" w:hAnsi="標楷體" w:hint="eastAsia"/>
                <w:spacing w:val="-3"/>
              </w:rPr>
              <w:t>觀察記錄</w:t>
            </w:r>
            <w:r w:rsidRPr="00B7116A">
              <w:rPr>
                <w:rFonts w:ascii="標楷體" w:eastAsia="標楷體" w:hAnsi="標楷體" w:hint="eastAsia"/>
              </w:rPr>
              <w:t>資料整理編輯</w:t>
            </w:r>
            <w:r w:rsidRPr="00B7116A">
              <w:rPr>
                <w:rFonts w:ascii="標楷體" w:eastAsia="標楷體" w:hAnsi="標楷體"/>
              </w:rPr>
              <w:t>/3</w:t>
            </w:r>
            <w:r w:rsidRPr="00B7116A">
              <w:rPr>
                <w:rFonts w:ascii="標楷體" w:eastAsia="標楷體" w:hAnsi="標楷體" w:hint="eastAsia"/>
              </w:rPr>
              <w:t>，資料整理編輯觀察發表</w:t>
            </w:r>
            <w:r w:rsidRPr="00B7116A">
              <w:rPr>
                <w:rFonts w:ascii="標楷體" w:eastAsia="標楷體" w:hAnsi="標楷體"/>
              </w:rPr>
              <w:t>/2</w:t>
            </w:r>
            <w:r w:rsidRPr="00B7116A">
              <w:rPr>
                <w:rFonts w:ascii="標楷體" w:eastAsia="標楷體" w:hAnsi="標楷體" w:hint="eastAsia"/>
              </w:rPr>
              <w:t>，成果發表</w:t>
            </w:r>
          </w:p>
        </w:tc>
        <w:tc>
          <w:tcPr>
            <w:tcW w:w="3128" w:type="dxa"/>
            <w:tcBorders>
              <w:top w:val="single" w:sz="4" w:space="0" w:color="000000"/>
              <w:left w:val="single" w:sz="4" w:space="0" w:color="000000"/>
              <w:bottom w:val="single" w:sz="4" w:space="0" w:color="000000"/>
              <w:right w:val="single" w:sz="4" w:space="0" w:color="000000"/>
            </w:tcBorders>
          </w:tcPr>
          <w:p w:rsidR="003623AB" w:rsidRPr="00B7116A" w:rsidRDefault="003623AB" w:rsidP="008A3898">
            <w:pPr>
              <w:pStyle w:val="TableParagraph"/>
              <w:numPr>
                <w:ilvl w:val="1"/>
                <w:numId w:val="45"/>
              </w:numPr>
              <w:tabs>
                <w:tab w:val="left" w:pos="538"/>
              </w:tabs>
              <w:kinsoku w:val="0"/>
              <w:overflowPunct w:val="0"/>
              <w:adjustRightInd w:val="0"/>
              <w:spacing w:line="314" w:lineRule="exact"/>
              <w:ind w:hanging="433"/>
              <w:rPr>
                <w:rFonts w:ascii="標楷體" w:eastAsia="標楷體" w:hAnsi="標楷體"/>
              </w:rPr>
            </w:pPr>
            <w:r w:rsidRPr="00B7116A">
              <w:rPr>
                <w:rFonts w:ascii="標楷體" w:eastAsia="標楷體" w:hAnsi="標楷體" w:hint="eastAsia"/>
              </w:rPr>
              <w:t>家燕圖片介紹、文學作品欣賞。</w:t>
            </w:r>
          </w:p>
          <w:p w:rsidR="003623AB" w:rsidRPr="00B7116A" w:rsidRDefault="003623AB" w:rsidP="008A3898">
            <w:pPr>
              <w:pStyle w:val="TableParagraph"/>
              <w:numPr>
                <w:ilvl w:val="1"/>
                <w:numId w:val="45"/>
              </w:numPr>
              <w:tabs>
                <w:tab w:val="left" w:pos="538"/>
              </w:tabs>
              <w:kinsoku w:val="0"/>
              <w:overflowPunct w:val="0"/>
              <w:adjustRightInd w:val="0"/>
              <w:spacing w:line="314" w:lineRule="exact"/>
              <w:ind w:hanging="433"/>
              <w:rPr>
                <w:rFonts w:ascii="標楷體" w:eastAsia="標楷體" w:hAnsi="標楷體"/>
              </w:rPr>
            </w:pPr>
            <w:r w:rsidRPr="00B7116A">
              <w:rPr>
                <w:rFonts w:ascii="標楷體" w:eastAsia="標楷體" w:hAnsi="標楷體" w:hint="eastAsia"/>
              </w:rPr>
              <w:t>認識家燕的特徵。</w:t>
            </w:r>
          </w:p>
          <w:p w:rsidR="003623AB" w:rsidRPr="00B7116A" w:rsidRDefault="003623AB" w:rsidP="008A3898">
            <w:pPr>
              <w:pStyle w:val="TableParagraph"/>
              <w:numPr>
                <w:ilvl w:val="1"/>
                <w:numId w:val="45"/>
              </w:numPr>
              <w:tabs>
                <w:tab w:val="left" w:pos="538"/>
              </w:tabs>
              <w:kinsoku w:val="0"/>
              <w:overflowPunct w:val="0"/>
              <w:adjustRightInd w:val="0"/>
              <w:spacing w:before="7" w:line="223" w:lineRule="auto"/>
              <w:ind w:left="105" w:right="146" w:firstLine="0"/>
              <w:rPr>
                <w:rFonts w:ascii="標楷體" w:eastAsia="標楷體" w:hAnsi="標楷體" w:cs="Calibri"/>
              </w:rPr>
            </w:pPr>
            <w:r w:rsidRPr="00B7116A">
              <w:rPr>
                <w:rFonts w:ascii="標楷體" w:eastAsia="標楷體" w:hAnsi="標楷體" w:hint="eastAsia"/>
                <w:spacing w:val="-1"/>
              </w:rPr>
              <w:t>知道家燕生態習性</w:t>
            </w:r>
            <w:r w:rsidRPr="00B7116A">
              <w:rPr>
                <w:rFonts w:ascii="標楷體" w:eastAsia="標楷體" w:hAnsi="標楷體" w:cs="Calibri"/>
              </w:rPr>
              <w:t>(</w:t>
            </w:r>
            <w:r w:rsidRPr="00B7116A">
              <w:rPr>
                <w:rFonts w:ascii="標楷體" w:eastAsia="標楷體" w:hAnsi="標楷體" w:hint="eastAsia"/>
              </w:rPr>
              <w:t>食物、環境、生活、習性</w:t>
            </w:r>
            <w:r w:rsidRPr="00B7116A">
              <w:rPr>
                <w:rFonts w:ascii="標楷體" w:eastAsia="標楷體" w:hAnsi="標楷體" w:cs="Calibri"/>
              </w:rPr>
              <w:t>)</w:t>
            </w:r>
          </w:p>
          <w:p w:rsidR="003623AB" w:rsidRPr="00B7116A" w:rsidRDefault="003623AB" w:rsidP="008A3898">
            <w:pPr>
              <w:pStyle w:val="TableParagraph"/>
              <w:numPr>
                <w:ilvl w:val="1"/>
                <w:numId w:val="45"/>
              </w:numPr>
              <w:tabs>
                <w:tab w:val="left" w:pos="538"/>
              </w:tabs>
              <w:kinsoku w:val="0"/>
              <w:overflowPunct w:val="0"/>
              <w:adjustRightInd w:val="0"/>
              <w:spacing w:line="307" w:lineRule="exact"/>
              <w:ind w:hanging="433"/>
              <w:rPr>
                <w:rFonts w:ascii="標楷體" w:eastAsia="標楷體" w:hAnsi="標楷體"/>
              </w:rPr>
            </w:pPr>
            <w:r w:rsidRPr="00B7116A">
              <w:rPr>
                <w:rFonts w:ascii="標楷體" w:eastAsia="標楷體" w:hAnsi="標楷體" w:hint="eastAsia"/>
              </w:rPr>
              <w:t>家燕分布現況。</w:t>
            </w:r>
          </w:p>
          <w:p w:rsidR="003623AB" w:rsidRPr="00B7116A" w:rsidRDefault="003623AB" w:rsidP="003623AB">
            <w:pPr>
              <w:pStyle w:val="TableParagraph"/>
              <w:tabs>
                <w:tab w:val="left" w:pos="538"/>
              </w:tabs>
              <w:kinsoku w:val="0"/>
              <w:overflowPunct w:val="0"/>
              <w:adjustRightInd w:val="0"/>
              <w:spacing w:line="307" w:lineRule="exact"/>
              <w:ind w:left="104"/>
              <w:rPr>
                <w:rFonts w:ascii="標楷體" w:eastAsia="標楷體" w:hAnsi="標楷體"/>
              </w:rPr>
            </w:pPr>
            <w:r w:rsidRPr="00B7116A">
              <w:rPr>
                <w:rFonts w:ascii="標楷體" w:eastAsia="標楷體" w:hAnsi="標楷體" w:cs="Calibri"/>
              </w:rPr>
              <w:t>2-1</w:t>
            </w:r>
            <w:r w:rsidRPr="00B7116A">
              <w:rPr>
                <w:rFonts w:ascii="標楷體" w:eastAsia="標楷體" w:hAnsi="標楷體" w:cs="Calibri"/>
                <w:spacing w:val="64"/>
              </w:rPr>
              <w:t xml:space="preserve"> </w:t>
            </w:r>
            <w:r w:rsidRPr="00B7116A">
              <w:rPr>
                <w:rFonts w:ascii="標楷體" w:eastAsia="標楷體" w:hAnsi="標楷體" w:hint="eastAsia"/>
              </w:rPr>
              <w:t>社區踏查。</w:t>
            </w:r>
          </w:p>
          <w:p w:rsidR="003623AB" w:rsidRPr="00B7116A" w:rsidRDefault="003623AB" w:rsidP="003623AB">
            <w:pPr>
              <w:pStyle w:val="TableParagraph"/>
              <w:kinsoku w:val="0"/>
              <w:overflowPunct w:val="0"/>
              <w:spacing w:line="312" w:lineRule="exact"/>
              <w:ind w:left="105"/>
              <w:rPr>
                <w:rFonts w:ascii="標楷體" w:eastAsia="標楷體" w:hAnsi="標楷體"/>
              </w:rPr>
            </w:pPr>
            <w:r w:rsidRPr="00B7116A">
              <w:rPr>
                <w:rFonts w:ascii="標楷體" w:eastAsia="標楷體" w:hAnsi="標楷體" w:cs="Calibri"/>
              </w:rPr>
              <w:t>2-2</w:t>
            </w:r>
            <w:r w:rsidRPr="00B7116A">
              <w:rPr>
                <w:rFonts w:ascii="標楷體" w:eastAsia="標楷體" w:hAnsi="標楷體" w:cs="Calibri"/>
                <w:spacing w:val="9"/>
              </w:rPr>
              <w:t xml:space="preserve"> </w:t>
            </w:r>
            <w:r w:rsidRPr="00B7116A">
              <w:rPr>
                <w:rFonts w:ascii="標楷體" w:eastAsia="標楷體" w:hAnsi="標楷體" w:hint="eastAsia"/>
              </w:rPr>
              <w:t>觀察記錄。</w:t>
            </w:r>
          </w:p>
          <w:p w:rsidR="003623AB" w:rsidRPr="00B7116A" w:rsidRDefault="003623AB" w:rsidP="003623AB">
            <w:pPr>
              <w:pStyle w:val="TableParagraph"/>
              <w:kinsoku w:val="0"/>
              <w:overflowPunct w:val="0"/>
              <w:spacing w:line="312" w:lineRule="exact"/>
              <w:ind w:left="105"/>
              <w:rPr>
                <w:rFonts w:ascii="標楷體" w:eastAsia="標楷體" w:hAnsi="標楷體"/>
              </w:rPr>
            </w:pPr>
            <w:r w:rsidRPr="00B7116A">
              <w:rPr>
                <w:rFonts w:ascii="標楷體" w:eastAsia="標楷體" w:hAnsi="標楷體" w:cs="Calibri"/>
              </w:rPr>
              <w:t>3-1</w:t>
            </w:r>
            <w:r w:rsidRPr="00B7116A">
              <w:rPr>
                <w:rFonts w:ascii="標楷體" w:eastAsia="標楷體" w:hAnsi="標楷體" w:cs="Calibri"/>
                <w:spacing w:val="62"/>
              </w:rPr>
              <w:t xml:space="preserve"> </w:t>
            </w:r>
            <w:r w:rsidRPr="00B7116A">
              <w:rPr>
                <w:rFonts w:ascii="標楷體" w:eastAsia="標楷體" w:hAnsi="標楷體" w:hint="eastAsia"/>
              </w:rPr>
              <w:t>影音整理編輯。</w:t>
            </w:r>
          </w:p>
          <w:p w:rsidR="003623AB" w:rsidRPr="00B7116A" w:rsidRDefault="003623AB" w:rsidP="003623AB">
            <w:pPr>
              <w:pStyle w:val="TableParagraph"/>
              <w:kinsoku w:val="0"/>
              <w:overflowPunct w:val="0"/>
              <w:spacing w:line="290" w:lineRule="exact"/>
              <w:ind w:left="105"/>
              <w:rPr>
                <w:rFonts w:ascii="標楷體" w:eastAsia="標楷體" w:hAnsi="標楷體"/>
              </w:rPr>
            </w:pPr>
            <w:r w:rsidRPr="00B7116A">
              <w:rPr>
                <w:rFonts w:ascii="標楷體" w:eastAsia="標楷體" w:hAnsi="標楷體" w:cs="Calibri"/>
              </w:rPr>
              <w:t>3-2</w:t>
            </w:r>
            <w:r w:rsidRPr="00B7116A">
              <w:rPr>
                <w:rFonts w:ascii="標楷體" w:eastAsia="標楷體" w:hAnsi="標楷體" w:cs="Calibri"/>
                <w:spacing w:val="8"/>
              </w:rPr>
              <w:t xml:space="preserve"> </w:t>
            </w:r>
            <w:r w:rsidRPr="00B7116A">
              <w:rPr>
                <w:rFonts w:ascii="標楷體" w:eastAsia="標楷體" w:hAnsi="標楷體" w:hint="eastAsia"/>
              </w:rPr>
              <w:t>成果發表。</w:t>
            </w:r>
          </w:p>
        </w:tc>
        <w:tc>
          <w:tcPr>
            <w:tcW w:w="983" w:type="dxa"/>
            <w:tcBorders>
              <w:top w:val="single" w:sz="4" w:space="0" w:color="000000"/>
              <w:left w:val="single" w:sz="4" w:space="0" w:color="000000"/>
              <w:bottom w:val="single" w:sz="4" w:space="0" w:color="000000"/>
              <w:right w:val="single" w:sz="4" w:space="0" w:color="000000"/>
            </w:tcBorders>
          </w:tcPr>
          <w:p w:rsidR="00B7116A" w:rsidRPr="00FD1EC2" w:rsidRDefault="00B7116A" w:rsidP="001E5767">
            <w:pPr>
              <w:pStyle w:val="TableParagraph"/>
              <w:ind w:rightChars="-44" w:right="-106"/>
              <w:rPr>
                <w:rFonts w:ascii="標楷體" w:eastAsia="標楷體" w:hAnsi="標楷體"/>
                <w:color w:val="FF0000"/>
                <w:sz w:val="20"/>
                <w:szCs w:val="20"/>
                <w:highlight w:val="yellow"/>
              </w:rPr>
            </w:pPr>
            <w:r w:rsidRPr="00FD1EC2">
              <w:rPr>
                <w:rFonts w:ascii="標楷體" w:eastAsia="標楷體" w:hAnsi="標楷體" w:hint="eastAsia"/>
                <w:color w:val="FF0000"/>
                <w:sz w:val="20"/>
                <w:szCs w:val="20"/>
                <w:highlight w:val="yellow"/>
              </w:rPr>
              <w:t>環境教育</w:t>
            </w:r>
          </w:p>
          <w:p w:rsidR="00B7116A" w:rsidRPr="00FD1EC2" w:rsidRDefault="00B7116A" w:rsidP="001E5767">
            <w:pPr>
              <w:pStyle w:val="TableParagraph"/>
              <w:ind w:rightChars="-44" w:right="-106"/>
              <w:rPr>
                <w:rFonts w:ascii="標楷體" w:eastAsia="標楷體" w:hAnsi="標楷體"/>
                <w:color w:val="FF0000"/>
                <w:sz w:val="20"/>
                <w:szCs w:val="20"/>
                <w:highlight w:val="yellow"/>
              </w:rPr>
            </w:pPr>
            <w:r w:rsidRPr="00FD1EC2">
              <w:rPr>
                <w:rFonts w:ascii="標楷體" w:eastAsia="標楷體" w:hAnsi="標楷體" w:hint="eastAsia"/>
                <w:color w:val="FF0000"/>
                <w:sz w:val="20"/>
                <w:szCs w:val="20"/>
                <w:highlight w:val="yellow"/>
              </w:rPr>
              <w:t>戶外教育</w:t>
            </w:r>
          </w:p>
          <w:p w:rsidR="003623AB" w:rsidRPr="00FD1EC2" w:rsidRDefault="00B7116A" w:rsidP="001E5767">
            <w:pPr>
              <w:pStyle w:val="TableParagraph"/>
              <w:kinsoku w:val="0"/>
              <w:overflowPunct w:val="0"/>
              <w:ind w:rightChars="-44" w:right="-106"/>
              <w:rPr>
                <w:rFonts w:ascii="標楷體" w:eastAsia="標楷體" w:hAnsi="標楷體" w:cs="Times New Roman"/>
                <w:color w:val="FF0000"/>
                <w:sz w:val="20"/>
                <w:szCs w:val="20"/>
                <w:highlight w:val="yellow"/>
              </w:rPr>
            </w:pPr>
            <w:r w:rsidRPr="00FD1EC2">
              <w:rPr>
                <w:rFonts w:ascii="標楷體" w:eastAsia="標楷體" w:hAnsi="標楷體" w:cs="Times New Roman" w:hint="eastAsia"/>
                <w:color w:val="FF0000"/>
                <w:sz w:val="20"/>
                <w:szCs w:val="20"/>
                <w:highlight w:val="yellow"/>
                <w:lang w:val="en-US"/>
              </w:rPr>
              <w:t>安全教育</w:t>
            </w:r>
          </w:p>
        </w:tc>
      </w:tr>
      <w:tr w:rsidR="003623AB" w:rsidTr="00A22D45">
        <w:tc>
          <w:tcPr>
            <w:tcW w:w="700" w:type="dxa"/>
            <w:vMerge/>
          </w:tcPr>
          <w:p w:rsidR="003623AB" w:rsidRPr="00B7116A" w:rsidRDefault="003623AB" w:rsidP="003623AB">
            <w:pPr>
              <w:widowControl/>
              <w:snapToGrid w:val="0"/>
              <w:textAlignment w:val="baseline"/>
              <w:rPr>
                <w:rFonts w:ascii="標楷體" w:eastAsia="標楷體" w:hAnsi="標楷體" w:cs="Arial"/>
              </w:rPr>
            </w:pPr>
          </w:p>
        </w:tc>
        <w:tc>
          <w:tcPr>
            <w:tcW w:w="943" w:type="dxa"/>
            <w:tcBorders>
              <w:top w:val="single" w:sz="4" w:space="0" w:color="000000"/>
              <w:left w:val="single" w:sz="4" w:space="0" w:color="000000"/>
              <w:bottom w:val="single" w:sz="4" w:space="0" w:color="000000"/>
              <w:right w:val="single" w:sz="4" w:space="0" w:color="000000"/>
            </w:tcBorders>
            <w:vAlign w:val="center"/>
          </w:tcPr>
          <w:p w:rsidR="003623AB" w:rsidRPr="00B7116A" w:rsidRDefault="003623AB" w:rsidP="00B7116A">
            <w:pPr>
              <w:pStyle w:val="TableParagraph"/>
              <w:kinsoku w:val="0"/>
              <w:overflowPunct w:val="0"/>
              <w:ind w:leftChars="-96" w:left="1" w:right="-27" w:hangingChars="105" w:hanging="231"/>
              <w:jc w:val="center"/>
              <w:rPr>
                <w:rFonts w:ascii="標楷體" w:eastAsia="標楷體" w:hAnsi="標楷體"/>
              </w:rPr>
            </w:pPr>
            <w:r w:rsidRPr="00B7116A">
              <w:rPr>
                <w:rFonts w:ascii="標楷體" w:eastAsia="標楷體" w:hAnsi="標楷體" w:hint="eastAsia"/>
              </w:rPr>
              <w:t>四年級</w:t>
            </w:r>
          </w:p>
        </w:tc>
        <w:tc>
          <w:tcPr>
            <w:tcW w:w="3739" w:type="dxa"/>
            <w:tcBorders>
              <w:top w:val="single" w:sz="4" w:space="0" w:color="000000"/>
              <w:left w:val="single" w:sz="4" w:space="0" w:color="000000"/>
              <w:bottom w:val="single" w:sz="4" w:space="0" w:color="000000"/>
              <w:right w:val="single" w:sz="4" w:space="0" w:color="000000"/>
            </w:tcBorders>
          </w:tcPr>
          <w:p w:rsidR="003623AB" w:rsidRPr="00B7116A" w:rsidRDefault="003623AB" w:rsidP="003623AB">
            <w:pPr>
              <w:pStyle w:val="TableParagraph"/>
              <w:kinsoku w:val="0"/>
              <w:overflowPunct w:val="0"/>
              <w:spacing w:before="7" w:line="223" w:lineRule="auto"/>
              <w:ind w:left="110" w:right="17"/>
              <w:rPr>
                <w:rFonts w:ascii="標楷體" w:eastAsia="標楷體" w:hAnsi="標楷體"/>
                <w:spacing w:val="1"/>
              </w:rPr>
            </w:pPr>
            <w:r w:rsidRPr="00B7116A">
              <w:rPr>
                <w:rFonts w:ascii="標楷體" w:eastAsia="標楷體" w:hAnsi="標楷體" w:hint="eastAsia"/>
                <w:spacing w:val="-1"/>
              </w:rPr>
              <w:t>認識螢火蟲</w:t>
            </w:r>
            <w:r w:rsidRPr="00B7116A">
              <w:rPr>
                <w:rFonts w:ascii="標楷體" w:eastAsia="標楷體" w:hAnsi="標楷體"/>
              </w:rPr>
              <w:t>/2</w:t>
            </w:r>
            <w:r w:rsidRPr="00B7116A">
              <w:rPr>
                <w:rFonts w:ascii="標楷體" w:eastAsia="標楷體" w:hAnsi="標楷體" w:hint="eastAsia"/>
              </w:rPr>
              <w:t>，螢火蟲圖片介紹尋找北竿雌光螢</w:t>
            </w:r>
            <w:r w:rsidRPr="00B7116A">
              <w:rPr>
                <w:rFonts w:ascii="標楷體" w:eastAsia="標楷體" w:hAnsi="標楷體"/>
              </w:rPr>
              <w:t>/3</w:t>
            </w:r>
            <w:r w:rsidRPr="00B7116A">
              <w:rPr>
                <w:rFonts w:ascii="標楷體" w:eastAsia="標楷體" w:hAnsi="標楷體" w:hint="eastAsia"/>
              </w:rPr>
              <w:t>，社區踏查</w:t>
            </w:r>
            <w:r w:rsidRPr="00B7116A">
              <w:rPr>
                <w:rFonts w:ascii="標楷體" w:eastAsia="標楷體" w:hAnsi="標楷體"/>
                <w:spacing w:val="1"/>
              </w:rPr>
              <w:t xml:space="preserve"> </w:t>
            </w:r>
          </w:p>
          <w:p w:rsidR="003623AB" w:rsidRPr="00B7116A" w:rsidRDefault="003623AB" w:rsidP="003623AB">
            <w:pPr>
              <w:pStyle w:val="TableParagraph"/>
              <w:kinsoku w:val="0"/>
              <w:overflowPunct w:val="0"/>
              <w:spacing w:before="7" w:line="223" w:lineRule="auto"/>
              <w:ind w:left="110" w:right="17"/>
              <w:rPr>
                <w:rFonts w:ascii="標楷體" w:eastAsia="標楷體" w:hAnsi="標楷體"/>
              </w:rPr>
            </w:pPr>
            <w:r w:rsidRPr="00B7116A">
              <w:rPr>
                <w:rFonts w:ascii="標楷體" w:eastAsia="標楷體" w:hAnsi="標楷體" w:hint="eastAsia"/>
              </w:rPr>
              <w:t>觀察記錄</w:t>
            </w:r>
            <w:r w:rsidRPr="00B7116A">
              <w:rPr>
                <w:rFonts w:ascii="標楷體" w:eastAsia="標楷體" w:hAnsi="標楷體"/>
              </w:rPr>
              <w:t>/3</w:t>
            </w:r>
            <w:r w:rsidRPr="00B7116A">
              <w:rPr>
                <w:rFonts w:ascii="標楷體" w:eastAsia="標楷體" w:hAnsi="標楷體" w:hint="eastAsia"/>
              </w:rPr>
              <w:t>，資料整理編輯</w:t>
            </w:r>
          </w:p>
          <w:p w:rsidR="003623AB" w:rsidRPr="00B7116A" w:rsidRDefault="003623AB" w:rsidP="003623AB">
            <w:pPr>
              <w:pStyle w:val="TableParagraph"/>
              <w:kinsoku w:val="0"/>
              <w:overflowPunct w:val="0"/>
              <w:spacing w:line="318" w:lineRule="exact"/>
              <w:ind w:left="110"/>
              <w:rPr>
                <w:rFonts w:ascii="標楷體" w:eastAsia="標楷體" w:hAnsi="標楷體"/>
              </w:rPr>
            </w:pPr>
            <w:r w:rsidRPr="00B7116A">
              <w:rPr>
                <w:rFonts w:ascii="標楷體" w:eastAsia="標楷體" w:hAnsi="標楷體" w:hint="eastAsia"/>
              </w:rPr>
              <w:t>觀察發表</w:t>
            </w:r>
            <w:r w:rsidRPr="00B7116A">
              <w:rPr>
                <w:rFonts w:ascii="標楷體" w:eastAsia="標楷體" w:hAnsi="標楷體"/>
              </w:rPr>
              <w:t>/2</w:t>
            </w:r>
            <w:r w:rsidRPr="00B7116A">
              <w:rPr>
                <w:rFonts w:ascii="標楷體" w:eastAsia="標楷體" w:hAnsi="標楷體" w:hint="eastAsia"/>
              </w:rPr>
              <w:t>，成果發表</w:t>
            </w:r>
          </w:p>
        </w:tc>
        <w:tc>
          <w:tcPr>
            <w:tcW w:w="3128" w:type="dxa"/>
            <w:tcBorders>
              <w:top w:val="single" w:sz="4" w:space="0" w:color="000000"/>
              <w:left w:val="single" w:sz="4" w:space="0" w:color="000000"/>
              <w:bottom w:val="single" w:sz="4" w:space="0" w:color="000000"/>
              <w:right w:val="single" w:sz="4" w:space="0" w:color="000000"/>
            </w:tcBorders>
          </w:tcPr>
          <w:p w:rsidR="003623AB" w:rsidRPr="00B7116A" w:rsidRDefault="003623AB" w:rsidP="008A3898">
            <w:pPr>
              <w:pStyle w:val="TableParagraph"/>
              <w:numPr>
                <w:ilvl w:val="1"/>
                <w:numId w:val="46"/>
              </w:numPr>
              <w:tabs>
                <w:tab w:val="left" w:pos="538"/>
              </w:tabs>
              <w:kinsoku w:val="0"/>
              <w:overflowPunct w:val="0"/>
              <w:adjustRightInd w:val="0"/>
              <w:spacing w:line="314" w:lineRule="exact"/>
              <w:ind w:hanging="433"/>
              <w:jc w:val="both"/>
              <w:rPr>
                <w:rFonts w:ascii="標楷體" w:eastAsia="標楷體" w:hAnsi="標楷體"/>
              </w:rPr>
            </w:pPr>
            <w:r w:rsidRPr="00B7116A">
              <w:rPr>
                <w:rFonts w:ascii="標楷體" w:eastAsia="標楷體" w:hAnsi="標楷體" w:hint="eastAsia"/>
              </w:rPr>
              <w:t>螢火蟲圖片介紹、文學作品欣賞。</w:t>
            </w:r>
          </w:p>
          <w:p w:rsidR="003623AB" w:rsidRPr="00B7116A" w:rsidRDefault="003623AB" w:rsidP="008A3898">
            <w:pPr>
              <w:pStyle w:val="TableParagraph"/>
              <w:numPr>
                <w:ilvl w:val="1"/>
                <w:numId w:val="46"/>
              </w:numPr>
              <w:tabs>
                <w:tab w:val="left" w:pos="538"/>
              </w:tabs>
              <w:kinsoku w:val="0"/>
              <w:overflowPunct w:val="0"/>
              <w:adjustRightInd w:val="0"/>
              <w:spacing w:line="312" w:lineRule="exact"/>
              <w:ind w:hanging="433"/>
              <w:jc w:val="both"/>
              <w:rPr>
                <w:rFonts w:ascii="標楷體" w:eastAsia="標楷體" w:hAnsi="標楷體"/>
              </w:rPr>
            </w:pPr>
            <w:r w:rsidRPr="00B7116A">
              <w:rPr>
                <w:rFonts w:ascii="標楷體" w:eastAsia="標楷體" w:hAnsi="標楷體" w:hint="eastAsia"/>
              </w:rPr>
              <w:t>認識螢火蟲的特徵。</w:t>
            </w:r>
          </w:p>
          <w:p w:rsidR="003623AB" w:rsidRPr="00B7116A" w:rsidRDefault="003623AB" w:rsidP="008A3898">
            <w:pPr>
              <w:pStyle w:val="TableParagraph"/>
              <w:numPr>
                <w:ilvl w:val="1"/>
                <w:numId w:val="46"/>
              </w:numPr>
              <w:tabs>
                <w:tab w:val="left" w:pos="538"/>
              </w:tabs>
              <w:kinsoku w:val="0"/>
              <w:overflowPunct w:val="0"/>
              <w:adjustRightInd w:val="0"/>
              <w:spacing w:before="5" w:line="223" w:lineRule="auto"/>
              <w:ind w:left="105" w:right="51" w:firstLine="0"/>
              <w:jc w:val="both"/>
              <w:rPr>
                <w:rFonts w:ascii="標楷體" w:eastAsia="標楷體" w:hAnsi="標楷體"/>
              </w:rPr>
            </w:pPr>
            <w:r w:rsidRPr="00B7116A">
              <w:rPr>
                <w:rFonts w:ascii="標楷體" w:eastAsia="標楷體" w:hAnsi="標楷體" w:hint="eastAsia"/>
                <w:spacing w:val="-1"/>
              </w:rPr>
              <w:t>知道螢火蟲生態習性</w:t>
            </w:r>
            <w:r w:rsidRPr="00B7116A">
              <w:rPr>
                <w:rFonts w:ascii="標楷體" w:eastAsia="標楷體" w:hAnsi="標楷體" w:cs="Calibri"/>
              </w:rPr>
              <w:t>(</w:t>
            </w:r>
            <w:r w:rsidRPr="00B7116A">
              <w:rPr>
                <w:rFonts w:ascii="標楷體" w:eastAsia="標楷體" w:hAnsi="標楷體" w:hint="eastAsia"/>
              </w:rPr>
              <w:t>食物、環境、生活、習性</w:t>
            </w:r>
            <w:r w:rsidRPr="00B7116A">
              <w:rPr>
                <w:rFonts w:ascii="標楷體" w:eastAsia="標楷體" w:hAnsi="標楷體" w:cs="Calibri"/>
              </w:rPr>
              <w:t>)</w:t>
            </w:r>
          </w:p>
          <w:p w:rsidR="003623AB" w:rsidRPr="00B7116A" w:rsidRDefault="003623AB" w:rsidP="003623AB">
            <w:pPr>
              <w:pStyle w:val="TableParagraph"/>
              <w:tabs>
                <w:tab w:val="left" w:pos="538"/>
              </w:tabs>
              <w:kinsoku w:val="0"/>
              <w:overflowPunct w:val="0"/>
              <w:adjustRightInd w:val="0"/>
              <w:spacing w:before="5" w:line="223" w:lineRule="auto"/>
              <w:ind w:left="105" w:right="51"/>
              <w:jc w:val="both"/>
              <w:rPr>
                <w:rFonts w:ascii="標楷體" w:eastAsia="標楷體" w:hAnsi="標楷體"/>
              </w:rPr>
            </w:pPr>
            <w:r w:rsidRPr="00B7116A">
              <w:rPr>
                <w:rFonts w:ascii="標楷體" w:eastAsia="標楷體" w:hAnsi="標楷體" w:cs="Calibri"/>
              </w:rPr>
              <w:t>2-1</w:t>
            </w:r>
            <w:r w:rsidRPr="00B7116A">
              <w:rPr>
                <w:rFonts w:ascii="標楷體" w:eastAsia="標楷體" w:hAnsi="標楷體" w:cs="Calibri"/>
                <w:spacing w:val="8"/>
              </w:rPr>
              <w:t xml:space="preserve"> </w:t>
            </w:r>
            <w:r w:rsidRPr="00B7116A">
              <w:rPr>
                <w:rFonts w:ascii="標楷體" w:eastAsia="標楷體" w:hAnsi="標楷體" w:hint="eastAsia"/>
              </w:rPr>
              <w:t>社區踏查。</w:t>
            </w:r>
          </w:p>
          <w:p w:rsidR="003623AB" w:rsidRPr="00B7116A" w:rsidRDefault="003623AB" w:rsidP="003623AB">
            <w:pPr>
              <w:pStyle w:val="TableParagraph"/>
              <w:tabs>
                <w:tab w:val="left" w:pos="538"/>
              </w:tabs>
              <w:kinsoku w:val="0"/>
              <w:overflowPunct w:val="0"/>
              <w:adjustRightInd w:val="0"/>
              <w:spacing w:before="5" w:line="223" w:lineRule="auto"/>
              <w:ind w:left="105" w:right="51"/>
              <w:jc w:val="both"/>
              <w:rPr>
                <w:rFonts w:ascii="標楷體" w:eastAsia="標楷體" w:hAnsi="標楷體"/>
              </w:rPr>
            </w:pPr>
            <w:r w:rsidRPr="00B7116A">
              <w:rPr>
                <w:rFonts w:ascii="標楷體" w:eastAsia="標楷體" w:hAnsi="標楷體" w:cs="Calibri"/>
              </w:rPr>
              <w:t>2-2</w:t>
            </w:r>
            <w:r w:rsidRPr="00B7116A">
              <w:rPr>
                <w:rFonts w:ascii="標楷體" w:eastAsia="標楷體" w:hAnsi="標楷體" w:cs="Calibri"/>
                <w:spacing w:val="8"/>
              </w:rPr>
              <w:t xml:space="preserve"> </w:t>
            </w:r>
            <w:r w:rsidRPr="00B7116A">
              <w:rPr>
                <w:rFonts w:ascii="標楷體" w:eastAsia="標楷體" w:hAnsi="標楷體" w:hint="eastAsia"/>
              </w:rPr>
              <w:t>觀察記錄。</w:t>
            </w:r>
          </w:p>
          <w:p w:rsidR="003623AB" w:rsidRPr="00B7116A" w:rsidRDefault="003623AB" w:rsidP="003623AB">
            <w:pPr>
              <w:pStyle w:val="TableParagraph"/>
              <w:tabs>
                <w:tab w:val="left" w:pos="538"/>
              </w:tabs>
              <w:kinsoku w:val="0"/>
              <w:overflowPunct w:val="0"/>
              <w:adjustRightInd w:val="0"/>
              <w:spacing w:before="5" w:line="223" w:lineRule="auto"/>
              <w:ind w:left="105" w:right="51"/>
              <w:jc w:val="both"/>
              <w:rPr>
                <w:rFonts w:ascii="標楷體" w:eastAsia="標楷體" w:hAnsi="標楷體"/>
              </w:rPr>
            </w:pPr>
            <w:r w:rsidRPr="00B7116A">
              <w:rPr>
                <w:rFonts w:ascii="標楷體" w:eastAsia="標楷體" w:hAnsi="標楷體" w:cs="Calibri"/>
              </w:rPr>
              <w:t>2-3</w:t>
            </w:r>
            <w:r w:rsidRPr="00B7116A">
              <w:rPr>
                <w:rFonts w:ascii="標楷體" w:eastAsia="標楷體" w:hAnsi="標楷體" w:cs="Calibri"/>
                <w:spacing w:val="10"/>
              </w:rPr>
              <w:t xml:space="preserve"> </w:t>
            </w:r>
            <w:r w:rsidRPr="00B7116A">
              <w:rPr>
                <w:rFonts w:ascii="標楷體" w:eastAsia="標楷體" w:hAnsi="標楷體" w:hint="eastAsia"/>
              </w:rPr>
              <w:t>螢火蟲分布現況。</w:t>
            </w:r>
          </w:p>
          <w:p w:rsidR="003623AB" w:rsidRPr="00B7116A" w:rsidRDefault="003623AB" w:rsidP="003623AB">
            <w:pPr>
              <w:pStyle w:val="TableParagraph"/>
              <w:kinsoku w:val="0"/>
              <w:overflowPunct w:val="0"/>
              <w:spacing w:line="289" w:lineRule="exact"/>
              <w:ind w:left="105"/>
              <w:jc w:val="both"/>
              <w:rPr>
                <w:rFonts w:ascii="標楷體" w:eastAsia="標楷體" w:hAnsi="標楷體"/>
              </w:rPr>
            </w:pPr>
            <w:r w:rsidRPr="00B7116A">
              <w:rPr>
                <w:rFonts w:ascii="標楷體" w:eastAsia="標楷體" w:hAnsi="標楷體" w:cs="Calibri"/>
              </w:rPr>
              <w:t>3-1</w:t>
            </w:r>
            <w:r w:rsidRPr="00B7116A">
              <w:rPr>
                <w:rFonts w:ascii="標楷體" w:eastAsia="標楷體" w:hAnsi="標楷體" w:cs="Calibri"/>
                <w:spacing w:val="9"/>
              </w:rPr>
              <w:t xml:space="preserve"> </w:t>
            </w:r>
            <w:r w:rsidRPr="00B7116A">
              <w:rPr>
                <w:rFonts w:ascii="標楷體" w:eastAsia="標楷體" w:hAnsi="標楷體" w:hint="eastAsia"/>
              </w:rPr>
              <w:t>觀察記錄整理。</w:t>
            </w:r>
          </w:p>
          <w:p w:rsidR="003623AB" w:rsidRPr="00B7116A" w:rsidRDefault="003623AB" w:rsidP="003623AB">
            <w:pPr>
              <w:pStyle w:val="TableParagraph"/>
              <w:kinsoku w:val="0"/>
              <w:overflowPunct w:val="0"/>
              <w:spacing w:line="289" w:lineRule="exact"/>
              <w:ind w:left="105"/>
              <w:jc w:val="both"/>
              <w:rPr>
                <w:rFonts w:ascii="標楷體" w:eastAsia="標楷體" w:hAnsi="標楷體"/>
              </w:rPr>
            </w:pPr>
            <w:r w:rsidRPr="00B7116A">
              <w:rPr>
                <w:rFonts w:ascii="標楷體" w:eastAsia="標楷體" w:hAnsi="標楷體" w:cs="Calibri"/>
              </w:rPr>
              <w:t>3-2</w:t>
            </w:r>
            <w:r w:rsidRPr="00B7116A">
              <w:rPr>
                <w:rFonts w:ascii="標楷體" w:eastAsia="標楷體" w:hAnsi="標楷體" w:cs="Calibri"/>
                <w:spacing w:val="62"/>
              </w:rPr>
              <w:t xml:space="preserve"> </w:t>
            </w:r>
            <w:r w:rsidRPr="00B7116A">
              <w:rPr>
                <w:rFonts w:ascii="標楷體" w:eastAsia="標楷體" w:hAnsi="標楷體" w:hint="eastAsia"/>
              </w:rPr>
              <w:t>成果發表。</w:t>
            </w:r>
          </w:p>
        </w:tc>
        <w:tc>
          <w:tcPr>
            <w:tcW w:w="983" w:type="dxa"/>
            <w:tcBorders>
              <w:top w:val="single" w:sz="4" w:space="0" w:color="000000"/>
              <w:left w:val="single" w:sz="4" w:space="0" w:color="000000"/>
              <w:bottom w:val="single" w:sz="4" w:space="0" w:color="000000"/>
              <w:right w:val="single" w:sz="4" w:space="0" w:color="000000"/>
            </w:tcBorders>
          </w:tcPr>
          <w:p w:rsidR="00B7116A" w:rsidRPr="00FD1EC2" w:rsidRDefault="00B7116A" w:rsidP="001E5767">
            <w:pPr>
              <w:pStyle w:val="TableParagraph"/>
              <w:ind w:rightChars="-44" w:right="-106"/>
              <w:rPr>
                <w:rFonts w:ascii="標楷體" w:eastAsia="標楷體" w:hAnsi="標楷體"/>
                <w:color w:val="FF0000"/>
                <w:sz w:val="20"/>
                <w:szCs w:val="20"/>
                <w:highlight w:val="yellow"/>
              </w:rPr>
            </w:pPr>
            <w:r w:rsidRPr="00FD1EC2">
              <w:rPr>
                <w:rFonts w:ascii="標楷體" w:eastAsia="標楷體" w:hAnsi="標楷體" w:hint="eastAsia"/>
                <w:color w:val="FF0000"/>
                <w:sz w:val="20"/>
                <w:szCs w:val="20"/>
                <w:highlight w:val="yellow"/>
              </w:rPr>
              <w:t>環境教育</w:t>
            </w:r>
          </w:p>
          <w:p w:rsidR="00B7116A" w:rsidRPr="00FD1EC2" w:rsidRDefault="00B7116A" w:rsidP="001E5767">
            <w:pPr>
              <w:pStyle w:val="TableParagraph"/>
              <w:ind w:rightChars="-44" w:right="-106"/>
              <w:rPr>
                <w:rFonts w:ascii="標楷體" w:eastAsia="標楷體" w:hAnsi="標楷體"/>
                <w:color w:val="FF0000"/>
                <w:sz w:val="20"/>
                <w:szCs w:val="20"/>
                <w:highlight w:val="yellow"/>
              </w:rPr>
            </w:pPr>
            <w:r w:rsidRPr="00FD1EC2">
              <w:rPr>
                <w:rFonts w:ascii="標楷體" w:eastAsia="標楷體" w:hAnsi="標楷體" w:hint="eastAsia"/>
                <w:color w:val="FF0000"/>
                <w:sz w:val="20"/>
                <w:szCs w:val="20"/>
                <w:highlight w:val="yellow"/>
              </w:rPr>
              <w:t>戶外教育</w:t>
            </w:r>
          </w:p>
          <w:p w:rsidR="003623AB" w:rsidRPr="00FD1EC2" w:rsidRDefault="00B7116A" w:rsidP="001E5767">
            <w:pPr>
              <w:pStyle w:val="TableParagraph"/>
              <w:kinsoku w:val="0"/>
              <w:overflowPunct w:val="0"/>
              <w:ind w:rightChars="-44" w:right="-106"/>
              <w:rPr>
                <w:rFonts w:ascii="標楷體" w:eastAsia="標楷體" w:hAnsi="標楷體" w:cs="Times New Roman"/>
                <w:color w:val="FF0000"/>
                <w:highlight w:val="yellow"/>
              </w:rPr>
            </w:pPr>
            <w:r w:rsidRPr="00FD1EC2">
              <w:rPr>
                <w:rFonts w:ascii="標楷體" w:eastAsia="標楷體" w:hAnsi="標楷體" w:cs="Times New Roman" w:hint="eastAsia"/>
                <w:color w:val="FF0000"/>
                <w:sz w:val="20"/>
                <w:szCs w:val="20"/>
                <w:highlight w:val="yellow"/>
                <w:lang w:val="en-US"/>
              </w:rPr>
              <w:t>安全教育</w:t>
            </w:r>
          </w:p>
        </w:tc>
      </w:tr>
      <w:tr w:rsidR="003623AB" w:rsidTr="00A22D45">
        <w:tc>
          <w:tcPr>
            <w:tcW w:w="700" w:type="dxa"/>
            <w:vMerge/>
          </w:tcPr>
          <w:p w:rsidR="003623AB" w:rsidRPr="00B7116A" w:rsidRDefault="003623AB" w:rsidP="003623AB">
            <w:pPr>
              <w:widowControl/>
              <w:snapToGrid w:val="0"/>
              <w:textAlignment w:val="baseline"/>
              <w:rPr>
                <w:rFonts w:ascii="標楷體" w:eastAsia="標楷體" w:hAnsi="標楷體" w:cs="Arial"/>
              </w:rPr>
            </w:pPr>
          </w:p>
        </w:tc>
        <w:tc>
          <w:tcPr>
            <w:tcW w:w="943" w:type="dxa"/>
            <w:tcBorders>
              <w:top w:val="single" w:sz="4" w:space="0" w:color="000000"/>
              <w:left w:val="single" w:sz="4" w:space="0" w:color="000000"/>
              <w:bottom w:val="single" w:sz="4" w:space="0" w:color="000000"/>
              <w:right w:val="single" w:sz="4" w:space="0" w:color="000000"/>
            </w:tcBorders>
            <w:vAlign w:val="center"/>
          </w:tcPr>
          <w:p w:rsidR="003623AB" w:rsidRPr="00B7116A" w:rsidRDefault="003623AB" w:rsidP="00B7116A">
            <w:pPr>
              <w:pStyle w:val="TableParagraph"/>
              <w:kinsoku w:val="0"/>
              <w:overflowPunct w:val="0"/>
              <w:ind w:right="-27"/>
              <w:jc w:val="center"/>
              <w:rPr>
                <w:rFonts w:ascii="標楷體" w:eastAsia="標楷體" w:hAnsi="標楷體"/>
              </w:rPr>
            </w:pPr>
            <w:r w:rsidRPr="00B7116A">
              <w:rPr>
                <w:rFonts w:ascii="標楷體" w:eastAsia="標楷體" w:hAnsi="標楷體" w:hint="eastAsia"/>
              </w:rPr>
              <w:t>五年級</w:t>
            </w:r>
          </w:p>
        </w:tc>
        <w:tc>
          <w:tcPr>
            <w:tcW w:w="3739" w:type="dxa"/>
            <w:tcBorders>
              <w:top w:val="single" w:sz="4" w:space="0" w:color="000000"/>
              <w:left w:val="single" w:sz="4" w:space="0" w:color="000000"/>
              <w:bottom w:val="single" w:sz="4" w:space="0" w:color="000000"/>
              <w:right w:val="single" w:sz="4" w:space="0" w:color="000000"/>
            </w:tcBorders>
          </w:tcPr>
          <w:p w:rsidR="003623AB" w:rsidRPr="00B7116A" w:rsidRDefault="003623AB" w:rsidP="003623AB">
            <w:pPr>
              <w:pStyle w:val="TableParagraph"/>
              <w:kinsoku w:val="0"/>
              <w:overflowPunct w:val="0"/>
              <w:spacing w:line="314" w:lineRule="exact"/>
              <w:ind w:left="110"/>
              <w:rPr>
                <w:rFonts w:ascii="標楷體" w:eastAsia="標楷體" w:hAnsi="標楷體"/>
              </w:rPr>
            </w:pPr>
            <w:r w:rsidRPr="00B7116A">
              <w:rPr>
                <w:rFonts w:ascii="標楷體" w:eastAsia="標楷體" w:hAnsi="標楷體" w:hint="eastAsia"/>
              </w:rPr>
              <w:t>逐鹿北竿</w:t>
            </w:r>
            <w:r w:rsidRPr="00B7116A">
              <w:rPr>
                <w:rFonts w:ascii="標楷體" w:eastAsia="標楷體" w:hAnsi="標楷體"/>
              </w:rPr>
              <w:t>/2</w:t>
            </w:r>
            <w:r w:rsidRPr="00B7116A">
              <w:rPr>
                <w:rFonts w:ascii="標楷體" w:eastAsia="標楷體" w:hAnsi="標楷體" w:hint="eastAsia"/>
              </w:rPr>
              <w:t>，梅花鹿繪本欣賞</w:t>
            </w:r>
          </w:p>
          <w:p w:rsidR="003623AB" w:rsidRPr="00B7116A" w:rsidRDefault="003623AB" w:rsidP="003623AB">
            <w:pPr>
              <w:pStyle w:val="TableParagraph"/>
              <w:kinsoku w:val="0"/>
              <w:overflowPunct w:val="0"/>
              <w:spacing w:before="5" w:line="223" w:lineRule="auto"/>
              <w:ind w:left="110" w:right="17"/>
              <w:rPr>
                <w:rFonts w:ascii="標楷體" w:eastAsia="標楷體" w:hAnsi="標楷體"/>
              </w:rPr>
            </w:pPr>
            <w:r w:rsidRPr="00B7116A">
              <w:rPr>
                <w:rFonts w:ascii="標楷體" w:eastAsia="標楷體" w:hAnsi="標楷體" w:hint="eastAsia"/>
              </w:rPr>
              <w:t>登坵尋鹿</w:t>
            </w:r>
            <w:r w:rsidRPr="00B7116A">
              <w:rPr>
                <w:rFonts w:ascii="標楷體" w:eastAsia="標楷體" w:hAnsi="標楷體"/>
              </w:rPr>
              <w:t>/3</w:t>
            </w:r>
            <w:r w:rsidRPr="00B7116A">
              <w:rPr>
                <w:rFonts w:ascii="標楷體" w:eastAsia="標楷體" w:hAnsi="標楷體" w:hint="eastAsia"/>
              </w:rPr>
              <w:t>，</w:t>
            </w:r>
            <w:r w:rsidRPr="00B7116A">
              <w:rPr>
                <w:rFonts w:ascii="標楷體" w:eastAsia="標楷體" w:hAnsi="標楷體" w:hint="eastAsia"/>
                <w:spacing w:val="-4"/>
              </w:rPr>
              <w:t>登島踏查</w:t>
            </w:r>
            <w:r w:rsidRPr="00B7116A">
              <w:rPr>
                <w:rFonts w:ascii="標楷體" w:eastAsia="標楷體" w:hAnsi="標楷體"/>
                <w:spacing w:val="-4"/>
              </w:rPr>
              <w:t xml:space="preserve"> </w:t>
            </w:r>
            <w:r w:rsidRPr="00B7116A">
              <w:rPr>
                <w:rFonts w:ascii="標楷體" w:eastAsia="標楷體" w:hAnsi="標楷體" w:hint="eastAsia"/>
                <w:spacing w:val="-4"/>
              </w:rPr>
              <w:t>觀察記錄</w:t>
            </w:r>
            <w:r w:rsidRPr="00B7116A">
              <w:rPr>
                <w:rFonts w:ascii="標楷體" w:eastAsia="標楷體" w:hAnsi="標楷體" w:hint="eastAsia"/>
              </w:rPr>
              <w:t>鹿影重現</w:t>
            </w:r>
            <w:r w:rsidRPr="00B7116A">
              <w:rPr>
                <w:rFonts w:ascii="標楷體" w:eastAsia="標楷體" w:hAnsi="標楷體"/>
              </w:rPr>
              <w:t>/3</w:t>
            </w:r>
            <w:r w:rsidRPr="00B7116A">
              <w:rPr>
                <w:rFonts w:ascii="標楷體" w:eastAsia="標楷體" w:hAnsi="標楷體" w:hint="eastAsia"/>
              </w:rPr>
              <w:t>，資料整理編輯</w:t>
            </w:r>
          </w:p>
          <w:p w:rsidR="003623AB" w:rsidRPr="00B7116A" w:rsidRDefault="003623AB" w:rsidP="003623AB">
            <w:pPr>
              <w:pStyle w:val="TableParagraph"/>
              <w:kinsoku w:val="0"/>
              <w:overflowPunct w:val="0"/>
              <w:spacing w:line="319" w:lineRule="exact"/>
              <w:ind w:left="110"/>
              <w:rPr>
                <w:rFonts w:ascii="標楷體" w:eastAsia="標楷體" w:hAnsi="標楷體"/>
              </w:rPr>
            </w:pPr>
            <w:r w:rsidRPr="00B7116A">
              <w:rPr>
                <w:rFonts w:ascii="標楷體" w:eastAsia="標楷體" w:hAnsi="標楷體" w:hint="eastAsia"/>
              </w:rPr>
              <w:t>觀察發表</w:t>
            </w:r>
            <w:r w:rsidRPr="00B7116A">
              <w:rPr>
                <w:rFonts w:ascii="標楷體" w:eastAsia="標楷體" w:hAnsi="標楷體"/>
              </w:rPr>
              <w:t>/2</w:t>
            </w:r>
            <w:r w:rsidRPr="00B7116A">
              <w:rPr>
                <w:rFonts w:ascii="標楷體" w:eastAsia="標楷體" w:hAnsi="標楷體" w:hint="eastAsia"/>
              </w:rPr>
              <w:t>，成果發表</w:t>
            </w:r>
          </w:p>
        </w:tc>
        <w:tc>
          <w:tcPr>
            <w:tcW w:w="3128" w:type="dxa"/>
            <w:tcBorders>
              <w:top w:val="single" w:sz="4" w:space="0" w:color="000000"/>
              <w:left w:val="single" w:sz="4" w:space="0" w:color="000000"/>
              <w:bottom w:val="single" w:sz="4" w:space="0" w:color="000000"/>
              <w:right w:val="single" w:sz="4" w:space="0" w:color="000000"/>
            </w:tcBorders>
          </w:tcPr>
          <w:p w:rsidR="003623AB" w:rsidRPr="00B7116A" w:rsidRDefault="003623AB" w:rsidP="008A3898">
            <w:pPr>
              <w:pStyle w:val="TableParagraph"/>
              <w:numPr>
                <w:ilvl w:val="1"/>
                <w:numId w:val="47"/>
              </w:numPr>
              <w:tabs>
                <w:tab w:val="left" w:pos="537"/>
              </w:tabs>
              <w:kinsoku w:val="0"/>
              <w:overflowPunct w:val="0"/>
              <w:adjustRightInd w:val="0"/>
              <w:spacing w:line="314" w:lineRule="exact"/>
              <w:rPr>
                <w:rFonts w:ascii="標楷體" w:eastAsia="標楷體" w:hAnsi="標楷體"/>
              </w:rPr>
            </w:pPr>
            <w:r w:rsidRPr="00B7116A">
              <w:rPr>
                <w:rFonts w:ascii="標楷體" w:eastAsia="標楷體" w:hAnsi="標楷體" w:hint="eastAsia"/>
              </w:rPr>
              <w:t>梅花鹿繪本欣賞。</w:t>
            </w:r>
          </w:p>
          <w:p w:rsidR="003623AB" w:rsidRPr="00B7116A" w:rsidRDefault="003623AB" w:rsidP="008A3898">
            <w:pPr>
              <w:pStyle w:val="TableParagraph"/>
              <w:numPr>
                <w:ilvl w:val="1"/>
                <w:numId w:val="47"/>
              </w:numPr>
              <w:tabs>
                <w:tab w:val="left" w:pos="537"/>
              </w:tabs>
              <w:kinsoku w:val="0"/>
              <w:overflowPunct w:val="0"/>
              <w:adjustRightInd w:val="0"/>
              <w:spacing w:line="312" w:lineRule="exact"/>
              <w:rPr>
                <w:rFonts w:ascii="標楷體" w:eastAsia="標楷體" w:hAnsi="標楷體"/>
              </w:rPr>
            </w:pPr>
            <w:r w:rsidRPr="00B7116A">
              <w:rPr>
                <w:rFonts w:ascii="標楷體" w:eastAsia="標楷體" w:hAnsi="標楷體" w:hint="eastAsia"/>
              </w:rPr>
              <w:t>認識梅花鹿特徵。</w:t>
            </w:r>
          </w:p>
          <w:p w:rsidR="003623AB" w:rsidRPr="00B7116A" w:rsidRDefault="003623AB" w:rsidP="008A3898">
            <w:pPr>
              <w:pStyle w:val="TableParagraph"/>
              <w:numPr>
                <w:ilvl w:val="1"/>
                <w:numId w:val="47"/>
              </w:numPr>
              <w:tabs>
                <w:tab w:val="left" w:pos="537"/>
              </w:tabs>
              <w:kinsoku w:val="0"/>
              <w:overflowPunct w:val="0"/>
              <w:adjustRightInd w:val="0"/>
              <w:spacing w:before="5" w:line="223" w:lineRule="auto"/>
              <w:ind w:left="105" w:right="-90" w:firstLine="0"/>
              <w:rPr>
                <w:rFonts w:ascii="標楷體" w:eastAsia="標楷體" w:hAnsi="標楷體" w:cs="Calibri"/>
              </w:rPr>
            </w:pPr>
            <w:r w:rsidRPr="00B7116A">
              <w:rPr>
                <w:rFonts w:ascii="標楷體" w:eastAsia="標楷體" w:hAnsi="標楷體" w:hint="eastAsia"/>
                <w:spacing w:val="-1"/>
              </w:rPr>
              <w:t>知道梅花鹿生態習性</w:t>
            </w:r>
            <w:r w:rsidRPr="00B7116A">
              <w:rPr>
                <w:rFonts w:ascii="標楷體" w:eastAsia="標楷體" w:hAnsi="標楷體" w:cs="Calibri"/>
              </w:rPr>
              <w:t>(</w:t>
            </w:r>
            <w:r w:rsidRPr="00B7116A">
              <w:rPr>
                <w:rFonts w:ascii="標楷體" w:eastAsia="標楷體" w:hAnsi="標楷體" w:hint="eastAsia"/>
              </w:rPr>
              <w:t>食物、環境、生活、習性</w:t>
            </w:r>
            <w:r w:rsidRPr="00B7116A">
              <w:rPr>
                <w:rFonts w:ascii="標楷體" w:eastAsia="標楷體" w:hAnsi="標楷體" w:cs="Calibri"/>
              </w:rPr>
              <w:t>)</w:t>
            </w:r>
          </w:p>
          <w:p w:rsidR="003623AB" w:rsidRPr="00B7116A" w:rsidRDefault="003623AB" w:rsidP="008A3898">
            <w:pPr>
              <w:pStyle w:val="TableParagraph"/>
              <w:numPr>
                <w:ilvl w:val="1"/>
                <w:numId w:val="47"/>
              </w:numPr>
              <w:tabs>
                <w:tab w:val="left" w:pos="537"/>
              </w:tabs>
              <w:kinsoku w:val="0"/>
              <w:overflowPunct w:val="0"/>
              <w:adjustRightInd w:val="0"/>
              <w:spacing w:line="307" w:lineRule="exact"/>
              <w:rPr>
                <w:rFonts w:ascii="標楷體" w:eastAsia="標楷體" w:hAnsi="標楷體"/>
              </w:rPr>
            </w:pPr>
            <w:r w:rsidRPr="00B7116A">
              <w:rPr>
                <w:rFonts w:ascii="標楷體" w:eastAsia="標楷體" w:hAnsi="標楷體" w:hint="eastAsia"/>
              </w:rPr>
              <w:t>大坵梅花鹿現況與困境。</w:t>
            </w:r>
          </w:p>
          <w:p w:rsidR="003623AB" w:rsidRPr="00B7116A" w:rsidRDefault="003623AB" w:rsidP="003623AB">
            <w:pPr>
              <w:pStyle w:val="TableParagraph"/>
              <w:kinsoku w:val="0"/>
              <w:overflowPunct w:val="0"/>
              <w:spacing w:line="312" w:lineRule="exact"/>
              <w:ind w:left="105"/>
              <w:rPr>
                <w:rFonts w:ascii="標楷體" w:eastAsia="標楷體" w:hAnsi="標楷體"/>
              </w:rPr>
            </w:pPr>
            <w:r w:rsidRPr="00B7116A">
              <w:rPr>
                <w:rFonts w:ascii="標楷體" w:eastAsia="標楷體" w:hAnsi="標楷體" w:cs="Calibri"/>
              </w:rPr>
              <w:t>2-1</w:t>
            </w:r>
            <w:r w:rsidRPr="00B7116A">
              <w:rPr>
                <w:rFonts w:ascii="標楷體" w:eastAsia="標楷體" w:hAnsi="標楷體" w:cs="Calibri"/>
                <w:spacing w:val="9"/>
              </w:rPr>
              <w:t xml:space="preserve"> </w:t>
            </w:r>
            <w:r w:rsidRPr="00B7116A">
              <w:rPr>
                <w:rFonts w:ascii="標楷體" w:eastAsia="標楷體" w:hAnsi="標楷體" w:hint="eastAsia"/>
              </w:rPr>
              <w:t>登島踏查。</w:t>
            </w:r>
          </w:p>
          <w:p w:rsidR="003623AB" w:rsidRPr="00B7116A" w:rsidRDefault="003623AB" w:rsidP="003623AB">
            <w:pPr>
              <w:pStyle w:val="TableParagraph"/>
              <w:kinsoku w:val="0"/>
              <w:overflowPunct w:val="0"/>
              <w:spacing w:line="312" w:lineRule="exact"/>
              <w:ind w:left="105"/>
              <w:rPr>
                <w:rFonts w:ascii="標楷體" w:eastAsia="標楷體" w:hAnsi="標楷體"/>
              </w:rPr>
            </w:pPr>
            <w:r w:rsidRPr="00B7116A">
              <w:rPr>
                <w:rFonts w:ascii="標楷體" w:eastAsia="標楷體" w:hAnsi="標楷體" w:cs="Calibri"/>
              </w:rPr>
              <w:t>2-2</w:t>
            </w:r>
            <w:r w:rsidRPr="00B7116A">
              <w:rPr>
                <w:rFonts w:ascii="標楷體" w:eastAsia="標楷體" w:hAnsi="標楷體" w:cs="Calibri"/>
                <w:spacing w:val="62"/>
              </w:rPr>
              <w:t xml:space="preserve"> </w:t>
            </w:r>
            <w:r w:rsidRPr="00B7116A">
              <w:rPr>
                <w:rFonts w:ascii="標楷體" w:eastAsia="標楷體" w:hAnsi="標楷體" w:hint="eastAsia"/>
              </w:rPr>
              <w:t>觀察記錄。</w:t>
            </w:r>
          </w:p>
          <w:p w:rsidR="003623AB" w:rsidRPr="00B7116A" w:rsidRDefault="003623AB" w:rsidP="003623AB">
            <w:pPr>
              <w:pStyle w:val="TableParagraph"/>
              <w:kinsoku w:val="0"/>
              <w:overflowPunct w:val="0"/>
              <w:spacing w:line="290" w:lineRule="exact"/>
              <w:ind w:left="105"/>
              <w:rPr>
                <w:rFonts w:ascii="標楷體" w:eastAsia="標楷體" w:hAnsi="標楷體"/>
              </w:rPr>
            </w:pPr>
            <w:r w:rsidRPr="00B7116A">
              <w:rPr>
                <w:rFonts w:ascii="標楷體" w:eastAsia="標楷體" w:hAnsi="標楷體" w:cs="Calibri"/>
              </w:rPr>
              <w:t>3-1</w:t>
            </w:r>
            <w:r w:rsidRPr="00B7116A">
              <w:rPr>
                <w:rFonts w:ascii="標楷體" w:eastAsia="標楷體" w:hAnsi="標楷體" w:cs="Calibri"/>
                <w:spacing w:val="9"/>
              </w:rPr>
              <w:t xml:space="preserve"> </w:t>
            </w:r>
            <w:r w:rsidRPr="00B7116A">
              <w:rPr>
                <w:rFonts w:ascii="標楷體" w:eastAsia="標楷體" w:hAnsi="標楷體" w:hint="eastAsia"/>
              </w:rPr>
              <w:t>影音整理編輯。</w:t>
            </w:r>
          </w:p>
          <w:p w:rsidR="003623AB" w:rsidRPr="00B7116A" w:rsidRDefault="003623AB" w:rsidP="003623AB">
            <w:pPr>
              <w:pStyle w:val="TableParagraph"/>
              <w:kinsoku w:val="0"/>
              <w:overflowPunct w:val="0"/>
              <w:spacing w:line="290" w:lineRule="exact"/>
              <w:ind w:left="105"/>
              <w:rPr>
                <w:rFonts w:ascii="標楷體" w:eastAsia="標楷體" w:hAnsi="標楷體"/>
              </w:rPr>
            </w:pPr>
            <w:r w:rsidRPr="00B7116A">
              <w:rPr>
                <w:rFonts w:ascii="標楷體" w:eastAsia="標楷體" w:hAnsi="標楷體" w:cs="Calibri"/>
              </w:rPr>
              <w:t>3-2</w:t>
            </w:r>
            <w:r w:rsidRPr="00B7116A">
              <w:rPr>
                <w:rFonts w:ascii="標楷體" w:eastAsia="標楷體" w:hAnsi="標楷體" w:cs="Calibri"/>
                <w:spacing w:val="62"/>
              </w:rPr>
              <w:t xml:space="preserve"> </w:t>
            </w:r>
            <w:r w:rsidRPr="00B7116A">
              <w:rPr>
                <w:rFonts w:ascii="標楷體" w:eastAsia="標楷體" w:hAnsi="標楷體" w:hint="eastAsia"/>
              </w:rPr>
              <w:t>成果發表。</w:t>
            </w:r>
          </w:p>
        </w:tc>
        <w:tc>
          <w:tcPr>
            <w:tcW w:w="983" w:type="dxa"/>
          </w:tcPr>
          <w:p w:rsidR="00B7116A" w:rsidRPr="00FD1EC2" w:rsidRDefault="00B7116A" w:rsidP="001E5767">
            <w:pPr>
              <w:widowControl/>
              <w:snapToGrid w:val="0"/>
              <w:ind w:rightChars="-44" w:right="-106"/>
              <w:textAlignment w:val="baseline"/>
              <w:rPr>
                <w:rFonts w:ascii="標楷體" w:eastAsia="標楷體" w:hAnsi="標楷體" w:cs="Arial"/>
                <w:color w:val="FF0000"/>
                <w:highlight w:val="yellow"/>
                <w:lang w:bidi="zh-TW"/>
              </w:rPr>
            </w:pPr>
            <w:r w:rsidRPr="00FD1EC2">
              <w:rPr>
                <w:rFonts w:ascii="標楷體" w:eastAsia="標楷體" w:hAnsi="標楷體" w:cs="Arial" w:hint="eastAsia"/>
                <w:color w:val="FF0000"/>
                <w:highlight w:val="yellow"/>
                <w:lang w:bidi="zh-TW"/>
              </w:rPr>
              <w:t>環境教育</w:t>
            </w:r>
          </w:p>
          <w:p w:rsidR="00B7116A" w:rsidRPr="00FD1EC2" w:rsidRDefault="00B7116A" w:rsidP="001E5767">
            <w:pPr>
              <w:widowControl/>
              <w:snapToGrid w:val="0"/>
              <w:ind w:rightChars="-44" w:right="-106"/>
              <w:textAlignment w:val="baseline"/>
              <w:rPr>
                <w:rFonts w:ascii="標楷體" w:eastAsia="標楷體" w:hAnsi="標楷體" w:cs="Arial"/>
                <w:color w:val="FF0000"/>
                <w:highlight w:val="yellow"/>
                <w:lang w:bidi="zh-TW"/>
              </w:rPr>
            </w:pPr>
            <w:r w:rsidRPr="00FD1EC2">
              <w:rPr>
                <w:rFonts w:ascii="標楷體" w:eastAsia="標楷體" w:hAnsi="標楷體" w:cs="Arial" w:hint="eastAsia"/>
                <w:color w:val="FF0000"/>
                <w:highlight w:val="yellow"/>
                <w:lang w:bidi="zh-TW"/>
              </w:rPr>
              <w:t>海洋教育</w:t>
            </w:r>
          </w:p>
          <w:p w:rsidR="00B7116A" w:rsidRPr="00FD1EC2" w:rsidRDefault="00B7116A" w:rsidP="001E5767">
            <w:pPr>
              <w:widowControl/>
              <w:snapToGrid w:val="0"/>
              <w:ind w:rightChars="-44" w:right="-106"/>
              <w:textAlignment w:val="baseline"/>
              <w:rPr>
                <w:rFonts w:ascii="標楷體" w:eastAsia="標楷體" w:hAnsi="標楷體" w:cs="Arial"/>
                <w:color w:val="FF0000"/>
                <w:highlight w:val="yellow"/>
                <w:lang w:bidi="zh-TW"/>
              </w:rPr>
            </w:pPr>
            <w:r w:rsidRPr="00FD1EC2">
              <w:rPr>
                <w:rFonts w:ascii="標楷體" w:eastAsia="標楷體" w:hAnsi="標楷體" w:cs="Arial" w:hint="eastAsia"/>
                <w:color w:val="FF0000"/>
                <w:highlight w:val="yellow"/>
                <w:lang w:bidi="zh-TW"/>
              </w:rPr>
              <w:t>戶外教育</w:t>
            </w:r>
          </w:p>
          <w:p w:rsidR="003623AB" w:rsidRPr="00FD1EC2" w:rsidRDefault="00B7116A" w:rsidP="001E5767">
            <w:pPr>
              <w:widowControl/>
              <w:snapToGrid w:val="0"/>
              <w:ind w:rightChars="-44" w:right="-106"/>
              <w:textAlignment w:val="baseline"/>
              <w:rPr>
                <w:rFonts w:ascii="標楷體" w:eastAsia="標楷體" w:hAnsi="標楷體" w:cs="Arial"/>
                <w:color w:val="FF0000"/>
                <w:highlight w:val="yellow"/>
              </w:rPr>
            </w:pPr>
            <w:r w:rsidRPr="00FD1EC2">
              <w:rPr>
                <w:rFonts w:ascii="標楷體" w:eastAsia="標楷體" w:hAnsi="標楷體" w:cs="Arial" w:hint="eastAsia"/>
                <w:color w:val="FF0000"/>
                <w:highlight w:val="yellow"/>
              </w:rPr>
              <w:t>安全教育</w:t>
            </w:r>
          </w:p>
        </w:tc>
      </w:tr>
      <w:tr w:rsidR="003623AB" w:rsidTr="001E5767">
        <w:trPr>
          <w:trHeight w:val="8779"/>
        </w:trPr>
        <w:tc>
          <w:tcPr>
            <w:tcW w:w="700" w:type="dxa"/>
            <w:vMerge/>
          </w:tcPr>
          <w:p w:rsidR="003623AB" w:rsidRPr="00B7116A" w:rsidRDefault="003623AB" w:rsidP="003623AB">
            <w:pPr>
              <w:widowControl/>
              <w:snapToGrid w:val="0"/>
              <w:textAlignment w:val="baseline"/>
              <w:rPr>
                <w:rFonts w:ascii="標楷體" w:eastAsia="標楷體" w:hAnsi="標楷體" w:cs="Arial"/>
              </w:rPr>
            </w:pPr>
          </w:p>
        </w:tc>
        <w:tc>
          <w:tcPr>
            <w:tcW w:w="943" w:type="dxa"/>
            <w:tcBorders>
              <w:top w:val="single" w:sz="4" w:space="0" w:color="000000"/>
              <w:left w:val="single" w:sz="4" w:space="0" w:color="000000"/>
              <w:bottom w:val="single" w:sz="4" w:space="0" w:color="000000"/>
              <w:right w:val="single" w:sz="4" w:space="0" w:color="000000"/>
            </w:tcBorders>
            <w:vAlign w:val="center"/>
          </w:tcPr>
          <w:p w:rsidR="003623AB" w:rsidRPr="00B7116A" w:rsidRDefault="003623AB" w:rsidP="001E5767">
            <w:pPr>
              <w:pStyle w:val="TableParagraph"/>
              <w:kinsoku w:val="0"/>
              <w:overflowPunct w:val="0"/>
              <w:spacing w:before="201"/>
              <w:ind w:right="-20"/>
              <w:jc w:val="center"/>
              <w:rPr>
                <w:rFonts w:ascii="標楷體" w:eastAsia="標楷體" w:hAnsi="標楷體"/>
              </w:rPr>
            </w:pPr>
            <w:r w:rsidRPr="00B7116A">
              <w:rPr>
                <w:rFonts w:ascii="標楷體" w:eastAsia="標楷體" w:hAnsi="標楷體" w:hint="eastAsia"/>
              </w:rPr>
              <w:t>六年級</w:t>
            </w:r>
          </w:p>
        </w:tc>
        <w:tc>
          <w:tcPr>
            <w:tcW w:w="3739" w:type="dxa"/>
            <w:tcBorders>
              <w:top w:val="single" w:sz="4" w:space="0" w:color="000000"/>
              <w:left w:val="single" w:sz="4" w:space="0" w:color="000000"/>
              <w:bottom w:val="single" w:sz="4" w:space="0" w:color="000000"/>
              <w:right w:val="single" w:sz="4" w:space="0" w:color="000000"/>
            </w:tcBorders>
          </w:tcPr>
          <w:p w:rsidR="003623AB" w:rsidRPr="00B7116A" w:rsidRDefault="003623AB" w:rsidP="003623AB">
            <w:pPr>
              <w:pStyle w:val="TableParagraph"/>
              <w:kinsoku w:val="0"/>
              <w:overflowPunct w:val="0"/>
              <w:spacing w:line="314" w:lineRule="exact"/>
              <w:ind w:left="110"/>
              <w:rPr>
                <w:rFonts w:ascii="標楷體" w:eastAsia="標楷體" w:hAnsi="標楷體"/>
              </w:rPr>
            </w:pPr>
            <w:r w:rsidRPr="00B7116A">
              <w:rPr>
                <w:rFonts w:ascii="標楷體" w:eastAsia="標楷體" w:hAnsi="標楷體" w:hint="eastAsia"/>
              </w:rPr>
              <w:t>海上精靈</w:t>
            </w:r>
            <w:r w:rsidRPr="00B7116A">
              <w:rPr>
                <w:rFonts w:ascii="標楷體" w:eastAsia="標楷體" w:hAnsi="標楷體"/>
              </w:rPr>
              <w:t>/2</w:t>
            </w:r>
            <w:r w:rsidRPr="00B7116A">
              <w:rPr>
                <w:rFonts w:ascii="標楷體" w:eastAsia="標楷體" w:hAnsi="標楷體" w:hint="eastAsia"/>
              </w:rPr>
              <w:t>，認識藍眼淚</w:t>
            </w:r>
          </w:p>
          <w:p w:rsidR="00B7116A" w:rsidRPr="00B7116A" w:rsidRDefault="003623AB" w:rsidP="003623AB">
            <w:pPr>
              <w:pStyle w:val="TableParagraph"/>
              <w:kinsoku w:val="0"/>
              <w:overflowPunct w:val="0"/>
              <w:spacing w:before="2" w:line="225" w:lineRule="auto"/>
              <w:ind w:left="110"/>
              <w:rPr>
                <w:rFonts w:ascii="標楷體" w:eastAsia="標楷體" w:hAnsi="標楷體"/>
                <w:spacing w:val="-3"/>
              </w:rPr>
            </w:pPr>
            <w:r w:rsidRPr="00B7116A">
              <w:rPr>
                <w:rFonts w:ascii="標楷體" w:eastAsia="標楷體" w:hAnsi="標楷體" w:hint="eastAsia"/>
              </w:rPr>
              <w:t>達人帶路</w:t>
            </w:r>
            <w:r w:rsidRPr="00B7116A">
              <w:rPr>
                <w:rFonts w:ascii="標楷體" w:eastAsia="標楷體" w:hAnsi="標楷體"/>
              </w:rPr>
              <w:t>/3</w:t>
            </w:r>
            <w:r w:rsidRPr="00B7116A">
              <w:rPr>
                <w:rFonts w:ascii="標楷體" w:eastAsia="標楷體" w:hAnsi="標楷體" w:hint="eastAsia"/>
              </w:rPr>
              <w:t>，</w:t>
            </w:r>
            <w:r w:rsidRPr="00B7116A">
              <w:rPr>
                <w:rFonts w:ascii="標楷體" w:eastAsia="標楷體" w:hAnsi="標楷體" w:hint="eastAsia"/>
                <w:spacing w:val="-3"/>
              </w:rPr>
              <w:t>登島踏查</w:t>
            </w:r>
            <w:r w:rsidRPr="00B7116A">
              <w:rPr>
                <w:rFonts w:ascii="標楷體" w:eastAsia="標楷體" w:hAnsi="標楷體"/>
                <w:spacing w:val="-3"/>
              </w:rPr>
              <w:t xml:space="preserve"> </w:t>
            </w:r>
            <w:r w:rsidRPr="00B7116A">
              <w:rPr>
                <w:rFonts w:ascii="標楷體" w:eastAsia="標楷體" w:hAnsi="標楷體" w:hint="eastAsia"/>
                <w:spacing w:val="-3"/>
              </w:rPr>
              <w:t>觀察記錄</w:t>
            </w:r>
          </w:p>
          <w:p w:rsidR="003623AB" w:rsidRPr="00B7116A" w:rsidRDefault="003623AB" w:rsidP="003623AB">
            <w:pPr>
              <w:pStyle w:val="TableParagraph"/>
              <w:kinsoku w:val="0"/>
              <w:overflowPunct w:val="0"/>
              <w:spacing w:before="2" w:line="225" w:lineRule="auto"/>
              <w:ind w:left="110"/>
              <w:rPr>
                <w:rFonts w:ascii="標楷體" w:eastAsia="標楷體" w:hAnsi="標楷體"/>
              </w:rPr>
            </w:pPr>
            <w:r w:rsidRPr="00B7116A">
              <w:rPr>
                <w:rFonts w:ascii="標楷體" w:eastAsia="標楷體" w:hAnsi="標楷體" w:hint="eastAsia"/>
              </w:rPr>
              <w:t>淚光閃閃</w:t>
            </w:r>
            <w:r w:rsidRPr="00B7116A">
              <w:rPr>
                <w:rFonts w:ascii="標楷體" w:eastAsia="標楷體" w:hAnsi="標楷體"/>
              </w:rPr>
              <w:t>/3</w:t>
            </w:r>
            <w:r w:rsidRPr="00B7116A">
              <w:rPr>
                <w:rFonts w:ascii="標楷體" w:eastAsia="標楷體" w:hAnsi="標楷體" w:hint="eastAsia"/>
              </w:rPr>
              <w:t>，資料整理編輯</w:t>
            </w:r>
          </w:p>
          <w:p w:rsidR="003623AB" w:rsidRPr="00B7116A" w:rsidRDefault="003623AB" w:rsidP="003623AB">
            <w:pPr>
              <w:pStyle w:val="TableParagraph"/>
              <w:kinsoku w:val="0"/>
              <w:overflowPunct w:val="0"/>
              <w:spacing w:line="319" w:lineRule="exact"/>
              <w:ind w:left="110"/>
              <w:rPr>
                <w:rFonts w:ascii="標楷體" w:eastAsia="標楷體" w:hAnsi="標楷體"/>
              </w:rPr>
            </w:pPr>
            <w:r w:rsidRPr="00B7116A">
              <w:rPr>
                <w:rFonts w:ascii="標楷體" w:eastAsia="標楷體" w:hAnsi="標楷體" w:hint="eastAsia"/>
              </w:rPr>
              <w:t>獨木舟操舟體驗</w:t>
            </w:r>
            <w:r w:rsidRPr="00B7116A">
              <w:rPr>
                <w:rFonts w:ascii="標楷體" w:eastAsia="標楷體" w:hAnsi="標楷體"/>
              </w:rPr>
              <w:t>/2</w:t>
            </w:r>
            <w:r w:rsidRPr="00B7116A">
              <w:rPr>
                <w:rFonts w:ascii="標楷體" w:eastAsia="標楷體" w:hAnsi="標楷體" w:hint="eastAsia"/>
              </w:rPr>
              <w:t>，獨木舟操作體驗</w:t>
            </w:r>
          </w:p>
        </w:tc>
        <w:tc>
          <w:tcPr>
            <w:tcW w:w="3128" w:type="dxa"/>
            <w:tcBorders>
              <w:top w:val="single" w:sz="4" w:space="0" w:color="000000"/>
              <w:left w:val="single" w:sz="4" w:space="0" w:color="000000"/>
              <w:bottom w:val="single" w:sz="4" w:space="0" w:color="000000"/>
              <w:right w:val="single" w:sz="4" w:space="0" w:color="000000"/>
            </w:tcBorders>
          </w:tcPr>
          <w:p w:rsidR="003623AB" w:rsidRPr="00B7116A" w:rsidRDefault="003623AB" w:rsidP="008A3898">
            <w:pPr>
              <w:pStyle w:val="TableParagraph"/>
              <w:numPr>
                <w:ilvl w:val="1"/>
                <w:numId w:val="50"/>
              </w:numPr>
              <w:tabs>
                <w:tab w:val="left" w:pos="538"/>
              </w:tabs>
              <w:kinsoku w:val="0"/>
              <w:overflowPunct w:val="0"/>
              <w:adjustRightInd w:val="0"/>
              <w:spacing w:before="4" w:line="225" w:lineRule="auto"/>
              <w:ind w:firstLine="0"/>
              <w:rPr>
                <w:rFonts w:ascii="標楷體" w:eastAsia="標楷體" w:hAnsi="標楷體" w:cs="Calibri"/>
              </w:rPr>
            </w:pPr>
            <w:r w:rsidRPr="00B7116A">
              <w:rPr>
                <w:rFonts w:ascii="標楷體" w:eastAsia="標楷體" w:hAnsi="標楷體" w:hint="eastAsia"/>
              </w:rPr>
              <w:t>認識藍眼淚容易大量出現的季節</w:t>
            </w:r>
            <w:r w:rsidRPr="00B7116A">
              <w:rPr>
                <w:rFonts w:ascii="標楷體" w:eastAsia="標楷體" w:hAnsi="標楷體" w:hint="eastAsia"/>
                <w:spacing w:val="-1"/>
              </w:rPr>
              <w:t>及實地觀察時的注意事項。</w:t>
            </w:r>
            <w:r w:rsidRPr="00B7116A">
              <w:rPr>
                <w:rFonts w:ascii="標楷體" w:eastAsia="標楷體" w:hAnsi="標楷體" w:cs="Calibri"/>
              </w:rPr>
              <w:t>(</w:t>
            </w:r>
            <w:r w:rsidRPr="00B7116A">
              <w:rPr>
                <w:rFonts w:ascii="標楷體" w:eastAsia="標楷體" w:hAnsi="標楷體" w:hint="eastAsia"/>
              </w:rPr>
              <w:t>地點、觀察條件、安全……</w:t>
            </w:r>
            <w:r w:rsidRPr="00B7116A">
              <w:rPr>
                <w:rFonts w:ascii="標楷體" w:eastAsia="標楷體" w:hAnsi="標楷體" w:cs="Calibri"/>
              </w:rPr>
              <w:t>)</w:t>
            </w:r>
          </w:p>
          <w:p w:rsidR="003623AB" w:rsidRPr="00B7116A" w:rsidRDefault="003623AB" w:rsidP="008A3898">
            <w:pPr>
              <w:pStyle w:val="TableParagraph"/>
              <w:numPr>
                <w:ilvl w:val="1"/>
                <w:numId w:val="50"/>
              </w:numPr>
              <w:tabs>
                <w:tab w:val="left" w:pos="538"/>
              </w:tabs>
              <w:kinsoku w:val="0"/>
              <w:overflowPunct w:val="0"/>
              <w:adjustRightInd w:val="0"/>
              <w:spacing w:line="223" w:lineRule="auto"/>
              <w:ind w:firstLine="0"/>
              <w:rPr>
                <w:rFonts w:ascii="標楷體" w:eastAsia="標楷體" w:hAnsi="標楷體" w:cs="Calibri"/>
              </w:rPr>
            </w:pPr>
            <w:r w:rsidRPr="00B7116A">
              <w:rPr>
                <w:rFonts w:ascii="標楷體" w:eastAsia="標楷體" w:hAnsi="標楷體" w:hint="eastAsia"/>
              </w:rPr>
              <w:t>認識家鄉方便拍攝藍眼淚的地點</w:t>
            </w:r>
            <w:r w:rsidRPr="00B7116A">
              <w:rPr>
                <w:rFonts w:ascii="標楷體" w:eastAsia="標楷體" w:hAnsi="標楷體" w:hint="eastAsia"/>
                <w:spacing w:val="-1"/>
              </w:rPr>
              <w:t>及攝影作品。</w:t>
            </w:r>
            <w:r w:rsidRPr="00B7116A">
              <w:rPr>
                <w:rFonts w:ascii="標楷體" w:eastAsia="標楷體" w:hAnsi="標楷體" w:cs="Calibri"/>
              </w:rPr>
              <w:t>(</w:t>
            </w:r>
            <w:r w:rsidRPr="00B7116A">
              <w:rPr>
                <w:rFonts w:ascii="標楷體" w:eastAsia="標楷體" w:hAnsi="標楷體" w:hint="eastAsia"/>
              </w:rPr>
              <w:t>澳口、據點、攝影者及作品……</w:t>
            </w:r>
            <w:r w:rsidRPr="00B7116A">
              <w:rPr>
                <w:rFonts w:ascii="標楷體" w:eastAsia="標楷體" w:hAnsi="標楷體" w:cs="Calibri"/>
              </w:rPr>
              <w:t>)</w:t>
            </w:r>
          </w:p>
          <w:p w:rsidR="003623AB" w:rsidRPr="00B7116A" w:rsidRDefault="003623AB" w:rsidP="008A3898">
            <w:pPr>
              <w:pStyle w:val="TableParagraph"/>
              <w:numPr>
                <w:ilvl w:val="1"/>
                <w:numId w:val="50"/>
              </w:numPr>
              <w:tabs>
                <w:tab w:val="left" w:pos="538"/>
              </w:tabs>
              <w:kinsoku w:val="0"/>
              <w:overflowPunct w:val="0"/>
              <w:adjustRightInd w:val="0"/>
              <w:spacing w:line="223" w:lineRule="auto"/>
              <w:ind w:right="51" w:firstLine="0"/>
              <w:rPr>
                <w:rFonts w:ascii="標楷體" w:eastAsia="標楷體" w:hAnsi="標楷體" w:cs="Calibri"/>
              </w:rPr>
            </w:pPr>
            <w:r w:rsidRPr="00B7116A">
              <w:rPr>
                <w:rFonts w:ascii="標楷體" w:eastAsia="標楷體" w:hAnsi="標楷體" w:hint="eastAsia"/>
                <w:spacing w:val="-1"/>
              </w:rPr>
              <w:t>認識攝影器材的構造與操作技</w:t>
            </w:r>
            <w:r w:rsidRPr="00B7116A">
              <w:rPr>
                <w:rFonts w:ascii="標楷體" w:eastAsia="標楷體" w:hAnsi="標楷體" w:hint="eastAsia"/>
              </w:rPr>
              <w:t>巧。</w:t>
            </w:r>
            <w:r w:rsidRPr="00B7116A">
              <w:rPr>
                <w:rFonts w:ascii="標楷體" w:eastAsia="標楷體" w:hAnsi="標楷體" w:cs="Calibri"/>
              </w:rPr>
              <w:t>(</w:t>
            </w:r>
            <w:r w:rsidRPr="00B7116A">
              <w:rPr>
                <w:rFonts w:ascii="標楷體" w:eastAsia="標楷體" w:hAnsi="標楷體" w:hint="eastAsia"/>
              </w:rPr>
              <w:t>快門、曝光、模式……</w:t>
            </w:r>
            <w:r w:rsidRPr="00B7116A">
              <w:rPr>
                <w:rFonts w:ascii="標楷體" w:eastAsia="標楷體" w:hAnsi="標楷體" w:cs="Calibri"/>
              </w:rPr>
              <w:t>)</w:t>
            </w:r>
          </w:p>
          <w:p w:rsidR="003623AB" w:rsidRPr="00B7116A" w:rsidRDefault="003623AB" w:rsidP="008A3898">
            <w:pPr>
              <w:pStyle w:val="TableParagraph"/>
              <w:numPr>
                <w:ilvl w:val="1"/>
                <w:numId w:val="49"/>
              </w:numPr>
              <w:tabs>
                <w:tab w:val="left" w:pos="538"/>
              </w:tabs>
              <w:kinsoku w:val="0"/>
              <w:overflowPunct w:val="0"/>
              <w:adjustRightInd w:val="0"/>
              <w:spacing w:line="223" w:lineRule="auto"/>
              <w:ind w:firstLine="0"/>
              <w:rPr>
                <w:rFonts w:ascii="標楷體" w:eastAsia="標楷體" w:hAnsi="標楷體" w:cs="Calibri"/>
              </w:rPr>
            </w:pPr>
            <w:r w:rsidRPr="00B7116A">
              <w:rPr>
                <w:rFonts w:ascii="標楷體" w:eastAsia="標楷體" w:hAnsi="標楷體" w:hint="eastAsia"/>
                <w:spacing w:val="-1"/>
              </w:rPr>
              <w:t>參觀藍眼淚生態館且實際體驗藍</w:t>
            </w:r>
            <w:r w:rsidRPr="00B7116A">
              <w:rPr>
                <w:rFonts w:ascii="標楷體" w:eastAsia="標楷體" w:hAnsi="標楷體" w:hint="eastAsia"/>
              </w:rPr>
              <w:t>眼淚發光的過程。</w:t>
            </w:r>
            <w:r w:rsidRPr="00B7116A">
              <w:rPr>
                <w:rFonts w:ascii="標楷體" w:eastAsia="標楷體" w:hAnsi="標楷體" w:cs="Calibri"/>
              </w:rPr>
              <w:t>(</w:t>
            </w:r>
            <w:r w:rsidRPr="00B7116A">
              <w:rPr>
                <w:rFonts w:ascii="標楷體" w:eastAsia="標楷體" w:hAnsi="標楷體" w:hint="eastAsia"/>
              </w:rPr>
              <w:t>刺激方法與發光機制</w:t>
            </w:r>
            <w:r w:rsidRPr="00B7116A">
              <w:rPr>
                <w:rFonts w:ascii="標楷體" w:eastAsia="標楷體" w:hAnsi="標楷體" w:cs="Calibri"/>
              </w:rPr>
              <w:t>)</w:t>
            </w:r>
          </w:p>
          <w:p w:rsidR="003623AB" w:rsidRPr="00B7116A" w:rsidRDefault="003623AB" w:rsidP="008A3898">
            <w:pPr>
              <w:pStyle w:val="TableParagraph"/>
              <w:numPr>
                <w:ilvl w:val="1"/>
                <w:numId w:val="49"/>
              </w:numPr>
              <w:tabs>
                <w:tab w:val="left" w:pos="538"/>
              </w:tabs>
              <w:kinsoku w:val="0"/>
              <w:overflowPunct w:val="0"/>
              <w:adjustRightInd w:val="0"/>
              <w:spacing w:line="225" w:lineRule="auto"/>
              <w:ind w:right="51" w:firstLine="0"/>
              <w:rPr>
                <w:rFonts w:ascii="標楷體" w:eastAsia="標楷體" w:hAnsi="標楷體"/>
              </w:rPr>
            </w:pPr>
            <w:r w:rsidRPr="00B7116A">
              <w:rPr>
                <w:rFonts w:ascii="標楷體" w:eastAsia="標楷體" w:hAnsi="標楷體" w:hint="eastAsia"/>
                <w:spacing w:val="-1"/>
              </w:rPr>
              <w:t>運用拍攝技巧拍下自己與藍眼淚</w:t>
            </w:r>
            <w:r w:rsidRPr="00B7116A">
              <w:rPr>
                <w:rFonts w:ascii="標楷體" w:eastAsia="標楷體" w:hAnsi="標楷體" w:hint="eastAsia"/>
              </w:rPr>
              <w:t>的合照。</w:t>
            </w:r>
          </w:p>
          <w:p w:rsidR="003623AB" w:rsidRPr="00B7116A" w:rsidRDefault="003623AB" w:rsidP="008A3898">
            <w:pPr>
              <w:pStyle w:val="TableParagraph"/>
              <w:numPr>
                <w:ilvl w:val="1"/>
                <w:numId w:val="48"/>
              </w:numPr>
              <w:tabs>
                <w:tab w:val="left" w:pos="538"/>
              </w:tabs>
              <w:kinsoku w:val="0"/>
              <w:overflowPunct w:val="0"/>
              <w:adjustRightInd w:val="0"/>
              <w:spacing w:line="223" w:lineRule="auto"/>
              <w:ind w:right="51" w:firstLine="0"/>
              <w:rPr>
                <w:rFonts w:ascii="標楷體" w:eastAsia="標楷體" w:hAnsi="標楷體"/>
              </w:rPr>
            </w:pPr>
            <w:r w:rsidRPr="00B7116A">
              <w:rPr>
                <w:rFonts w:ascii="標楷體" w:eastAsia="標楷體" w:hAnsi="標楷體" w:hint="eastAsia"/>
                <w:spacing w:val="-1"/>
              </w:rPr>
              <w:t>運用文書軟體</w:t>
            </w:r>
            <w:r w:rsidRPr="00B7116A">
              <w:rPr>
                <w:rFonts w:ascii="標楷體" w:eastAsia="標楷體" w:hAnsi="標楷體" w:cs="Calibri"/>
                <w:spacing w:val="-1"/>
              </w:rPr>
              <w:t>(</w:t>
            </w:r>
            <w:r w:rsidRPr="00B7116A">
              <w:rPr>
                <w:rFonts w:ascii="標楷體" w:eastAsia="標楷體" w:hAnsi="標楷體" w:hint="eastAsia"/>
                <w:spacing w:val="-1"/>
              </w:rPr>
              <w:t>例</w:t>
            </w:r>
            <w:r w:rsidRPr="00B7116A">
              <w:rPr>
                <w:rFonts w:ascii="標楷體" w:eastAsia="標楷體" w:hAnsi="標楷體" w:cs="Calibri"/>
                <w:spacing w:val="-1"/>
              </w:rPr>
              <w:t>:word</w:t>
            </w:r>
            <w:r w:rsidRPr="00B7116A">
              <w:rPr>
                <w:rFonts w:ascii="標楷體" w:eastAsia="標楷體" w:hAnsi="標楷體" w:hint="eastAsia"/>
                <w:spacing w:val="-1"/>
              </w:rPr>
              <w:t>……</w:t>
            </w:r>
            <w:r w:rsidRPr="00B7116A">
              <w:rPr>
                <w:rFonts w:ascii="標楷體" w:eastAsia="標楷體" w:hAnsi="標楷體" w:cs="Calibri"/>
                <w:spacing w:val="-1"/>
              </w:rPr>
              <w:t>)</w:t>
            </w:r>
            <w:r w:rsidRPr="00B7116A">
              <w:rPr>
                <w:rFonts w:ascii="標楷體" w:eastAsia="標楷體" w:hAnsi="標楷體" w:hint="eastAsia"/>
              </w:rPr>
              <w:t>編輯攝影作品及介紹文字。</w:t>
            </w:r>
          </w:p>
          <w:p w:rsidR="003623AB" w:rsidRPr="00B7116A" w:rsidRDefault="003623AB" w:rsidP="008A3898">
            <w:pPr>
              <w:pStyle w:val="TableParagraph"/>
              <w:numPr>
                <w:ilvl w:val="1"/>
                <w:numId w:val="48"/>
              </w:numPr>
              <w:tabs>
                <w:tab w:val="left" w:pos="538"/>
              </w:tabs>
              <w:kinsoku w:val="0"/>
              <w:overflowPunct w:val="0"/>
              <w:adjustRightInd w:val="0"/>
              <w:spacing w:line="223" w:lineRule="auto"/>
              <w:ind w:right="51" w:firstLine="0"/>
              <w:jc w:val="both"/>
              <w:rPr>
                <w:rFonts w:ascii="標楷體" w:eastAsia="標楷體" w:hAnsi="標楷體"/>
              </w:rPr>
            </w:pPr>
            <w:r w:rsidRPr="00B7116A">
              <w:rPr>
                <w:rFonts w:ascii="標楷體" w:eastAsia="標楷體" w:hAnsi="標楷體" w:hint="eastAsia"/>
                <w:spacing w:val="-1"/>
              </w:rPr>
              <w:t>口頭介紹藍眼淚的相關資訊</w:t>
            </w:r>
            <w:r w:rsidRPr="00B7116A">
              <w:rPr>
                <w:rFonts w:ascii="標楷體" w:eastAsia="標楷體" w:hAnsi="標楷體" w:cs="Calibri"/>
              </w:rPr>
              <w:t>(</w:t>
            </w:r>
            <w:r w:rsidRPr="00B7116A">
              <w:rPr>
                <w:rFonts w:ascii="標楷體" w:eastAsia="標楷體" w:hAnsi="標楷體" w:hint="eastAsia"/>
              </w:rPr>
              <w:t>季節、觀察條件、各個地點、安全須知……</w:t>
            </w:r>
            <w:r w:rsidRPr="00B7116A">
              <w:rPr>
                <w:rFonts w:ascii="標楷體" w:eastAsia="標楷體" w:hAnsi="標楷體" w:cs="Calibri"/>
              </w:rPr>
              <w:t>)</w:t>
            </w:r>
            <w:r w:rsidRPr="00B7116A">
              <w:rPr>
                <w:rFonts w:ascii="標楷體" w:eastAsia="標楷體" w:hAnsi="標楷體" w:hint="eastAsia"/>
              </w:rPr>
              <w:t>以及自己的作品。</w:t>
            </w:r>
          </w:p>
          <w:p w:rsidR="003623AB" w:rsidRPr="00B7116A" w:rsidRDefault="003623AB" w:rsidP="003623AB">
            <w:pPr>
              <w:pStyle w:val="TableParagraph"/>
              <w:kinsoku w:val="0"/>
              <w:overflowPunct w:val="0"/>
              <w:spacing w:line="307" w:lineRule="exact"/>
              <w:ind w:left="105"/>
              <w:jc w:val="both"/>
              <w:rPr>
                <w:rFonts w:ascii="標楷體" w:eastAsia="標楷體" w:hAnsi="標楷體"/>
              </w:rPr>
            </w:pPr>
            <w:r w:rsidRPr="00B7116A">
              <w:rPr>
                <w:rFonts w:ascii="標楷體" w:eastAsia="標楷體" w:hAnsi="標楷體" w:cs="Calibri"/>
              </w:rPr>
              <w:t>4-1</w:t>
            </w:r>
            <w:r w:rsidRPr="00B7116A">
              <w:rPr>
                <w:rFonts w:ascii="標楷體" w:eastAsia="標楷體" w:hAnsi="標楷體" w:cs="Calibri"/>
                <w:spacing w:val="8"/>
              </w:rPr>
              <w:t xml:space="preserve"> </w:t>
            </w:r>
            <w:r w:rsidRPr="00B7116A">
              <w:rPr>
                <w:rFonts w:ascii="標楷體" w:eastAsia="標楷體" w:hAnsi="標楷體" w:hint="eastAsia"/>
              </w:rPr>
              <w:t>潮間帶生物認識踏查。</w:t>
            </w:r>
          </w:p>
          <w:p w:rsidR="003623AB" w:rsidRPr="00B7116A" w:rsidRDefault="003623AB" w:rsidP="003623AB">
            <w:pPr>
              <w:pStyle w:val="TableParagraph"/>
              <w:kinsoku w:val="0"/>
              <w:overflowPunct w:val="0"/>
              <w:spacing w:line="290" w:lineRule="exact"/>
              <w:ind w:left="105"/>
              <w:jc w:val="both"/>
              <w:rPr>
                <w:rFonts w:ascii="標楷體" w:eastAsia="標楷體" w:hAnsi="標楷體"/>
              </w:rPr>
            </w:pPr>
            <w:r w:rsidRPr="00B7116A">
              <w:rPr>
                <w:rFonts w:ascii="標楷體" w:eastAsia="標楷體" w:hAnsi="標楷體" w:cs="Calibri"/>
              </w:rPr>
              <w:t>5-1</w:t>
            </w:r>
            <w:r w:rsidRPr="00B7116A">
              <w:rPr>
                <w:rFonts w:ascii="標楷體" w:eastAsia="標楷體" w:hAnsi="標楷體" w:cs="Calibri"/>
                <w:spacing w:val="8"/>
              </w:rPr>
              <w:t xml:space="preserve"> </w:t>
            </w:r>
            <w:r w:rsidRPr="00B7116A">
              <w:rPr>
                <w:rFonts w:ascii="標楷體" w:eastAsia="標楷體" w:hAnsi="標楷體" w:hint="eastAsia"/>
              </w:rPr>
              <w:t>獨木舟操作體驗</w:t>
            </w:r>
          </w:p>
        </w:tc>
        <w:tc>
          <w:tcPr>
            <w:tcW w:w="983" w:type="dxa"/>
          </w:tcPr>
          <w:p w:rsidR="00B7116A" w:rsidRPr="00FD1EC2" w:rsidRDefault="00B7116A" w:rsidP="001E5767">
            <w:pPr>
              <w:widowControl/>
              <w:snapToGrid w:val="0"/>
              <w:ind w:rightChars="-44" w:right="-106"/>
              <w:textAlignment w:val="baseline"/>
              <w:rPr>
                <w:rFonts w:ascii="標楷體" w:eastAsia="標楷體" w:hAnsi="標楷體" w:cs="Arial"/>
                <w:color w:val="FF0000"/>
                <w:highlight w:val="yellow"/>
                <w:lang w:bidi="zh-TW"/>
              </w:rPr>
            </w:pPr>
            <w:r w:rsidRPr="00FD1EC2">
              <w:rPr>
                <w:rFonts w:ascii="標楷體" w:eastAsia="標楷體" w:hAnsi="標楷體" w:cs="Arial" w:hint="eastAsia"/>
                <w:color w:val="FF0000"/>
                <w:highlight w:val="yellow"/>
                <w:lang w:bidi="zh-TW"/>
              </w:rPr>
              <w:t>環境教育</w:t>
            </w:r>
          </w:p>
          <w:p w:rsidR="00B7116A" w:rsidRPr="00FD1EC2" w:rsidRDefault="00B7116A" w:rsidP="001E5767">
            <w:pPr>
              <w:widowControl/>
              <w:snapToGrid w:val="0"/>
              <w:ind w:rightChars="-44" w:right="-106"/>
              <w:textAlignment w:val="baseline"/>
              <w:rPr>
                <w:rFonts w:ascii="標楷體" w:eastAsia="標楷體" w:hAnsi="標楷體" w:cs="Arial"/>
                <w:color w:val="FF0000"/>
                <w:highlight w:val="yellow"/>
                <w:lang w:bidi="zh-TW"/>
              </w:rPr>
            </w:pPr>
            <w:r w:rsidRPr="00FD1EC2">
              <w:rPr>
                <w:rFonts w:ascii="標楷體" w:eastAsia="標楷體" w:hAnsi="標楷體" w:cs="Arial" w:hint="eastAsia"/>
                <w:color w:val="FF0000"/>
                <w:highlight w:val="yellow"/>
                <w:lang w:bidi="zh-TW"/>
              </w:rPr>
              <w:t>海洋教育</w:t>
            </w:r>
          </w:p>
          <w:p w:rsidR="00B7116A" w:rsidRPr="00FD1EC2" w:rsidRDefault="00B7116A" w:rsidP="001E5767">
            <w:pPr>
              <w:widowControl/>
              <w:snapToGrid w:val="0"/>
              <w:ind w:rightChars="-44" w:right="-106"/>
              <w:textAlignment w:val="baseline"/>
              <w:rPr>
                <w:rFonts w:ascii="標楷體" w:eastAsia="標楷體" w:hAnsi="標楷體" w:cs="Arial"/>
                <w:color w:val="FF0000"/>
                <w:highlight w:val="yellow"/>
                <w:lang w:bidi="zh-TW"/>
              </w:rPr>
            </w:pPr>
            <w:r w:rsidRPr="00FD1EC2">
              <w:rPr>
                <w:rFonts w:ascii="標楷體" w:eastAsia="標楷體" w:hAnsi="標楷體" w:cs="Arial" w:hint="eastAsia"/>
                <w:color w:val="FF0000"/>
                <w:highlight w:val="yellow"/>
                <w:lang w:bidi="zh-TW"/>
              </w:rPr>
              <w:t>戶外教育</w:t>
            </w:r>
          </w:p>
          <w:p w:rsidR="003623AB" w:rsidRPr="00FD1EC2" w:rsidRDefault="00B7116A" w:rsidP="001E5767">
            <w:pPr>
              <w:widowControl/>
              <w:snapToGrid w:val="0"/>
              <w:ind w:rightChars="-44" w:right="-106"/>
              <w:textAlignment w:val="baseline"/>
              <w:rPr>
                <w:rFonts w:ascii="標楷體" w:eastAsia="標楷體" w:hAnsi="標楷體" w:cs="Arial"/>
                <w:color w:val="FF0000"/>
                <w:highlight w:val="yellow"/>
              </w:rPr>
            </w:pPr>
            <w:r w:rsidRPr="00FD1EC2">
              <w:rPr>
                <w:rFonts w:ascii="標楷體" w:eastAsia="標楷體" w:hAnsi="標楷體" w:cs="Arial" w:hint="eastAsia"/>
                <w:color w:val="FF0000"/>
                <w:highlight w:val="yellow"/>
              </w:rPr>
              <w:t>安全教育</w:t>
            </w:r>
          </w:p>
        </w:tc>
      </w:tr>
    </w:tbl>
    <w:p w:rsidR="00A22D45" w:rsidRDefault="00A22D45" w:rsidP="00CC61A6">
      <w:pPr>
        <w:widowControl/>
        <w:snapToGrid w:val="0"/>
        <w:textAlignment w:val="baseline"/>
        <w:rPr>
          <w:rFonts w:ascii="標楷體" w:eastAsia="標楷體" w:hAnsi="標楷體" w:cs="Arial"/>
          <w:kern w:val="0"/>
        </w:rPr>
      </w:pPr>
    </w:p>
    <w:p w:rsidR="00A22D45" w:rsidRDefault="00A22D45">
      <w:pPr>
        <w:widowControl/>
        <w:rPr>
          <w:rFonts w:ascii="標楷體" w:eastAsia="標楷體" w:hAnsi="標楷體" w:cs="Arial"/>
          <w:kern w:val="0"/>
        </w:rPr>
      </w:pPr>
      <w:r>
        <w:rPr>
          <w:rFonts w:ascii="標楷體" w:eastAsia="標楷體" w:hAnsi="標楷體" w:cs="Arial"/>
          <w:kern w:val="0"/>
        </w:rPr>
        <w:br w:type="page"/>
      </w:r>
    </w:p>
    <w:p w:rsidR="00A22D45" w:rsidRDefault="00A22D45" w:rsidP="00BB75D1">
      <w:pPr>
        <w:widowControl/>
        <w:rPr>
          <w:rFonts w:ascii="標楷體" w:eastAsia="標楷體" w:hAnsi="標楷體" w:cs="Arial"/>
          <w:kern w:val="0"/>
        </w:rPr>
      </w:pPr>
      <w:r>
        <w:rPr>
          <w:rFonts w:ascii="標楷體" w:eastAsia="標楷體" w:hAnsi="標楷體" w:cs="Arial" w:hint="eastAsia"/>
          <w:kern w:val="0"/>
        </w:rPr>
        <w:lastRenderedPageBreak/>
        <w:t>(二)</w:t>
      </w:r>
    </w:p>
    <w:p w:rsidR="00765107" w:rsidRPr="00FD1EC2" w:rsidRDefault="00D6171D" w:rsidP="00BB75D1">
      <w:pPr>
        <w:widowControl/>
        <w:rPr>
          <w:rFonts w:ascii="標楷體" w:eastAsia="標楷體" w:hAnsi="標楷體" w:cs="Arial"/>
          <w:color w:val="FF0000"/>
          <w:kern w:val="0"/>
        </w:rPr>
      </w:pPr>
      <w:r w:rsidRPr="00FD1EC2">
        <w:rPr>
          <w:rFonts w:ascii="標楷體" w:eastAsia="標楷體" w:hAnsi="標楷體" w:cs="Arial" w:hint="eastAsia"/>
          <w:color w:val="FF0000"/>
          <w:kern w:val="0"/>
          <w:highlight w:val="yellow"/>
        </w:rPr>
        <w:t>閱讀教育</w:t>
      </w:r>
    </w:p>
    <w:tbl>
      <w:tblPr>
        <w:tblW w:w="94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37"/>
        <w:gridCol w:w="1516"/>
        <w:gridCol w:w="1701"/>
        <w:gridCol w:w="3799"/>
        <w:gridCol w:w="1701"/>
      </w:tblGrid>
      <w:tr w:rsidR="00765107" w:rsidRPr="00765107" w:rsidTr="00BB75D1">
        <w:trPr>
          <w:trHeight w:val="680"/>
          <w:tblHeader/>
        </w:trPr>
        <w:tc>
          <w:tcPr>
            <w:tcW w:w="2253" w:type="dxa"/>
            <w:gridSpan w:val="2"/>
            <w:tcBorders>
              <w:bottom w:val="single" w:sz="4" w:space="0" w:color="auto"/>
            </w:tcBorders>
            <w:vAlign w:val="center"/>
          </w:tcPr>
          <w:p w:rsidR="00765107" w:rsidRPr="00765107" w:rsidRDefault="00765107" w:rsidP="00BB75D1">
            <w:pPr>
              <w:widowControl/>
              <w:snapToGrid w:val="0"/>
              <w:jc w:val="center"/>
              <w:textAlignment w:val="baseline"/>
              <w:rPr>
                <w:rFonts w:ascii="標楷體" w:eastAsia="標楷體" w:hAnsi="標楷體" w:cs="Arial"/>
                <w:kern w:val="0"/>
              </w:rPr>
            </w:pPr>
            <w:r w:rsidRPr="00765107">
              <w:rPr>
                <w:rFonts w:ascii="標楷體" w:eastAsia="標楷體" w:hAnsi="標楷體" w:cs="Arial" w:hint="eastAsia"/>
                <w:kern w:val="0"/>
              </w:rPr>
              <w:t>課程名稱</w:t>
            </w:r>
          </w:p>
        </w:tc>
        <w:tc>
          <w:tcPr>
            <w:tcW w:w="7201" w:type="dxa"/>
            <w:gridSpan w:val="3"/>
            <w:tcBorders>
              <w:bottom w:val="single" w:sz="4" w:space="0" w:color="auto"/>
            </w:tcBorders>
            <w:vAlign w:val="center"/>
          </w:tcPr>
          <w:p w:rsidR="00765107" w:rsidRPr="00BB75D1" w:rsidRDefault="005151E0" w:rsidP="00BB75D1">
            <w:pPr>
              <w:spacing w:line="400" w:lineRule="exact"/>
              <w:jc w:val="center"/>
              <w:rPr>
                <w:rFonts w:ascii="標楷體" w:eastAsia="標楷體" w:hAnsi="標楷體" w:cstheme="minorBidi"/>
                <w:b/>
                <w:sz w:val="26"/>
                <w:szCs w:val="26"/>
              </w:rPr>
            </w:pPr>
            <w:r>
              <w:rPr>
                <w:rFonts w:ascii="標楷體" w:eastAsia="標楷體" w:hAnsi="標楷體" w:cstheme="minorBidi" w:hint="eastAsia"/>
                <w:b/>
                <w:sz w:val="26"/>
                <w:szCs w:val="26"/>
              </w:rPr>
              <w:t>悅讀閱讀</w:t>
            </w:r>
          </w:p>
        </w:tc>
      </w:tr>
      <w:tr w:rsidR="00765107" w:rsidRPr="00765107" w:rsidTr="00274A34">
        <w:trPr>
          <w:tblHeader/>
        </w:trPr>
        <w:tc>
          <w:tcPr>
            <w:tcW w:w="737" w:type="dxa"/>
            <w:tcBorders>
              <w:bottom w:val="single" w:sz="4" w:space="0" w:color="auto"/>
            </w:tcBorders>
            <w:vAlign w:val="center"/>
          </w:tcPr>
          <w:p w:rsidR="00765107" w:rsidRPr="00765107" w:rsidRDefault="00765107" w:rsidP="00BB75D1">
            <w:pPr>
              <w:widowControl/>
              <w:snapToGrid w:val="0"/>
              <w:jc w:val="center"/>
              <w:textAlignment w:val="baseline"/>
              <w:rPr>
                <w:rFonts w:ascii="標楷體" w:eastAsia="標楷體" w:hAnsi="標楷體" w:cs="Arial"/>
                <w:b/>
                <w:kern w:val="0"/>
              </w:rPr>
            </w:pPr>
            <w:r w:rsidRPr="00765107">
              <w:rPr>
                <w:rFonts w:ascii="標楷體" w:eastAsia="標楷體" w:hAnsi="標楷體" w:cs="Arial" w:hint="eastAsia"/>
                <w:b/>
                <w:kern w:val="0"/>
              </w:rPr>
              <w:t>實施</w:t>
            </w:r>
          </w:p>
          <w:p w:rsidR="00765107" w:rsidRPr="00765107" w:rsidRDefault="00765107" w:rsidP="00BB75D1">
            <w:pPr>
              <w:widowControl/>
              <w:snapToGrid w:val="0"/>
              <w:jc w:val="center"/>
              <w:textAlignment w:val="baseline"/>
              <w:rPr>
                <w:rFonts w:ascii="標楷體" w:eastAsia="標楷體" w:hAnsi="標楷體" w:cs="Arial"/>
                <w:b/>
                <w:kern w:val="0"/>
              </w:rPr>
            </w:pPr>
            <w:r w:rsidRPr="00765107">
              <w:rPr>
                <w:rFonts w:ascii="標楷體" w:eastAsia="標楷體" w:hAnsi="標楷體" w:cs="Arial" w:hint="eastAsia"/>
                <w:b/>
                <w:kern w:val="0"/>
              </w:rPr>
              <w:t>時間</w:t>
            </w:r>
          </w:p>
        </w:tc>
        <w:tc>
          <w:tcPr>
            <w:tcW w:w="1516" w:type="dxa"/>
            <w:tcBorders>
              <w:bottom w:val="single" w:sz="4" w:space="0" w:color="auto"/>
            </w:tcBorders>
            <w:vAlign w:val="center"/>
          </w:tcPr>
          <w:p w:rsidR="00765107" w:rsidRPr="00765107" w:rsidRDefault="00765107" w:rsidP="00BB75D1">
            <w:pPr>
              <w:widowControl/>
              <w:snapToGrid w:val="0"/>
              <w:jc w:val="center"/>
              <w:textAlignment w:val="baseline"/>
              <w:rPr>
                <w:rFonts w:ascii="標楷體" w:eastAsia="標楷體" w:hAnsi="標楷體" w:cs="Arial"/>
                <w:b/>
                <w:kern w:val="0"/>
              </w:rPr>
            </w:pPr>
            <w:r w:rsidRPr="00765107">
              <w:rPr>
                <w:rFonts w:ascii="標楷體" w:eastAsia="標楷體" w:hAnsi="標楷體" w:cs="Arial" w:hint="eastAsia"/>
                <w:b/>
                <w:kern w:val="0"/>
              </w:rPr>
              <w:t>跨領域</w:t>
            </w:r>
          </w:p>
          <w:p w:rsidR="00765107" w:rsidRPr="00765107" w:rsidRDefault="00765107" w:rsidP="00BB75D1">
            <w:pPr>
              <w:widowControl/>
              <w:snapToGrid w:val="0"/>
              <w:jc w:val="center"/>
              <w:textAlignment w:val="baseline"/>
              <w:rPr>
                <w:rFonts w:ascii="標楷體" w:eastAsia="標楷體" w:hAnsi="標楷體" w:cs="Arial"/>
                <w:b/>
                <w:kern w:val="0"/>
              </w:rPr>
            </w:pPr>
            <w:r w:rsidRPr="00765107">
              <w:rPr>
                <w:rFonts w:ascii="標楷體" w:eastAsia="標楷體" w:hAnsi="標楷體" w:cs="Arial" w:hint="eastAsia"/>
                <w:b/>
                <w:kern w:val="0"/>
              </w:rPr>
              <w:t>共通概念</w:t>
            </w:r>
          </w:p>
        </w:tc>
        <w:tc>
          <w:tcPr>
            <w:tcW w:w="1701" w:type="dxa"/>
            <w:tcBorders>
              <w:bottom w:val="single" w:sz="4" w:space="0" w:color="auto"/>
            </w:tcBorders>
            <w:vAlign w:val="center"/>
          </w:tcPr>
          <w:p w:rsidR="00765107" w:rsidRPr="00765107" w:rsidRDefault="00765107" w:rsidP="00BB75D1">
            <w:pPr>
              <w:widowControl/>
              <w:snapToGrid w:val="0"/>
              <w:jc w:val="center"/>
              <w:textAlignment w:val="baseline"/>
              <w:rPr>
                <w:rFonts w:ascii="標楷體" w:eastAsia="標楷體" w:hAnsi="標楷體" w:cs="Arial"/>
                <w:b/>
                <w:kern w:val="0"/>
              </w:rPr>
            </w:pPr>
            <w:r w:rsidRPr="00765107">
              <w:rPr>
                <w:rFonts w:ascii="標楷體" w:eastAsia="標楷體" w:hAnsi="標楷體" w:cs="Arial" w:hint="eastAsia"/>
                <w:b/>
                <w:kern w:val="0"/>
              </w:rPr>
              <w:t>學習主題名稱</w:t>
            </w:r>
          </w:p>
        </w:tc>
        <w:tc>
          <w:tcPr>
            <w:tcW w:w="3799" w:type="dxa"/>
            <w:tcBorders>
              <w:bottom w:val="single" w:sz="4" w:space="0" w:color="auto"/>
            </w:tcBorders>
            <w:vAlign w:val="center"/>
          </w:tcPr>
          <w:p w:rsidR="00765107" w:rsidRPr="00765107" w:rsidRDefault="00765107" w:rsidP="00BB75D1">
            <w:pPr>
              <w:widowControl/>
              <w:snapToGrid w:val="0"/>
              <w:jc w:val="center"/>
              <w:textAlignment w:val="baseline"/>
              <w:rPr>
                <w:rFonts w:ascii="標楷體" w:eastAsia="標楷體" w:hAnsi="標楷體" w:cs="Arial"/>
                <w:b/>
                <w:kern w:val="0"/>
              </w:rPr>
            </w:pPr>
            <w:r w:rsidRPr="00765107">
              <w:rPr>
                <w:rFonts w:ascii="標楷體" w:eastAsia="標楷體" w:hAnsi="標楷體" w:cs="Arial" w:hint="eastAsia"/>
                <w:b/>
                <w:kern w:val="0"/>
              </w:rPr>
              <w:t>內容概述</w:t>
            </w:r>
          </w:p>
        </w:tc>
        <w:tc>
          <w:tcPr>
            <w:tcW w:w="1701" w:type="dxa"/>
            <w:tcBorders>
              <w:bottom w:val="single" w:sz="4" w:space="0" w:color="auto"/>
            </w:tcBorders>
            <w:vAlign w:val="center"/>
          </w:tcPr>
          <w:p w:rsidR="00765107" w:rsidRPr="00765107" w:rsidRDefault="00765107" w:rsidP="00BB75D1">
            <w:pPr>
              <w:widowControl/>
              <w:snapToGrid w:val="0"/>
              <w:jc w:val="center"/>
              <w:textAlignment w:val="baseline"/>
              <w:rPr>
                <w:rFonts w:ascii="標楷體" w:eastAsia="標楷體" w:hAnsi="標楷體" w:cs="Arial"/>
                <w:b/>
                <w:kern w:val="0"/>
              </w:rPr>
            </w:pPr>
            <w:r w:rsidRPr="00765107">
              <w:rPr>
                <w:rFonts w:ascii="標楷體" w:eastAsia="標楷體" w:hAnsi="標楷體" w:cs="Arial" w:hint="eastAsia"/>
                <w:b/>
                <w:kern w:val="0"/>
              </w:rPr>
              <w:t>內容實際</w:t>
            </w:r>
          </w:p>
          <w:p w:rsidR="00765107" w:rsidRPr="00765107" w:rsidRDefault="00765107" w:rsidP="00BB75D1">
            <w:pPr>
              <w:widowControl/>
              <w:snapToGrid w:val="0"/>
              <w:jc w:val="center"/>
              <w:textAlignment w:val="baseline"/>
              <w:rPr>
                <w:rFonts w:ascii="標楷體" w:eastAsia="標楷體" w:hAnsi="標楷體" w:cs="Arial"/>
                <w:b/>
                <w:kern w:val="0"/>
              </w:rPr>
            </w:pPr>
            <w:r w:rsidRPr="00765107">
              <w:rPr>
                <w:rFonts w:ascii="標楷體" w:eastAsia="標楷體" w:hAnsi="標楷體" w:cs="Arial" w:hint="eastAsia"/>
                <w:b/>
                <w:kern w:val="0"/>
              </w:rPr>
              <w:t>所含涉領域</w:t>
            </w:r>
          </w:p>
        </w:tc>
      </w:tr>
      <w:tr w:rsidR="00765107" w:rsidRPr="00765107" w:rsidTr="00274A34">
        <w:trPr>
          <w:trHeight w:val="1321"/>
        </w:trPr>
        <w:tc>
          <w:tcPr>
            <w:tcW w:w="737"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一上</w:t>
            </w:r>
          </w:p>
        </w:tc>
        <w:tc>
          <w:tcPr>
            <w:tcW w:w="1516"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p>
        </w:tc>
        <w:tc>
          <w:tcPr>
            <w:tcW w:w="1701"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r w:rsidRPr="00765107">
              <w:rPr>
                <w:rFonts w:ascii="標楷體" w:eastAsia="標楷體" w:hAnsi="標楷體" w:cs="Arial" w:hint="eastAsia"/>
                <w:kern w:val="0"/>
              </w:rPr>
              <w:t>閱讀萬花筒</w:t>
            </w:r>
          </w:p>
        </w:tc>
        <w:tc>
          <w:tcPr>
            <w:tcW w:w="3799" w:type="dxa"/>
            <w:tcBorders>
              <w:top w:val="single" w:sz="4" w:space="0" w:color="auto"/>
            </w:tcBorders>
          </w:tcPr>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1.幫</w:t>
            </w:r>
            <w:r w:rsidRPr="00765107">
              <w:rPr>
                <w:rFonts w:ascii="標楷體" w:eastAsia="標楷體" w:hAnsi="標楷體" w:cs="Arial"/>
                <w:kern w:val="0"/>
              </w:rPr>
              <w:t>助新生認</w:t>
            </w:r>
            <w:r w:rsidRPr="00765107">
              <w:rPr>
                <w:rFonts w:ascii="標楷體" w:eastAsia="標楷體" w:hAnsi="標楷體" w:cs="Arial" w:hint="eastAsia"/>
                <w:kern w:val="0"/>
              </w:rPr>
              <w:t>識</w:t>
            </w:r>
            <w:r w:rsidRPr="00765107">
              <w:rPr>
                <w:rFonts w:ascii="標楷體" w:eastAsia="標楷體" w:hAnsi="標楷體" w:cs="Arial"/>
                <w:kern w:val="0"/>
              </w:rPr>
              <w:t>學</w:t>
            </w:r>
            <w:r w:rsidRPr="00765107">
              <w:rPr>
                <w:rFonts w:ascii="標楷體" w:eastAsia="標楷體" w:hAnsi="標楷體" w:cs="Arial" w:hint="eastAsia"/>
                <w:kern w:val="0"/>
              </w:rPr>
              <w:t>校</w:t>
            </w:r>
          </w:p>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2.增</w:t>
            </w:r>
            <w:r w:rsidRPr="00765107">
              <w:rPr>
                <w:rFonts w:ascii="標楷體" w:eastAsia="標楷體" w:hAnsi="標楷體" w:cs="Arial"/>
                <w:kern w:val="0"/>
              </w:rPr>
              <w:t>養學生</w:t>
            </w:r>
            <w:r w:rsidRPr="00765107">
              <w:rPr>
                <w:rFonts w:ascii="標楷體" w:eastAsia="標楷體" w:hAnsi="標楷體" w:cs="Arial" w:hint="eastAsia"/>
                <w:kern w:val="0"/>
              </w:rPr>
              <w:t>良</w:t>
            </w:r>
            <w:r w:rsidRPr="00765107">
              <w:rPr>
                <w:rFonts w:ascii="標楷體" w:eastAsia="標楷體" w:hAnsi="標楷體" w:cs="Arial"/>
                <w:kern w:val="0"/>
              </w:rPr>
              <w:t>好</w:t>
            </w:r>
            <w:r w:rsidRPr="00765107">
              <w:rPr>
                <w:rFonts w:ascii="標楷體" w:eastAsia="標楷體" w:hAnsi="標楷體" w:cs="Arial" w:hint="eastAsia"/>
                <w:kern w:val="0"/>
              </w:rPr>
              <w:t>品</w:t>
            </w:r>
            <w:r w:rsidRPr="00765107">
              <w:rPr>
                <w:rFonts w:ascii="標楷體" w:eastAsia="標楷體" w:hAnsi="標楷體" w:cs="Arial"/>
                <w:kern w:val="0"/>
              </w:rPr>
              <w:t>德</w:t>
            </w:r>
          </w:p>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kern w:val="0"/>
              </w:rPr>
              <w:t>3.</w:t>
            </w:r>
            <w:r w:rsidRPr="00765107">
              <w:rPr>
                <w:rFonts w:ascii="標楷體" w:eastAsia="標楷體" w:hAnsi="標楷體" w:cs="Arial" w:hint="eastAsia"/>
                <w:kern w:val="0"/>
              </w:rPr>
              <w:t>認</w:t>
            </w:r>
            <w:r w:rsidRPr="00765107">
              <w:rPr>
                <w:rFonts w:ascii="標楷體" w:eastAsia="標楷體" w:hAnsi="標楷體" w:cs="Arial"/>
                <w:kern w:val="0"/>
              </w:rPr>
              <w:t>識圖書館</w:t>
            </w:r>
          </w:p>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4.從閱讀中得到樂趣。</w:t>
            </w:r>
          </w:p>
        </w:tc>
        <w:tc>
          <w:tcPr>
            <w:tcW w:w="1701"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r w:rsidRPr="00765107">
              <w:rPr>
                <w:rFonts w:ascii="標楷體" w:eastAsia="標楷體" w:hAnsi="標楷體" w:cs="Arial" w:hint="eastAsia"/>
                <w:kern w:val="0"/>
              </w:rPr>
              <w:t>閱讀素養</w:t>
            </w:r>
            <w:r w:rsidRPr="00765107">
              <w:rPr>
                <w:rFonts w:ascii="標楷體" w:eastAsia="標楷體" w:hAnsi="標楷體" w:cs="Arial" w:hint="eastAsia"/>
                <w:kern w:val="0"/>
              </w:rPr>
              <w:br/>
              <w:t>品德教育</w:t>
            </w:r>
          </w:p>
        </w:tc>
      </w:tr>
      <w:tr w:rsidR="00765107" w:rsidRPr="00765107" w:rsidTr="00274A34">
        <w:trPr>
          <w:trHeight w:val="1134"/>
        </w:trPr>
        <w:tc>
          <w:tcPr>
            <w:tcW w:w="737"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一下</w:t>
            </w:r>
          </w:p>
        </w:tc>
        <w:tc>
          <w:tcPr>
            <w:tcW w:w="1516"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p>
        </w:tc>
        <w:tc>
          <w:tcPr>
            <w:tcW w:w="1701"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r w:rsidRPr="00765107">
              <w:rPr>
                <w:rFonts w:ascii="標楷體" w:eastAsia="標楷體" w:hAnsi="標楷體" w:cs="Arial" w:hint="eastAsia"/>
                <w:kern w:val="0"/>
              </w:rPr>
              <w:t>閱讀萬花筒</w:t>
            </w:r>
          </w:p>
        </w:tc>
        <w:tc>
          <w:tcPr>
            <w:tcW w:w="3799" w:type="dxa"/>
            <w:tcBorders>
              <w:bottom w:val="single" w:sz="4" w:space="0" w:color="auto"/>
            </w:tcBorders>
          </w:tcPr>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1.認</w:t>
            </w:r>
            <w:r w:rsidRPr="00765107">
              <w:rPr>
                <w:rFonts w:ascii="標楷體" w:eastAsia="標楷體" w:hAnsi="標楷體" w:cs="Arial"/>
                <w:kern w:val="0"/>
              </w:rPr>
              <w:t>識節慶與習俗</w:t>
            </w:r>
          </w:p>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2.認</w:t>
            </w:r>
            <w:r w:rsidRPr="00765107">
              <w:rPr>
                <w:rFonts w:ascii="標楷體" w:eastAsia="標楷體" w:hAnsi="標楷體" w:cs="Arial"/>
                <w:kern w:val="0"/>
              </w:rPr>
              <w:t>識</w:t>
            </w:r>
            <w:r w:rsidRPr="00765107">
              <w:rPr>
                <w:rFonts w:ascii="標楷體" w:eastAsia="標楷體" w:hAnsi="標楷體" w:cs="Arial" w:hint="eastAsia"/>
                <w:kern w:val="0"/>
              </w:rPr>
              <w:t>美</w:t>
            </w:r>
            <w:r w:rsidRPr="00765107">
              <w:rPr>
                <w:rFonts w:ascii="標楷體" w:eastAsia="標楷體" w:hAnsi="標楷體" w:cs="Arial"/>
                <w:kern w:val="0"/>
              </w:rPr>
              <w:t>好事</w:t>
            </w:r>
            <w:r w:rsidRPr="00765107">
              <w:rPr>
                <w:rFonts w:ascii="標楷體" w:eastAsia="標楷體" w:hAnsi="標楷體" w:cs="Arial" w:hint="eastAsia"/>
                <w:kern w:val="0"/>
              </w:rPr>
              <w:t>物</w:t>
            </w:r>
            <w:r w:rsidRPr="00765107">
              <w:rPr>
                <w:rFonts w:ascii="標楷體" w:eastAsia="標楷體" w:hAnsi="標楷體" w:cs="Arial"/>
                <w:kern w:val="0"/>
              </w:rPr>
              <w:t>並學</w:t>
            </w:r>
            <w:r w:rsidRPr="00765107">
              <w:rPr>
                <w:rFonts w:ascii="標楷體" w:eastAsia="標楷體" w:hAnsi="標楷體" w:cs="Arial" w:hint="eastAsia"/>
                <w:kern w:val="0"/>
              </w:rPr>
              <w:t>習分享</w:t>
            </w:r>
          </w:p>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3.學</w:t>
            </w:r>
            <w:r w:rsidRPr="00765107">
              <w:rPr>
                <w:rFonts w:ascii="標楷體" w:eastAsia="標楷體" w:hAnsi="標楷體" w:cs="Arial"/>
                <w:kern w:val="0"/>
              </w:rPr>
              <w:t>習相處</w:t>
            </w:r>
            <w:r w:rsidRPr="00765107">
              <w:rPr>
                <w:rFonts w:ascii="標楷體" w:eastAsia="標楷體" w:hAnsi="標楷體" w:cs="Arial" w:hint="eastAsia"/>
                <w:kern w:val="0"/>
              </w:rPr>
              <w:t>之</w:t>
            </w:r>
            <w:r w:rsidRPr="00765107">
              <w:rPr>
                <w:rFonts w:ascii="標楷體" w:eastAsia="標楷體" w:hAnsi="標楷體" w:cs="Arial"/>
                <w:kern w:val="0"/>
              </w:rPr>
              <w:t>道</w:t>
            </w:r>
          </w:p>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4.能</w:t>
            </w:r>
            <w:r w:rsidRPr="00765107">
              <w:rPr>
                <w:rFonts w:ascii="標楷體" w:eastAsia="標楷體" w:hAnsi="標楷體" w:cs="Arial"/>
                <w:kern w:val="0"/>
              </w:rPr>
              <w:t>從閱讀中獲得樂趣</w:t>
            </w:r>
          </w:p>
        </w:tc>
        <w:tc>
          <w:tcPr>
            <w:tcW w:w="1701"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品德教育</w:t>
            </w:r>
          </w:p>
          <w:p w:rsidR="00765107" w:rsidRPr="00765107" w:rsidRDefault="00765107" w:rsidP="00274A34">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閱讀素養</w:t>
            </w:r>
          </w:p>
        </w:tc>
      </w:tr>
      <w:tr w:rsidR="00765107" w:rsidRPr="00765107" w:rsidTr="00274A34">
        <w:trPr>
          <w:trHeight w:val="863"/>
        </w:trPr>
        <w:tc>
          <w:tcPr>
            <w:tcW w:w="737"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二上</w:t>
            </w:r>
          </w:p>
        </w:tc>
        <w:tc>
          <w:tcPr>
            <w:tcW w:w="1516"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p>
        </w:tc>
        <w:tc>
          <w:tcPr>
            <w:tcW w:w="1701" w:type="dxa"/>
            <w:tcBorders>
              <w:top w:val="single" w:sz="4" w:space="0" w:color="auto"/>
              <w:bottom w:val="single" w:sz="4" w:space="0" w:color="auto"/>
            </w:tcBorders>
            <w:vAlign w:val="center"/>
          </w:tcPr>
          <w:p w:rsidR="00765107" w:rsidRPr="00765107" w:rsidRDefault="000809DA" w:rsidP="00765107">
            <w:pPr>
              <w:widowControl/>
              <w:snapToGrid w:val="0"/>
              <w:textAlignment w:val="baseline"/>
              <w:rPr>
                <w:rFonts w:ascii="標楷體" w:eastAsia="標楷體" w:hAnsi="標楷體" w:cs="Arial"/>
                <w:b/>
                <w:kern w:val="0"/>
              </w:rPr>
            </w:pPr>
            <w:r w:rsidRPr="000809DA">
              <w:rPr>
                <w:rFonts w:ascii="標楷體" w:eastAsia="標楷體" w:hAnsi="標楷體" w:cs="Arial"/>
                <w:kern w:val="0"/>
              </w:rPr>
              <w:t>閱讀</w:t>
            </w:r>
            <w:r w:rsidRPr="000809DA">
              <w:rPr>
                <w:rFonts w:ascii="標楷體" w:eastAsia="標楷體" w:hAnsi="標楷體" w:cs="Arial" w:hint="eastAsia"/>
                <w:kern w:val="0"/>
              </w:rPr>
              <w:t>&amp;生活</w:t>
            </w:r>
          </w:p>
        </w:tc>
        <w:tc>
          <w:tcPr>
            <w:tcW w:w="3799" w:type="dxa"/>
            <w:vMerge w:val="restart"/>
            <w:tcBorders>
              <w:top w:val="single" w:sz="4" w:space="0" w:color="auto"/>
            </w:tcBorders>
          </w:tcPr>
          <w:p w:rsidR="00765107" w:rsidRPr="00765107" w:rsidRDefault="000809DA" w:rsidP="00274A34">
            <w:pPr>
              <w:widowControl/>
              <w:snapToGrid w:val="0"/>
              <w:ind w:rightChars="-55" w:right="-132"/>
              <w:textAlignment w:val="baseline"/>
              <w:rPr>
                <w:rFonts w:ascii="標楷體" w:eastAsia="標楷體" w:hAnsi="標楷體" w:cs="Arial"/>
                <w:kern w:val="0"/>
              </w:rPr>
            </w:pPr>
            <w:r w:rsidRPr="000809DA">
              <w:rPr>
                <w:rFonts w:ascii="標楷體" w:eastAsia="標楷體" w:hAnsi="標楷體" w:cs="Arial" w:hint="eastAsia"/>
                <w:kern w:val="0"/>
              </w:rPr>
              <w:t>簡單的繪本卻道出深刻的道理，透過閱讀，以另一種想像的方式體驗生活，希望藉此讓孩子們能夠充滿自信、勇氣的面對未知的將來，樂在生活的當下，懂得與人分享、肯定自我。</w:t>
            </w:r>
          </w:p>
        </w:tc>
        <w:tc>
          <w:tcPr>
            <w:tcW w:w="1701" w:type="dxa"/>
            <w:vMerge w:val="restart"/>
            <w:tcBorders>
              <w:top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閱讀素養</w:t>
            </w:r>
          </w:p>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品德教育</w:t>
            </w:r>
          </w:p>
          <w:p w:rsidR="00765107" w:rsidRPr="00765107" w:rsidRDefault="000809DA" w:rsidP="00765107">
            <w:pPr>
              <w:widowControl/>
              <w:snapToGrid w:val="0"/>
              <w:textAlignment w:val="baseline"/>
              <w:rPr>
                <w:rFonts w:ascii="標楷體" w:eastAsia="標楷體" w:hAnsi="標楷體" w:cs="Arial"/>
                <w:kern w:val="0"/>
              </w:rPr>
            </w:pPr>
            <w:r>
              <w:rPr>
                <w:rFonts w:ascii="標楷體" w:eastAsia="標楷體" w:hAnsi="標楷體" w:cs="Arial" w:hint="eastAsia"/>
                <w:kern w:val="0"/>
              </w:rPr>
              <w:t>性別平等</w:t>
            </w:r>
            <w:r w:rsidR="00765107" w:rsidRPr="00765107">
              <w:rPr>
                <w:rFonts w:ascii="標楷體" w:eastAsia="標楷體" w:hAnsi="標楷體" w:cs="Arial"/>
                <w:kern w:val="0"/>
              </w:rPr>
              <w:t>教育</w:t>
            </w:r>
          </w:p>
          <w:p w:rsidR="00765107" w:rsidRDefault="000809DA" w:rsidP="00765107">
            <w:pPr>
              <w:widowControl/>
              <w:snapToGrid w:val="0"/>
              <w:textAlignment w:val="baseline"/>
              <w:rPr>
                <w:rFonts w:ascii="標楷體" w:eastAsia="標楷體" w:hAnsi="標楷體" w:cs="Arial"/>
                <w:kern w:val="0"/>
              </w:rPr>
            </w:pPr>
            <w:r>
              <w:rPr>
                <w:rFonts w:ascii="標楷體" w:eastAsia="標楷體" w:hAnsi="標楷體" w:cs="Arial" w:hint="eastAsia"/>
                <w:kern w:val="0"/>
              </w:rPr>
              <w:t>生命</w:t>
            </w:r>
            <w:r w:rsidR="00765107" w:rsidRPr="00765107">
              <w:rPr>
                <w:rFonts w:ascii="標楷體" w:eastAsia="標楷體" w:hAnsi="標楷體" w:cs="Arial"/>
                <w:kern w:val="0"/>
              </w:rPr>
              <w:t>教育</w:t>
            </w:r>
          </w:p>
          <w:p w:rsidR="000809DA" w:rsidRPr="00765107" w:rsidRDefault="000809DA" w:rsidP="00765107">
            <w:pPr>
              <w:widowControl/>
              <w:snapToGrid w:val="0"/>
              <w:textAlignment w:val="baseline"/>
              <w:rPr>
                <w:rFonts w:ascii="標楷體" w:eastAsia="標楷體" w:hAnsi="標楷體" w:cs="Arial"/>
                <w:b/>
                <w:kern w:val="0"/>
              </w:rPr>
            </w:pPr>
            <w:r>
              <w:rPr>
                <w:rFonts w:ascii="標楷體" w:eastAsia="標楷體" w:hAnsi="標楷體" w:cs="Arial" w:hint="eastAsia"/>
                <w:kern w:val="0"/>
              </w:rPr>
              <w:t>環境教育</w:t>
            </w:r>
          </w:p>
        </w:tc>
      </w:tr>
      <w:tr w:rsidR="00765107" w:rsidRPr="00765107" w:rsidTr="00274A34">
        <w:trPr>
          <w:trHeight w:val="821"/>
        </w:trPr>
        <w:tc>
          <w:tcPr>
            <w:tcW w:w="737"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二下</w:t>
            </w:r>
          </w:p>
        </w:tc>
        <w:tc>
          <w:tcPr>
            <w:tcW w:w="1516"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p>
        </w:tc>
        <w:tc>
          <w:tcPr>
            <w:tcW w:w="1701" w:type="dxa"/>
            <w:tcBorders>
              <w:top w:val="single" w:sz="4" w:space="0" w:color="auto"/>
              <w:bottom w:val="single" w:sz="4" w:space="0" w:color="auto"/>
            </w:tcBorders>
            <w:vAlign w:val="center"/>
          </w:tcPr>
          <w:p w:rsidR="00765107" w:rsidRPr="00765107" w:rsidRDefault="000809DA" w:rsidP="00765107">
            <w:pPr>
              <w:widowControl/>
              <w:snapToGrid w:val="0"/>
              <w:textAlignment w:val="baseline"/>
              <w:rPr>
                <w:rFonts w:ascii="標楷體" w:eastAsia="標楷體" w:hAnsi="標楷體" w:cs="Arial"/>
                <w:b/>
                <w:kern w:val="0"/>
              </w:rPr>
            </w:pPr>
            <w:r w:rsidRPr="000809DA">
              <w:rPr>
                <w:rFonts w:ascii="標楷體" w:eastAsia="標楷體" w:hAnsi="標楷體" w:cs="Arial"/>
                <w:kern w:val="0"/>
              </w:rPr>
              <w:t>閱讀</w:t>
            </w:r>
            <w:r w:rsidRPr="000809DA">
              <w:rPr>
                <w:rFonts w:ascii="標楷體" w:eastAsia="標楷體" w:hAnsi="標楷體" w:cs="Arial" w:hint="eastAsia"/>
                <w:kern w:val="0"/>
              </w:rPr>
              <w:t>&amp;生活</w:t>
            </w:r>
          </w:p>
        </w:tc>
        <w:tc>
          <w:tcPr>
            <w:tcW w:w="3799" w:type="dxa"/>
            <w:vMerge/>
            <w:tcBorders>
              <w:bottom w:val="single" w:sz="4" w:space="0" w:color="auto"/>
            </w:tcBorders>
          </w:tcPr>
          <w:p w:rsidR="00765107" w:rsidRPr="00765107" w:rsidRDefault="00765107" w:rsidP="00765107">
            <w:pPr>
              <w:widowControl/>
              <w:snapToGrid w:val="0"/>
              <w:textAlignment w:val="baseline"/>
              <w:rPr>
                <w:rFonts w:ascii="標楷體" w:eastAsia="標楷體" w:hAnsi="標楷體" w:cs="Arial"/>
                <w:kern w:val="0"/>
              </w:rPr>
            </w:pPr>
          </w:p>
        </w:tc>
        <w:tc>
          <w:tcPr>
            <w:tcW w:w="1701" w:type="dxa"/>
            <w:vMerge/>
            <w:tcBorders>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p>
        </w:tc>
      </w:tr>
      <w:tr w:rsidR="00765107" w:rsidRPr="00765107" w:rsidTr="00274A34">
        <w:trPr>
          <w:trHeight w:val="850"/>
        </w:trPr>
        <w:tc>
          <w:tcPr>
            <w:tcW w:w="737"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三上</w:t>
            </w:r>
          </w:p>
        </w:tc>
        <w:tc>
          <w:tcPr>
            <w:tcW w:w="1516"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p>
        </w:tc>
        <w:tc>
          <w:tcPr>
            <w:tcW w:w="1701" w:type="dxa"/>
            <w:tcBorders>
              <w:top w:val="single" w:sz="4" w:space="0" w:color="auto"/>
              <w:bottom w:val="single" w:sz="4" w:space="0" w:color="auto"/>
            </w:tcBorders>
            <w:vAlign w:val="center"/>
          </w:tcPr>
          <w:p w:rsidR="00765107" w:rsidRPr="00765107" w:rsidRDefault="000809DA" w:rsidP="00765107">
            <w:pPr>
              <w:widowControl/>
              <w:snapToGrid w:val="0"/>
              <w:textAlignment w:val="baseline"/>
              <w:rPr>
                <w:rFonts w:ascii="標楷體" w:eastAsia="標楷體" w:hAnsi="標楷體" w:cs="Arial"/>
                <w:kern w:val="0"/>
              </w:rPr>
            </w:pPr>
            <w:r w:rsidRPr="000809DA">
              <w:rPr>
                <w:rFonts w:ascii="標楷體" w:eastAsia="標楷體" w:hAnsi="標楷體" w:cs="Arial" w:hint="eastAsia"/>
                <w:kern w:val="0"/>
              </w:rPr>
              <w:t>閱讀寫作</w:t>
            </w:r>
          </w:p>
        </w:tc>
        <w:tc>
          <w:tcPr>
            <w:tcW w:w="3799" w:type="dxa"/>
            <w:tcBorders>
              <w:top w:val="single" w:sz="4" w:space="0" w:color="auto"/>
            </w:tcBorders>
          </w:tcPr>
          <w:p w:rsidR="00765107" w:rsidRPr="00765107" w:rsidRDefault="000809DA" w:rsidP="00274A34">
            <w:pPr>
              <w:widowControl/>
              <w:snapToGrid w:val="0"/>
              <w:ind w:rightChars="-55" w:right="-132"/>
              <w:textAlignment w:val="baseline"/>
              <w:rPr>
                <w:rFonts w:ascii="標楷體" w:eastAsia="標楷體" w:hAnsi="標楷體" w:cs="Arial"/>
                <w:kern w:val="0"/>
              </w:rPr>
            </w:pPr>
            <w:r w:rsidRPr="000809DA">
              <w:rPr>
                <w:rFonts w:ascii="標楷體" w:eastAsia="標楷體" w:hAnsi="標楷體" w:cs="Arial"/>
                <w:kern w:val="0"/>
              </w:rPr>
              <w:t>閱讀寫作為學生發展語文能力及認知的重要基礎和工具，本校學生雖因位居離島，相對文化刺激和閱讀資源偏弱。因此，這學期欲激發學生對身邊與他人所描述的人物與環境的察覺，藉由圖書館利用教育及繪本橋梁書和讀本，促發學生對人、對環境的觀察和閱讀寫作的動機，進行閱讀策略與寫作的引導，提升其自主學習能力和閱讀素養，並促進學生對周遭事物的關懷意識。</w:t>
            </w:r>
          </w:p>
        </w:tc>
        <w:tc>
          <w:tcPr>
            <w:tcW w:w="1701"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品德教育</w:t>
            </w:r>
          </w:p>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生命教育</w:t>
            </w:r>
          </w:p>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人權教育</w:t>
            </w:r>
          </w:p>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多元文化</w:t>
            </w:r>
          </w:p>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閱讀素養</w:t>
            </w:r>
          </w:p>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國際教育</w:t>
            </w:r>
          </w:p>
          <w:p w:rsid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環境教育</w:t>
            </w:r>
          </w:p>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資訊教育</w:t>
            </w:r>
          </w:p>
        </w:tc>
      </w:tr>
      <w:tr w:rsidR="00765107" w:rsidRPr="00765107" w:rsidTr="00274A34">
        <w:trPr>
          <w:trHeight w:val="850"/>
        </w:trPr>
        <w:tc>
          <w:tcPr>
            <w:tcW w:w="737"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三下</w:t>
            </w:r>
          </w:p>
        </w:tc>
        <w:tc>
          <w:tcPr>
            <w:tcW w:w="1516"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p>
        </w:tc>
        <w:tc>
          <w:tcPr>
            <w:tcW w:w="1701" w:type="dxa"/>
            <w:tcBorders>
              <w:top w:val="single" w:sz="4" w:space="0" w:color="auto"/>
              <w:bottom w:val="single" w:sz="4" w:space="0" w:color="auto"/>
            </w:tcBorders>
            <w:vAlign w:val="center"/>
          </w:tcPr>
          <w:p w:rsidR="00765107" w:rsidRPr="00765107" w:rsidRDefault="000809DA" w:rsidP="00765107">
            <w:pPr>
              <w:widowControl/>
              <w:snapToGrid w:val="0"/>
              <w:textAlignment w:val="baseline"/>
              <w:rPr>
                <w:rFonts w:ascii="標楷體" w:eastAsia="標楷體" w:hAnsi="標楷體" w:cs="Arial"/>
                <w:kern w:val="0"/>
              </w:rPr>
            </w:pPr>
            <w:r w:rsidRPr="000809DA">
              <w:rPr>
                <w:rFonts w:ascii="標楷體" w:eastAsia="標楷體" w:hAnsi="標楷體" w:cs="Arial" w:hint="eastAsia"/>
                <w:kern w:val="0"/>
              </w:rPr>
              <w:t>閱讀生活</w:t>
            </w:r>
          </w:p>
        </w:tc>
        <w:tc>
          <w:tcPr>
            <w:tcW w:w="3799" w:type="dxa"/>
            <w:tcBorders>
              <w:bottom w:val="single" w:sz="4" w:space="0" w:color="auto"/>
            </w:tcBorders>
          </w:tcPr>
          <w:p w:rsidR="00765107" w:rsidRPr="00765107" w:rsidRDefault="000809DA" w:rsidP="00274A34">
            <w:pPr>
              <w:widowControl/>
              <w:snapToGrid w:val="0"/>
              <w:ind w:rightChars="-55" w:right="-132"/>
              <w:textAlignment w:val="baseline"/>
              <w:rPr>
                <w:rFonts w:ascii="標楷體" w:eastAsia="標楷體" w:hAnsi="標楷體" w:cs="Arial"/>
                <w:kern w:val="0"/>
              </w:rPr>
            </w:pPr>
            <w:r w:rsidRPr="000809DA">
              <w:rPr>
                <w:rFonts w:ascii="標楷體" w:eastAsia="標楷體" w:hAnsi="標楷體" w:cs="Arial" w:hint="eastAsia"/>
                <w:kern w:val="0"/>
              </w:rPr>
              <w:t>能透過閱讀書籍，以全班共讀、討論等方式，發表分享自身閱讀心得並交流，培養表達個人觀點、意見之能力，及專心閱讀文本、聆聽他人說話的重點的能力。由彩繪圖案、口述故事、續寫故事中，引發學生喜愛並進入閱讀世界的樂趣。並能獨立閱讀、整理書籍重點並分享，藉以提升自主閱讀興趣與能力，使學生能在閱讀中跨領域認識並且珍惜身邊資源。</w:t>
            </w:r>
          </w:p>
        </w:tc>
        <w:tc>
          <w:tcPr>
            <w:tcW w:w="1701" w:type="dxa"/>
            <w:tcBorders>
              <w:top w:val="single" w:sz="4" w:space="0" w:color="auto"/>
              <w:bottom w:val="single" w:sz="4" w:space="0" w:color="auto"/>
            </w:tcBorders>
            <w:vAlign w:val="center"/>
          </w:tcPr>
          <w:p w:rsidR="000809DA" w:rsidRDefault="000809DA" w:rsidP="00765107">
            <w:pPr>
              <w:widowControl/>
              <w:snapToGrid w:val="0"/>
              <w:textAlignment w:val="baseline"/>
              <w:rPr>
                <w:rFonts w:ascii="標楷體" w:eastAsia="標楷體" w:hAnsi="標楷體" w:cs="Arial"/>
                <w:kern w:val="0"/>
              </w:rPr>
            </w:pPr>
            <w:r>
              <w:rPr>
                <w:rFonts w:ascii="標楷體" w:eastAsia="標楷體" w:hAnsi="標楷體" w:cs="Arial" w:hint="eastAsia"/>
                <w:kern w:val="0"/>
              </w:rPr>
              <w:t>悅讀素養</w:t>
            </w:r>
          </w:p>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環境教育</w:t>
            </w:r>
          </w:p>
          <w:p w:rsidR="000809DA" w:rsidRDefault="000809DA" w:rsidP="00765107">
            <w:pPr>
              <w:widowControl/>
              <w:snapToGrid w:val="0"/>
              <w:textAlignment w:val="baseline"/>
              <w:rPr>
                <w:rFonts w:ascii="標楷體" w:eastAsia="標楷體" w:hAnsi="標楷體" w:cs="Arial"/>
                <w:kern w:val="0"/>
              </w:rPr>
            </w:pPr>
            <w:r>
              <w:rPr>
                <w:rFonts w:ascii="標楷體" w:eastAsia="標楷體" w:hAnsi="標楷體" w:cs="Arial" w:hint="eastAsia"/>
                <w:kern w:val="0"/>
              </w:rPr>
              <w:t>多元文化教育科技教育</w:t>
            </w:r>
          </w:p>
          <w:p w:rsidR="000809DA" w:rsidRPr="00765107" w:rsidRDefault="000809DA" w:rsidP="00765107">
            <w:pPr>
              <w:widowControl/>
              <w:snapToGrid w:val="0"/>
              <w:textAlignment w:val="baseline"/>
              <w:rPr>
                <w:rFonts w:ascii="標楷體" w:eastAsia="標楷體" w:hAnsi="標楷體" w:cs="Arial"/>
                <w:b/>
                <w:kern w:val="0"/>
              </w:rPr>
            </w:pPr>
            <w:r>
              <w:rPr>
                <w:rFonts w:ascii="標楷體" w:eastAsia="標楷體" w:hAnsi="標楷體" w:cs="Arial" w:hint="eastAsia"/>
                <w:kern w:val="0"/>
              </w:rPr>
              <w:t>資訊教育</w:t>
            </w:r>
          </w:p>
        </w:tc>
      </w:tr>
      <w:tr w:rsidR="00765107" w:rsidRPr="00765107" w:rsidTr="00274A34">
        <w:trPr>
          <w:trHeight w:val="850"/>
        </w:trPr>
        <w:tc>
          <w:tcPr>
            <w:tcW w:w="737"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lastRenderedPageBreak/>
              <w:t>四上</w:t>
            </w:r>
          </w:p>
        </w:tc>
        <w:tc>
          <w:tcPr>
            <w:tcW w:w="1516"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p>
        </w:tc>
        <w:tc>
          <w:tcPr>
            <w:tcW w:w="1701" w:type="dxa"/>
            <w:tcBorders>
              <w:top w:val="single" w:sz="4" w:space="0" w:color="auto"/>
              <w:bottom w:val="single" w:sz="4" w:space="0" w:color="auto"/>
            </w:tcBorders>
            <w:vAlign w:val="center"/>
          </w:tcPr>
          <w:p w:rsidR="006250BF" w:rsidRPr="006250BF" w:rsidRDefault="006250BF" w:rsidP="006250BF">
            <w:pPr>
              <w:widowControl/>
              <w:snapToGrid w:val="0"/>
              <w:textAlignment w:val="baseline"/>
              <w:rPr>
                <w:rFonts w:ascii="標楷體" w:eastAsia="標楷體" w:hAnsi="標楷體" w:cs="Arial"/>
                <w:kern w:val="0"/>
              </w:rPr>
            </w:pPr>
            <w:r w:rsidRPr="006250BF">
              <w:rPr>
                <w:rFonts w:ascii="標楷體" w:eastAsia="標楷體" w:hAnsi="標楷體" w:cs="Arial" w:hint="eastAsia"/>
                <w:kern w:val="0"/>
              </w:rPr>
              <w:t>閱讀文化</w:t>
            </w:r>
          </w:p>
        </w:tc>
        <w:tc>
          <w:tcPr>
            <w:tcW w:w="3799" w:type="dxa"/>
            <w:tcBorders>
              <w:top w:val="single" w:sz="4" w:space="0" w:color="auto"/>
            </w:tcBorders>
          </w:tcPr>
          <w:p w:rsidR="00765107" w:rsidRPr="00765107" w:rsidRDefault="006250BF" w:rsidP="00765107">
            <w:pPr>
              <w:widowControl/>
              <w:snapToGrid w:val="0"/>
              <w:textAlignment w:val="baseline"/>
              <w:rPr>
                <w:rFonts w:ascii="標楷體" w:eastAsia="標楷體" w:hAnsi="標楷體" w:cs="Arial"/>
                <w:kern w:val="0"/>
              </w:rPr>
            </w:pPr>
            <w:r w:rsidRPr="006250BF">
              <w:rPr>
                <w:rFonts w:ascii="標楷體" w:eastAsia="標楷體" w:hAnsi="標楷體" w:cs="Arial" w:hint="eastAsia"/>
                <w:kern w:val="0"/>
              </w:rPr>
              <w:t>本課程打造聚焦核心閱讀理解策略的學習歷程。透過四本涵蓋故事、知識、文化與想像等多元文類的指定讀物，引導學生學習能夠帶得走的閱讀關鍵能力。</w:t>
            </w:r>
          </w:p>
        </w:tc>
        <w:tc>
          <w:tcPr>
            <w:tcW w:w="1701" w:type="dxa"/>
            <w:tcBorders>
              <w:top w:val="single" w:sz="4" w:space="0" w:color="auto"/>
              <w:bottom w:val="single" w:sz="4" w:space="0" w:color="auto"/>
            </w:tcBorders>
            <w:vAlign w:val="center"/>
          </w:tcPr>
          <w:p w:rsidR="006250BF" w:rsidRPr="00765107" w:rsidRDefault="006250BF" w:rsidP="006250BF">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閱讀素養</w:t>
            </w:r>
          </w:p>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多元文化</w:t>
            </w:r>
          </w:p>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國際教育</w:t>
            </w:r>
          </w:p>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環境教育</w:t>
            </w:r>
          </w:p>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資訊教育</w:t>
            </w:r>
          </w:p>
        </w:tc>
      </w:tr>
      <w:tr w:rsidR="00765107" w:rsidRPr="00765107" w:rsidTr="00274A34">
        <w:trPr>
          <w:trHeight w:val="2019"/>
        </w:trPr>
        <w:tc>
          <w:tcPr>
            <w:tcW w:w="737"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四下</w:t>
            </w:r>
          </w:p>
        </w:tc>
        <w:tc>
          <w:tcPr>
            <w:tcW w:w="1516"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p>
        </w:tc>
        <w:tc>
          <w:tcPr>
            <w:tcW w:w="1701" w:type="dxa"/>
            <w:tcBorders>
              <w:top w:val="single" w:sz="4" w:space="0" w:color="auto"/>
              <w:bottom w:val="single" w:sz="4" w:space="0" w:color="auto"/>
            </w:tcBorders>
            <w:vAlign w:val="center"/>
          </w:tcPr>
          <w:p w:rsidR="00765107" w:rsidRPr="00765107" w:rsidRDefault="006250BF" w:rsidP="00765107">
            <w:pPr>
              <w:widowControl/>
              <w:snapToGrid w:val="0"/>
              <w:textAlignment w:val="baseline"/>
              <w:rPr>
                <w:rFonts w:ascii="標楷體" w:eastAsia="標楷體" w:hAnsi="標楷體" w:cs="Arial"/>
                <w:kern w:val="0"/>
              </w:rPr>
            </w:pPr>
            <w:r>
              <w:rPr>
                <w:rFonts w:ascii="標楷體" w:eastAsia="標楷體" w:hAnsi="標楷體" w:cs="Arial" w:hint="eastAsia"/>
                <w:kern w:val="0"/>
              </w:rPr>
              <w:t>紀錄</w:t>
            </w:r>
            <w:r w:rsidR="00765107" w:rsidRPr="00765107">
              <w:rPr>
                <w:rFonts w:ascii="標楷體" w:eastAsia="標楷體" w:hAnsi="標楷體" w:cs="Arial" w:hint="eastAsia"/>
                <w:kern w:val="0"/>
              </w:rPr>
              <w:t>閱讀</w:t>
            </w:r>
          </w:p>
        </w:tc>
        <w:tc>
          <w:tcPr>
            <w:tcW w:w="3799" w:type="dxa"/>
          </w:tcPr>
          <w:p w:rsidR="00765107" w:rsidRPr="00765107" w:rsidRDefault="006250BF" w:rsidP="00274A34">
            <w:pPr>
              <w:widowControl/>
              <w:snapToGrid w:val="0"/>
              <w:ind w:rightChars="-55" w:right="-132"/>
              <w:textAlignment w:val="baseline"/>
              <w:rPr>
                <w:rFonts w:ascii="標楷體" w:eastAsia="標楷體" w:hAnsi="標楷體" w:cs="Arial"/>
                <w:kern w:val="0"/>
              </w:rPr>
            </w:pPr>
            <w:r w:rsidRPr="006250BF">
              <w:rPr>
                <w:rFonts w:ascii="標楷體" w:eastAsia="標楷體" w:hAnsi="標楷體" w:cs="Arial" w:hint="eastAsia"/>
                <w:kern w:val="0"/>
              </w:rPr>
              <w:t>課程強調讀寫結合，引導學生從理解、感受文本，到模仿創作記敘、說明與應用短文。藉由角色筆記、加油卡、新聞報、妖怪藥方等多元實作成果，激發學習動機，提升語文素養。</w:t>
            </w:r>
          </w:p>
        </w:tc>
        <w:tc>
          <w:tcPr>
            <w:tcW w:w="1701"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生命教育</w:t>
            </w:r>
          </w:p>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閱讀素養</w:t>
            </w:r>
          </w:p>
          <w:p w:rsidR="00765107" w:rsidRPr="00765107" w:rsidRDefault="00765107" w:rsidP="006250BF">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品</w:t>
            </w:r>
            <w:r w:rsidR="006250BF">
              <w:rPr>
                <w:rFonts w:ascii="標楷體" w:eastAsia="標楷體" w:hAnsi="標楷體" w:cs="Arial" w:hint="eastAsia"/>
                <w:kern w:val="0"/>
              </w:rPr>
              <w:t>德</w:t>
            </w:r>
            <w:r w:rsidRPr="00765107">
              <w:rPr>
                <w:rFonts w:ascii="標楷體" w:eastAsia="標楷體" w:hAnsi="標楷體" w:cs="Arial" w:hint="eastAsia"/>
                <w:kern w:val="0"/>
              </w:rPr>
              <w:t>教育</w:t>
            </w:r>
          </w:p>
        </w:tc>
      </w:tr>
      <w:tr w:rsidR="00A22D45" w:rsidRPr="00765107" w:rsidTr="00274A34">
        <w:trPr>
          <w:trHeight w:val="850"/>
        </w:trPr>
        <w:tc>
          <w:tcPr>
            <w:tcW w:w="737" w:type="dxa"/>
            <w:tcBorders>
              <w:top w:val="single" w:sz="4" w:space="0" w:color="auto"/>
              <w:bottom w:val="single" w:sz="4" w:space="0" w:color="auto"/>
            </w:tcBorders>
            <w:vAlign w:val="center"/>
          </w:tcPr>
          <w:p w:rsidR="00A22D45" w:rsidRPr="00765107" w:rsidRDefault="00A22D45" w:rsidP="00A22D45">
            <w:pPr>
              <w:widowControl/>
              <w:snapToGrid w:val="0"/>
              <w:textAlignment w:val="baseline"/>
              <w:rPr>
                <w:rFonts w:ascii="標楷體" w:eastAsia="標楷體" w:hAnsi="標楷體" w:cs="Arial"/>
                <w:kern w:val="0"/>
              </w:rPr>
            </w:pPr>
            <w:r>
              <w:rPr>
                <w:rFonts w:ascii="標楷體" w:eastAsia="標楷體" w:hAnsi="標楷體" w:cs="Arial" w:hint="eastAsia"/>
                <w:kern w:val="0"/>
              </w:rPr>
              <w:t>五上</w:t>
            </w:r>
          </w:p>
        </w:tc>
        <w:tc>
          <w:tcPr>
            <w:tcW w:w="1516" w:type="dxa"/>
            <w:tcBorders>
              <w:top w:val="single" w:sz="4" w:space="0" w:color="auto"/>
              <w:bottom w:val="single" w:sz="4" w:space="0" w:color="auto"/>
            </w:tcBorders>
            <w:vAlign w:val="center"/>
          </w:tcPr>
          <w:p w:rsidR="00A22D45" w:rsidRPr="00765107" w:rsidRDefault="00A22D45" w:rsidP="00A22D45">
            <w:pPr>
              <w:widowControl/>
              <w:snapToGrid w:val="0"/>
              <w:textAlignment w:val="baseline"/>
              <w:rPr>
                <w:rFonts w:ascii="標楷體" w:eastAsia="標楷體" w:hAnsi="標楷體" w:cs="Arial"/>
                <w:b/>
                <w:kern w:val="0"/>
              </w:rPr>
            </w:pPr>
          </w:p>
        </w:tc>
        <w:tc>
          <w:tcPr>
            <w:tcW w:w="1701" w:type="dxa"/>
            <w:tcBorders>
              <w:top w:val="single" w:sz="4" w:space="0" w:color="auto"/>
              <w:bottom w:val="single" w:sz="4" w:space="0" w:color="auto"/>
            </w:tcBorders>
            <w:vAlign w:val="center"/>
          </w:tcPr>
          <w:p w:rsidR="00A22D45" w:rsidRPr="00765107" w:rsidRDefault="006250BF" w:rsidP="00A22D45">
            <w:pPr>
              <w:widowControl/>
              <w:snapToGrid w:val="0"/>
              <w:textAlignment w:val="baseline"/>
              <w:rPr>
                <w:rFonts w:ascii="標楷體" w:eastAsia="標楷體" w:hAnsi="標楷體" w:cs="Arial"/>
                <w:kern w:val="0"/>
              </w:rPr>
            </w:pPr>
            <w:r w:rsidRPr="006250BF">
              <w:rPr>
                <w:rFonts w:ascii="標楷體" w:eastAsia="標楷體" w:hAnsi="標楷體" w:cs="Arial" w:hint="eastAsia"/>
                <w:kern w:val="0"/>
              </w:rPr>
              <w:t>悅讀閱讀</w:t>
            </w:r>
          </w:p>
        </w:tc>
        <w:tc>
          <w:tcPr>
            <w:tcW w:w="3799" w:type="dxa"/>
          </w:tcPr>
          <w:p w:rsidR="006250BF" w:rsidRDefault="006250BF" w:rsidP="00274A34">
            <w:pPr>
              <w:widowControl/>
              <w:snapToGrid w:val="0"/>
              <w:ind w:rightChars="-55" w:right="-132"/>
              <w:textAlignment w:val="baseline"/>
              <w:rPr>
                <w:rFonts w:ascii="標楷體" w:eastAsia="標楷體" w:hAnsi="標楷體" w:cs="Arial"/>
                <w:kern w:val="0"/>
              </w:rPr>
            </w:pPr>
            <w:r w:rsidRPr="006250BF">
              <w:rPr>
                <w:rFonts w:ascii="標楷體" w:eastAsia="標楷體" w:hAnsi="標楷體" w:cs="Arial"/>
                <w:kern w:val="0"/>
              </w:rPr>
              <w:t>培養學生閱讀素養及人文關懷精神。透過多元文本的探索，從品格小學堂、自然筆記到國際視野的開拓，引導學生建立閱讀習慣與策略。</w:t>
            </w:r>
          </w:p>
          <w:p w:rsidR="006250BF" w:rsidRDefault="006250BF" w:rsidP="00274A34">
            <w:pPr>
              <w:widowControl/>
              <w:snapToGrid w:val="0"/>
              <w:ind w:rightChars="-55" w:right="-132"/>
              <w:textAlignment w:val="baseline"/>
              <w:rPr>
                <w:rFonts w:ascii="標楷體" w:eastAsia="標楷體" w:hAnsi="標楷體" w:cs="Arial"/>
                <w:kern w:val="0"/>
              </w:rPr>
            </w:pPr>
            <w:r w:rsidRPr="006250BF">
              <w:rPr>
                <w:rFonts w:ascii="標楷體" w:eastAsia="標楷體" w:hAnsi="標楷體" w:cs="Arial"/>
                <w:kern w:val="0"/>
              </w:rPr>
              <w:t>課程設計重視學生主動閱讀、思考與表達的能力，通過提問教學法、分組討論及自問自答等活動，促進學生對文本的深度理解。</w:t>
            </w:r>
          </w:p>
          <w:p w:rsidR="00A22D45" w:rsidRPr="00765107" w:rsidRDefault="006250BF" w:rsidP="00274A34">
            <w:pPr>
              <w:widowControl/>
              <w:snapToGrid w:val="0"/>
              <w:ind w:rightChars="-55" w:right="-132"/>
              <w:textAlignment w:val="baseline"/>
              <w:rPr>
                <w:rFonts w:ascii="標楷體" w:eastAsia="標楷體" w:hAnsi="標楷體" w:cs="Arial"/>
                <w:kern w:val="0"/>
              </w:rPr>
            </w:pPr>
            <w:r w:rsidRPr="006250BF">
              <w:rPr>
                <w:rFonts w:ascii="標楷體" w:eastAsia="標楷體" w:hAnsi="標楷體" w:cs="Arial"/>
                <w:kern w:val="0"/>
              </w:rPr>
              <w:t>選讀文本涵蓋品德教育、環境保護、文化差異等主題，旨在開闊學生視野，培養同理心與文化包容力。課程強調閱讀與生活連結，鼓勵學生從文本汲取智慧，進而反思自身行為，形成正向價值觀。藉由多樣化的評量方式，如口語發表、實作評量等，全面評估學生學習成效，建構有意義的閱讀體驗。</w:t>
            </w:r>
          </w:p>
        </w:tc>
        <w:tc>
          <w:tcPr>
            <w:tcW w:w="1701" w:type="dxa"/>
            <w:tcBorders>
              <w:top w:val="single" w:sz="4" w:space="0" w:color="auto"/>
              <w:bottom w:val="single" w:sz="4" w:space="0" w:color="auto"/>
            </w:tcBorders>
            <w:vAlign w:val="center"/>
          </w:tcPr>
          <w:p w:rsidR="00A22D45" w:rsidRPr="00765107" w:rsidRDefault="00A22D45" w:rsidP="00A22D45">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生命教育</w:t>
            </w:r>
          </w:p>
          <w:p w:rsidR="00A22D45" w:rsidRPr="00765107" w:rsidRDefault="00A22D45" w:rsidP="00A22D45">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人權教育</w:t>
            </w:r>
          </w:p>
          <w:p w:rsidR="00A22D45" w:rsidRPr="00765107" w:rsidRDefault="00A22D45" w:rsidP="00A22D45">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閱讀素養</w:t>
            </w:r>
          </w:p>
          <w:p w:rsidR="00A22D45" w:rsidRPr="00765107" w:rsidRDefault="00A22D45" w:rsidP="00A22D45">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國際教育</w:t>
            </w:r>
          </w:p>
          <w:p w:rsidR="00A22D45" w:rsidRPr="00765107" w:rsidRDefault="00A22D45" w:rsidP="00A22D45">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環境教育</w:t>
            </w:r>
          </w:p>
          <w:p w:rsidR="00A22D45" w:rsidRPr="00765107" w:rsidRDefault="00A22D45" w:rsidP="00274A34">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品格教育</w:t>
            </w:r>
          </w:p>
        </w:tc>
      </w:tr>
      <w:tr w:rsidR="00A22D45" w:rsidRPr="00765107" w:rsidTr="00274A34">
        <w:trPr>
          <w:trHeight w:val="850"/>
        </w:trPr>
        <w:tc>
          <w:tcPr>
            <w:tcW w:w="737" w:type="dxa"/>
            <w:tcBorders>
              <w:top w:val="single" w:sz="4" w:space="0" w:color="auto"/>
              <w:bottom w:val="single" w:sz="4" w:space="0" w:color="auto"/>
            </w:tcBorders>
            <w:vAlign w:val="center"/>
          </w:tcPr>
          <w:p w:rsidR="00A22D45" w:rsidRPr="00765107" w:rsidRDefault="00A22D45" w:rsidP="00A22D45">
            <w:pPr>
              <w:widowControl/>
              <w:snapToGrid w:val="0"/>
              <w:textAlignment w:val="baseline"/>
              <w:rPr>
                <w:rFonts w:ascii="標楷體" w:eastAsia="標楷體" w:hAnsi="標楷體" w:cs="Arial"/>
                <w:kern w:val="0"/>
              </w:rPr>
            </w:pPr>
            <w:r>
              <w:rPr>
                <w:rFonts w:ascii="標楷體" w:eastAsia="標楷體" w:hAnsi="標楷體" w:cs="Arial" w:hint="eastAsia"/>
                <w:kern w:val="0"/>
              </w:rPr>
              <w:t>五下</w:t>
            </w:r>
          </w:p>
        </w:tc>
        <w:tc>
          <w:tcPr>
            <w:tcW w:w="1516" w:type="dxa"/>
            <w:tcBorders>
              <w:top w:val="single" w:sz="4" w:space="0" w:color="auto"/>
              <w:bottom w:val="single" w:sz="4" w:space="0" w:color="auto"/>
            </w:tcBorders>
            <w:vAlign w:val="center"/>
          </w:tcPr>
          <w:p w:rsidR="00A22D45" w:rsidRPr="00765107" w:rsidRDefault="00A22D45" w:rsidP="00A22D45">
            <w:pPr>
              <w:widowControl/>
              <w:snapToGrid w:val="0"/>
              <w:textAlignment w:val="baseline"/>
              <w:rPr>
                <w:rFonts w:ascii="標楷體" w:eastAsia="標楷體" w:hAnsi="標楷體" w:cs="Arial"/>
                <w:b/>
                <w:kern w:val="0"/>
              </w:rPr>
            </w:pPr>
          </w:p>
        </w:tc>
        <w:tc>
          <w:tcPr>
            <w:tcW w:w="1701" w:type="dxa"/>
            <w:tcBorders>
              <w:top w:val="single" w:sz="4" w:space="0" w:color="auto"/>
              <w:bottom w:val="single" w:sz="4" w:space="0" w:color="auto"/>
            </w:tcBorders>
            <w:vAlign w:val="center"/>
          </w:tcPr>
          <w:p w:rsidR="00A22D45" w:rsidRPr="00765107" w:rsidRDefault="00A22D45" w:rsidP="00A22D45">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生活閱讀</w:t>
            </w:r>
          </w:p>
        </w:tc>
        <w:tc>
          <w:tcPr>
            <w:tcW w:w="3799" w:type="dxa"/>
          </w:tcPr>
          <w:p w:rsidR="000D5EA6" w:rsidRDefault="006250BF" w:rsidP="00274A34">
            <w:pPr>
              <w:widowControl/>
              <w:snapToGrid w:val="0"/>
              <w:ind w:rightChars="-55" w:right="-132"/>
              <w:textAlignment w:val="baseline"/>
              <w:rPr>
                <w:rFonts w:ascii="標楷體" w:eastAsia="標楷體" w:hAnsi="標楷體" w:cs="Arial"/>
                <w:kern w:val="0"/>
              </w:rPr>
            </w:pPr>
            <w:r w:rsidRPr="006250BF">
              <w:rPr>
                <w:rFonts w:ascii="標楷體" w:eastAsia="標楷體" w:hAnsi="標楷體" w:cs="Arial" w:hint="eastAsia"/>
                <w:kern w:val="0"/>
              </w:rPr>
              <w:t>培養學生主動閱讀的習慣及深度思考能力。透過精選多元主題書籍，引導學生從生活體驗、智慧啟發、人文關懷到文明探索的漸進學習歷程。</w:t>
            </w:r>
          </w:p>
          <w:p w:rsidR="00A22D45" w:rsidRPr="00765107" w:rsidRDefault="006250BF" w:rsidP="00274A34">
            <w:pPr>
              <w:widowControl/>
              <w:snapToGrid w:val="0"/>
              <w:ind w:rightChars="-55" w:right="-132"/>
              <w:textAlignment w:val="baseline"/>
              <w:rPr>
                <w:rFonts w:ascii="標楷體" w:eastAsia="標楷體" w:hAnsi="標楷體" w:cs="Arial"/>
                <w:kern w:val="0"/>
              </w:rPr>
            </w:pPr>
            <w:r w:rsidRPr="006250BF">
              <w:rPr>
                <w:rFonts w:ascii="標楷體" w:eastAsia="標楷體" w:hAnsi="標楷體" w:cs="Arial" w:hint="eastAsia"/>
                <w:kern w:val="0"/>
              </w:rPr>
              <w:t>課程設計強調閱讀與生活的連結，鼓勵學生在閱讀中感受生活趣味、建構批判思維、涵養人文情懷並拓展國際視野。教學活動著重閱讀理解策略運用與閱讀討論，培養學生自主學習能力及團隊合作精神。透過多元評量方式，激發學生閱讀興</w:t>
            </w:r>
            <w:r w:rsidRPr="006250BF">
              <w:rPr>
                <w:rFonts w:ascii="標楷體" w:eastAsia="標楷體" w:hAnsi="標楷體" w:cs="Arial" w:hint="eastAsia"/>
                <w:kern w:val="0"/>
              </w:rPr>
              <w:lastRenderedPageBreak/>
              <w:t>趣，建立終身學習的基礎，並能將所學運用於生活問題解決中，達成素養導向的學習目標。</w:t>
            </w:r>
          </w:p>
        </w:tc>
        <w:tc>
          <w:tcPr>
            <w:tcW w:w="1701" w:type="dxa"/>
            <w:tcBorders>
              <w:top w:val="single" w:sz="4" w:space="0" w:color="auto"/>
              <w:bottom w:val="single" w:sz="4" w:space="0" w:color="auto"/>
            </w:tcBorders>
            <w:vAlign w:val="center"/>
          </w:tcPr>
          <w:p w:rsidR="00A22D45" w:rsidRPr="00765107" w:rsidRDefault="00A22D45" w:rsidP="00A22D45">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lastRenderedPageBreak/>
              <w:t>生命教育</w:t>
            </w:r>
          </w:p>
          <w:p w:rsidR="00A22D45" w:rsidRPr="00765107" w:rsidRDefault="00A22D45" w:rsidP="00A22D45">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人權教育</w:t>
            </w:r>
          </w:p>
          <w:p w:rsidR="00A22D45" w:rsidRPr="00765107" w:rsidRDefault="00A22D45" w:rsidP="00A22D45">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閱讀素養</w:t>
            </w:r>
          </w:p>
          <w:p w:rsidR="00A22D45" w:rsidRPr="00765107" w:rsidRDefault="00A22D45" w:rsidP="00A22D45">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國際教育</w:t>
            </w:r>
          </w:p>
          <w:p w:rsidR="00A22D45" w:rsidRPr="00765107" w:rsidRDefault="00A22D45" w:rsidP="00A22D45">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環境教育</w:t>
            </w:r>
          </w:p>
          <w:p w:rsidR="00A22D45" w:rsidRPr="00765107" w:rsidRDefault="00A22D45" w:rsidP="00274A34">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品格教育</w:t>
            </w:r>
          </w:p>
        </w:tc>
      </w:tr>
      <w:tr w:rsidR="000D5EA6" w:rsidRPr="00765107" w:rsidTr="000D5EA6">
        <w:trPr>
          <w:trHeight w:val="1793"/>
        </w:trPr>
        <w:tc>
          <w:tcPr>
            <w:tcW w:w="737" w:type="dxa"/>
            <w:tcBorders>
              <w:top w:val="single" w:sz="4" w:space="0" w:color="auto"/>
              <w:bottom w:val="single" w:sz="4" w:space="0" w:color="auto"/>
            </w:tcBorders>
            <w:vAlign w:val="center"/>
          </w:tcPr>
          <w:p w:rsidR="000D5EA6" w:rsidRDefault="000D5EA6" w:rsidP="00274A34">
            <w:pPr>
              <w:widowControl/>
              <w:snapToGrid w:val="0"/>
              <w:textAlignment w:val="baseline"/>
              <w:rPr>
                <w:rFonts w:ascii="標楷體" w:eastAsia="標楷體" w:hAnsi="標楷體" w:cs="Arial"/>
                <w:kern w:val="0"/>
              </w:rPr>
            </w:pPr>
            <w:r>
              <w:rPr>
                <w:rFonts w:ascii="標楷體" w:eastAsia="標楷體" w:hAnsi="標楷體" w:cs="Arial" w:hint="eastAsia"/>
                <w:kern w:val="0"/>
              </w:rPr>
              <w:lastRenderedPageBreak/>
              <w:t>六上</w:t>
            </w:r>
          </w:p>
        </w:tc>
        <w:tc>
          <w:tcPr>
            <w:tcW w:w="1516" w:type="dxa"/>
            <w:tcBorders>
              <w:top w:val="single" w:sz="4" w:space="0" w:color="auto"/>
              <w:bottom w:val="single" w:sz="4" w:space="0" w:color="auto"/>
            </w:tcBorders>
            <w:vAlign w:val="center"/>
          </w:tcPr>
          <w:p w:rsidR="000D5EA6" w:rsidRPr="00765107" w:rsidRDefault="000D5EA6" w:rsidP="00274A34">
            <w:pPr>
              <w:widowControl/>
              <w:snapToGrid w:val="0"/>
              <w:textAlignment w:val="baseline"/>
              <w:rPr>
                <w:rFonts w:ascii="標楷體" w:eastAsia="標楷體" w:hAnsi="標楷體" w:cs="Arial"/>
                <w:b/>
                <w:kern w:val="0"/>
              </w:rPr>
            </w:pPr>
          </w:p>
        </w:tc>
        <w:tc>
          <w:tcPr>
            <w:tcW w:w="1701" w:type="dxa"/>
            <w:tcBorders>
              <w:top w:val="single" w:sz="4" w:space="0" w:color="auto"/>
              <w:bottom w:val="single" w:sz="4" w:space="0" w:color="auto"/>
            </w:tcBorders>
            <w:vAlign w:val="center"/>
          </w:tcPr>
          <w:p w:rsidR="000D5EA6" w:rsidRPr="00765107" w:rsidRDefault="000D5EA6" w:rsidP="00274A34">
            <w:pPr>
              <w:widowControl/>
              <w:snapToGrid w:val="0"/>
              <w:textAlignment w:val="baseline"/>
              <w:rPr>
                <w:rFonts w:ascii="標楷體" w:eastAsia="標楷體" w:hAnsi="標楷體" w:cs="Arial"/>
                <w:kern w:val="0"/>
              </w:rPr>
            </w:pPr>
            <w:r>
              <w:rPr>
                <w:rFonts w:ascii="標楷體" w:eastAsia="標楷體" w:hAnsi="標楷體" w:cs="Arial" w:hint="eastAsia"/>
                <w:kern w:val="0"/>
              </w:rPr>
              <w:t>閱讀</w:t>
            </w:r>
          </w:p>
        </w:tc>
        <w:tc>
          <w:tcPr>
            <w:tcW w:w="3799" w:type="dxa"/>
            <w:vMerge w:val="restart"/>
          </w:tcPr>
          <w:p w:rsidR="000D5EA6" w:rsidRPr="00765107" w:rsidRDefault="000D5EA6" w:rsidP="00274A34">
            <w:pPr>
              <w:widowControl/>
              <w:snapToGrid w:val="0"/>
              <w:ind w:rightChars="-55" w:right="-132"/>
              <w:textAlignment w:val="baseline"/>
              <w:rPr>
                <w:rFonts w:ascii="標楷體" w:eastAsia="標楷體" w:hAnsi="標楷體" w:cs="Arial"/>
                <w:kern w:val="0"/>
              </w:rPr>
            </w:pPr>
            <w:r w:rsidRPr="000D5EA6">
              <w:rPr>
                <w:rFonts w:ascii="標楷體" w:eastAsia="標楷體" w:hAnsi="標楷體" w:cs="Arial" w:hint="eastAsia"/>
                <w:kern w:val="0"/>
              </w:rPr>
              <w:t>藉由各類文本的閱讀欣賞與創作，激發創意，開拓生活視野，培養反省、思辨與批判的能力，健全人我關係，體會生命意義，理解並尊重多元文化，關懷當代環境，開展國際視野。</w:t>
            </w:r>
          </w:p>
          <w:p w:rsidR="000D5EA6" w:rsidRPr="00765107" w:rsidRDefault="000D5EA6" w:rsidP="00274A34">
            <w:pPr>
              <w:widowControl/>
              <w:snapToGrid w:val="0"/>
              <w:ind w:rightChars="-55" w:right="-132"/>
              <w:textAlignment w:val="baseline"/>
              <w:rPr>
                <w:rFonts w:ascii="標楷體" w:eastAsia="標楷體" w:hAnsi="標楷體" w:cs="Arial"/>
                <w:kern w:val="0"/>
              </w:rPr>
            </w:pPr>
            <w:r w:rsidRPr="00765107">
              <w:rPr>
                <w:rFonts w:ascii="標楷體" w:eastAsia="標楷體" w:hAnsi="標楷體" w:cs="Arial" w:hint="eastAsia"/>
                <w:kern w:val="0"/>
              </w:rPr>
              <w:t>1.培養閱讀的興趣，以及良好的閱讀習慣和態度。</w:t>
            </w:r>
          </w:p>
          <w:p w:rsidR="000D5EA6" w:rsidRPr="00765107" w:rsidRDefault="000D5EA6" w:rsidP="00274A34">
            <w:pPr>
              <w:widowControl/>
              <w:snapToGrid w:val="0"/>
              <w:ind w:rightChars="-55" w:right="-132"/>
              <w:textAlignment w:val="baseline"/>
              <w:rPr>
                <w:rFonts w:ascii="標楷體" w:eastAsia="標楷體" w:hAnsi="標楷體" w:cs="Arial"/>
                <w:kern w:val="0"/>
              </w:rPr>
            </w:pPr>
            <w:r w:rsidRPr="00765107">
              <w:rPr>
                <w:rFonts w:ascii="標楷體" w:eastAsia="標楷體" w:hAnsi="標楷體" w:cs="Arial" w:hint="eastAsia"/>
                <w:kern w:val="0"/>
              </w:rPr>
              <w:t>2.運用閱讀策略理解閱讀材料，增進知識或調整自身的價值觀</w:t>
            </w:r>
            <w:r>
              <w:rPr>
                <w:rFonts w:ascii="標楷體" w:eastAsia="標楷體" w:hAnsi="標楷體" w:cs="Arial" w:hint="eastAsia"/>
                <w:kern w:val="0"/>
              </w:rPr>
              <w:t>。</w:t>
            </w:r>
          </w:p>
          <w:p w:rsidR="000D5EA6" w:rsidRPr="00765107" w:rsidRDefault="000D5EA6" w:rsidP="00274A34">
            <w:pPr>
              <w:snapToGrid w:val="0"/>
              <w:ind w:rightChars="-55" w:right="-132"/>
              <w:textAlignment w:val="baseline"/>
              <w:rPr>
                <w:rFonts w:ascii="標楷體" w:eastAsia="標楷體" w:hAnsi="標楷體" w:cs="Arial"/>
                <w:kern w:val="0"/>
              </w:rPr>
            </w:pPr>
            <w:r w:rsidRPr="00765107">
              <w:rPr>
                <w:rFonts w:ascii="標楷體" w:eastAsia="標楷體" w:hAnsi="標楷體" w:cs="Arial" w:hint="eastAsia"/>
                <w:kern w:val="0"/>
              </w:rPr>
              <w:t>3.透過閱讀策略，提升閱讀能力與情意的薰陶。</w:t>
            </w:r>
          </w:p>
        </w:tc>
        <w:tc>
          <w:tcPr>
            <w:tcW w:w="1701" w:type="dxa"/>
            <w:vMerge w:val="restart"/>
            <w:tcBorders>
              <w:top w:val="single" w:sz="4" w:space="0" w:color="auto"/>
            </w:tcBorders>
            <w:vAlign w:val="center"/>
          </w:tcPr>
          <w:p w:rsidR="000D5EA6" w:rsidRPr="00765107" w:rsidRDefault="000D5EA6" w:rsidP="00274A34">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生命教育</w:t>
            </w:r>
          </w:p>
          <w:p w:rsidR="000D5EA6" w:rsidRPr="00765107" w:rsidRDefault="000D5EA6" w:rsidP="00274A34">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人權教育</w:t>
            </w:r>
          </w:p>
          <w:p w:rsidR="000D5EA6" w:rsidRPr="00765107" w:rsidRDefault="000D5EA6" w:rsidP="00274A34">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閱讀素養</w:t>
            </w:r>
          </w:p>
          <w:p w:rsidR="000D5EA6" w:rsidRPr="00765107" w:rsidRDefault="000D5EA6" w:rsidP="00274A34">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國際教育</w:t>
            </w:r>
          </w:p>
          <w:p w:rsidR="000D5EA6" w:rsidRPr="00765107" w:rsidRDefault="000D5EA6" w:rsidP="00274A34">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環境教育</w:t>
            </w:r>
          </w:p>
          <w:p w:rsidR="000D5EA6" w:rsidRPr="00765107" w:rsidRDefault="000D5EA6" w:rsidP="00274A34">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品格教育</w:t>
            </w:r>
          </w:p>
        </w:tc>
      </w:tr>
      <w:tr w:rsidR="000D5EA6" w:rsidRPr="00765107" w:rsidTr="00D90D35">
        <w:trPr>
          <w:trHeight w:val="850"/>
        </w:trPr>
        <w:tc>
          <w:tcPr>
            <w:tcW w:w="737" w:type="dxa"/>
            <w:tcBorders>
              <w:top w:val="single" w:sz="4" w:space="0" w:color="auto"/>
              <w:bottom w:val="single" w:sz="4" w:space="0" w:color="auto"/>
            </w:tcBorders>
            <w:vAlign w:val="center"/>
          </w:tcPr>
          <w:p w:rsidR="000D5EA6" w:rsidRDefault="000D5EA6" w:rsidP="00274A34">
            <w:pPr>
              <w:widowControl/>
              <w:snapToGrid w:val="0"/>
              <w:textAlignment w:val="baseline"/>
              <w:rPr>
                <w:rFonts w:ascii="標楷體" w:eastAsia="標楷體" w:hAnsi="標楷體" w:cs="Arial"/>
                <w:kern w:val="0"/>
              </w:rPr>
            </w:pPr>
            <w:r>
              <w:rPr>
                <w:rFonts w:ascii="標楷體" w:eastAsia="標楷體" w:hAnsi="標楷體" w:cs="Arial" w:hint="eastAsia"/>
                <w:kern w:val="0"/>
              </w:rPr>
              <w:t>六下</w:t>
            </w:r>
          </w:p>
        </w:tc>
        <w:tc>
          <w:tcPr>
            <w:tcW w:w="1516" w:type="dxa"/>
            <w:tcBorders>
              <w:top w:val="single" w:sz="4" w:space="0" w:color="auto"/>
              <w:bottom w:val="single" w:sz="4" w:space="0" w:color="auto"/>
            </w:tcBorders>
            <w:vAlign w:val="center"/>
          </w:tcPr>
          <w:p w:rsidR="000D5EA6" w:rsidRPr="00765107" w:rsidRDefault="000D5EA6" w:rsidP="00274A34">
            <w:pPr>
              <w:widowControl/>
              <w:snapToGrid w:val="0"/>
              <w:textAlignment w:val="baseline"/>
              <w:rPr>
                <w:rFonts w:ascii="標楷體" w:eastAsia="標楷體" w:hAnsi="標楷體" w:cs="Arial"/>
                <w:b/>
                <w:kern w:val="0"/>
              </w:rPr>
            </w:pPr>
          </w:p>
        </w:tc>
        <w:tc>
          <w:tcPr>
            <w:tcW w:w="1701" w:type="dxa"/>
            <w:tcBorders>
              <w:top w:val="single" w:sz="4" w:space="0" w:color="auto"/>
              <w:bottom w:val="single" w:sz="4" w:space="0" w:color="auto"/>
            </w:tcBorders>
            <w:vAlign w:val="center"/>
          </w:tcPr>
          <w:p w:rsidR="000D5EA6" w:rsidRPr="00765107" w:rsidRDefault="000D5EA6" w:rsidP="00274A34">
            <w:pPr>
              <w:widowControl/>
              <w:snapToGrid w:val="0"/>
              <w:textAlignment w:val="baseline"/>
              <w:rPr>
                <w:rFonts w:ascii="標楷體" w:eastAsia="標楷體" w:hAnsi="標楷體" w:cs="Arial"/>
                <w:kern w:val="0"/>
              </w:rPr>
            </w:pPr>
            <w:r>
              <w:rPr>
                <w:rFonts w:ascii="標楷體" w:eastAsia="標楷體" w:hAnsi="標楷體" w:cs="Arial" w:hint="eastAsia"/>
                <w:kern w:val="0"/>
              </w:rPr>
              <w:t>小小文學家</w:t>
            </w:r>
          </w:p>
        </w:tc>
        <w:tc>
          <w:tcPr>
            <w:tcW w:w="3799" w:type="dxa"/>
            <w:vMerge/>
          </w:tcPr>
          <w:p w:rsidR="000D5EA6" w:rsidRPr="00765107" w:rsidRDefault="000D5EA6" w:rsidP="00274A34">
            <w:pPr>
              <w:widowControl/>
              <w:snapToGrid w:val="0"/>
              <w:ind w:rightChars="-55" w:right="-132"/>
              <w:textAlignment w:val="baseline"/>
              <w:rPr>
                <w:rFonts w:ascii="標楷體" w:eastAsia="標楷體" w:hAnsi="標楷體" w:cs="Arial"/>
                <w:kern w:val="0"/>
              </w:rPr>
            </w:pPr>
          </w:p>
        </w:tc>
        <w:tc>
          <w:tcPr>
            <w:tcW w:w="1701" w:type="dxa"/>
            <w:vMerge/>
            <w:tcBorders>
              <w:bottom w:val="single" w:sz="4" w:space="0" w:color="auto"/>
            </w:tcBorders>
            <w:vAlign w:val="center"/>
          </w:tcPr>
          <w:p w:rsidR="000D5EA6" w:rsidRPr="00765107" w:rsidRDefault="000D5EA6" w:rsidP="00274A34">
            <w:pPr>
              <w:widowControl/>
              <w:snapToGrid w:val="0"/>
              <w:textAlignment w:val="baseline"/>
              <w:rPr>
                <w:rFonts w:ascii="標楷體" w:eastAsia="標楷體" w:hAnsi="標楷體" w:cs="Arial"/>
                <w:kern w:val="0"/>
              </w:rPr>
            </w:pPr>
          </w:p>
        </w:tc>
      </w:tr>
    </w:tbl>
    <w:p w:rsidR="00765107" w:rsidRDefault="00765107" w:rsidP="00CC61A6">
      <w:pPr>
        <w:widowControl/>
        <w:snapToGrid w:val="0"/>
        <w:textAlignment w:val="baseline"/>
        <w:rPr>
          <w:rFonts w:ascii="標楷體" w:eastAsia="標楷體" w:hAnsi="標楷體" w:cs="Arial"/>
          <w:kern w:val="0"/>
        </w:rPr>
      </w:pPr>
    </w:p>
    <w:p w:rsidR="00A22D45" w:rsidRDefault="00A22D45">
      <w:pPr>
        <w:widowControl/>
        <w:rPr>
          <w:rFonts w:ascii="標楷體" w:eastAsia="標楷體" w:hAnsi="標楷體" w:cs="Arial"/>
          <w:kern w:val="0"/>
        </w:rPr>
      </w:pPr>
      <w:r>
        <w:rPr>
          <w:rFonts w:ascii="標楷體" w:eastAsia="標楷體" w:hAnsi="標楷體" w:cs="Arial"/>
          <w:kern w:val="0"/>
        </w:rPr>
        <w:br w:type="page"/>
      </w:r>
    </w:p>
    <w:p w:rsidR="00D6171D" w:rsidRDefault="00A22D45" w:rsidP="00CC61A6">
      <w:pPr>
        <w:widowControl/>
        <w:snapToGrid w:val="0"/>
        <w:textAlignment w:val="baseline"/>
        <w:rPr>
          <w:rFonts w:ascii="標楷體" w:eastAsia="標楷體" w:hAnsi="標楷體" w:cs="Arial"/>
          <w:kern w:val="0"/>
        </w:rPr>
      </w:pPr>
      <w:r>
        <w:rPr>
          <w:rFonts w:ascii="標楷體" w:eastAsia="標楷體" w:hAnsi="標楷體" w:cs="Arial" w:hint="eastAsia"/>
          <w:kern w:val="0"/>
        </w:rPr>
        <w:lastRenderedPageBreak/>
        <w:t>(三)</w:t>
      </w:r>
      <w:r w:rsidR="00D6171D">
        <w:rPr>
          <w:rFonts w:ascii="標楷體" w:eastAsia="標楷體" w:hAnsi="標楷體" w:cs="Arial" w:hint="eastAsia"/>
          <w:kern w:val="0"/>
        </w:rPr>
        <w:t>國際教育</w:t>
      </w:r>
    </w:p>
    <w:tbl>
      <w:tblPr>
        <w:tblW w:w="94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37"/>
        <w:gridCol w:w="1091"/>
        <w:gridCol w:w="1985"/>
        <w:gridCol w:w="4110"/>
        <w:gridCol w:w="1531"/>
      </w:tblGrid>
      <w:tr w:rsidR="00765107" w:rsidRPr="00765107" w:rsidTr="0053015A">
        <w:trPr>
          <w:tblHeader/>
        </w:trPr>
        <w:tc>
          <w:tcPr>
            <w:tcW w:w="1828" w:type="dxa"/>
            <w:gridSpan w:val="2"/>
            <w:tcBorders>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r>
              <w:rPr>
                <w:rFonts w:ascii="標楷體" w:eastAsia="標楷體" w:hAnsi="標楷體" w:cs="Arial"/>
                <w:kern w:val="0"/>
              </w:rPr>
              <w:br w:type="page"/>
            </w:r>
            <w:r w:rsidRPr="00765107">
              <w:rPr>
                <w:rFonts w:ascii="標楷體" w:eastAsia="標楷體" w:hAnsi="標楷體" w:cs="Arial" w:hint="eastAsia"/>
                <w:b/>
                <w:kern w:val="0"/>
              </w:rPr>
              <w:t>課程</w:t>
            </w:r>
          </w:p>
          <w:p w:rsidR="00765107" w:rsidRPr="00765107" w:rsidRDefault="00765107" w:rsidP="00765107">
            <w:pPr>
              <w:widowControl/>
              <w:snapToGrid w:val="0"/>
              <w:textAlignment w:val="baseline"/>
              <w:rPr>
                <w:rFonts w:ascii="標楷體" w:eastAsia="標楷體" w:hAnsi="標楷體" w:cs="Arial"/>
                <w:b/>
                <w:kern w:val="0"/>
              </w:rPr>
            </w:pPr>
            <w:r w:rsidRPr="00765107">
              <w:rPr>
                <w:rFonts w:ascii="標楷體" w:eastAsia="標楷體" w:hAnsi="標楷體" w:cs="Arial" w:hint="eastAsia"/>
                <w:b/>
                <w:kern w:val="0"/>
              </w:rPr>
              <w:t>名稱</w:t>
            </w:r>
          </w:p>
        </w:tc>
        <w:tc>
          <w:tcPr>
            <w:tcW w:w="7626" w:type="dxa"/>
            <w:gridSpan w:val="3"/>
            <w:tcBorders>
              <w:bottom w:val="single" w:sz="4" w:space="0" w:color="auto"/>
            </w:tcBorders>
            <w:vAlign w:val="center"/>
          </w:tcPr>
          <w:p w:rsidR="00765107" w:rsidRPr="00765107" w:rsidRDefault="00BB75D1" w:rsidP="00BB75D1">
            <w:pPr>
              <w:widowControl/>
              <w:snapToGrid w:val="0"/>
              <w:jc w:val="center"/>
              <w:textAlignment w:val="baseline"/>
              <w:rPr>
                <w:rFonts w:ascii="標楷體" w:eastAsia="標楷體" w:hAnsi="標楷體" w:cs="Arial"/>
                <w:b/>
                <w:kern w:val="0"/>
              </w:rPr>
            </w:pPr>
            <w:r>
              <w:rPr>
                <w:rFonts w:ascii="標楷體" w:eastAsia="標楷體" w:hAnsi="標楷體" w:cs="Arial" w:hint="eastAsia"/>
                <w:b/>
                <w:kern w:val="0"/>
              </w:rPr>
              <w:t>國際教育</w:t>
            </w:r>
          </w:p>
        </w:tc>
      </w:tr>
      <w:tr w:rsidR="00765107" w:rsidRPr="00765107" w:rsidTr="00B45E93">
        <w:trPr>
          <w:tblHeader/>
        </w:trPr>
        <w:tc>
          <w:tcPr>
            <w:tcW w:w="737" w:type="dxa"/>
            <w:tcBorders>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r w:rsidRPr="00765107">
              <w:rPr>
                <w:rFonts w:ascii="標楷體" w:eastAsia="標楷體" w:hAnsi="標楷體" w:cs="Arial" w:hint="eastAsia"/>
                <w:b/>
                <w:kern w:val="0"/>
              </w:rPr>
              <w:t>實施</w:t>
            </w:r>
          </w:p>
          <w:p w:rsidR="00765107" w:rsidRPr="00765107" w:rsidRDefault="00765107" w:rsidP="00765107">
            <w:pPr>
              <w:widowControl/>
              <w:snapToGrid w:val="0"/>
              <w:textAlignment w:val="baseline"/>
              <w:rPr>
                <w:rFonts w:ascii="標楷體" w:eastAsia="標楷體" w:hAnsi="標楷體" w:cs="Arial"/>
                <w:b/>
                <w:kern w:val="0"/>
              </w:rPr>
            </w:pPr>
            <w:r w:rsidRPr="00765107">
              <w:rPr>
                <w:rFonts w:ascii="標楷體" w:eastAsia="標楷體" w:hAnsi="標楷體" w:cs="Arial" w:hint="eastAsia"/>
                <w:b/>
                <w:kern w:val="0"/>
              </w:rPr>
              <w:t>時間</w:t>
            </w:r>
          </w:p>
        </w:tc>
        <w:tc>
          <w:tcPr>
            <w:tcW w:w="1091" w:type="dxa"/>
            <w:tcBorders>
              <w:bottom w:val="single" w:sz="4" w:space="0" w:color="auto"/>
            </w:tcBorders>
          </w:tcPr>
          <w:p w:rsidR="00765107" w:rsidRPr="00765107" w:rsidRDefault="00765107" w:rsidP="00765107">
            <w:pPr>
              <w:widowControl/>
              <w:snapToGrid w:val="0"/>
              <w:textAlignment w:val="baseline"/>
              <w:rPr>
                <w:rFonts w:ascii="標楷體" w:eastAsia="標楷體" w:hAnsi="標楷體" w:cs="Arial"/>
                <w:b/>
                <w:kern w:val="0"/>
              </w:rPr>
            </w:pPr>
            <w:r w:rsidRPr="00765107">
              <w:rPr>
                <w:rFonts w:ascii="標楷體" w:eastAsia="標楷體" w:hAnsi="標楷體" w:cs="Arial" w:hint="eastAsia"/>
                <w:b/>
                <w:kern w:val="0"/>
              </w:rPr>
              <w:t>跨領域</w:t>
            </w:r>
          </w:p>
          <w:p w:rsidR="00765107" w:rsidRPr="00765107" w:rsidRDefault="00765107" w:rsidP="00765107">
            <w:pPr>
              <w:widowControl/>
              <w:snapToGrid w:val="0"/>
              <w:textAlignment w:val="baseline"/>
              <w:rPr>
                <w:rFonts w:ascii="標楷體" w:eastAsia="標楷體" w:hAnsi="標楷體" w:cs="Arial"/>
                <w:b/>
                <w:kern w:val="0"/>
              </w:rPr>
            </w:pPr>
            <w:r w:rsidRPr="00765107">
              <w:rPr>
                <w:rFonts w:ascii="標楷體" w:eastAsia="標楷體" w:hAnsi="標楷體" w:cs="Arial" w:hint="eastAsia"/>
                <w:b/>
                <w:kern w:val="0"/>
              </w:rPr>
              <w:t>共通概念</w:t>
            </w:r>
          </w:p>
        </w:tc>
        <w:tc>
          <w:tcPr>
            <w:tcW w:w="1985" w:type="dxa"/>
            <w:tcBorders>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r w:rsidRPr="00765107">
              <w:rPr>
                <w:rFonts w:ascii="標楷體" w:eastAsia="標楷體" w:hAnsi="標楷體" w:cs="Arial" w:hint="eastAsia"/>
                <w:b/>
                <w:kern w:val="0"/>
              </w:rPr>
              <w:t>學習主題名稱</w:t>
            </w:r>
          </w:p>
        </w:tc>
        <w:tc>
          <w:tcPr>
            <w:tcW w:w="4110" w:type="dxa"/>
            <w:tcBorders>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r w:rsidRPr="00765107">
              <w:rPr>
                <w:rFonts w:ascii="標楷體" w:eastAsia="標楷體" w:hAnsi="標楷體" w:cs="Arial" w:hint="eastAsia"/>
                <w:b/>
                <w:kern w:val="0"/>
              </w:rPr>
              <w:t>內容概述</w:t>
            </w:r>
          </w:p>
        </w:tc>
        <w:tc>
          <w:tcPr>
            <w:tcW w:w="1531" w:type="dxa"/>
            <w:tcBorders>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r w:rsidRPr="00765107">
              <w:rPr>
                <w:rFonts w:ascii="標楷體" w:eastAsia="標楷體" w:hAnsi="標楷體" w:cs="Arial" w:hint="eastAsia"/>
                <w:b/>
                <w:kern w:val="0"/>
              </w:rPr>
              <w:t>內容實際</w:t>
            </w:r>
          </w:p>
          <w:p w:rsidR="00765107" w:rsidRPr="00765107" w:rsidRDefault="00765107" w:rsidP="00765107">
            <w:pPr>
              <w:widowControl/>
              <w:snapToGrid w:val="0"/>
              <w:textAlignment w:val="baseline"/>
              <w:rPr>
                <w:rFonts w:ascii="標楷體" w:eastAsia="標楷體" w:hAnsi="標楷體" w:cs="Arial"/>
                <w:b/>
                <w:kern w:val="0"/>
              </w:rPr>
            </w:pPr>
            <w:r w:rsidRPr="00765107">
              <w:rPr>
                <w:rFonts w:ascii="標楷體" w:eastAsia="標楷體" w:hAnsi="標楷體" w:cs="Arial" w:hint="eastAsia"/>
                <w:b/>
                <w:kern w:val="0"/>
              </w:rPr>
              <w:t>所含涉領域</w:t>
            </w:r>
          </w:p>
        </w:tc>
      </w:tr>
      <w:tr w:rsidR="00FD1EC2" w:rsidRPr="00FD1EC2" w:rsidTr="00B45E93">
        <w:trPr>
          <w:trHeight w:val="1192"/>
        </w:trPr>
        <w:tc>
          <w:tcPr>
            <w:tcW w:w="737"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一上</w:t>
            </w:r>
          </w:p>
        </w:tc>
        <w:tc>
          <w:tcPr>
            <w:tcW w:w="1091"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p>
        </w:tc>
        <w:tc>
          <w:tcPr>
            <w:tcW w:w="1985" w:type="dxa"/>
            <w:tcBorders>
              <w:top w:val="single" w:sz="4" w:space="0" w:color="auto"/>
              <w:bottom w:val="single" w:sz="4" w:space="0" w:color="auto"/>
            </w:tcBorders>
            <w:vAlign w:val="center"/>
          </w:tcPr>
          <w:p w:rsidR="00765107" w:rsidRPr="00765107" w:rsidRDefault="000D5EA6" w:rsidP="00765107">
            <w:pPr>
              <w:widowControl/>
              <w:snapToGrid w:val="0"/>
              <w:textAlignment w:val="baseline"/>
              <w:rPr>
                <w:rFonts w:ascii="標楷體" w:eastAsia="標楷體" w:hAnsi="標楷體" w:cs="Arial"/>
                <w:b/>
                <w:kern w:val="0"/>
              </w:rPr>
            </w:pPr>
            <w:r w:rsidRPr="000D5EA6">
              <w:rPr>
                <w:rFonts w:ascii="標楷體" w:eastAsia="標楷體" w:hAnsi="標楷體" w:cs="Arial"/>
                <w:kern w:val="0"/>
              </w:rPr>
              <w:t>我與世界的初相遇</w:t>
            </w:r>
          </w:p>
        </w:tc>
        <w:tc>
          <w:tcPr>
            <w:tcW w:w="4110" w:type="dxa"/>
            <w:tcBorders>
              <w:top w:val="single" w:sz="4" w:space="0" w:color="auto"/>
            </w:tcBorders>
          </w:tcPr>
          <w:p w:rsidR="00765107" w:rsidRPr="00765107" w:rsidRDefault="000D5EA6" w:rsidP="00765107">
            <w:pPr>
              <w:widowControl/>
              <w:snapToGrid w:val="0"/>
              <w:textAlignment w:val="baseline"/>
              <w:rPr>
                <w:rFonts w:ascii="標楷體" w:eastAsia="標楷體" w:hAnsi="標楷體" w:cs="Arial"/>
                <w:b/>
                <w:kern w:val="0"/>
              </w:rPr>
            </w:pPr>
            <w:r w:rsidRPr="000D5EA6">
              <w:rPr>
                <w:rFonts w:ascii="標楷體" w:eastAsia="標楷體" w:hAnsi="標楷體" w:cs="Arial" w:hint="eastAsia"/>
                <w:kern w:val="0"/>
              </w:rPr>
              <w:t>本教案設計</w:t>
            </w:r>
            <w:r w:rsidRPr="000D5EA6">
              <w:rPr>
                <w:rFonts w:ascii="標楷體" w:eastAsia="標楷體" w:hAnsi="標楷體" w:cs="Arial"/>
                <w:kern w:val="0"/>
              </w:rPr>
              <w:t>在低年級國際教育的起始階段，以「我與世界的初相遇」為主題，引導學生從認識自己的家鄉開始，逐步拓展視野至世界舞台。本學期課程設計以學童生活經驗為基礎，透過具體、淺顯易懂的教學活動，建立學生對自我文化的認同感，同時培養對世界文化多樣性的初步認識與尊重。課程內容著重於世界地理概念入門、各國基本文化元素（如服飾、美食、問候方式）的探索，並以生活化、遊戲化的方式引導學生體驗不同文化。透過繪本閱讀、手作活動、角色扮演等多元教學策略，激發學生對國際文化的好奇心與學習興趣，為後續的國際教育學習奠定基礎。</w:t>
            </w:r>
          </w:p>
        </w:tc>
        <w:tc>
          <w:tcPr>
            <w:tcW w:w="1531" w:type="dxa"/>
            <w:tcBorders>
              <w:top w:val="single" w:sz="4" w:space="0" w:color="auto"/>
              <w:bottom w:val="single" w:sz="4" w:space="0" w:color="auto"/>
            </w:tcBorders>
            <w:vAlign w:val="center"/>
          </w:tcPr>
          <w:p w:rsidR="00765107" w:rsidRPr="00FD1EC2" w:rsidRDefault="000D5EA6"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國語文</w:t>
            </w:r>
          </w:p>
          <w:p w:rsidR="00765107" w:rsidRPr="00FD1EC2" w:rsidRDefault="00765107"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生活</w:t>
            </w:r>
          </w:p>
          <w:p w:rsidR="000D5EA6" w:rsidRPr="00FD1EC2" w:rsidRDefault="000D5EA6" w:rsidP="00765107">
            <w:pPr>
              <w:widowControl/>
              <w:snapToGrid w:val="0"/>
              <w:textAlignment w:val="baseline"/>
              <w:rPr>
                <w:rFonts w:ascii="標楷體" w:eastAsia="標楷體" w:hAnsi="標楷體" w:cs="Arial"/>
                <w:b/>
                <w:color w:val="FF0000"/>
                <w:kern w:val="0"/>
                <w:highlight w:val="yellow"/>
              </w:rPr>
            </w:pPr>
            <w:r w:rsidRPr="00FD1EC2">
              <w:rPr>
                <w:rFonts w:ascii="標楷體" w:eastAsia="標楷體" w:hAnsi="標楷體" w:cs="Arial" w:hint="eastAsia"/>
                <w:color w:val="FF0000"/>
                <w:kern w:val="0"/>
                <w:highlight w:val="yellow"/>
              </w:rPr>
              <w:t>英語文</w:t>
            </w:r>
          </w:p>
        </w:tc>
      </w:tr>
      <w:tr w:rsidR="00FD1EC2" w:rsidRPr="00FD1EC2" w:rsidTr="00B45E93">
        <w:trPr>
          <w:trHeight w:val="1280"/>
        </w:trPr>
        <w:tc>
          <w:tcPr>
            <w:tcW w:w="737"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一下</w:t>
            </w:r>
          </w:p>
        </w:tc>
        <w:tc>
          <w:tcPr>
            <w:tcW w:w="1091"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p>
        </w:tc>
        <w:tc>
          <w:tcPr>
            <w:tcW w:w="1985" w:type="dxa"/>
            <w:tcBorders>
              <w:top w:val="single" w:sz="4" w:space="0" w:color="auto"/>
              <w:bottom w:val="single" w:sz="4" w:space="0" w:color="auto"/>
            </w:tcBorders>
            <w:vAlign w:val="center"/>
          </w:tcPr>
          <w:p w:rsidR="00765107" w:rsidRPr="00765107" w:rsidRDefault="000D5EA6" w:rsidP="00765107">
            <w:pPr>
              <w:widowControl/>
              <w:snapToGrid w:val="0"/>
              <w:textAlignment w:val="baseline"/>
              <w:rPr>
                <w:rFonts w:ascii="標楷體" w:eastAsia="標楷體" w:hAnsi="標楷體" w:cs="Arial"/>
                <w:b/>
                <w:kern w:val="0"/>
              </w:rPr>
            </w:pPr>
            <w:r w:rsidRPr="000D5EA6">
              <w:rPr>
                <w:rFonts w:ascii="標楷體" w:eastAsia="標楷體" w:hAnsi="標楷體" w:cs="Arial"/>
                <w:kern w:val="0"/>
              </w:rPr>
              <w:t>文化探索小旅行</w:t>
            </w:r>
          </w:p>
        </w:tc>
        <w:tc>
          <w:tcPr>
            <w:tcW w:w="4110" w:type="dxa"/>
            <w:tcBorders>
              <w:bottom w:val="single" w:sz="4" w:space="0" w:color="auto"/>
            </w:tcBorders>
          </w:tcPr>
          <w:p w:rsidR="00765107" w:rsidRPr="00765107" w:rsidRDefault="000D5EA6" w:rsidP="00765107">
            <w:pPr>
              <w:widowControl/>
              <w:snapToGrid w:val="0"/>
              <w:textAlignment w:val="baseline"/>
              <w:rPr>
                <w:rFonts w:ascii="標楷體" w:eastAsia="標楷體" w:hAnsi="標楷體" w:cs="Arial"/>
                <w:kern w:val="0"/>
              </w:rPr>
            </w:pPr>
            <w:r w:rsidRPr="000D5EA6">
              <w:rPr>
                <w:rFonts w:ascii="標楷體" w:eastAsia="標楷體" w:hAnsi="標楷體" w:cs="Arial" w:hint="eastAsia"/>
                <w:kern w:val="0"/>
              </w:rPr>
              <w:t>本教案設計</w:t>
            </w:r>
            <w:r w:rsidRPr="000D5EA6">
              <w:rPr>
                <w:rFonts w:ascii="標楷體" w:eastAsia="標楷體" w:hAnsi="標楷體" w:cs="Arial"/>
                <w:kern w:val="0"/>
              </w:rPr>
              <w:t>延續上學期的學習基礎，一年級下學期以「文化探索小旅行」為主軸，帶領學生進行更深入的文化體驗與理解。本學期課程設計強調文化體驗與欣賞，引導學生認識世界各地的居住方式、語言、童玩、藝術表現等文化元素，並透過比較與對照，發現不同文化間的異同。同時，開始簡單介紹環境保護等基本全球議題，培養學生的全球意識。課程設計著重學生的主動參與和體驗，透過模擬國際文化情境、製作文化作品、體驗國際遊戲等活動，幫助學生在做中學、玩中學，進而培養對多元文化的理解與尊重。</w:t>
            </w:r>
          </w:p>
        </w:tc>
        <w:tc>
          <w:tcPr>
            <w:tcW w:w="1531" w:type="dxa"/>
            <w:tcBorders>
              <w:top w:val="single" w:sz="4" w:space="0" w:color="auto"/>
              <w:bottom w:val="single" w:sz="4" w:space="0" w:color="auto"/>
            </w:tcBorders>
            <w:vAlign w:val="center"/>
          </w:tcPr>
          <w:p w:rsidR="00765107" w:rsidRPr="00FD1EC2" w:rsidRDefault="000D5EA6"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國語文</w:t>
            </w:r>
          </w:p>
          <w:p w:rsidR="00765107" w:rsidRPr="00FD1EC2" w:rsidRDefault="00765107"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生活</w:t>
            </w:r>
          </w:p>
          <w:p w:rsidR="000D5EA6" w:rsidRPr="00FD1EC2" w:rsidRDefault="000D5EA6"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英語文</w:t>
            </w:r>
          </w:p>
        </w:tc>
      </w:tr>
      <w:tr w:rsidR="00FD1EC2" w:rsidRPr="00FD1EC2" w:rsidTr="00B45E93">
        <w:trPr>
          <w:trHeight w:val="1020"/>
        </w:trPr>
        <w:tc>
          <w:tcPr>
            <w:tcW w:w="737"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二上</w:t>
            </w:r>
          </w:p>
        </w:tc>
        <w:tc>
          <w:tcPr>
            <w:tcW w:w="1091"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p>
        </w:tc>
        <w:tc>
          <w:tcPr>
            <w:tcW w:w="1985" w:type="dxa"/>
            <w:tcBorders>
              <w:top w:val="single" w:sz="4" w:space="0" w:color="auto"/>
              <w:bottom w:val="single" w:sz="4" w:space="0" w:color="auto"/>
            </w:tcBorders>
            <w:vAlign w:val="center"/>
          </w:tcPr>
          <w:p w:rsidR="00765107" w:rsidRPr="00765107" w:rsidRDefault="00B45E93" w:rsidP="00765107">
            <w:pPr>
              <w:widowControl/>
              <w:snapToGrid w:val="0"/>
              <w:textAlignment w:val="baseline"/>
              <w:rPr>
                <w:rFonts w:ascii="標楷體" w:eastAsia="標楷體" w:hAnsi="標楷體" w:cs="Arial"/>
                <w:b/>
                <w:kern w:val="0"/>
              </w:rPr>
            </w:pPr>
            <w:r w:rsidRPr="00B45E93">
              <w:rPr>
                <w:rFonts w:ascii="標楷體" w:eastAsia="標楷體" w:hAnsi="標楷體" w:cs="Arial" w:hint="eastAsia"/>
                <w:kern w:val="0"/>
              </w:rPr>
              <w:t>世界文化大發現</w:t>
            </w:r>
          </w:p>
        </w:tc>
        <w:tc>
          <w:tcPr>
            <w:tcW w:w="4110" w:type="dxa"/>
            <w:tcBorders>
              <w:top w:val="single" w:sz="4" w:space="0" w:color="auto"/>
            </w:tcBorders>
          </w:tcPr>
          <w:p w:rsidR="00765107" w:rsidRPr="00765107" w:rsidRDefault="00B45E93" w:rsidP="00765107">
            <w:pPr>
              <w:widowControl/>
              <w:snapToGrid w:val="0"/>
              <w:textAlignment w:val="baseline"/>
              <w:rPr>
                <w:rFonts w:ascii="標楷體" w:eastAsia="標楷體" w:hAnsi="標楷體" w:cs="Arial"/>
                <w:b/>
                <w:kern w:val="0"/>
              </w:rPr>
            </w:pPr>
            <w:r w:rsidRPr="00B45E93">
              <w:rPr>
                <w:rFonts w:ascii="標楷體" w:eastAsia="標楷體" w:hAnsi="標楷體" w:cs="Arial" w:hint="eastAsia"/>
                <w:kern w:val="0"/>
              </w:rPr>
              <w:t>二年級上學期課程以「世界文化大發現」為核心，進一步拓展學生的國際視野與文化理解。本學期課程設計聚焦於世界地理知識的深化、文化內涵的理解，並開始導入基本國際關係與全球議題概念。相較於一年級，二年級課程更加注重學生思考能力與表達能力的培養，透過討論、比較、創作等活動，引導學生思考文化差異背後</w:t>
            </w:r>
            <w:r w:rsidRPr="00B45E93">
              <w:rPr>
                <w:rFonts w:ascii="標楷體" w:eastAsia="標楷體" w:hAnsi="標楷體" w:cs="Arial" w:hint="eastAsia"/>
                <w:kern w:val="0"/>
              </w:rPr>
              <w:lastRenderedPageBreak/>
              <w:t>的原因，以及不同文化之間的連結。課程內容涵蓋世界地理、各國文化特色、全球環境與人權議題等，並以專題探究、分組合作的方式，培養學生的團隊合作精神與問題解決能力。</w:t>
            </w:r>
          </w:p>
        </w:tc>
        <w:tc>
          <w:tcPr>
            <w:tcW w:w="1531" w:type="dxa"/>
            <w:tcBorders>
              <w:top w:val="single" w:sz="4" w:space="0" w:color="auto"/>
              <w:bottom w:val="single" w:sz="4" w:space="0" w:color="auto"/>
            </w:tcBorders>
            <w:vAlign w:val="center"/>
          </w:tcPr>
          <w:p w:rsidR="00765107" w:rsidRPr="00FD1EC2" w:rsidRDefault="00B45E93"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lastRenderedPageBreak/>
              <w:t>國語文</w:t>
            </w:r>
          </w:p>
          <w:p w:rsidR="00B45E93" w:rsidRPr="00FD1EC2" w:rsidRDefault="00B45E93"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國際教育</w:t>
            </w:r>
          </w:p>
        </w:tc>
      </w:tr>
      <w:tr w:rsidR="00FD1EC2" w:rsidRPr="00FD1EC2" w:rsidTr="00B45E93">
        <w:trPr>
          <w:trHeight w:val="1020"/>
        </w:trPr>
        <w:tc>
          <w:tcPr>
            <w:tcW w:w="737"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lastRenderedPageBreak/>
              <w:t>二下</w:t>
            </w:r>
          </w:p>
        </w:tc>
        <w:tc>
          <w:tcPr>
            <w:tcW w:w="1091"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p>
        </w:tc>
        <w:tc>
          <w:tcPr>
            <w:tcW w:w="1985" w:type="dxa"/>
            <w:tcBorders>
              <w:top w:val="single" w:sz="4" w:space="0" w:color="auto"/>
              <w:bottom w:val="single" w:sz="4" w:space="0" w:color="auto"/>
            </w:tcBorders>
            <w:vAlign w:val="center"/>
          </w:tcPr>
          <w:p w:rsidR="00765107" w:rsidRPr="00765107" w:rsidRDefault="00B45E93" w:rsidP="00765107">
            <w:pPr>
              <w:widowControl/>
              <w:snapToGrid w:val="0"/>
              <w:textAlignment w:val="baseline"/>
              <w:rPr>
                <w:rFonts w:ascii="標楷體" w:eastAsia="標楷體" w:hAnsi="標楷體" w:cs="Arial"/>
                <w:b/>
                <w:kern w:val="0"/>
              </w:rPr>
            </w:pPr>
            <w:r w:rsidRPr="00B45E93">
              <w:rPr>
                <w:rFonts w:ascii="標楷體" w:eastAsia="標楷體" w:hAnsi="標楷體" w:cs="Arial"/>
                <w:kern w:val="0"/>
              </w:rPr>
              <w:t>小小世界公民</w:t>
            </w:r>
          </w:p>
        </w:tc>
        <w:tc>
          <w:tcPr>
            <w:tcW w:w="4110" w:type="dxa"/>
            <w:tcBorders>
              <w:bottom w:val="single" w:sz="4" w:space="0" w:color="auto"/>
            </w:tcBorders>
          </w:tcPr>
          <w:p w:rsidR="00765107" w:rsidRPr="00B45E93" w:rsidRDefault="00B45E93" w:rsidP="00765107">
            <w:pPr>
              <w:widowControl/>
              <w:snapToGrid w:val="0"/>
              <w:textAlignment w:val="baseline"/>
              <w:rPr>
                <w:rFonts w:ascii="標楷體" w:eastAsia="標楷體" w:hAnsi="標楷體" w:cs="Arial"/>
                <w:kern w:val="0"/>
              </w:rPr>
            </w:pPr>
            <w:r w:rsidRPr="00B45E93">
              <w:rPr>
                <w:rFonts w:ascii="標楷體" w:eastAsia="標楷體" w:hAnsi="標楷體" w:cs="Arial"/>
                <w:kern w:val="0"/>
              </w:rPr>
              <w:t>作為低年級國際教育的統整階段，二年級下學期以「小小世界公民」為主題，著重培養學生的國際公民素養與行動力。本學期課程設計強調知識的應用與實踐，引導學生從認識、理解進而到行動參與。課程內容涵蓋國際禮儀、跨文化溝通、國際組織概念、和平與衝突解決等議題，並以專題實作、角色扮演、問題解決等方式，培養學生的國際溝通能力與解決問題的能力。此外，特別強調臺灣與世界的連結，幫助學生在具備國際視野的同時，更加深對本土文化的認同與自信，成為兼具本土認同與國際視野的世界公民。</w:t>
            </w:r>
          </w:p>
        </w:tc>
        <w:tc>
          <w:tcPr>
            <w:tcW w:w="1531" w:type="dxa"/>
            <w:tcBorders>
              <w:top w:val="single" w:sz="4" w:space="0" w:color="auto"/>
              <w:bottom w:val="single" w:sz="4" w:space="0" w:color="auto"/>
            </w:tcBorders>
            <w:vAlign w:val="center"/>
          </w:tcPr>
          <w:p w:rsidR="00765107" w:rsidRPr="00FD1EC2" w:rsidRDefault="00B45E93"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生活</w:t>
            </w:r>
          </w:p>
          <w:p w:rsidR="00B45E93" w:rsidRPr="00FD1EC2" w:rsidRDefault="00B45E93"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英語文</w:t>
            </w:r>
          </w:p>
          <w:p w:rsidR="00B45E93" w:rsidRPr="00FD1EC2" w:rsidRDefault="00B45E93"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品德教育</w:t>
            </w:r>
          </w:p>
          <w:p w:rsidR="00B45E93" w:rsidRPr="00FD1EC2" w:rsidRDefault="00B45E93"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多元文化教育</w:t>
            </w:r>
          </w:p>
          <w:p w:rsidR="00B45E93" w:rsidRPr="00FD1EC2" w:rsidRDefault="00B45E93"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國際教育</w:t>
            </w:r>
          </w:p>
        </w:tc>
      </w:tr>
      <w:tr w:rsidR="00FD1EC2" w:rsidRPr="00FD1EC2" w:rsidTr="00B45E93">
        <w:trPr>
          <w:trHeight w:val="850"/>
        </w:trPr>
        <w:tc>
          <w:tcPr>
            <w:tcW w:w="737"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三上</w:t>
            </w:r>
          </w:p>
        </w:tc>
        <w:tc>
          <w:tcPr>
            <w:tcW w:w="1091"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p>
        </w:tc>
        <w:tc>
          <w:tcPr>
            <w:tcW w:w="1985" w:type="dxa"/>
            <w:tcBorders>
              <w:top w:val="single" w:sz="4" w:space="0" w:color="auto"/>
              <w:bottom w:val="single" w:sz="4" w:space="0" w:color="auto"/>
            </w:tcBorders>
            <w:vAlign w:val="center"/>
          </w:tcPr>
          <w:p w:rsidR="00765107" w:rsidRPr="00765107" w:rsidRDefault="00B45E93" w:rsidP="00765107">
            <w:pPr>
              <w:widowControl/>
              <w:snapToGrid w:val="0"/>
              <w:textAlignment w:val="baseline"/>
              <w:rPr>
                <w:rFonts w:ascii="標楷體" w:eastAsia="標楷體" w:hAnsi="標楷體" w:cs="Arial"/>
                <w:kern w:val="0"/>
              </w:rPr>
            </w:pPr>
            <w:r w:rsidRPr="00B45E93">
              <w:rPr>
                <w:rFonts w:ascii="標楷體" w:eastAsia="標楷體" w:hAnsi="標楷體" w:cs="Arial"/>
                <w:kern w:val="0"/>
              </w:rPr>
              <w:t>世界小公民</w:t>
            </w:r>
          </w:p>
        </w:tc>
        <w:tc>
          <w:tcPr>
            <w:tcW w:w="4110" w:type="dxa"/>
            <w:tcBorders>
              <w:top w:val="single" w:sz="4" w:space="0" w:color="auto"/>
            </w:tcBorders>
          </w:tcPr>
          <w:p w:rsidR="00765107" w:rsidRPr="00765107" w:rsidRDefault="00B45E93" w:rsidP="009600CE">
            <w:pPr>
              <w:widowControl/>
              <w:snapToGrid w:val="0"/>
              <w:textAlignment w:val="baseline"/>
              <w:rPr>
                <w:rFonts w:ascii="標楷體" w:eastAsia="標楷體" w:hAnsi="標楷體" w:cs="Arial"/>
                <w:b/>
                <w:kern w:val="0"/>
              </w:rPr>
            </w:pPr>
            <w:r w:rsidRPr="00B45E93">
              <w:rPr>
                <w:rFonts w:ascii="標楷體" w:eastAsia="標楷體" w:hAnsi="標楷體" w:cs="Arial" w:hint="eastAsia"/>
                <w:kern w:val="0"/>
              </w:rPr>
              <w:t>引導學生初步認識世界文化的多樣性，同時培養對本土文化的認同與理解。透過生活化的學習活動，學生將探索我國與其他國家的文化特質，從飲食、節慶、民俗活動等日常生活面向，逐步建立國際視野。課程設計著重於體驗式學習，讓學生從動手做、分享交流、團隊合作中培養對多元文化的尊重與欣賞。我們特別融入SDGs中的「優質教育」及「和平與正義」概念，透過淺顯易懂的活動引導學生認識基本人權與文化包容的重要性。每個學習單元都強調學生主動參與及思考，期望透過有趣且貼近生活的方式，奠定國際教育的基礎，培養學生成為具有全球視野的小公民。</w:t>
            </w:r>
          </w:p>
        </w:tc>
        <w:tc>
          <w:tcPr>
            <w:tcW w:w="1531" w:type="dxa"/>
            <w:tcBorders>
              <w:top w:val="single" w:sz="4" w:space="0" w:color="auto"/>
              <w:bottom w:val="single" w:sz="4" w:space="0" w:color="auto"/>
            </w:tcBorders>
            <w:vAlign w:val="center"/>
          </w:tcPr>
          <w:p w:rsidR="00765107" w:rsidRPr="00FD1EC2" w:rsidRDefault="00765107"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社會</w:t>
            </w:r>
          </w:p>
          <w:p w:rsidR="00765107" w:rsidRPr="00FD1EC2" w:rsidRDefault="00765107"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資訊</w:t>
            </w:r>
          </w:p>
          <w:p w:rsidR="00B45E93" w:rsidRPr="00FD1EC2" w:rsidRDefault="00B45E93"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國際教育</w:t>
            </w:r>
          </w:p>
          <w:p w:rsidR="009600CE" w:rsidRPr="00FD1EC2" w:rsidRDefault="009600CE" w:rsidP="00765107">
            <w:pPr>
              <w:widowControl/>
              <w:snapToGrid w:val="0"/>
              <w:textAlignment w:val="baseline"/>
              <w:rPr>
                <w:rFonts w:ascii="標楷體" w:eastAsia="標楷體" w:hAnsi="標楷體" w:cs="Arial"/>
                <w:b/>
                <w:color w:val="FF0000"/>
                <w:kern w:val="0"/>
                <w:highlight w:val="yellow"/>
              </w:rPr>
            </w:pPr>
            <w:r w:rsidRPr="00FD1EC2">
              <w:rPr>
                <w:rFonts w:ascii="標楷體" w:eastAsia="標楷體" w:hAnsi="標楷體" w:cs="Arial" w:hint="eastAsia"/>
                <w:color w:val="FF0000"/>
                <w:kern w:val="0"/>
                <w:highlight w:val="yellow"/>
              </w:rPr>
              <w:t>英語文</w:t>
            </w:r>
          </w:p>
        </w:tc>
      </w:tr>
      <w:tr w:rsidR="00FD1EC2" w:rsidRPr="00FD1EC2" w:rsidTr="00B45E93">
        <w:trPr>
          <w:trHeight w:val="850"/>
        </w:trPr>
        <w:tc>
          <w:tcPr>
            <w:tcW w:w="737"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三下</w:t>
            </w:r>
          </w:p>
        </w:tc>
        <w:tc>
          <w:tcPr>
            <w:tcW w:w="1091"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p>
        </w:tc>
        <w:tc>
          <w:tcPr>
            <w:tcW w:w="1985" w:type="dxa"/>
            <w:tcBorders>
              <w:top w:val="single" w:sz="4" w:space="0" w:color="auto"/>
              <w:bottom w:val="single" w:sz="4" w:space="0" w:color="auto"/>
            </w:tcBorders>
            <w:vAlign w:val="center"/>
          </w:tcPr>
          <w:p w:rsidR="00765107" w:rsidRPr="00B45E93" w:rsidRDefault="00B45E93" w:rsidP="00765107">
            <w:pPr>
              <w:widowControl/>
              <w:snapToGrid w:val="0"/>
              <w:textAlignment w:val="baseline"/>
              <w:rPr>
                <w:rFonts w:ascii="標楷體" w:eastAsia="標楷體" w:hAnsi="標楷體" w:cs="Arial"/>
                <w:kern w:val="0"/>
              </w:rPr>
            </w:pPr>
            <w:r w:rsidRPr="00B45E93">
              <w:rPr>
                <w:rFonts w:ascii="標楷體" w:eastAsia="標楷體" w:hAnsi="標楷體" w:cs="Arial"/>
                <w:kern w:val="0"/>
              </w:rPr>
              <w:t>友誼無國界</w:t>
            </w:r>
          </w:p>
        </w:tc>
        <w:tc>
          <w:tcPr>
            <w:tcW w:w="4110" w:type="dxa"/>
            <w:tcBorders>
              <w:bottom w:val="single" w:sz="4" w:space="0" w:color="auto"/>
            </w:tcBorders>
          </w:tcPr>
          <w:p w:rsidR="00765107" w:rsidRPr="00B45E93" w:rsidRDefault="00B45E93" w:rsidP="009600CE">
            <w:pPr>
              <w:widowControl/>
              <w:snapToGrid w:val="0"/>
              <w:textAlignment w:val="baseline"/>
              <w:rPr>
                <w:rFonts w:ascii="標楷體" w:eastAsia="標楷體" w:hAnsi="標楷體" w:cs="Arial"/>
                <w:kern w:val="0"/>
              </w:rPr>
            </w:pPr>
            <w:r w:rsidRPr="00B45E93">
              <w:rPr>
                <w:rFonts w:ascii="標楷體" w:eastAsia="標楷體" w:hAnsi="標楷體" w:cs="Arial" w:hint="eastAsia"/>
                <w:kern w:val="0"/>
              </w:rPr>
              <w:t>深化學生對世界文化及國際關係的理解，以「友誼」為核心主軸，引導學生思考如何與不同文化背景的人們建立友好關係。本課程特別著重在培養學生的文化敏感度及溝通能力，透過</w:t>
            </w:r>
            <w:r w:rsidRPr="00B45E93">
              <w:rPr>
                <w:rFonts w:ascii="標楷體" w:eastAsia="標楷體" w:hAnsi="標楷體" w:cs="Arial" w:hint="eastAsia"/>
                <w:kern w:val="0"/>
              </w:rPr>
              <w:lastRenderedPageBreak/>
              <w:t>多元的互動式活動，讓學生學習跨文化理解與尊重的重要性。課程中融入SDGs中的「減少不平等」、「優質教育」及「全球夥伴關係」等議題，幫助學生建立對全球共同挑戰的初步認知。我們強調體驗式與合作式學習，提供學生機會透過角色扮演、模擬國際交流、藝術創作等活動，將國際教育概念內化為日常生活的一部分。期望透過本課程，引導學生不僅認識世界多元面貌，更能培養主動參與國際交流的態度與能力，為未來成為全球公民奠定情意基礎。</w:t>
            </w:r>
          </w:p>
        </w:tc>
        <w:tc>
          <w:tcPr>
            <w:tcW w:w="1531" w:type="dxa"/>
            <w:tcBorders>
              <w:top w:val="single" w:sz="4" w:space="0" w:color="auto"/>
              <w:bottom w:val="single" w:sz="4" w:space="0" w:color="auto"/>
            </w:tcBorders>
            <w:vAlign w:val="center"/>
          </w:tcPr>
          <w:p w:rsidR="00765107" w:rsidRPr="00FD1EC2" w:rsidRDefault="00765107"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lastRenderedPageBreak/>
              <w:t>社會</w:t>
            </w:r>
          </w:p>
          <w:p w:rsidR="00765107" w:rsidRPr="00FD1EC2" w:rsidRDefault="00765107"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資訊</w:t>
            </w:r>
          </w:p>
          <w:p w:rsidR="009600CE" w:rsidRPr="00FD1EC2" w:rsidRDefault="009600CE"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國際教育</w:t>
            </w:r>
          </w:p>
          <w:p w:rsidR="009600CE" w:rsidRPr="00FD1EC2" w:rsidRDefault="009600CE"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英語文</w:t>
            </w:r>
          </w:p>
        </w:tc>
      </w:tr>
      <w:tr w:rsidR="00FD1EC2" w:rsidRPr="00FD1EC2" w:rsidTr="00B45E93">
        <w:trPr>
          <w:trHeight w:val="850"/>
        </w:trPr>
        <w:tc>
          <w:tcPr>
            <w:tcW w:w="737"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lastRenderedPageBreak/>
              <w:t>四上</w:t>
            </w:r>
          </w:p>
        </w:tc>
        <w:tc>
          <w:tcPr>
            <w:tcW w:w="1091"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p>
        </w:tc>
        <w:tc>
          <w:tcPr>
            <w:tcW w:w="1985" w:type="dxa"/>
            <w:tcBorders>
              <w:top w:val="single" w:sz="4" w:space="0" w:color="auto"/>
              <w:bottom w:val="single" w:sz="4" w:space="0" w:color="auto"/>
            </w:tcBorders>
            <w:vAlign w:val="center"/>
          </w:tcPr>
          <w:p w:rsidR="0053015A" w:rsidRPr="00765107" w:rsidRDefault="009600CE" w:rsidP="0053015A">
            <w:pPr>
              <w:widowControl/>
              <w:snapToGrid w:val="0"/>
              <w:textAlignment w:val="baseline"/>
              <w:rPr>
                <w:rFonts w:ascii="標楷體" w:eastAsia="標楷體" w:hAnsi="標楷體" w:cs="Arial"/>
                <w:b/>
                <w:kern w:val="0"/>
              </w:rPr>
            </w:pPr>
            <w:r w:rsidRPr="009600CE">
              <w:rPr>
                <w:rFonts w:ascii="標楷體" w:eastAsia="標楷體" w:hAnsi="標楷體" w:cs="Arial" w:hint="eastAsia"/>
                <w:kern w:val="0"/>
              </w:rPr>
              <w:t>探索世界大視野</w:t>
            </w:r>
          </w:p>
        </w:tc>
        <w:tc>
          <w:tcPr>
            <w:tcW w:w="4110" w:type="dxa"/>
            <w:tcBorders>
              <w:top w:val="single" w:sz="4" w:space="0" w:color="auto"/>
            </w:tcBorders>
          </w:tcPr>
          <w:p w:rsidR="00765107" w:rsidRPr="00765107" w:rsidRDefault="009600CE" w:rsidP="009600CE">
            <w:pPr>
              <w:widowControl/>
              <w:snapToGrid w:val="0"/>
              <w:textAlignment w:val="baseline"/>
              <w:rPr>
                <w:rFonts w:ascii="標楷體" w:eastAsia="標楷體" w:hAnsi="標楷體" w:cs="Arial"/>
                <w:b/>
                <w:kern w:val="0"/>
              </w:rPr>
            </w:pPr>
            <w:r w:rsidRPr="009600CE">
              <w:rPr>
                <w:rFonts w:ascii="標楷體" w:eastAsia="標楷體" w:hAnsi="標楷體" w:cs="Arial" w:hint="eastAsia"/>
                <w:kern w:val="0"/>
              </w:rPr>
              <w:t>提升學生國際認知深度與廣度為核心，帶領學生從地理、歷史、文化、社會等多元面向，更系統性地探索世界各洲的特色與價值。本課程特別著重培養學生的探究能力與批判思考，引導他們不僅認識表面的文化差異，更能逐步理解背後的歷史脈絡與社會因素。我們融入SDGs中的「減少不平等」、「負責任的消費與生產」及「全球夥伴關係」等議題，幫助學生發展全球視野下的問題意識。課程設計強調學生的主動探索，透過專題研究、小組合作、模擬國際會議等方式，培養其蒐集、分析、組織與表達國際資訊的能力。同時，我們重視跨文化互動與實踐的機會，安排多元的交流活動，讓學生能夠將國際視野轉化為具體行動，逐步發展成為具有全球思維與在地行動力的世界公民。</w:t>
            </w:r>
          </w:p>
        </w:tc>
        <w:tc>
          <w:tcPr>
            <w:tcW w:w="1531" w:type="dxa"/>
            <w:tcBorders>
              <w:top w:val="single" w:sz="4" w:space="0" w:color="auto"/>
              <w:bottom w:val="single" w:sz="4" w:space="0" w:color="auto"/>
            </w:tcBorders>
            <w:vAlign w:val="center"/>
          </w:tcPr>
          <w:p w:rsidR="00765107" w:rsidRPr="00FD1EC2" w:rsidRDefault="00765107"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社會、資訊</w:t>
            </w:r>
          </w:p>
          <w:p w:rsidR="00765107" w:rsidRPr="00FD1EC2" w:rsidRDefault="00765107"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美勞、綜合</w:t>
            </w:r>
          </w:p>
          <w:p w:rsidR="009600CE" w:rsidRPr="00FD1EC2" w:rsidRDefault="009600CE"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英語文</w:t>
            </w:r>
          </w:p>
        </w:tc>
      </w:tr>
      <w:tr w:rsidR="00FD1EC2" w:rsidRPr="00FD1EC2" w:rsidTr="00B45E93">
        <w:trPr>
          <w:trHeight w:val="611"/>
        </w:trPr>
        <w:tc>
          <w:tcPr>
            <w:tcW w:w="737"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四下</w:t>
            </w:r>
          </w:p>
        </w:tc>
        <w:tc>
          <w:tcPr>
            <w:tcW w:w="1091" w:type="dxa"/>
            <w:tcBorders>
              <w:top w:val="single" w:sz="4" w:space="0" w:color="auto"/>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p>
        </w:tc>
        <w:tc>
          <w:tcPr>
            <w:tcW w:w="1985" w:type="dxa"/>
            <w:tcBorders>
              <w:top w:val="single" w:sz="4" w:space="0" w:color="auto"/>
              <w:bottom w:val="single" w:sz="4" w:space="0" w:color="auto"/>
            </w:tcBorders>
            <w:vAlign w:val="center"/>
          </w:tcPr>
          <w:p w:rsidR="0053015A" w:rsidRPr="009600CE" w:rsidRDefault="009600CE" w:rsidP="0053015A">
            <w:pPr>
              <w:widowControl/>
              <w:snapToGrid w:val="0"/>
              <w:textAlignment w:val="baseline"/>
              <w:rPr>
                <w:rFonts w:ascii="標楷體" w:eastAsia="標楷體" w:hAnsi="標楷體" w:cs="Arial"/>
                <w:kern w:val="0"/>
              </w:rPr>
            </w:pPr>
            <w:r w:rsidRPr="009600CE">
              <w:rPr>
                <w:rFonts w:ascii="標楷體" w:eastAsia="標楷體" w:hAnsi="標楷體" w:cs="Arial" w:hint="eastAsia"/>
                <w:kern w:val="0"/>
              </w:rPr>
              <w:t>行動中的世界公民</w:t>
            </w:r>
          </w:p>
        </w:tc>
        <w:tc>
          <w:tcPr>
            <w:tcW w:w="4110" w:type="dxa"/>
            <w:tcBorders>
              <w:bottom w:val="single" w:sz="4" w:space="0" w:color="auto"/>
            </w:tcBorders>
          </w:tcPr>
          <w:p w:rsidR="00765107" w:rsidRPr="00765107" w:rsidRDefault="009600CE" w:rsidP="00765107">
            <w:pPr>
              <w:widowControl/>
              <w:snapToGrid w:val="0"/>
              <w:textAlignment w:val="baseline"/>
              <w:rPr>
                <w:rFonts w:ascii="標楷體" w:eastAsia="標楷體" w:hAnsi="標楷體" w:cs="Arial"/>
                <w:kern w:val="0"/>
              </w:rPr>
            </w:pPr>
            <w:r w:rsidRPr="009600CE">
              <w:rPr>
                <w:rFonts w:ascii="標楷體" w:eastAsia="標楷體" w:hAnsi="標楷體" w:cs="Arial" w:hint="eastAsia"/>
                <w:kern w:val="0"/>
              </w:rPr>
              <w:t>課程設計以培養學生從認知到行動的轉化能力為核心，強調將國際教育知識內化為生活實踐與社會參與。本課程進一步深化四年級學生對全球議題的理解，從永續發展、人權平等、文化保存、國際合作等多元角度，引導學生思考身為世界公民的權利與責任。我們特別融入SDGs中的多項目標，幫助學生理解全球永續發展的系</w:t>
            </w:r>
            <w:r w:rsidRPr="009600CE">
              <w:rPr>
                <w:rFonts w:ascii="標楷體" w:eastAsia="標楷體" w:hAnsi="標楷體" w:cs="Arial" w:hint="eastAsia"/>
                <w:kern w:val="0"/>
              </w:rPr>
              <w:lastRenderedPageBreak/>
              <w:t>統性概念。課程中著重問題解決導向的學習方式，透過專題研究、社區調查、公民行動方案等活動，培養學生發現問題、分析問題與解決問題的能力。同時，我們積極創造跨文化交流的實踐機會，如國際視訊交流、文化大使活動等，讓學生能在真實情境中應用所學。期望透過本課程，學生不僅能夠理解「全球思考，在地行動」的意義，更能從小培養積極參與國際社會、關注全球議題並採取實際行動的世界公民素養。</w:t>
            </w:r>
          </w:p>
        </w:tc>
        <w:tc>
          <w:tcPr>
            <w:tcW w:w="1531" w:type="dxa"/>
            <w:tcBorders>
              <w:top w:val="single" w:sz="4" w:space="0" w:color="auto"/>
              <w:bottom w:val="single" w:sz="4" w:space="0" w:color="auto"/>
            </w:tcBorders>
            <w:vAlign w:val="center"/>
          </w:tcPr>
          <w:p w:rsidR="009600CE" w:rsidRPr="00FD1EC2" w:rsidRDefault="009600CE"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lastRenderedPageBreak/>
              <w:t>社會</w:t>
            </w:r>
          </w:p>
          <w:p w:rsidR="009600CE" w:rsidRPr="00FD1EC2" w:rsidRDefault="009600CE"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英語文</w:t>
            </w:r>
          </w:p>
          <w:p w:rsidR="00765107" w:rsidRPr="00FD1EC2" w:rsidRDefault="00765107"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資訊</w:t>
            </w:r>
          </w:p>
          <w:p w:rsidR="00765107" w:rsidRPr="00FD1EC2" w:rsidRDefault="00765107"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綜合</w:t>
            </w:r>
          </w:p>
          <w:p w:rsidR="009600CE" w:rsidRPr="00FD1EC2" w:rsidRDefault="009600CE"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人權教育</w:t>
            </w:r>
          </w:p>
          <w:p w:rsidR="009600CE" w:rsidRPr="00FD1EC2" w:rsidRDefault="009600CE"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環境教育</w:t>
            </w:r>
          </w:p>
          <w:p w:rsidR="009600CE" w:rsidRPr="00FD1EC2" w:rsidRDefault="009600CE"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國際教育</w:t>
            </w:r>
          </w:p>
        </w:tc>
      </w:tr>
      <w:tr w:rsidR="00FD1EC2" w:rsidRPr="00FD1EC2" w:rsidTr="009600CE">
        <w:trPr>
          <w:trHeight w:val="2829"/>
        </w:trPr>
        <w:tc>
          <w:tcPr>
            <w:tcW w:w="737" w:type="dxa"/>
            <w:tcBorders>
              <w:top w:val="single" w:sz="4" w:space="0" w:color="auto"/>
              <w:bottom w:val="single" w:sz="4" w:space="0" w:color="auto"/>
            </w:tcBorders>
            <w:vAlign w:val="center"/>
          </w:tcPr>
          <w:p w:rsidR="009600CE" w:rsidRPr="00765107" w:rsidRDefault="009600CE"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lastRenderedPageBreak/>
              <w:t>五上</w:t>
            </w:r>
          </w:p>
        </w:tc>
        <w:tc>
          <w:tcPr>
            <w:tcW w:w="1091" w:type="dxa"/>
            <w:tcBorders>
              <w:top w:val="single" w:sz="4" w:space="0" w:color="auto"/>
              <w:bottom w:val="single" w:sz="4" w:space="0" w:color="auto"/>
            </w:tcBorders>
            <w:vAlign w:val="center"/>
          </w:tcPr>
          <w:p w:rsidR="009600CE" w:rsidRPr="00765107" w:rsidRDefault="009600CE" w:rsidP="00765107">
            <w:pPr>
              <w:widowControl/>
              <w:snapToGrid w:val="0"/>
              <w:textAlignment w:val="baseline"/>
              <w:rPr>
                <w:rFonts w:ascii="標楷體" w:eastAsia="標楷體" w:hAnsi="標楷體" w:cs="Arial"/>
                <w:b/>
                <w:kern w:val="0"/>
              </w:rPr>
            </w:pPr>
          </w:p>
        </w:tc>
        <w:tc>
          <w:tcPr>
            <w:tcW w:w="1985" w:type="dxa"/>
            <w:vMerge w:val="restart"/>
            <w:tcBorders>
              <w:top w:val="single" w:sz="4" w:space="0" w:color="auto"/>
            </w:tcBorders>
            <w:vAlign w:val="center"/>
          </w:tcPr>
          <w:p w:rsidR="009600CE" w:rsidRPr="00765107" w:rsidRDefault="009600CE" w:rsidP="00CD6FB1">
            <w:pPr>
              <w:widowControl/>
              <w:snapToGrid w:val="0"/>
              <w:textAlignment w:val="baseline"/>
              <w:rPr>
                <w:rFonts w:ascii="標楷體" w:eastAsia="標楷體" w:hAnsi="標楷體" w:cs="Arial"/>
                <w:b/>
                <w:kern w:val="0"/>
              </w:rPr>
            </w:pPr>
            <w:r w:rsidRPr="009600CE">
              <w:rPr>
                <w:rFonts w:ascii="標楷體" w:eastAsia="標楷體" w:hAnsi="標楷體" w:cs="Arial" w:hint="eastAsia"/>
                <w:kern w:val="0"/>
              </w:rPr>
              <w:t>具國際素養的世界公民</w:t>
            </w:r>
          </w:p>
        </w:tc>
        <w:tc>
          <w:tcPr>
            <w:tcW w:w="4110" w:type="dxa"/>
            <w:vMerge w:val="restart"/>
            <w:tcBorders>
              <w:top w:val="single" w:sz="4" w:space="0" w:color="auto"/>
            </w:tcBorders>
          </w:tcPr>
          <w:p w:rsidR="009600CE" w:rsidRPr="00765107" w:rsidRDefault="009600CE" w:rsidP="00765107">
            <w:pPr>
              <w:widowControl/>
              <w:snapToGrid w:val="0"/>
              <w:textAlignment w:val="baseline"/>
              <w:rPr>
                <w:rFonts w:ascii="標楷體" w:eastAsia="標楷體" w:hAnsi="標楷體" w:cs="Arial"/>
                <w:kern w:val="0"/>
              </w:rPr>
            </w:pPr>
            <w:r w:rsidRPr="009600CE">
              <w:rPr>
                <w:rFonts w:ascii="標楷體" w:eastAsia="標楷體" w:hAnsi="標楷體" w:cs="Arial" w:hint="eastAsia"/>
                <w:kern w:val="0"/>
              </w:rPr>
              <w:t>本課程設計結合探究式學習、文化體驗與語言應用，培養學生作為具國際素養的世界公民。課程首先從學生生活經驗出發，導入如氣候行動、性別平等等全球議題，透過故事、影片與討論引導學生理解其核心價值。在語言層面，學生將練習以簡單英文詞句表達對議題的感受與觀點，強化跨文化溝通能力。課程同時鼓勵學生主動參與校內國際文化活動的設計與實踐，培養行動參與力與團隊合作精神。透過分組探究特定國家或文化，學生不僅拓展國際視野，也學會欣賞文化差異、尊重多元觀點。此外，課程融入多語言元素，讓學生接觸多元語言背景，提升語言尊重與自信嘗試外語的意願。整體設計重視情意與能力並重，培養學生在地紮根、全球連結的能力。</w:t>
            </w:r>
          </w:p>
        </w:tc>
        <w:tc>
          <w:tcPr>
            <w:tcW w:w="1531" w:type="dxa"/>
            <w:tcBorders>
              <w:top w:val="single" w:sz="4" w:space="0" w:color="auto"/>
              <w:bottom w:val="single" w:sz="4" w:space="0" w:color="auto"/>
            </w:tcBorders>
            <w:vAlign w:val="center"/>
          </w:tcPr>
          <w:p w:rsidR="009600CE" w:rsidRPr="00FD1EC2" w:rsidRDefault="009600CE"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社會</w:t>
            </w:r>
          </w:p>
          <w:p w:rsidR="009600CE" w:rsidRPr="00FD1EC2" w:rsidRDefault="009600CE"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資訊</w:t>
            </w:r>
          </w:p>
          <w:p w:rsidR="009600CE" w:rsidRPr="00FD1EC2" w:rsidRDefault="009600CE"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國際教育</w:t>
            </w:r>
          </w:p>
          <w:p w:rsidR="009600CE" w:rsidRPr="00FD1EC2" w:rsidRDefault="009600CE"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英語文</w:t>
            </w:r>
          </w:p>
        </w:tc>
      </w:tr>
      <w:tr w:rsidR="00FD1EC2" w:rsidRPr="00FD1EC2" w:rsidTr="00D90D35">
        <w:trPr>
          <w:trHeight w:val="463"/>
        </w:trPr>
        <w:tc>
          <w:tcPr>
            <w:tcW w:w="737" w:type="dxa"/>
            <w:tcBorders>
              <w:top w:val="single" w:sz="4" w:space="0" w:color="auto"/>
              <w:bottom w:val="single" w:sz="4" w:space="0" w:color="auto"/>
            </w:tcBorders>
            <w:vAlign w:val="center"/>
          </w:tcPr>
          <w:p w:rsidR="009600CE" w:rsidRPr="00765107" w:rsidRDefault="009600CE"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五下</w:t>
            </w:r>
          </w:p>
        </w:tc>
        <w:tc>
          <w:tcPr>
            <w:tcW w:w="1091" w:type="dxa"/>
            <w:tcBorders>
              <w:top w:val="single" w:sz="4" w:space="0" w:color="auto"/>
              <w:bottom w:val="single" w:sz="4" w:space="0" w:color="auto"/>
            </w:tcBorders>
            <w:vAlign w:val="center"/>
          </w:tcPr>
          <w:p w:rsidR="009600CE" w:rsidRPr="00765107" w:rsidRDefault="009600CE" w:rsidP="00765107">
            <w:pPr>
              <w:widowControl/>
              <w:snapToGrid w:val="0"/>
              <w:textAlignment w:val="baseline"/>
              <w:rPr>
                <w:rFonts w:ascii="標楷體" w:eastAsia="標楷體" w:hAnsi="標楷體" w:cs="Arial"/>
                <w:b/>
                <w:kern w:val="0"/>
              </w:rPr>
            </w:pPr>
          </w:p>
        </w:tc>
        <w:tc>
          <w:tcPr>
            <w:tcW w:w="1985" w:type="dxa"/>
            <w:vMerge/>
            <w:tcBorders>
              <w:bottom w:val="single" w:sz="4" w:space="0" w:color="auto"/>
            </w:tcBorders>
            <w:vAlign w:val="center"/>
          </w:tcPr>
          <w:p w:rsidR="009600CE" w:rsidRPr="00765107" w:rsidRDefault="009600CE" w:rsidP="00765107">
            <w:pPr>
              <w:widowControl/>
              <w:snapToGrid w:val="0"/>
              <w:textAlignment w:val="baseline"/>
              <w:rPr>
                <w:rFonts w:ascii="標楷體" w:eastAsia="標楷體" w:hAnsi="標楷體" w:cs="Arial"/>
                <w:b/>
                <w:kern w:val="0"/>
              </w:rPr>
            </w:pPr>
          </w:p>
        </w:tc>
        <w:tc>
          <w:tcPr>
            <w:tcW w:w="4110" w:type="dxa"/>
            <w:vMerge/>
            <w:tcBorders>
              <w:bottom w:val="single" w:sz="4" w:space="0" w:color="auto"/>
            </w:tcBorders>
          </w:tcPr>
          <w:p w:rsidR="009600CE" w:rsidRPr="00765107" w:rsidRDefault="009600CE" w:rsidP="00765107">
            <w:pPr>
              <w:widowControl/>
              <w:snapToGrid w:val="0"/>
              <w:textAlignment w:val="baseline"/>
              <w:rPr>
                <w:rFonts w:ascii="標楷體" w:eastAsia="標楷體" w:hAnsi="標楷體" w:cs="Arial"/>
                <w:kern w:val="0"/>
              </w:rPr>
            </w:pPr>
          </w:p>
        </w:tc>
        <w:tc>
          <w:tcPr>
            <w:tcW w:w="1531" w:type="dxa"/>
            <w:tcBorders>
              <w:top w:val="single" w:sz="4" w:space="0" w:color="auto"/>
              <w:bottom w:val="single" w:sz="4" w:space="0" w:color="auto"/>
            </w:tcBorders>
            <w:vAlign w:val="center"/>
          </w:tcPr>
          <w:p w:rsidR="009600CE" w:rsidRPr="00FD1EC2" w:rsidRDefault="009600CE"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社會</w:t>
            </w:r>
          </w:p>
          <w:p w:rsidR="009600CE" w:rsidRPr="00FD1EC2" w:rsidRDefault="009600CE"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資訊</w:t>
            </w:r>
          </w:p>
          <w:p w:rsidR="009600CE" w:rsidRPr="00FD1EC2" w:rsidRDefault="009600CE"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國際教育</w:t>
            </w:r>
          </w:p>
          <w:p w:rsidR="009600CE" w:rsidRPr="00FD1EC2" w:rsidRDefault="009600CE"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英語文</w:t>
            </w:r>
          </w:p>
          <w:p w:rsidR="006428A1" w:rsidRPr="00FD1EC2" w:rsidRDefault="006428A1"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多元文化教育</w:t>
            </w:r>
          </w:p>
        </w:tc>
      </w:tr>
      <w:tr w:rsidR="00FD1EC2" w:rsidRPr="00FD1EC2" w:rsidTr="006428A1">
        <w:trPr>
          <w:trHeight w:val="2573"/>
        </w:trPr>
        <w:tc>
          <w:tcPr>
            <w:tcW w:w="737" w:type="dxa"/>
            <w:tcBorders>
              <w:top w:val="single" w:sz="4" w:space="0" w:color="auto"/>
              <w:bottom w:val="single" w:sz="4" w:space="0" w:color="auto"/>
            </w:tcBorders>
            <w:vAlign w:val="center"/>
          </w:tcPr>
          <w:p w:rsidR="006428A1" w:rsidRPr="00765107" w:rsidRDefault="006428A1"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六上</w:t>
            </w:r>
          </w:p>
        </w:tc>
        <w:tc>
          <w:tcPr>
            <w:tcW w:w="1091" w:type="dxa"/>
            <w:tcBorders>
              <w:top w:val="single" w:sz="4" w:space="0" w:color="auto"/>
              <w:bottom w:val="single" w:sz="4" w:space="0" w:color="auto"/>
            </w:tcBorders>
            <w:vAlign w:val="center"/>
          </w:tcPr>
          <w:p w:rsidR="006428A1" w:rsidRPr="00765107" w:rsidRDefault="006428A1" w:rsidP="00765107">
            <w:pPr>
              <w:widowControl/>
              <w:snapToGrid w:val="0"/>
              <w:textAlignment w:val="baseline"/>
              <w:rPr>
                <w:rFonts w:ascii="標楷體" w:eastAsia="標楷體" w:hAnsi="標楷體" w:cs="Arial"/>
                <w:b/>
                <w:kern w:val="0"/>
              </w:rPr>
            </w:pPr>
          </w:p>
        </w:tc>
        <w:tc>
          <w:tcPr>
            <w:tcW w:w="1985" w:type="dxa"/>
            <w:tcBorders>
              <w:top w:val="single" w:sz="4" w:space="0" w:color="auto"/>
              <w:bottom w:val="single" w:sz="4" w:space="0" w:color="auto"/>
            </w:tcBorders>
            <w:vAlign w:val="center"/>
          </w:tcPr>
          <w:p w:rsidR="006428A1" w:rsidRPr="00765107" w:rsidRDefault="006428A1" w:rsidP="00765107">
            <w:pPr>
              <w:widowControl/>
              <w:snapToGrid w:val="0"/>
              <w:textAlignment w:val="baseline"/>
              <w:rPr>
                <w:rFonts w:ascii="標楷體" w:eastAsia="標楷體" w:hAnsi="標楷體" w:cs="Arial"/>
                <w:b/>
                <w:kern w:val="0"/>
              </w:rPr>
            </w:pPr>
            <w:r w:rsidRPr="009600CE">
              <w:rPr>
                <w:rFonts w:ascii="標楷體" w:eastAsia="標楷體" w:hAnsi="標楷體" w:cs="Arial" w:hint="eastAsia"/>
                <w:kern w:val="0"/>
              </w:rPr>
              <w:t>世界文化探索</w:t>
            </w:r>
          </w:p>
        </w:tc>
        <w:tc>
          <w:tcPr>
            <w:tcW w:w="4110" w:type="dxa"/>
            <w:vMerge w:val="restart"/>
            <w:tcBorders>
              <w:top w:val="single" w:sz="4" w:space="0" w:color="auto"/>
            </w:tcBorders>
          </w:tcPr>
          <w:p w:rsidR="006428A1" w:rsidRPr="009600CE" w:rsidRDefault="006428A1" w:rsidP="009600CE">
            <w:pPr>
              <w:widowControl/>
              <w:snapToGrid w:val="0"/>
              <w:textAlignment w:val="baseline"/>
              <w:rPr>
                <w:rFonts w:ascii="標楷體" w:eastAsia="標楷體" w:hAnsi="標楷體" w:cs="Arial"/>
                <w:kern w:val="0"/>
              </w:rPr>
            </w:pPr>
            <w:r w:rsidRPr="009600CE">
              <w:rPr>
                <w:rFonts w:ascii="標楷體" w:eastAsia="標楷體" w:hAnsi="標楷體" w:cs="Arial" w:hint="eastAsia"/>
                <w:kern w:val="0"/>
              </w:rPr>
              <w:t>本課程立基於培養學生的國際視野及多元文化理解能力，透過跨文化探索與互動，擴展學生對世界的認識。課程設計融合本土文化與國際元素，培養學生既能認同本土文化，也能欣賞並尊重世界多元文化的素養。透過系統性的活動設計，讓學生從認識自身文化出發，進而理解全球共同面臨議</w:t>
            </w:r>
            <w:r w:rsidRPr="009600CE">
              <w:rPr>
                <w:rFonts w:ascii="標楷體" w:eastAsia="標楷體" w:hAnsi="標楷體" w:cs="Arial" w:hint="eastAsia"/>
                <w:kern w:val="0"/>
              </w:rPr>
              <w:lastRenderedPageBreak/>
              <w:t>題，培養其全球公民意識與責任感。課程採用雙語教學模式，提升學生語言能力，並透過多元化的學習活動，如文化體驗、議題探討、合作專案等方式，培養學生的國際溝通能力、批判思考能力及解決問題的能力。</w:t>
            </w:r>
          </w:p>
          <w:p w:rsidR="006428A1" w:rsidRPr="00765107" w:rsidRDefault="006428A1" w:rsidP="009600CE">
            <w:pPr>
              <w:widowControl/>
              <w:snapToGrid w:val="0"/>
              <w:textAlignment w:val="baseline"/>
              <w:rPr>
                <w:rFonts w:ascii="標楷體" w:eastAsia="標楷體" w:hAnsi="標楷體" w:cs="Arial"/>
                <w:kern w:val="0"/>
              </w:rPr>
            </w:pPr>
            <w:r w:rsidRPr="009600CE">
              <w:rPr>
                <w:rFonts w:ascii="標楷體" w:eastAsia="標楷體" w:hAnsi="標楷體" w:cs="Arial" w:hint="eastAsia"/>
                <w:kern w:val="0"/>
              </w:rPr>
              <w:t>課程規劃從學生熟悉的馬祖本土文化出發，透過製作雙語導覽手冊強化學生的本土文化認同，再拓展到亞洲、歐洲、美洲與大洋洲等世界各地文化探索，並透過世界文化博覽會、國際筆友計畫等活動深化學生的國際視野。同時，課程也納入全球環境保護、文化保存等議題探討，培養學生的全球公民意識與責任感。</w:t>
            </w:r>
          </w:p>
        </w:tc>
        <w:tc>
          <w:tcPr>
            <w:tcW w:w="1531" w:type="dxa"/>
            <w:vMerge w:val="restart"/>
            <w:tcBorders>
              <w:top w:val="single" w:sz="4" w:space="0" w:color="auto"/>
            </w:tcBorders>
            <w:vAlign w:val="center"/>
          </w:tcPr>
          <w:p w:rsidR="006428A1" w:rsidRPr="00FD1EC2" w:rsidRDefault="006428A1"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lastRenderedPageBreak/>
              <w:t>社會、資訊</w:t>
            </w:r>
          </w:p>
          <w:p w:rsidR="006428A1" w:rsidRPr="00FD1EC2" w:rsidRDefault="006428A1" w:rsidP="00765107">
            <w:pPr>
              <w:widowControl/>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環境教育</w:t>
            </w:r>
          </w:p>
          <w:p w:rsidR="006428A1" w:rsidRPr="00FD1EC2" w:rsidRDefault="006428A1" w:rsidP="00765107">
            <w:pPr>
              <w:snapToGrid w:val="0"/>
              <w:textAlignment w:val="baseline"/>
              <w:rPr>
                <w:rFonts w:ascii="標楷體" w:eastAsia="標楷體" w:hAnsi="標楷體" w:cs="Arial"/>
                <w:color w:val="FF0000"/>
                <w:kern w:val="0"/>
                <w:highlight w:val="yellow"/>
              </w:rPr>
            </w:pPr>
            <w:r w:rsidRPr="00FD1EC2">
              <w:rPr>
                <w:rFonts w:ascii="標楷體" w:eastAsia="標楷體" w:hAnsi="標楷體" w:cs="Arial" w:hint="eastAsia"/>
                <w:color w:val="FF0000"/>
                <w:kern w:val="0"/>
                <w:highlight w:val="yellow"/>
              </w:rPr>
              <w:t>多元文化教育</w:t>
            </w:r>
          </w:p>
        </w:tc>
      </w:tr>
      <w:tr w:rsidR="006428A1" w:rsidRPr="00765107" w:rsidTr="00D90D35">
        <w:trPr>
          <w:trHeight w:val="850"/>
        </w:trPr>
        <w:tc>
          <w:tcPr>
            <w:tcW w:w="737" w:type="dxa"/>
            <w:tcBorders>
              <w:top w:val="single" w:sz="4" w:space="0" w:color="auto"/>
              <w:bottom w:val="single" w:sz="12" w:space="0" w:color="auto"/>
            </w:tcBorders>
            <w:vAlign w:val="center"/>
          </w:tcPr>
          <w:p w:rsidR="006428A1" w:rsidRPr="00765107" w:rsidRDefault="006428A1" w:rsidP="00765107">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lastRenderedPageBreak/>
              <w:t>六下</w:t>
            </w:r>
          </w:p>
        </w:tc>
        <w:tc>
          <w:tcPr>
            <w:tcW w:w="1091" w:type="dxa"/>
            <w:tcBorders>
              <w:top w:val="single" w:sz="4" w:space="0" w:color="auto"/>
              <w:bottom w:val="single" w:sz="12" w:space="0" w:color="auto"/>
            </w:tcBorders>
            <w:vAlign w:val="center"/>
          </w:tcPr>
          <w:p w:rsidR="006428A1" w:rsidRPr="00765107" w:rsidRDefault="006428A1" w:rsidP="00765107">
            <w:pPr>
              <w:widowControl/>
              <w:snapToGrid w:val="0"/>
              <w:textAlignment w:val="baseline"/>
              <w:rPr>
                <w:rFonts w:ascii="標楷體" w:eastAsia="標楷體" w:hAnsi="標楷體" w:cs="Arial"/>
                <w:b/>
                <w:kern w:val="0"/>
              </w:rPr>
            </w:pPr>
          </w:p>
        </w:tc>
        <w:tc>
          <w:tcPr>
            <w:tcW w:w="1985" w:type="dxa"/>
            <w:tcBorders>
              <w:top w:val="single" w:sz="4" w:space="0" w:color="auto"/>
              <w:bottom w:val="single" w:sz="12" w:space="0" w:color="auto"/>
            </w:tcBorders>
            <w:vAlign w:val="center"/>
          </w:tcPr>
          <w:p w:rsidR="006428A1" w:rsidRPr="00765107" w:rsidRDefault="006428A1" w:rsidP="00765107">
            <w:pPr>
              <w:widowControl/>
              <w:snapToGrid w:val="0"/>
              <w:textAlignment w:val="baseline"/>
              <w:rPr>
                <w:rFonts w:ascii="標楷體" w:eastAsia="標楷體" w:hAnsi="標楷體" w:cs="Arial"/>
                <w:b/>
                <w:kern w:val="0"/>
              </w:rPr>
            </w:pPr>
            <w:r w:rsidRPr="006428A1">
              <w:rPr>
                <w:rFonts w:ascii="標楷體" w:eastAsia="標楷體" w:hAnsi="標楷體" w:cs="Arial"/>
                <w:kern w:val="0"/>
              </w:rPr>
              <w:t>跨文化溝通實踐</w:t>
            </w:r>
          </w:p>
        </w:tc>
        <w:tc>
          <w:tcPr>
            <w:tcW w:w="4110" w:type="dxa"/>
            <w:vMerge/>
            <w:tcBorders>
              <w:bottom w:val="single" w:sz="12" w:space="0" w:color="auto"/>
            </w:tcBorders>
          </w:tcPr>
          <w:p w:rsidR="006428A1" w:rsidRPr="00765107" w:rsidRDefault="006428A1" w:rsidP="00765107">
            <w:pPr>
              <w:widowControl/>
              <w:snapToGrid w:val="0"/>
              <w:textAlignment w:val="baseline"/>
              <w:rPr>
                <w:rFonts w:ascii="標楷體" w:eastAsia="標楷體" w:hAnsi="標楷體" w:cs="Arial"/>
                <w:kern w:val="0"/>
              </w:rPr>
            </w:pPr>
          </w:p>
        </w:tc>
        <w:tc>
          <w:tcPr>
            <w:tcW w:w="1531" w:type="dxa"/>
            <w:vMerge/>
            <w:tcBorders>
              <w:bottom w:val="single" w:sz="12" w:space="0" w:color="auto"/>
            </w:tcBorders>
            <w:vAlign w:val="center"/>
          </w:tcPr>
          <w:p w:rsidR="006428A1" w:rsidRPr="00765107" w:rsidRDefault="006428A1" w:rsidP="00765107">
            <w:pPr>
              <w:widowControl/>
              <w:snapToGrid w:val="0"/>
              <w:textAlignment w:val="baseline"/>
              <w:rPr>
                <w:rFonts w:ascii="標楷體" w:eastAsia="標楷體" w:hAnsi="標楷體" w:cs="Arial"/>
                <w:kern w:val="0"/>
              </w:rPr>
            </w:pPr>
          </w:p>
        </w:tc>
      </w:tr>
    </w:tbl>
    <w:p w:rsidR="00A22D45" w:rsidRDefault="00A22D45" w:rsidP="00CC61A6">
      <w:pPr>
        <w:widowControl/>
        <w:snapToGrid w:val="0"/>
        <w:textAlignment w:val="baseline"/>
        <w:rPr>
          <w:rFonts w:ascii="標楷體" w:eastAsia="標楷體" w:hAnsi="標楷體" w:cs="Arial"/>
          <w:kern w:val="0"/>
        </w:rPr>
      </w:pPr>
    </w:p>
    <w:p w:rsidR="00A22D45" w:rsidRDefault="00A22D45">
      <w:pPr>
        <w:widowControl/>
        <w:rPr>
          <w:rFonts w:ascii="標楷體" w:eastAsia="標楷體" w:hAnsi="標楷體" w:cs="Arial"/>
          <w:kern w:val="0"/>
        </w:rPr>
      </w:pPr>
      <w:r>
        <w:rPr>
          <w:rFonts w:ascii="標楷體" w:eastAsia="標楷體" w:hAnsi="標楷體" w:cs="Arial"/>
          <w:kern w:val="0"/>
        </w:rPr>
        <w:br w:type="page"/>
      </w:r>
    </w:p>
    <w:p w:rsidR="00765107" w:rsidRDefault="00A22D45" w:rsidP="00A22D45">
      <w:pPr>
        <w:widowControl/>
        <w:snapToGrid w:val="0"/>
        <w:textAlignment w:val="baseline"/>
        <w:rPr>
          <w:rFonts w:ascii="標楷體" w:eastAsia="標楷體" w:hAnsi="標楷體" w:cs="Arial"/>
          <w:kern w:val="0"/>
        </w:rPr>
      </w:pPr>
      <w:r>
        <w:rPr>
          <w:rFonts w:ascii="標楷體" w:eastAsia="標楷體" w:hAnsi="標楷體" w:cs="Arial" w:hint="eastAsia"/>
          <w:kern w:val="0"/>
        </w:rPr>
        <w:lastRenderedPageBreak/>
        <w:t>(四)資訊教育</w:t>
      </w:r>
    </w:p>
    <w:tbl>
      <w:tblPr>
        <w:tblW w:w="94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37"/>
        <w:gridCol w:w="1488"/>
        <w:gridCol w:w="1843"/>
        <w:gridCol w:w="3685"/>
        <w:gridCol w:w="1701"/>
      </w:tblGrid>
      <w:tr w:rsidR="00765107" w:rsidRPr="00765107" w:rsidTr="00BB75D1">
        <w:trPr>
          <w:trHeight w:val="680"/>
          <w:tblHeader/>
        </w:trPr>
        <w:tc>
          <w:tcPr>
            <w:tcW w:w="2225" w:type="dxa"/>
            <w:gridSpan w:val="2"/>
            <w:tcBorders>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r w:rsidRPr="00765107">
              <w:rPr>
                <w:rFonts w:ascii="標楷體" w:eastAsia="標楷體" w:hAnsi="標楷體" w:cs="Arial" w:hint="eastAsia"/>
                <w:b/>
                <w:kern w:val="0"/>
              </w:rPr>
              <w:t>課程名稱</w:t>
            </w:r>
          </w:p>
        </w:tc>
        <w:tc>
          <w:tcPr>
            <w:tcW w:w="7229" w:type="dxa"/>
            <w:gridSpan w:val="3"/>
            <w:tcBorders>
              <w:bottom w:val="single" w:sz="4" w:space="0" w:color="auto"/>
            </w:tcBorders>
            <w:vAlign w:val="center"/>
          </w:tcPr>
          <w:p w:rsidR="00765107" w:rsidRPr="00BB75D1" w:rsidRDefault="00765107" w:rsidP="00BB75D1">
            <w:pPr>
              <w:widowControl/>
              <w:snapToGrid w:val="0"/>
              <w:jc w:val="center"/>
              <w:textAlignment w:val="baseline"/>
              <w:rPr>
                <w:rFonts w:ascii="標楷體" w:eastAsia="標楷體" w:hAnsi="標楷體" w:cs="Arial"/>
                <w:b/>
                <w:kern w:val="0"/>
              </w:rPr>
            </w:pPr>
            <w:r w:rsidRPr="00BB75D1">
              <w:rPr>
                <w:rFonts w:ascii="標楷體" w:eastAsia="標楷體" w:hAnsi="標楷體" w:cs="Arial" w:hint="eastAsia"/>
                <w:b/>
                <w:kern w:val="0"/>
              </w:rPr>
              <w:t>資訊素養</w:t>
            </w:r>
          </w:p>
        </w:tc>
      </w:tr>
      <w:tr w:rsidR="00765107" w:rsidRPr="00765107" w:rsidTr="00765107">
        <w:trPr>
          <w:tblHeader/>
        </w:trPr>
        <w:tc>
          <w:tcPr>
            <w:tcW w:w="737" w:type="dxa"/>
            <w:tcBorders>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r w:rsidRPr="00765107">
              <w:rPr>
                <w:rFonts w:ascii="標楷體" w:eastAsia="標楷體" w:hAnsi="標楷體" w:cs="Arial" w:hint="eastAsia"/>
                <w:b/>
                <w:kern w:val="0"/>
              </w:rPr>
              <w:t>實施</w:t>
            </w:r>
          </w:p>
          <w:p w:rsidR="00765107" w:rsidRPr="00765107" w:rsidRDefault="00765107" w:rsidP="00765107">
            <w:pPr>
              <w:widowControl/>
              <w:snapToGrid w:val="0"/>
              <w:textAlignment w:val="baseline"/>
              <w:rPr>
                <w:rFonts w:ascii="標楷體" w:eastAsia="標楷體" w:hAnsi="標楷體" w:cs="Arial"/>
                <w:b/>
                <w:kern w:val="0"/>
              </w:rPr>
            </w:pPr>
            <w:r w:rsidRPr="00765107">
              <w:rPr>
                <w:rFonts w:ascii="標楷體" w:eastAsia="標楷體" w:hAnsi="標楷體" w:cs="Arial" w:hint="eastAsia"/>
                <w:b/>
                <w:kern w:val="0"/>
              </w:rPr>
              <w:t>時間</w:t>
            </w:r>
          </w:p>
        </w:tc>
        <w:tc>
          <w:tcPr>
            <w:tcW w:w="1488" w:type="dxa"/>
            <w:tcBorders>
              <w:bottom w:val="single" w:sz="4" w:space="0" w:color="auto"/>
            </w:tcBorders>
          </w:tcPr>
          <w:p w:rsidR="00765107" w:rsidRPr="00765107" w:rsidRDefault="00765107" w:rsidP="00765107">
            <w:pPr>
              <w:widowControl/>
              <w:snapToGrid w:val="0"/>
              <w:textAlignment w:val="baseline"/>
              <w:rPr>
                <w:rFonts w:ascii="標楷體" w:eastAsia="標楷體" w:hAnsi="標楷體" w:cs="Arial"/>
                <w:b/>
                <w:kern w:val="0"/>
              </w:rPr>
            </w:pPr>
            <w:r w:rsidRPr="00765107">
              <w:rPr>
                <w:rFonts w:ascii="標楷體" w:eastAsia="標楷體" w:hAnsi="標楷體" w:cs="Arial" w:hint="eastAsia"/>
                <w:b/>
                <w:kern w:val="0"/>
              </w:rPr>
              <w:t>跨領域</w:t>
            </w:r>
          </w:p>
          <w:p w:rsidR="00765107" w:rsidRPr="00765107" w:rsidRDefault="00765107" w:rsidP="00765107">
            <w:pPr>
              <w:widowControl/>
              <w:snapToGrid w:val="0"/>
              <w:textAlignment w:val="baseline"/>
              <w:rPr>
                <w:rFonts w:ascii="標楷體" w:eastAsia="標楷體" w:hAnsi="標楷體" w:cs="Arial"/>
                <w:b/>
                <w:kern w:val="0"/>
              </w:rPr>
            </w:pPr>
            <w:r w:rsidRPr="00765107">
              <w:rPr>
                <w:rFonts w:ascii="標楷體" w:eastAsia="標楷體" w:hAnsi="標楷體" w:cs="Arial" w:hint="eastAsia"/>
                <w:b/>
                <w:kern w:val="0"/>
              </w:rPr>
              <w:t>共通概念</w:t>
            </w:r>
          </w:p>
        </w:tc>
        <w:tc>
          <w:tcPr>
            <w:tcW w:w="1843" w:type="dxa"/>
            <w:tcBorders>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r w:rsidRPr="00765107">
              <w:rPr>
                <w:rFonts w:ascii="標楷體" w:eastAsia="標楷體" w:hAnsi="標楷體" w:cs="Arial" w:hint="eastAsia"/>
                <w:b/>
                <w:kern w:val="0"/>
              </w:rPr>
              <w:t>學習主題名稱</w:t>
            </w:r>
          </w:p>
        </w:tc>
        <w:tc>
          <w:tcPr>
            <w:tcW w:w="3685" w:type="dxa"/>
            <w:tcBorders>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r w:rsidRPr="00765107">
              <w:rPr>
                <w:rFonts w:ascii="標楷體" w:eastAsia="標楷體" w:hAnsi="標楷體" w:cs="Arial" w:hint="eastAsia"/>
                <w:b/>
                <w:kern w:val="0"/>
              </w:rPr>
              <w:t>內容概述</w:t>
            </w:r>
          </w:p>
        </w:tc>
        <w:tc>
          <w:tcPr>
            <w:tcW w:w="1701" w:type="dxa"/>
            <w:tcBorders>
              <w:bottom w:val="single" w:sz="4" w:space="0" w:color="auto"/>
            </w:tcBorders>
            <w:vAlign w:val="center"/>
          </w:tcPr>
          <w:p w:rsidR="00765107" w:rsidRPr="00765107" w:rsidRDefault="00765107" w:rsidP="00765107">
            <w:pPr>
              <w:widowControl/>
              <w:snapToGrid w:val="0"/>
              <w:textAlignment w:val="baseline"/>
              <w:rPr>
                <w:rFonts w:ascii="標楷體" w:eastAsia="標楷體" w:hAnsi="標楷體" w:cs="Arial"/>
                <w:b/>
                <w:kern w:val="0"/>
              </w:rPr>
            </w:pPr>
            <w:r w:rsidRPr="00765107">
              <w:rPr>
                <w:rFonts w:ascii="標楷體" w:eastAsia="標楷體" w:hAnsi="標楷體" w:cs="Arial" w:hint="eastAsia"/>
                <w:b/>
                <w:kern w:val="0"/>
              </w:rPr>
              <w:t>內容實際</w:t>
            </w:r>
          </w:p>
          <w:p w:rsidR="00765107" w:rsidRPr="00765107" w:rsidRDefault="00765107" w:rsidP="00765107">
            <w:pPr>
              <w:widowControl/>
              <w:snapToGrid w:val="0"/>
              <w:textAlignment w:val="baseline"/>
              <w:rPr>
                <w:rFonts w:ascii="標楷體" w:eastAsia="標楷體" w:hAnsi="標楷體" w:cs="Arial"/>
                <w:b/>
                <w:kern w:val="0"/>
              </w:rPr>
            </w:pPr>
            <w:r w:rsidRPr="00765107">
              <w:rPr>
                <w:rFonts w:ascii="標楷體" w:eastAsia="標楷體" w:hAnsi="標楷體" w:cs="Arial" w:hint="eastAsia"/>
                <w:b/>
                <w:kern w:val="0"/>
              </w:rPr>
              <w:t>所含涉領域</w:t>
            </w:r>
          </w:p>
        </w:tc>
      </w:tr>
      <w:tr w:rsidR="00A22D45" w:rsidRPr="00765107" w:rsidTr="006428A1">
        <w:trPr>
          <w:trHeight w:val="1882"/>
        </w:trPr>
        <w:tc>
          <w:tcPr>
            <w:tcW w:w="737" w:type="dxa"/>
            <w:tcBorders>
              <w:top w:val="single" w:sz="4" w:space="0" w:color="auto"/>
              <w:bottom w:val="single" w:sz="4" w:space="0" w:color="auto"/>
            </w:tcBorders>
            <w:vAlign w:val="center"/>
          </w:tcPr>
          <w:p w:rsidR="00A22D45" w:rsidRPr="00765107" w:rsidRDefault="00A22D45" w:rsidP="00A22D45">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三上</w:t>
            </w:r>
          </w:p>
        </w:tc>
        <w:tc>
          <w:tcPr>
            <w:tcW w:w="1488" w:type="dxa"/>
            <w:vMerge w:val="restart"/>
            <w:tcBorders>
              <w:top w:val="single" w:sz="4" w:space="0" w:color="auto"/>
              <w:bottom w:val="single" w:sz="4" w:space="0" w:color="auto"/>
            </w:tcBorders>
            <w:vAlign w:val="center"/>
          </w:tcPr>
          <w:p w:rsidR="00A22D45" w:rsidRPr="00A22D45" w:rsidRDefault="00A22D45" w:rsidP="00A22D45">
            <w:pPr>
              <w:pStyle w:val="Default"/>
              <w:ind w:hanging="179"/>
              <w:jc w:val="center"/>
              <w:rPr>
                <w:rFonts w:hAnsi="標楷體"/>
                <w:sz w:val="23"/>
                <w:szCs w:val="23"/>
              </w:rPr>
            </w:pPr>
            <w:r w:rsidRPr="00A22D45">
              <w:rPr>
                <w:rFonts w:hAnsi="標楷體"/>
                <w:sz w:val="23"/>
                <w:szCs w:val="23"/>
              </w:rPr>
              <w:t>關係</w:t>
            </w:r>
          </w:p>
          <w:p w:rsidR="00A22D45" w:rsidRPr="00A22D45" w:rsidRDefault="00A22D45" w:rsidP="00A22D45">
            <w:pPr>
              <w:pStyle w:val="Default"/>
              <w:ind w:hanging="179"/>
              <w:jc w:val="center"/>
              <w:rPr>
                <w:rFonts w:hAnsi="標楷體"/>
                <w:sz w:val="23"/>
                <w:szCs w:val="23"/>
              </w:rPr>
            </w:pPr>
            <w:r w:rsidRPr="00A22D45">
              <w:rPr>
                <w:rFonts w:hAnsi="標楷體"/>
                <w:sz w:val="23"/>
                <w:szCs w:val="23"/>
              </w:rPr>
              <w:t>關係</w:t>
            </w:r>
          </w:p>
        </w:tc>
        <w:tc>
          <w:tcPr>
            <w:tcW w:w="1843" w:type="dxa"/>
            <w:vMerge w:val="restart"/>
            <w:tcBorders>
              <w:top w:val="single" w:sz="4" w:space="0" w:color="auto"/>
              <w:bottom w:val="single" w:sz="4" w:space="0" w:color="auto"/>
            </w:tcBorders>
            <w:vAlign w:val="center"/>
          </w:tcPr>
          <w:p w:rsidR="00A22D45" w:rsidRPr="00A22D45" w:rsidRDefault="00A22D45" w:rsidP="00A22D45">
            <w:pPr>
              <w:pStyle w:val="Default"/>
              <w:jc w:val="center"/>
              <w:rPr>
                <w:rFonts w:hAnsi="標楷體"/>
              </w:rPr>
            </w:pPr>
            <w:r w:rsidRPr="00A22D45">
              <w:rPr>
                <w:rFonts w:hAnsi="標楷體"/>
                <w:sz w:val="23"/>
                <w:szCs w:val="23"/>
              </w:rPr>
              <w:t>平板及Windows</w:t>
            </w:r>
            <w:r w:rsidRPr="00A22D45">
              <w:rPr>
                <w:rFonts w:hAnsi="標楷體" w:hint="eastAsia"/>
                <w:sz w:val="23"/>
                <w:szCs w:val="23"/>
              </w:rPr>
              <w:t>使用家</w:t>
            </w:r>
          </w:p>
          <w:p w:rsidR="00A22D45" w:rsidRPr="00A22D45" w:rsidRDefault="00A22D45" w:rsidP="00A22D45">
            <w:pPr>
              <w:pStyle w:val="Default"/>
              <w:jc w:val="center"/>
              <w:rPr>
                <w:rFonts w:hAnsi="標楷體"/>
              </w:rPr>
            </w:pPr>
            <w:r w:rsidRPr="00A22D45">
              <w:rPr>
                <w:rFonts w:hAnsi="標楷體"/>
                <w:sz w:val="23"/>
                <w:szCs w:val="23"/>
              </w:rPr>
              <w:t>Google</w:t>
            </w:r>
            <w:r w:rsidRPr="00A22D45">
              <w:rPr>
                <w:rFonts w:hAnsi="標楷體" w:hint="eastAsia"/>
                <w:sz w:val="23"/>
                <w:szCs w:val="23"/>
              </w:rPr>
              <w:t>網路世界ｅ點通</w:t>
            </w:r>
          </w:p>
        </w:tc>
        <w:tc>
          <w:tcPr>
            <w:tcW w:w="3685" w:type="dxa"/>
            <w:vMerge w:val="restart"/>
            <w:tcBorders>
              <w:top w:val="single" w:sz="4" w:space="0" w:color="auto"/>
              <w:bottom w:val="single" w:sz="4" w:space="0" w:color="auto"/>
            </w:tcBorders>
          </w:tcPr>
          <w:p w:rsidR="00A22D45" w:rsidRPr="00A22D45" w:rsidRDefault="00A22D45" w:rsidP="00A22D45">
            <w:pPr>
              <w:pStyle w:val="a4"/>
              <w:jc w:val="both"/>
              <w:rPr>
                <w:rFonts w:ascii="標楷體" w:eastAsia="標楷體" w:hAnsi="標楷體" w:cstheme="minorBidi"/>
              </w:rPr>
            </w:pPr>
            <w:r w:rsidRPr="00A22D45">
              <w:rPr>
                <w:rFonts w:ascii="標楷體" w:eastAsia="標楷體" w:hAnsi="標楷體" w:hint="eastAsia"/>
                <w:sz w:val="23"/>
                <w:szCs w:val="23"/>
              </w:rPr>
              <w:t>隨著資訊科技的不斷進步，電腦與人類生活幾乎是密不可分，因此熟習電腦主要的作業系統是一件重要的課題，就讓我們打開平板及電腦進入</w:t>
            </w:r>
            <w:r w:rsidRPr="00A22D45">
              <w:rPr>
                <w:rFonts w:ascii="標楷體" w:eastAsia="標楷體" w:hAnsi="標楷體"/>
                <w:sz w:val="23"/>
                <w:szCs w:val="23"/>
              </w:rPr>
              <w:t>Windows</w:t>
            </w:r>
            <w:r w:rsidRPr="00A22D45">
              <w:rPr>
                <w:rFonts w:ascii="標楷體" w:eastAsia="標楷體" w:hAnsi="標楷體" w:hint="eastAsia"/>
                <w:sz w:val="23"/>
                <w:szCs w:val="23"/>
              </w:rPr>
              <w:t>的世界吧！</w:t>
            </w:r>
          </w:p>
          <w:p w:rsidR="00A22D45" w:rsidRPr="00A22D45" w:rsidRDefault="00A22D45" w:rsidP="00A22D45">
            <w:pPr>
              <w:pStyle w:val="a4"/>
              <w:jc w:val="both"/>
              <w:rPr>
                <w:rFonts w:ascii="標楷體" w:eastAsia="標楷體" w:hAnsi="標楷體" w:cstheme="minorBidi"/>
              </w:rPr>
            </w:pPr>
            <w:r w:rsidRPr="00A22D45">
              <w:rPr>
                <w:rFonts w:ascii="標楷體" w:eastAsia="標楷體" w:hAnsi="標楷體" w:hint="eastAsia"/>
                <w:sz w:val="23"/>
                <w:szCs w:val="23"/>
              </w:rPr>
              <w:t>網際網路是現代人生活的一部分，電腦、手機、平板電腦等都可以上網，不論是食衣住行育樂等，各種豐富的資訊和服務，網路都能提供，就讓我們以</w:t>
            </w:r>
            <w:r w:rsidRPr="00A22D45">
              <w:rPr>
                <w:rFonts w:ascii="標楷體" w:eastAsia="標楷體" w:hAnsi="標楷體"/>
                <w:sz w:val="23"/>
                <w:szCs w:val="23"/>
              </w:rPr>
              <w:t xml:space="preserve"> Google </w:t>
            </w:r>
            <w:r w:rsidRPr="00A22D45">
              <w:rPr>
                <w:rFonts w:ascii="標楷體" w:eastAsia="標楷體" w:hAnsi="標楷體" w:hint="eastAsia"/>
                <w:sz w:val="23"/>
                <w:szCs w:val="23"/>
              </w:rPr>
              <w:t>為核心，應用網際網路於生活與學習。</w:t>
            </w:r>
          </w:p>
        </w:tc>
        <w:tc>
          <w:tcPr>
            <w:tcW w:w="1701" w:type="dxa"/>
            <w:vMerge w:val="restart"/>
            <w:tcBorders>
              <w:top w:val="single" w:sz="4" w:space="0" w:color="auto"/>
              <w:bottom w:val="single" w:sz="4" w:space="0" w:color="auto"/>
            </w:tcBorders>
            <w:vAlign w:val="center"/>
          </w:tcPr>
          <w:p w:rsidR="00A22D45" w:rsidRPr="00A22D45" w:rsidRDefault="00A22D45" w:rsidP="00A22D45">
            <w:pPr>
              <w:snapToGrid w:val="0"/>
              <w:spacing w:line="280" w:lineRule="exact"/>
              <w:jc w:val="both"/>
              <w:rPr>
                <w:rFonts w:ascii="標楷體" w:eastAsia="標楷體" w:hAnsi="標楷體"/>
              </w:rPr>
            </w:pPr>
            <w:r w:rsidRPr="00A22D45">
              <w:rPr>
                <w:rFonts w:ascii="標楷體" w:eastAsia="標楷體" w:hAnsi="標楷體" w:hint="eastAsia"/>
              </w:rPr>
              <w:t>藝術</w:t>
            </w:r>
          </w:p>
          <w:p w:rsidR="00A22D45" w:rsidRPr="00A22D45" w:rsidRDefault="00A22D45" w:rsidP="00A22D45">
            <w:pPr>
              <w:snapToGrid w:val="0"/>
              <w:spacing w:line="280" w:lineRule="exact"/>
              <w:jc w:val="both"/>
              <w:rPr>
                <w:rFonts w:ascii="標楷體" w:eastAsia="標楷體" w:hAnsi="標楷體"/>
              </w:rPr>
            </w:pPr>
            <w:r w:rsidRPr="00A22D45">
              <w:rPr>
                <w:rFonts w:ascii="標楷體" w:eastAsia="標楷體" w:hAnsi="標楷體" w:hint="eastAsia"/>
              </w:rPr>
              <w:t>藝術</w:t>
            </w:r>
          </w:p>
        </w:tc>
      </w:tr>
      <w:tr w:rsidR="00A22D45" w:rsidRPr="00765107" w:rsidTr="006428A1">
        <w:trPr>
          <w:trHeight w:val="1981"/>
        </w:trPr>
        <w:tc>
          <w:tcPr>
            <w:tcW w:w="737" w:type="dxa"/>
            <w:tcBorders>
              <w:top w:val="single" w:sz="4" w:space="0" w:color="auto"/>
              <w:bottom w:val="single" w:sz="4" w:space="0" w:color="auto"/>
            </w:tcBorders>
            <w:vAlign w:val="center"/>
          </w:tcPr>
          <w:p w:rsidR="00A22D45" w:rsidRPr="00765107" w:rsidRDefault="00A22D45" w:rsidP="00A22D45">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三下</w:t>
            </w:r>
          </w:p>
        </w:tc>
        <w:tc>
          <w:tcPr>
            <w:tcW w:w="1488" w:type="dxa"/>
            <w:vMerge/>
            <w:tcBorders>
              <w:top w:val="single" w:sz="4" w:space="0" w:color="auto"/>
              <w:bottom w:val="single" w:sz="4" w:space="0" w:color="auto"/>
            </w:tcBorders>
            <w:vAlign w:val="center"/>
          </w:tcPr>
          <w:p w:rsidR="00A22D45" w:rsidRPr="00A22D45" w:rsidRDefault="00A22D45" w:rsidP="00A22D45">
            <w:pPr>
              <w:widowControl/>
              <w:snapToGrid w:val="0"/>
              <w:textAlignment w:val="baseline"/>
              <w:rPr>
                <w:rFonts w:ascii="標楷體" w:eastAsia="標楷體" w:hAnsi="標楷體" w:cs="Arial"/>
                <w:b/>
                <w:kern w:val="0"/>
              </w:rPr>
            </w:pPr>
          </w:p>
        </w:tc>
        <w:tc>
          <w:tcPr>
            <w:tcW w:w="1843" w:type="dxa"/>
            <w:vMerge/>
            <w:tcBorders>
              <w:top w:val="single" w:sz="4" w:space="0" w:color="auto"/>
              <w:bottom w:val="single" w:sz="4" w:space="0" w:color="auto"/>
            </w:tcBorders>
            <w:vAlign w:val="center"/>
          </w:tcPr>
          <w:p w:rsidR="00A22D45" w:rsidRPr="00A22D45" w:rsidRDefault="00A22D45" w:rsidP="00A22D45">
            <w:pPr>
              <w:widowControl/>
              <w:snapToGrid w:val="0"/>
              <w:textAlignment w:val="baseline"/>
              <w:rPr>
                <w:rFonts w:ascii="標楷體" w:eastAsia="標楷體" w:hAnsi="標楷體" w:cs="Arial"/>
                <w:kern w:val="0"/>
              </w:rPr>
            </w:pPr>
          </w:p>
        </w:tc>
        <w:tc>
          <w:tcPr>
            <w:tcW w:w="3685" w:type="dxa"/>
            <w:vMerge/>
            <w:tcBorders>
              <w:top w:val="single" w:sz="4" w:space="0" w:color="auto"/>
              <w:bottom w:val="single" w:sz="4" w:space="0" w:color="auto"/>
            </w:tcBorders>
          </w:tcPr>
          <w:p w:rsidR="00A22D45" w:rsidRPr="00A22D45" w:rsidRDefault="00A22D45" w:rsidP="00A22D45">
            <w:pPr>
              <w:widowControl/>
              <w:snapToGrid w:val="0"/>
              <w:textAlignment w:val="baseline"/>
              <w:rPr>
                <w:rFonts w:ascii="標楷體" w:eastAsia="標楷體" w:hAnsi="標楷體" w:cs="Arial"/>
                <w:kern w:val="0"/>
              </w:rPr>
            </w:pPr>
          </w:p>
        </w:tc>
        <w:tc>
          <w:tcPr>
            <w:tcW w:w="1701" w:type="dxa"/>
            <w:vMerge/>
            <w:tcBorders>
              <w:top w:val="single" w:sz="4" w:space="0" w:color="auto"/>
              <w:bottom w:val="single" w:sz="4" w:space="0" w:color="auto"/>
            </w:tcBorders>
            <w:vAlign w:val="center"/>
          </w:tcPr>
          <w:p w:rsidR="00A22D45" w:rsidRPr="00A22D45" w:rsidRDefault="00A22D45" w:rsidP="00A22D45">
            <w:pPr>
              <w:widowControl/>
              <w:snapToGrid w:val="0"/>
              <w:textAlignment w:val="baseline"/>
              <w:rPr>
                <w:rFonts w:ascii="標楷體" w:eastAsia="標楷體" w:hAnsi="標楷體" w:cs="Arial"/>
                <w:b/>
                <w:kern w:val="0"/>
              </w:rPr>
            </w:pPr>
          </w:p>
        </w:tc>
      </w:tr>
      <w:tr w:rsidR="00A22D45" w:rsidRPr="00765107" w:rsidTr="006428A1">
        <w:trPr>
          <w:trHeight w:val="1555"/>
        </w:trPr>
        <w:tc>
          <w:tcPr>
            <w:tcW w:w="737" w:type="dxa"/>
            <w:tcBorders>
              <w:top w:val="single" w:sz="4" w:space="0" w:color="auto"/>
              <w:bottom w:val="single" w:sz="4" w:space="0" w:color="auto"/>
            </w:tcBorders>
            <w:vAlign w:val="center"/>
          </w:tcPr>
          <w:p w:rsidR="00A22D45" w:rsidRPr="00765107" w:rsidRDefault="00A22D45" w:rsidP="00A22D45">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四上</w:t>
            </w:r>
          </w:p>
        </w:tc>
        <w:tc>
          <w:tcPr>
            <w:tcW w:w="1488" w:type="dxa"/>
            <w:vMerge w:val="restart"/>
            <w:tcBorders>
              <w:top w:val="single" w:sz="4" w:space="0" w:color="auto"/>
              <w:bottom w:val="single" w:sz="4" w:space="0" w:color="auto"/>
            </w:tcBorders>
            <w:vAlign w:val="center"/>
          </w:tcPr>
          <w:p w:rsidR="00A22D45" w:rsidRPr="00A22D45" w:rsidRDefault="00A22D45" w:rsidP="00A22D45">
            <w:pPr>
              <w:pStyle w:val="Default"/>
              <w:ind w:hanging="179"/>
              <w:jc w:val="center"/>
              <w:rPr>
                <w:rFonts w:hAnsi="標楷體" w:cstheme="minorBidi"/>
                <w:b/>
                <w:color w:val="002060"/>
                <w:szCs w:val="22"/>
              </w:rPr>
            </w:pPr>
            <w:r w:rsidRPr="00A22D45">
              <w:rPr>
                <w:rFonts w:hAnsi="標楷體" w:hint="eastAsia"/>
                <w:sz w:val="23"/>
                <w:szCs w:val="23"/>
              </w:rPr>
              <w:t>構成與應用</w:t>
            </w:r>
          </w:p>
          <w:p w:rsidR="00A22D45" w:rsidRPr="00A22D45" w:rsidRDefault="00A22D45" w:rsidP="00A22D45">
            <w:pPr>
              <w:pStyle w:val="Default"/>
              <w:ind w:hanging="179"/>
              <w:jc w:val="center"/>
              <w:rPr>
                <w:rFonts w:hAnsi="標楷體" w:cstheme="minorBidi"/>
                <w:b/>
                <w:color w:val="002060"/>
                <w:szCs w:val="22"/>
              </w:rPr>
            </w:pPr>
            <w:r w:rsidRPr="00A22D45">
              <w:rPr>
                <w:rFonts w:hAnsi="標楷體" w:hint="eastAsia"/>
                <w:sz w:val="23"/>
                <w:szCs w:val="23"/>
              </w:rPr>
              <w:t>構成與應用</w:t>
            </w:r>
          </w:p>
        </w:tc>
        <w:tc>
          <w:tcPr>
            <w:tcW w:w="1843" w:type="dxa"/>
            <w:vMerge w:val="restart"/>
            <w:tcBorders>
              <w:top w:val="single" w:sz="4" w:space="0" w:color="auto"/>
              <w:bottom w:val="single" w:sz="4" w:space="0" w:color="auto"/>
            </w:tcBorders>
            <w:vAlign w:val="center"/>
          </w:tcPr>
          <w:p w:rsidR="00A22D45" w:rsidRPr="00A22D45" w:rsidRDefault="00A22D45" w:rsidP="00A22D45">
            <w:pPr>
              <w:pStyle w:val="Default"/>
              <w:jc w:val="center"/>
              <w:rPr>
                <w:rFonts w:hAnsi="標楷體"/>
              </w:rPr>
            </w:pPr>
            <w:r w:rsidRPr="00A22D45">
              <w:rPr>
                <w:rFonts w:hAnsi="標楷體" w:hint="eastAsia"/>
                <w:sz w:val="23"/>
                <w:szCs w:val="23"/>
              </w:rPr>
              <w:t>文書小達人</w:t>
            </w:r>
          </w:p>
          <w:p w:rsidR="00A22D45" w:rsidRPr="00A22D45" w:rsidRDefault="00A22D45" w:rsidP="00A22D45">
            <w:pPr>
              <w:pStyle w:val="Default"/>
              <w:jc w:val="center"/>
              <w:rPr>
                <w:rFonts w:hAnsi="標楷體"/>
              </w:rPr>
            </w:pPr>
            <w:r w:rsidRPr="00A22D45">
              <w:rPr>
                <w:rFonts w:hAnsi="標楷體" w:hint="eastAsia"/>
                <w:sz w:val="23"/>
                <w:szCs w:val="23"/>
              </w:rPr>
              <w:t>非常好色</w:t>
            </w:r>
            <w:r w:rsidRPr="00A22D45">
              <w:rPr>
                <w:rFonts w:hAnsi="標楷體"/>
                <w:sz w:val="23"/>
                <w:szCs w:val="23"/>
              </w:rPr>
              <w:br/>
            </w:r>
            <w:r w:rsidRPr="00A22D45">
              <w:rPr>
                <w:rFonts w:hAnsi="標楷體" w:hint="eastAsia"/>
                <w:sz w:val="23"/>
                <w:szCs w:val="23"/>
              </w:rPr>
              <w:t>創意</w:t>
            </w:r>
            <w:r w:rsidRPr="00A22D45">
              <w:rPr>
                <w:rFonts w:hAnsi="標楷體"/>
                <w:sz w:val="23"/>
                <w:szCs w:val="23"/>
              </w:rPr>
              <w:t xml:space="preserve">DIY </w:t>
            </w:r>
          </w:p>
        </w:tc>
        <w:tc>
          <w:tcPr>
            <w:tcW w:w="3685" w:type="dxa"/>
            <w:vMerge w:val="restart"/>
            <w:tcBorders>
              <w:top w:val="single" w:sz="4" w:space="0" w:color="auto"/>
              <w:bottom w:val="single" w:sz="4" w:space="0" w:color="auto"/>
            </w:tcBorders>
          </w:tcPr>
          <w:p w:rsidR="00A22D45" w:rsidRPr="00A22D45" w:rsidRDefault="00A22D45" w:rsidP="00A22D45">
            <w:pPr>
              <w:pStyle w:val="a4"/>
              <w:jc w:val="both"/>
              <w:rPr>
                <w:rFonts w:ascii="標楷體" w:eastAsia="標楷體" w:hAnsi="標楷體" w:cstheme="minorBidi"/>
              </w:rPr>
            </w:pPr>
            <w:r w:rsidRPr="00A22D45">
              <w:rPr>
                <w:rFonts w:ascii="標楷體" w:eastAsia="標楷體" w:hAnsi="標楷體" w:hint="eastAsia"/>
                <w:sz w:val="23"/>
                <w:szCs w:val="23"/>
              </w:rPr>
              <w:t>以學生為中心，範例設計以學生的生活經驗為主</w:t>
            </w:r>
            <w:r w:rsidRPr="00A22D45">
              <w:rPr>
                <w:rFonts w:ascii="標楷體" w:eastAsia="標楷體" w:hAnsi="標楷體"/>
                <w:sz w:val="23"/>
                <w:szCs w:val="23"/>
              </w:rPr>
              <w:t>,</w:t>
            </w:r>
            <w:r w:rsidRPr="00A22D45">
              <w:rPr>
                <w:rFonts w:ascii="標楷體" w:eastAsia="標楷體" w:hAnsi="標楷體" w:hint="eastAsia"/>
                <w:sz w:val="23"/>
                <w:szCs w:val="23"/>
              </w:rPr>
              <w:t>培養學生文書編輯的能力。融入「國語、社會、自然、藝術、健體」等跨領域學習，培養在日常生活中靈活應用文書編輯的能力。</w:t>
            </w:r>
          </w:p>
          <w:p w:rsidR="00A22D45" w:rsidRPr="00A22D45" w:rsidRDefault="00A22D45" w:rsidP="00A22D45">
            <w:pPr>
              <w:pStyle w:val="a4"/>
              <w:jc w:val="both"/>
              <w:rPr>
                <w:rFonts w:ascii="標楷體" w:eastAsia="標楷體" w:hAnsi="標楷體" w:cstheme="minorBidi"/>
              </w:rPr>
            </w:pPr>
            <w:r w:rsidRPr="00A22D45">
              <w:rPr>
                <w:rFonts w:ascii="標楷體" w:eastAsia="標楷體" w:hAnsi="標楷體" w:hint="eastAsia"/>
                <w:sz w:val="23"/>
                <w:szCs w:val="23"/>
              </w:rPr>
              <w:t>讓學生理解數位繪圖的概念。學會非常好色的功能操作，並察覺生活中數位繪圖的應用。</w:t>
            </w:r>
          </w:p>
        </w:tc>
        <w:tc>
          <w:tcPr>
            <w:tcW w:w="1701" w:type="dxa"/>
            <w:vMerge w:val="restart"/>
            <w:tcBorders>
              <w:top w:val="single" w:sz="4" w:space="0" w:color="auto"/>
              <w:bottom w:val="single" w:sz="4" w:space="0" w:color="auto"/>
            </w:tcBorders>
            <w:vAlign w:val="center"/>
          </w:tcPr>
          <w:p w:rsidR="00A22D45" w:rsidRPr="00A22D45" w:rsidRDefault="00A22D45" w:rsidP="00A22D45">
            <w:pPr>
              <w:snapToGrid w:val="0"/>
              <w:spacing w:line="280" w:lineRule="exact"/>
              <w:jc w:val="both"/>
              <w:rPr>
                <w:rFonts w:ascii="標楷體" w:eastAsia="標楷體" w:hAnsi="標楷體"/>
              </w:rPr>
            </w:pPr>
            <w:r w:rsidRPr="00A22D45">
              <w:rPr>
                <w:rFonts w:ascii="標楷體" w:eastAsia="標楷體" w:hAnsi="標楷體" w:hint="eastAsia"/>
              </w:rPr>
              <w:t>藝術</w:t>
            </w:r>
          </w:p>
          <w:p w:rsidR="00A22D45" w:rsidRPr="00A22D45" w:rsidRDefault="00A22D45" w:rsidP="00A22D45">
            <w:pPr>
              <w:snapToGrid w:val="0"/>
              <w:spacing w:line="280" w:lineRule="exact"/>
              <w:jc w:val="both"/>
              <w:rPr>
                <w:rFonts w:ascii="標楷體" w:eastAsia="標楷體" w:hAnsi="標楷體"/>
              </w:rPr>
            </w:pPr>
            <w:r w:rsidRPr="00A22D45">
              <w:rPr>
                <w:rFonts w:ascii="標楷體" w:eastAsia="標楷體" w:hAnsi="標楷體" w:hint="eastAsia"/>
              </w:rPr>
              <w:t>藝術</w:t>
            </w:r>
          </w:p>
        </w:tc>
      </w:tr>
      <w:tr w:rsidR="00A22D45" w:rsidRPr="00765107" w:rsidTr="006428A1">
        <w:trPr>
          <w:trHeight w:val="1691"/>
        </w:trPr>
        <w:tc>
          <w:tcPr>
            <w:tcW w:w="737" w:type="dxa"/>
            <w:tcBorders>
              <w:top w:val="single" w:sz="4" w:space="0" w:color="auto"/>
              <w:bottom w:val="single" w:sz="4" w:space="0" w:color="auto"/>
            </w:tcBorders>
            <w:vAlign w:val="center"/>
          </w:tcPr>
          <w:p w:rsidR="00A22D45" w:rsidRPr="00765107" w:rsidRDefault="00A22D45" w:rsidP="00A22D45">
            <w:pPr>
              <w:widowControl/>
              <w:snapToGrid w:val="0"/>
              <w:textAlignment w:val="baseline"/>
              <w:rPr>
                <w:rFonts w:ascii="標楷體" w:eastAsia="標楷體" w:hAnsi="標楷體" w:cs="Arial"/>
                <w:kern w:val="0"/>
              </w:rPr>
            </w:pPr>
            <w:r w:rsidRPr="00765107">
              <w:rPr>
                <w:rFonts w:ascii="標楷體" w:eastAsia="標楷體" w:hAnsi="標楷體" w:cs="Arial" w:hint="eastAsia"/>
                <w:kern w:val="0"/>
              </w:rPr>
              <w:t>四下</w:t>
            </w:r>
          </w:p>
        </w:tc>
        <w:tc>
          <w:tcPr>
            <w:tcW w:w="1488" w:type="dxa"/>
            <w:vMerge/>
            <w:tcBorders>
              <w:top w:val="single" w:sz="4" w:space="0" w:color="auto"/>
              <w:bottom w:val="single" w:sz="4" w:space="0" w:color="auto"/>
            </w:tcBorders>
            <w:vAlign w:val="center"/>
          </w:tcPr>
          <w:p w:rsidR="00A22D45" w:rsidRPr="00A22D45" w:rsidRDefault="00A22D45" w:rsidP="00A22D45">
            <w:pPr>
              <w:widowControl/>
              <w:snapToGrid w:val="0"/>
              <w:textAlignment w:val="baseline"/>
              <w:rPr>
                <w:rFonts w:ascii="標楷體" w:eastAsia="標楷體" w:hAnsi="標楷體" w:cs="Arial"/>
                <w:b/>
                <w:kern w:val="0"/>
              </w:rPr>
            </w:pPr>
          </w:p>
        </w:tc>
        <w:tc>
          <w:tcPr>
            <w:tcW w:w="1843" w:type="dxa"/>
            <w:vMerge/>
            <w:tcBorders>
              <w:top w:val="single" w:sz="4" w:space="0" w:color="auto"/>
              <w:bottom w:val="single" w:sz="4" w:space="0" w:color="auto"/>
            </w:tcBorders>
            <w:vAlign w:val="center"/>
          </w:tcPr>
          <w:p w:rsidR="00A22D45" w:rsidRPr="00A22D45" w:rsidRDefault="00A22D45" w:rsidP="00A22D45">
            <w:pPr>
              <w:widowControl/>
              <w:snapToGrid w:val="0"/>
              <w:textAlignment w:val="baseline"/>
              <w:rPr>
                <w:rFonts w:ascii="標楷體" w:eastAsia="標楷體" w:hAnsi="標楷體" w:cs="Arial"/>
                <w:b/>
                <w:kern w:val="0"/>
              </w:rPr>
            </w:pPr>
          </w:p>
        </w:tc>
        <w:tc>
          <w:tcPr>
            <w:tcW w:w="3685" w:type="dxa"/>
            <w:vMerge/>
            <w:tcBorders>
              <w:top w:val="single" w:sz="4" w:space="0" w:color="auto"/>
              <w:bottom w:val="single" w:sz="4" w:space="0" w:color="auto"/>
            </w:tcBorders>
          </w:tcPr>
          <w:p w:rsidR="00A22D45" w:rsidRPr="00A22D45" w:rsidRDefault="00A22D45" w:rsidP="00A22D45">
            <w:pPr>
              <w:widowControl/>
              <w:snapToGrid w:val="0"/>
              <w:textAlignment w:val="baseline"/>
              <w:rPr>
                <w:rFonts w:ascii="標楷體" w:eastAsia="標楷體" w:hAnsi="標楷體" w:cs="Arial"/>
                <w:kern w:val="0"/>
              </w:rPr>
            </w:pPr>
          </w:p>
        </w:tc>
        <w:tc>
          <w:tcPr>
            <w:tcW w:w="1701" w:type="dxa"/>
            <w:vMerge/>
            <w:tcBorders>
              <w:top w:val="single" w:sz="4" w:space="0" w:color="auto"/>
              <w:bottom w:val="single" w:sz="4" w:space="0" w:color="auto"/>
            </w:tcBorders>
            <w:vAlign w:val="center"/>
          </w:tcPr>
          <w:p w:rsidR="00A22D45" w:rsidRPr="00A22D45" w:rsidRDefault="00A22D45" w:rsidP="00A22D45">
            <w:pPr>
              <w:widowControl/>
              <w:snapToGrid w:val="0"/>
              <w:textAlignment w:val="baseline"/>
              <w:rPr>
                <w:rFonts w:ascii="標楷體" w:eastAsia="標楷體" w:hAnsi="標楷體" w:cs="Arial"/>
                <w:kern w:val="0"/>
              </w:rPr>
            </w:pPr>
          </w:p>
        </w:tc>
      </w:tr>
      <w:tr w:rsidR="00A22D45" w:rsidRPr="00765107" w:rsidTr="00A22D45">
        <w:trPr>
          <w:trHeight w:val="2262"/>
        </w:trPr>
        <w:tc>
          <w:tcPr>
            <w:tcW w:w="737" w:type="dxa"/>
            <w:tcBorders>
              <w:top w:val="single" w:sz="4" w:space="0" w:color="auto"/>
              <w:bottom w:val="single" w:sz="4" w:space="0" w:color="auto"/>
            </w:tcBorders>
            <w:vAlign w:val="center"/>
          </w:tcPr>
          <w:p w:rsidR="00A22D45" w:rsidRPr="00765107" w:rsidRDefault="00A22D45" w:rsidP="00A22D45">
            <w:pPr>
              <w:widowControl/>
              <w:snapToGrid w:val="0"/>
              <w:textAlignment w:val="baseline"/>
              <w:rPr>
                <w:rFonts w:ascii="標楷體" w:eastAsia="標楷體" w:hAnsi="標楷體" w:cs="Arial"/>
                <w:kern w:val="0"/>
              </w:rPr>
            </w:pPr>
            <w:r>
              <w:rPr>
                <w:rFonts w:ascii="標楷體" w:eastAsia="標楷體" w:hAnsi="標楷體" w:cs="Arial" w:hint="eastAsia"/>
                <w:kern w:val="0"/>
              </w:rPr>
              <w:t>五上</w:t>
            </w:r>
          </w:p>
        </w:tc>
        <w:tc>
          <w:tcPr>
            <w:tcW w:w="1488" w:type="dxa"/>
            <w:tcBorders>
              <w:top w:val="single" w:sz="4" w:space="0" w:color="auto"/>
              <w:bottom w:val="single" w:sz="4" w:space="0" w:color="auto"/>
            </w:tcBorders>
            <w:vAlign w:val="center"/>
          </w:tcPr>
          <w:p w:rsidR="00A22D45" w:rsidRPr="00A22D45" w:rsidRDefault="00A22D45" w:rsidP="00A22D45">
            <w:pPr>
              <w:pStyle w:val="Default"/>
              <w:ind w:hanging="179"/>
              <w:jc w:val="center"/>
              <w:rPr>
                <w:rFonts w:hAnsi="標楷體" w:cstheme="minorBidi"/>
                <w:b/>
                <w:color w:val="002060"/>
              </w:rPr>
            </w:pPr>
            <w:r w:rsidRPr="00A22D45">
              <w:rPr>
                <w:rFonts w:hAnsi="標楷體" w:hint="eastAsia"/>
                <w:sz w:val="23"/>
                <w:szCs w:val="23"/>
              </w:rPr>
              <w:t>構成與應用</w:t>
            </w:r>
          </w:p>
        </w:tc>
        <w:tc>
          <w:tcPr>
            <w:tcW w:w="1843" w:type="dxa"/>
            <w:tcBorders>
              <w:top w:val="single" w:sz="4" w:space="0" w:color="auto"/>
              <w:bottom w:val="single" w:sz="4" w:space="0" w:color="auto"/>
            </w:tcBorders>
            <w:vAlign w:val="center"/>
          </w:tcPr>
          <w:p w:rsidR="00A22D45" w:rsidRPr="00A22D45" w:rsidRDefault="00A22D45" w:rsidP="00A22D45">
            <w:pPr>
              <w:pStyle w:val="Default"/>
              <w:jc w:val="center"/>
              <w:rPr>
                <w:rFonts w:hAnsi="標楷體"/>
              </w:rPr>
            </w:pPr>
            <w:r w:rsidRPr="00A22D45">
              <w:rPr>
                <w:rFonts w:hAnsi="標楷體"/>
                <w:sz w:val="23"/>
                <w:szCs w:val="23"/>
              </w:rPr>
              <w:t>SCRATCH</w:t>
            </w:r>
            <w:r w:rsidRPr="00A22D45">
              <w:rPr>
                <w:rFonts w:hAnsi="標楷體" w:hint="eastAsia"/>
                <w:sz w:val="23"/>
                <w:szCs w:val="23"/>
              </w:rPr>
              <w:t>程式</w:t>
            </w:r>
            <w:r w:rsidRPr="00A22D45">
              <w:rPr>
                <w:rFonts w:hAnsi="標楷體"/>
                <w:sz w:val="23"/>
                <w:szCs w:val="23"/>
              </w:rPr>
              <w:br/>
            </w:r>
            <w:r w:rsidRPr="00A22D45">
              <w:rPr>
                <w:rFonts w:hAnsi="標楷體" w:hint="eastAsia"/>
                <w:sz w:val="23"/>
                <w:szCs w:val="23"/>
              </w:rPr>
              <w:t>積木創意玩</w:t>
            </w:r>
          </w:p>
        </w:tc>
        <w:tc>
          <w:tcPr>
            <w:tcW w:w="3685" w:type="dxa"/>
            <w:tcBorders>
              <w:top w:val="single" w:sz="4" w:space="0" w:color="auto"/>
              <w:bottom w:val="single" w:sz="4" w:space="0" w:color="auto"/>
            </w:tcBorders>
          </w:tcPr>
          <w:p w:rsidR="00A22D45" w:rsidRPr="00A22D45" w:rsidRDefault="00A22D45" w:rsidP="00A22D45">
            <w:pPr>
              <w:pStyle w:val="Default"/>
              <w:jc w:val="both"/>
              <w:rPr>
                <w:rFonts w:hAnsi="標楷體"/>
                <w:sz w:val="23"/>
                <w:szCs w:val="23"/>
              </w:rPr>
            </w:pPr>
            <w:r w:rsidRPr="00A22D45">
              <w:rPr>
                <w:rFonts w:hAnsi="標楷體" w:hint="eastAsia"/>
                <w:sz w:val="23"/>
                <w:szCs w:val="23"/>
              </w:rPr>
              <w:t>培養學生使用資訊與網路科技的基本知識與技能，增進學生利用各種資訊與網路科技技能，進行日常生活資訊相關問題分析、規畫、搜尋、處理、展示與溝通的能力。</w:t>
            </w:r>
          </w:p>
        </w:tc>
        <w:tc>
          <w:tcPr>
            <w:tcW w:w="1701" w:type="dxa"/>
            <w:tcBorders>
              <w:top w:val="single" w:sz="4" w:space="0" w:color="auto"/>
              <w:bottom w:val="single" w:sz="4" w:space="0" w:color="auto"/>
            </w:tcBorders>
            <w:vAlign w:val="center"/>
          </w:tcPr>
          <w:p w:rsidR="00A22D45" w:rsidRPr="00A22D45" w:rsidRDefault="00A22D45" w:rsidP="00A22D45">
            <w:pPr>
              <w:snapToGrid w:val="0"/>
              <w:spacing w:line="280" w:lineRule="exact"/>
              <w:jc w:val="both"/>
              <w:rPr>
                <w:rFonts w:ascii="標楷體" w:eastAsia="標楷體" w:hAnsi="標楷體"/>
              </w:rPr>
            </w:pPr>
            <w:r w:rsidRPr="00A22D45">
              <w:rPr>
                <w:rFonts w:ascii="標楷體" w:eastAsia="標楷體" w:hAnsi="標楷體" w:hint="eastAsia"/>
              </w:rPr>
              <w:t>藝術、英語文</w:t>
            </w:r>
          </w:p>
        </w:tc>
      </w:tr>
      <w:tr w:rsidR="00A22D45" w:rsidRPr="00765107" w:rsidTr="00A22D45">
        <w:trPr>
          <w:trHeight w:val="2252"/>
        </w:trPr>
        <w:tc>
          <w:tcPr>
            <w:tcW w:w="737" w:type="dxa"/>
            <w:tcBorders>
              <w:top w:val="single" w:sz="4" w:space="0" w:color="auto"/>
              <w:bottom w:val="single" w:sz="4" w:space="0" w:color="auto"/>
            </w:tcBorders>
            <w:vAlign w:val="center"/>
          </w:tcPr>
          <w:p w:rsidR="00A22D45" w:rsidRPr="00765107" w:rsidRDefault="00A22D45" w:rsidP="00A22D45">
            <w:pPr>
              <w:widowControl/>
              <w:snapToGrid w:val="0"/>
              <w:textAlignment w:val="baseline"/>
              <w:rPr>
                <w:rFonts w:ascii="標楷體" w:eastAsia="標楷體" w:hAnsi="標楷體" w:cs="Arial"/>
                <w:kern w:val="0"/>
              </w:rPr>
            </w:pPr>
            <w:r>
              <w:rPr>
                <w:rFonts w:ascii="標楷體" w:eastAsia="標楷體" w:hAnsi="標楷體" w:cs="Arial" w:hint="eastAsia"/>
                <w:kern w:val="0"/>
              </w:rPr>
              <w:t>五下</w:t>
            </w:r>
          </w:p>
        </w:tc>
        <w:tc>
          <w:tcPr>
            <w:tcW w:w="1488" w:type="dxa"/>
            <w:tcBorders>
              <w:top w:val="single" w:sz="4" w:space="0" w:color="auto"/>
              <w:bottom w:val="single" w:sz="4" w:space="0" w:color="auto"/>
            </w:tcBorders>
            <w:vAlign w:val="center"/>
          </w:tcPr>
          <w:p w:rsidR="00A22D45" w:rsidRPr="00D66AB0" w:rsidRDefault="00A22D45" w:rsidP="00A22D45">
            <w:pPr>
              <w:pStyle w:val="Default"/>
              <w:ind w:hanging="179"/>
              <w:jc w:val="center"/>
              <w:rPr>
                <w:rFonts w:hAnsi="標楷體" w:cstheme="minorBidi"/>
                <w:b/>
                <w:color w:val="002060"/>
              </w:rPr>
            </w:pPr>
            <w:r>
              <w:rPr>
                <w:rFonts w:hint="eastAsia"/>
                <w:sz w:val="23"/>
                <w:szCs w:val="23"/>
              </w:rPr>
              <w:t>構成與應用</w:t>
            </w:r>
          </w:p>
        </w:tc>
        <w:tc>
          <w:tcPr>
            <w:tcW w:w="1843" w:type="dxa"/>
            <w:tcBorders>
              <w:top w:val="single" w:sz="4" w:space="0" w:color="auto"/>
              <w:bottom w:val="single" w:sz="4" w:space="0" w:color="auto"/>
            </w:tcBorders>
            <w:vAlign w:val="center"/>
          </w:tcPr>
          <w:p w:rsidR="00A22D45" w:rsidRDefault="00A22D45" w:rsidP="00A22D45">
            <w:pPr>
              <w:pStyle w:val="Default"/>
              <w:jc w:val="center"/>
              <w:rPr>
                <w:rFonts w:hAnsi="標楷體"/>
              </w:rPr>
            </w:pPr>
            <w:r>
              <w:rPr>
                <w:sz w:val="23"/>
                <w:szCs w:val="23"/>
              </w:rPr>
              <w:t>PowerPoint</w:t>
            </w:r>
            <w:r>
              <w:rPr>
                <w:rFonts w:hint="eastAsia"/>
                <w:sz w:val="23"/>
                <w:szCs w:val="23"/>
              </w:rPr>
              <w:t>簡報好上手</w:t>
            </w:r>
            <w:r>
              <w:rPr>
                <w:sz w:val="23"/>
                <w:szCs w:val="23"/>
              </w:rPr>
              <w:t xml:space="preserve"> </w:t>
            </w:r>
          </w:p>
        </w:tc>
        <w:tc>
          <w:tcPr>
            <w:tcW w:w="3685" w:type="dxa"/>
            <w:tcBorders>
              <w:top w:val="single" w:sz="4" w:space="0" w:color="auto"/>
              <w:bottom w:val="single" w:sz="4" w:space="0" w:color="auto"/>
            </w:tcBorders>
          </w:tcPr>
          <w:p w:rsidR="00A22D45" w:rsidRPr="00113E00" w:rsidRDefault="00A22D45" w:rsidP="00A22D45">
            <w:pPr>
              <w:pStyle w:val="Default"/>
              <w:jc w:val="both"/>
              <w:rPr>
                <w:sz w:val="23"/>
                <w:szCs w:val="23"/>
              </w:rPr>
            </w:pPr>
            <w:r>
              <w:rPr>
                <w:rFonts w:hint="eastAsia"/>
                <w:sz w:val="23"/>
                <w:szCs w:val="23"/>
              </w:rPr>
              <w:t>以學生為中心，範例設計以學生的生活經驗為主，培養學生簡報製作的能力。啟發學生對電腦簡報製作的興趣，激發學生自主學習、創作的動機與能力。</w:t>
            </w:r>
          </w:p>
        </w:tc>
        <w:tc>
          <w:tcPr>
            <w:tcW w:w="1701" w:type="dxa"/>
            <w:tcBorders>
              <w:top w:val="single" w:sz="4" w:space="0" w:color="auto"/>
              <w:bottom w:val="single" w:sz="4" w:space="0" w:color="auto"/>
            </w:tcBorders>
            <w:vAlign w:val="center"/>
          </w:tcPr>
          <w:p w:rsidR="00A22D45" w:rsidRPr="004908CE" w:rsidRDefault="00A22D45" w:rsidP="00A22D45">
            <w:pPr>
              <w:snapToGrid w:val="0"/>
              <w:spacing w:line="280" w:lineRule="exact"/>
              <w:jc w:val="both"/>
              <w:rPr>
                <w:rFonts w:ascii="標楷體" w:eastAsia="標楷體" w:hAnsi="標楷體"/>
              </w:rPr>
            </w:pPr>
            <w:r>
              <w:rPr>
                <w:rFonts w:ascii="標楷體" w:eastAsia="標楷體" w:hAnsi="標楷體" w:hint="eastAsia"/>
              </w:rPr>
              <w:t>藝術</w:t>
            </w:r>
          </w:p>
        </w:tc>
      </w:tr>
      <w:tr w:rsidR="00A22D45" w:rsidRPr="00765107" w:rsidTr="00A22D45">
        <w:trPr>
          <w:trHeight w:val="850"/>
        </w:trPr>
        <w:tc>
          <w:tcPr>
            <w:tcW w:w="737" w:type="dxa"/>
            <w:tcBorders>
              <w:top w:val="single" w:sz="4" w:space="0" w:color="auto"/>
              <w:bottom w:val="single" w:sz="4" w:space="0" w:color="auto"/>
            </w:tcBorders>
            <w:vAlign w:val="center"/>
          </w:tcPr>
          <w:p w:rsidR="00A22D45" w:rsidRPr="00765107" w:rsidRDefault="00A22D45" w:rsidP="00A22D45">
            <w:pPr>
              <w:widowControl/>
              <w:snapToGrid w:val="0"/>
              <w:textAlignment w:val="baseline"/>
              <w:rPr>
                <w:rFonts w:ascii="標楷體" w:eastAsia="標楷體" w:hAnsi="標楷體" w:cs="Arial"/>
                <w:kern w:val="0"/>
              </w:rPr>
            </w:pPr>
            <w:r>
              <w:rPr>
                <w:rFonts w:ascii="標楷體" w:eastAsia="標楷體" w:hAnsi="標楷體" w:cs="Arial" w:hint="eastAsia"/>
                <w:kern w:val="0"/>
              </w:rPr>
              <w:t>六上</w:t>
            </w:r>
          </w:p>
        </w:tc>
        <w:tc>
          <w:tcPr>
            <w:tcW w:w="1488" w:type="dxa"/>
            <w:tcBorders>
              <w:top w:val="single" w:sz="4" w:space="0" w:color="auto"/>
              <w:bottom w:val="single" w:sz="4" w:space="0" w:color="auto"/>
            </w:tcBorders>
            <w:vAlign w:val="center"/>
          </w:tcPr>
          <w:p w:rsidR="00A22D45" w:rsidRPr="00D66AB0" w:rsidRDefault="00A22D45" w:rsidP="00A22D45">
            <w:pPr>
              <w:pStyle w:val="Default"/>
              <w:ind w:hanging="179"/>
              <w:jc w:val="center"/>
              <w:rPr>
                <w:rFonts w:hAnsi="標楷體" w:cstheme="minorBidi"/>
                <w:b/>
                <w:color w:val="002060"/>
              </w:rPr>
            </w:pPr>
            <w:r>
              <w:rPr>
                <w:rFonts w:hint="eastAsia"/>
                <w:sz w:val="23"/>
                <w:szCs w:val="23"/>
              </w:rPr>
              <w:t>構成與應用</w:t>
            </w:r>
          </w:p>
        </w:tc>
        <w:tc>
          <w:tcPr>
            <w:tcW w:w="1843" w:type="dxa"/>
            <w:tcBorders>
              <w:top w:val="single" w:sz="4" w:space="0" w:color="auto"/>
              <w:bottom w:val="single" w:sz="4" w:space="0" w:color="auto"/>
            </w:tcBorders>
            <w:vAlign w:val="center"/>
          </w:tcPr>
          <w:p w:rsidR="00A22D45" w:rsidRPr="00774A7D" w:rsidRDefault="00A22D45" w:rsidP="00A22D45">
            <w:pPr>
              <w:pStyle w:val="Default"/>
              <w:jc w:val="center"/>
              <w:rPr>
                <w:rFonts w:hAnsi="標楷體"/>
              </w:rPr>
            </w:pPr>
            <w:r>
              <w:rPr>
                <w:sz w:val="23"/>
                <w:szCs w:val="23"/>
              </w:rPr>
              <w:t>Canva</w:t>
            </w:r>
            <w:r>
              <w:rPr>
                <w:rFonts w:hint="eastAsia"/>
                <w:sz w:val="23"/>
                <w:szCs w:val="23"/>
              </w:rPr>
              <w:t>創意設計好上手</w:t>
            </w:r>
          </w:p>
        </w:tc>
        <w:tc>
          <w:tcPr>
            <w:tcW w:w="3685" w:type="dxa"/>
            <w:tcBorders>
              <w:top w:val="single" w:sz="4" w:space="0" w:color="auto"/>
              <w:bottom w:val="single" w:sz="4" w:space="0" w:color="auto"/>
            </w:tcBorders>
          </w:tcPr>
          <w:p w:rsidR="00A22D45" w:rsidRPr="00113E00" w:rsidRDefault="00A22D45" w:rsidP="00A22D45">
            <w:pPr>
              <w:pStyle w:val="Default"/>
              <w:jc w:val="both"/>
              <w:rPr>
                <w:sz w:val="23"/>
                <w:szCs w:val="23"/>
              </w:rPr>
            </w:pPr>
            <w:r>
              <w:rPr>
                <w:rFonts w:hint="eastAsia"/>
                <w:sz w:val="23"/>
                <w:szCs w:val="23"/>
              </w:rPr>
              <w:t>探索影片製作的流程，透過體驗與實踐製作影片與各類多媒體素材。具備影片創作與欣賞的素養，創作</w:t>
            </w:r>
            <w:r>
              <w:rPr>
                <w:rFonts w:hint="eastAsia"/>
                <w:sz w:val="23"/>
                <w:szCs w:val="23"/>
              </w:rPr>
              <w:lastRenderedPageBreak/>
              <w:t>出生活影片分享生命經驗。</w:t>
            </w:r>
          </w:p>
        </w:tc>
        <w:tc>
          <w:tcPr>
            <w:tcW w:w="1701" w:type="dxa"/>
            <w:tcBorders>
              <w:top w:val="single" w:sz="4" w:space="0" w:color="auto"/>
              <w:bottom w:val="single" w:sz="4" w:space="0" w:color="auto"/>
            </w:tcBorders>
            <w:vAlign w:val="center"/>
          </w:tcPr>
          <w:p w:rsidR="00A22D45" w:rsidRPr="004908CE" w:rsidRDefault="00A22D45" w:rsidP="00A22D45">
            <w:pPr>
              <w:snapToGrid w:val="0"/>
              <w:spacing w:line="280" w:lineRule="exact"/>
              <w:jc w:val="both"/>
              <w:rPr>
                <w:rFonts w:ascii="標楷體" w:eastAsia="標楷體" w:hAnsi="標楷體"/>
              </w:rPr>
            </w:pPr>
            <w:r>
              <w:rPr>
                <w:rFonts w:ascii="標楷體" w:eastAsia="標楷體" w:hAnsi="標楷體" w:hint="eastAsia"/>
              </w:rPr>
              <w:lastRenderedPageBreak/>
              <w:t>藝術</w:t>
            </w:r>
          </w:p>
        </w:tc>
      </w:tr>
      <w:tr w:rsidR="00A22D45" w:rsidRPr="00765107" w:rsidTr="00A22D45">
        <w:trPr>
          <w:trHeight w:val="2332"/>
        </w:trPr>
        <w:tc>
          <w:tcPr>
            <w:tcW w:w="737" w:type="dxa"/>
            <w:tcBorders>
              <w:top w:val="single" w:sz="4" w:space="0" w:color="auto"/>
              <w:bottom w:val="single" w:sz="4" w:space="0" w:color="auto"/>
            </w:tcBorders>
            <w:vAlign w:val="center"/>
          </w:tcPr>
          <w:p w:rsidR="00A22D45" w:rsidRPr="00765107" w:rsidRDefault="00A22D45" w:rsidP="00A22D45">
            <w:pPr>
              <w:widowControl/>
              <w:snapToGrid w:val="0"/>
              <w:textAlignment w:val="baseline"/>
              <w:rPr>
                <w:rFonts w:ascii="標楷體" w:eastAsia="標楷體" w:hAnsi="標楷體" w:cs="Arial"/>
                <w:kern w:val="0"/>
              </w:rPr>
            </w:pPr>
            <w:r>
              <w:rPr>
                <w:rFonts w:ascii="標楷體" w:eastAsia="標楷體" w:hAnsi="標楷體" w:cs="Arial" w:hint="eastAsia"/>
                <w:kern w:val="0"/>
              </w:rPr>
              <w:lastRenderedPageBreak/>
              <w:t>六下</w:t>
            </w:r>
          </w:p>
        </w:tc>
        <w:tc>
          <w:tcPr>
            <w:tcW w:w="1488" w:type="dxa"/>
            <w:tcBorders>
              <w:top w:val="single" w:sz="4" w:space="0" w:color="auto"/>
              <w:bottom w:val="single" w:sz="12" w:space="0" w:color="auto"/>
            </w:tcBorders>
            <w:vAlign w:val="center"/>
          </w:tcPr>
          <w:p w:rsidR="00A22D45" w:rsidRPr="00D66AB0" w:rsidRDefault="00A22D45" w:rsidP="00A22D45">
            <w:pPr>
              <w:pStyle w:val="Default"/>
              <w:ind w:hanging="179"/>
              <w:jc w:val="center"/>
              <w:rPr>
                <w:rFonts w:hAnsi="標楷體" w:cstheme="minorBidi"/>
                <w:b/>
                <w:color w:val="002060"/>
              </w:rPr>
            </w:pPr>
            <w:r>
              <w:rPr>
                <w:rFonts w:hint="eastAsia"/>
                <w:sz w:val="23"/>
                <w:szCs w:val="23"/>
              </w:rPr>
              <w:t>構成與應用</w:t>
            </w:r>
          </w:p>
        </w:tc>
        <w:tc>
          <w:tcPr>
            <w:tcW w:w="1843" w:type="dxa"/>
            <w:tcBorders>
              <w:top w:val="single" w:sz="4" w:space="0" w:color="auto"/>
              <w:bottom w:val="single" w:sz="12" w:space="0" w:color="auto"/>
            </w:tcBorders>
            <w:vAlign w:val="center"/>
          </w:tcPr>
          <w:p w:rsidR="00A22D45" w:rsidRPr="00774A7D" w:rsidRDefault="00A22D45" w:rsidP="00A22D45">
            <w:pPr>
              <w:pStyle w:val="Default"/>
              <w:jc w:val="center"/>
              <w:rPr>
                <w:rFonts w:hAnsi="標楷體"/>
              </w:rPr>
            </w:pPr>
            <w:r>
              <w:rPr>
                <w:rFonts w:hint="eastAsia"/>
                <w:sz w:val="23"/>
                <w:szCs w:val="23"/>
              </w:rPr>
              <w:t>威力導演創意影像編輯</w:t>
            </w:r>
          </w:p>
        </w:tc>
        <w:tc>
          <w:tcPr>
            <w:tcW w:w="3685" w:type="dxa"/>
            <w:tcBorders>
              <w:top w:val="single" w:sz="4" w:space="0" w:color="auto"/>
              <w:bottom w:val="single" w:sz="12" w:space="0" w:color="auto"/>
            </w:tcBorders>
          </w:tcPr>
          <w:p w:rsidR="00A22D45" w:rsidRPr="00113E00" w:rsidRDefault="00A22D45" w:rsidP="00A22D45">
            <w:pPr>
              <w:pStyle w:val="Default"/>
              <w:jc w:val="both"/>
              <w:rPr>
                <w:sz w:val="23"/>
                <w:szCs w:val="23"/>
              </w:rPr>
            </w:pPr>
            <w:r>
              <w:rPr>
                <w:rFonts w:hint="eastAsia"/>
                <w:sz w:val="23"/>
                <w:szCs w:val="23"/>
              </w:rPr>
              <w:t>學生能具備多媒體影片製作的基本素養，並能善用不同軟體創作不同的素材檔案類型。學生能從設計多媒體影片的過程中，培養組織、計畫與整合能力。</w:t>
            </w:r>
          </w:p>
        </w:tc>
        <w:tc>
          <w:tcPr>
            <w:tcW w:w="1701" w:type="dxa"/>
            <w:tcBorders>
              <w:top w:val="single" w:sz="4" w:space="0" w:color="auto"/>
              <w:bottom w:val="single" w:sz="12" w:space="0" w:color="auto"/>
            </w:tcBorders>
            <w:vAlign w:val="center"/>
          </w:tcPr>
          <w:p w:rsidR="00A22D45" w:rsidRPr="004908CE" w:rsidRDefault="00A22D45" w:rsidP="00A22D45">
            <w:pPr>
              <w:snapToGrid w:val="0"/>
              <w:spacing w:line="280" w:lineRule="exact"/>
              <w:jc w:val="both"/>
              <w:rPr>
                <w:rFonts w:ascii="標楷體" w:eastAsia="標楷體" w:hAnsi="標楷體"/>
              </w:rPr>
            </w:pPr>
            <w:r>
              <w:rPr>
                <w:rFonts w:ascii="標楷體" w:eastAsia="標楷體" w:hAnsi="標楷體" w:hint="eastAsia"/>
              </w:rPr>
              <w:t>藝術</w:t>
            </w:r>
          </w:p>
        </w:tc>
      </w:tr>
    </w:tbl>
    <w:p w:rsidR="00707EB3" w:rsidRPr="00765107" w:rsidRDefault="00707EB3" w:rsidP="00CC61A6">
      <w:pPr>
        <w:widowControl/>
        <w:snapToGrid w:val="0"/>
        <w:textAlignment w:val="baseline"/>
        <w:rPr>
          <w:rFonts w:ascii="標楷體" w:eastAsia="標楷體" w:hAnsi="標楷體" w:cs="Arial"/>
          <w:kern w:val="0"/>
        </w:rPr>
        <w:sectPr w:rsidR="00707EB3" w:rsidRPr="00765107" w:rsidSect="00C44BD8">
          <w:pgSz w:w="11906" w:h="16838"/>
          <w:pgMar w:top="1134" w:right="1247" w:bottom="1134" w:left="1247" w:header="851" w:footer="624" w:gutter="0"/>
          <w:cols w:space="425"/>
          <w:docGrid w:type="lines" w:linePitch="360"/>
        </w:sectPr>
      </w:pPr>
    </w:p>
    <w:p w:rsidR="00FB52CC" w:rsidRDefault="00674BF6" w:rsidP="0065397E">
      <w:pPr>
        <w:pStyle w:val="2"/>
        <w:jc w:val="center"/>
        <w:rPr>
          <w:sz w:val="32"/>
        </w:rPr>
      </w:pPr>
      <w:bookmarkStart w:id="4" w:name="_Toc144276584"/>
      <w:r w:rsidRPr="00674BF6">
        <w:rPr>
          <w:rFonts w:hint="eastAsia"/>
          <w:sz w:val="32"/>
          <w:lang w:val="en-US"/>
        </w:rPr>
        <w:lastRenderedPageBreak/>
        <w:t>連江縣北竿鄉塘岐國民小學</w:t>
      </w:r>
      <w:r w:rsidR="0065397E" w:rsidRPr="00C148A2">
        <w:rPr>
          <w:rFonts w:hint="eastAsia"/>
          <w:sz w:val="32"/>
        </w:rPr>
        <w:t>學生每週學習節數一覽表</w:t>
      </w:r>
      <w:bookmarkEnd w:id="4"/>
    </w:p>
    <w:p w:rsidR="00182017" w:rsidRPr="007F54B2" w:rsidRDefault="007F54B2" w:rsidP="00182017">
      <w:pPr>
        <w:jc w:val="center"/>
        <w:rPr>
          <w:rFonts w:eastAsia="標楷體"/>
          <w:sz w:val="22"/>
          <w:lang w:val="zh-TW"/>
        </w:rPr>
      </w:pPr>
      <w:r w:rsidRPr="007F54B2">
        <w:rPr>
          <w:rFonts w:eastAsia="標楷體" w:hint="eastAsia"/>
          <w:color w:val="000000" w:themeColor="text1"/>
          <w:sz w:val="28"/>
        </w:rPr>
        <w:t>一年級</w:t>
      </w:r>
      <w:r w:rsidRPr="007F54B2">
        <w:rPr>
          <w:rFonts w:eastAsia="標楷體" w:hint="eastAsia"/>
          <w:color w:val="000000" w:themeColor="text1"/>
          <w:sz w:val="28"/>
        </w:rPr>
        <w:t xml:space="preserve"> (</w:t>
      </w:r>
      <w:r w:rsidR="00904A55">
        <w:rPr>
          <w:rFonts w:eastAsia="標楷體"/>
          <w:color w:val="000000" w:themeColor="text1"/>
          <w:sz w:val="28"/>
        </w:rPr>
        <w:t>114</w:t>
      </w:r>
      <w:r w:rsidR="00182017" w:rsidRPr="007F54B2">
        <w:rPr>
          <w:rFonts w:eastAsia="標楷體"/>
          <w:sz w:val="28"/>
        </w:rPr>
        <w:t>學年度入學</w:t>
      </w:r>
      <w:r>
        <w:rPr>
          <w:rFonts w:eastAsia="標楷體" w:hint="eastAsia"/>
          <w:sz w:val="28"/>
        </w:rPr>
        <w:t>)</w:t>
      </w:r>
    </w:p>
    <w:tbl>
      <w:tblPr>
        <w:tblStyle w:val="a3"/>
        <w:tblW w:w="0" w:type="auto"/>
        <w:jc w:val="center"/>
        <w:tblLook w:val="04A0" w:firstRow="1" w:lastRow="0" w:firstColumn="1" w:lastColumn="0" w:noHBand="0" w:noVBand="1"/>
      </w:tblPr>
      <w:tblGrid>
        <w:gridCol w:w="453"/>
        <w:gridCol w:w="453"/>
        <w:gridCol w:w="619"/>
        <w:gridCol w:w="521"/>
        <w:gridCol w:w="1845"/>
        <w:gridCol w:w="993"/>
        <w:gridCol w:w="902"/>
        <w:gridCol w:w="911"/>
        <w:gridCol w:w="901"/>
        <w:gridCol w:w="902"/>
        <w:gridCol w:w="902"/>
      </w:tblGrid>
      <w:tr w:rsidR="00FB52CC" w:rsidRPr="004306F7" w:rsidTr="004306F7">
        <w:trPr>
          <w:trHeight w:val="510"/>
          <w:jc w:val="center"/>
        </w:trPr>
        <w:tc>
          <w:tcPr>
            <w:tcW w:w="3891" w:type="dxa"/>
            <w:gridSpan w:val="5"/>
            <w:vMerge w:val="restart"/>
            <w:tcBorders>
              <w:tl2br w:val="single" w:sz="4" w:space="0" w:color="auto"/>
            </w:tcBorders>
            <w:vAlign w:val="center"/>
          </w:tcPr>
          <w:p w:rsidR="00FB52CC" w:rsidRPr="004306F7" w:rsidRDefault="00FB52CC" w:rsidP="00882B99">
            <w:pPr>
              <w:jc w:val="right"/>
              <w:rPr>
                <w:rFonts w:eastAsia="標楷體"/>
                <w:sz w:val="22"/>
                <w:szCs w:val="22"/>
              </w:rPr>
            </w:pPr>
            <w:r w:rsidRPr="004306F7">
              <w:rPr>
                <w:rFonts w:eastAsia="標楷體"/>
                <w:sz w:val="22"/>
                <w:szCs w:val="22"/>
              </w:rPr>
              <w:t>階段</w:t>
            </w:r>
          </w:p>
          <w:p w:rsidR="00FB52CC" w:rsidRPr="004306F7" w:rsidRDefault="00FB52CC" w:rsidP="00882B99">
            <w:pPr>
              <w:jc w:val="right"/>
              <w:rPr>
                <w:rFonts w:eastAsia="標楷體"/>
                <w:sz w:val="22"/>
                <w:szCs w:val="22"/>
              </w:rPr>
            </w:pPr>
            <w:r w:rsidRPr="004306F7">
              <w:rPr>
                <w:rFonts w:eastAsia="標楷體"/>
                <w:sz w:val="22"/>
                <w:szCs w:val="22"/>
              </w:rPr>
              <w:t>年級</w:t>
            </w:r>
          </w:p>
          <w:p w:rsidR="00FB52CC" w:rsidRPr="004306F7" w:rsidRDefault="00FB52CC" w:rsidP="00882B99">
            <w:pPr>
              <w:rPr>
                <w:rFonts w:eastAsia="標楷體"/>
                <w:sz w:val="22"/>
                <w:szCs w:val="22"/>
              </w:rPr>
            </w:pPr>
            <w:r w:rsidRPr="004306F7">
              <w:rPr>
                <w:rFonts w:eastAsia="標楷體"/>
                <w:sz w:val="22"/>
                <w:szCs w:val="22"/>
              </w:rPr>
              <w:t>領域</w:t>
            </w:r>
            <w:r w:rsidRPr="004306F7">
              <w:rPr>
                <w:rFonts w:eastAsia="標楷體"/>
                <w:sz w:val="22"/>
                <w:szCs w:val="22"/>
              </w:rPr>
              <w:t>/</w:t>
            </w:r>
            <w:r w:rsidRPr="004306F7">
              <w:rPr>
                <w:rFonts w:eastAsia="標楷體"/>
                <w:sz w:val="22"/>
                <w:szCs w:val="22"/>
              </w:rPr>
              <w:t>科目</w:t>
            </w:r>
          </w:p>
        </w:tc>
        <w:tc>
          <w:tcPr>
            <w:tcW w:w="1895" w:type="dxa"/>
            <w:gridSpan w:val="2"/>
            <w:vAlign w:val="center"/>
          </w:tcPr>
          <w:p w:rsidR="00FB52CC" w:rsidRPr="004306F7" w:rsidRDefault="00FB52CC" w:rsidP="00882B99">
            <w:pPr>
              <w:jc w:val="center"/>
              <w:rPr>
                <w:rFonts w:eastAsia="標楷體"/>
                <w:sz w:val="22"/>
                <w:szCs w:val="22"/>
              </w:rPr>
            </w:pPr>
            <w:r w:rsidRPr="004306F7">
              <w:rPr>
                <w:rFonts w:eastAsia="標楷體"/>
                <w:sz w:val="22"/>
                <w:szCs w:val="22"/>
              </w:rPr>
              <w:t>第一學習階段</w:t>
            </w:r>
          </w:p>
        </w:tc>
        <w:tc>
          <w:tcPr>
            <w:tcW w:w="1812" w:type="dxa"/>
            <w:gridSpan w:val="2"/>
            <w:vAlign w:val="center"/>
          </w:tcPr>
          <w:p w:rsidR="00FB52CC" w:rsidRPr="004306F7" w:rsidRDefault="00FB52CC" w:rsidP="00882B99">
            <w:pPr>
              <w:jc w:val="center"/>
              <w:rPr>
                <w:rFonts w:eastAsia="標楷體"/>
                <w:sz w:val="22"/>
                <w:szCs w:val="22"/>
              </w:rPr>
            </w:pPr>
            <w:r w:rsidRPr="004306F7">
              <w:rPr>
                <w:rFonts w:eastAsia="標楷體"/>
                <w:sz w:val="22"/>
                <w:szCs w:val="22"/>
              </w:rPr>
              <w:t>第二學習階段</w:t>
            </w:r>
          </w:p>
        </w:tc>
        <w:tc>
          <w:tcPr>
            <w:tcW w:w="1804" w:type="dxa"/>
            <w:gridSpan w:val="2"/>
            <w:vAlign w:val="center"/>
          </w:tcPr>
          <w:p w:rsidR="00FB52CC" w:rsidRPr="004306F7" w:rsidRDefault="00FB52CC" w:rsidP="00882B99">
            <w:pPr>
              <w:jc w:val="center"/>
              <w:rPr>
                <w:rFonts w:eastAsia="標楷體"/>
                <w:sz w:val="22"/>
                <w:szCs w:val="22"/>
              </w:rPr>
            </w:pPr>
            <w:r w:rsidRPr="004306F7">
              <w:rPr>
                <w:rFonts w:eastAsia="標楷體"/>
                <w:sz w:val="22"/>
                <w:szCs w:val="22"/>
              </w:rPr>
              <w:t>第三學習階段</w:t>
            </w:r>
          </w:p>
        </w:tc>
      </w:tr>
      <w:tr w:rsidR="00182017" w:rsidRPr="004306F7" w:rsidTr="004306F7">
        <w:trPr>
          <w:trHeight w:val="510"/>
          <w:jc w:val="center"/>
        </w:trPr>
        <w:tc>
          <w:tcPr>
            <w:tcW w:w="3891" w:type="dxa"/>
            <w:gridSpan w:val="5"/>
            <w:vMerge/>
            <w:tcBorders>
              <w:tl2br w:val="single" w:sz="4" w:space="0" w:color="auto"/>
            </w:tcBorders>
            <w:vAlign w:val="center"/>
          </w:tcPr>
          <w:p w:rsidR="00FB52CC" w:rsidRPr="004306F7" w:rsidRDefault="00FB52CC" w:rsidP="00882B99">
            <w:pPr>
              <w:jc w:val="center"/>
              <w:rPr>
                <w:rFonts w:eastAsia="標楷體"/>
                <w:sz w:val="22"/>
                <w:szCs w:val="22"/>
              </w:rPr>
            </w:pPr>
          </w:p>
        </w:tc>
        <w:tc>
          <w:tcPr>
            <w:tcW w:w="993" w:type="dxa"/>
            <w:vAlign w:val="center"/>
          </w:tcPr>
          <w:p w:rsidR="00FB52CC" w:rsidRPr="004306F7" w:rsidRDefault="00FB52CC" w:rsidP="00882B99">
            <w:pPr>
              <w:jc w:val="center"/>
              <w:rPr>
                <w:rFonts w:eastAsia="標楷體"/>
                <w:sz w:val="22"/>
                <w:szCs w:val="22"/>
              </w:rPr>
            </w:pPr>
            <w:r w:rsidRPr="004306F7">
              <w:rPr>
                <w:rFonts w:eastAsia="標楷體"/>
                <w:sz w:val="22"/>
                <w:szCs w:val="22"/>
              </w:rPr>
              <w:t>一年級</w:t>
            </w:r>
          </w:p>
        </w:tc>
        <w:tc>
          <w:tcPr>
            <w:tcW w:w="902" w:type="dxa"/>
            <w:shd w:val="clear" w:color="auto" w:fill="FFFFFF" w:themeFill="background1"/>
            <w:vAlign w:val="center"/>
          </w:tcPr>
          <w:p w:rsidR="00FB52CC" w:rsidRPr="004306F7" w:rsidRDefault="00FB52CC" w:rsidP="00882B99">
            <w:pPr>
              <w:jc w:val="center"/>
              <w:rPr>
                <w:rFonts w:eastAsia="標楷體"/>
                <w:sz w:val="22"/>
                <w:szCs w:val="22"/>
              </w:rPr>
            </w:pPr>
            <w:r w:rsidRPr="004306F7">
              <w:rPr>
                <w:rFonts w:eastAsia="標楷體"/>
                <w:sz w:val="22"/>
                <w:szCs w:val="22"/>
              </w:rPr>
              <w:t>二年級</w:t>
            </w:r>
          </w:p>
        </w:tc>
        <w:tc>
          <w:tcPr>
            <w:tcW w:w="911" w:type="dxa"/>
            <w:shd w:val="clear" w:color="auto" w:fill="FFFFFF" w:themeFill="background1"/>
            <w:vAlign w:val="center"/>
          </w:tcPr>
          <w:p w:rsidR="00FB52CC" w:rsidRPr="004306F7" w:rsidRDefault="00FB52CC" w:rsidP="00882B99">
            <w:pPr>
              <w:jc w:val="center"/>
              <w:rPr>
                <w:rFonts w:eastAsia="標楷體"/>
                <w:sz w:val="22"/>
                <w:szCs w:val="22"/>
              </w:rPr>
            </w:pPr>
            <w:r w:rsidRPr="004306F7">
              <w:rPr>
                <w:rFonts w:eastAsia="標楷體"/>
                <w:sz w:val="22"/>
                <w:szCs w:val="22"/>
              </w:rPr>
              <w:t>三年級</w:t>
            </w:r>
          </w:p>
        </w:tc>
        <w:tc>
          <w:tcPr>
            <w:tcW w:w="901" w:type="dxa"/>
            <w:shd w:val="clear" w:color="auto" w:fill="FFFFFF" w:themeFill="background1"/>
            <w:vAlign w:val="center"/>
          </w:tcPr>
          <w:p w:rsidR="00FB52CC" w:rsidRPr="004306F7" w:rsidRDefault="00FB52CC" w:rsidP="00882B99">
            <w:pPr>
              <w:jc w:val="center"/>
              <w:rPr>
                <w:rFonts w:eastAsia="標楷體"/>
                <w:sz w:val="22"/>
                <w:szCs w:val="22"/>
              </w:rPr>
            </w:pPr>
            <w:r w:rsidRPr="004306F7">
              <w:rPr>
                <w:rFonts w:eastAsia="標楷體"/>
                <w:sz w:val="22"/>
                <w:szCs w:val="22"/>
              </w:rPr>
              <w:t>四年級</w:t>
            </w:r>
          </w:p>
        </w:tc>
        <w:tc>
          <w:tcPr>
            <w:tcW w:w="902" w:type="dxa"/>
            <w:shd w:val="clear" w:color="auto" w:fill="FFFFFF" w:themeFill="background1"/>
            <w:vAlign w:val="center"/>
          </w:tcPr>
          <w:p w:rsidR="00FB52CC" w:rsidRPr="004306F7" w:rsidRDefault="00FB52CC" w:rsidP="00882B99">
            <w:pPr>
              <w:jc w:val="center"/>
              <w:rPr>
                <w:rFonts w:eastAsia="標楷體"/>
                <w:sz w:val="22"/>
                <w:szCs w:val="22"/>
              </w:rPr>
            </w:pPr>
            <w:r w:rsidRPr="004306F7">
              <w:rPr>
                <w:rFonts w:eastAsia="標楷體"/>
                <w:sz w:val="22"/>
                <w:szCs w:val="22"/>
              </w:rPr>
              <w:t>五年級</w:t>
            </w:r>
          </w:p>
        </w:tc>
        <w:tc>
          <w:tcPr>
            <w:tcW w:w="902" w:type="dxa"/>
            <w:shd w:val="clear" w:color="auto" w:fill="FFFFFF" w:themeFill="background1"/>
            <w:vAlign w:val="center"/>
          </w:tcPr>
          <w:p w:rsidR="00FB52CC" w:rsidRPr="004306F7" w:rsidRDefault="00FB52CC" w:rsidP="00882B99">
            <w:pPr>
              <w:jc w:val="center"/>
              <w:rPr>
                <w:rFonts w:eastAsia="標楷體"/>
                <w:sz w:val="22"/>
                <w:szCs w:val="22"/>
              </w:rPr>
            </w:pPr>
            <w:r w:rsidRPr="004306F7">
              <w:rPr>
                <w:rFonts w:eastAsia="標楷體"/>
                <w:sz w:val="22"/>
                <w:szCs w:val="22"/>
              </w:rPr>
              <w:t>六年級</w:t>
            </w:r>
          </w:p>
        </w:tc>
      </w:tr>
      <w:tr w:rsidR="00182017" w:rsidRPr="004306F7" w:rsidTr="004306F7">
        <w:trPr>
          <w:trHeight w:val="510"/>
          <w:jc w:val="center"/>
        </w:trPr>
        <w:tc>
          <w:tcPr>
            <w:tcW w:w="3891" w:type="dxa"/>
            <w:gridSpan w:val="5"/>
            <w:vMerge/>
            <w:tcBorders>
              <w:tl2br w:val="single" w:sz="4" w:space="0" w:color="auto"/>
            </w:tcBorders>
            <w:vAlign w:val="center"/>
          </w:tcPr>
          <w:p w:rsidR="00FB52CC" w:rsidRPr="004306F7" w:rsidRDefault="00FB52CC" w:rsidP="00882B99">
            <w:pPr>
              <w:jc w:val="center"/>
              <w:rPr>
                <w:rFonts w:eastAsia="標楷體"/>
                <w:sz w:val="22"/>
                <w:szCs w:val="22"/>
              </w:rPr>
            </w:pPr>
          </w:p>
        </w:tc>
        <w:tc>
          <w:tcPr>
            <w:tcW w:w="993" w:type="dxa"/>
            <w:vAlign w:val="center"/>
          </w:tcPr>
          <w:p w:rsidR="00FB52CC" w:rsidRPr="004306F7" w:rsidRDefault="00FB52CC" w:rsidP="00882B99">
            <w:pPr>
              <w:jc w:val="center"/>
              <w:rPr>
                <w:rFonts w:eastAsia="標楷體"/>
                <w:sz w:val="22"/>
                <w:szCs w:val="22"/>
              </w:rPr>
            </w:pPr>
            <w:r w:rsidRPr="004306F7">
              <w:rPr>
                <w:rFonts w:eastAsia="標楷體"/>
                <w:sz w:val="22"/>
                <w:szCs w:val="22"/>
              </w:rPr>
              <w:t>節數</w:t>
            </w:r>
          </w:p>
        </w:tc>
        <w:tc>
          <w:tcPr>
            <w:tcW w:w="902" w:type="dxa"/>
            <w:shd w:val="clear" w:color="auto" w:fill="FFFFFF" w:themeFill="background1"/>
            <w:vAlign w:val="center"/>
          </w:tcPr>
          <w:p w:rsidR="00FB52CC" w:rsidRPr="004306F7" w:rsidRDefault="00FB52CC" w:rsidP="00882B99">
            <w:pPr>
              <w:jc w:val="center"/>
              <w:rPr>
                <w:rFonts w:eastAsia="標楷體"/>
                <w:sz w:val="22"/>
                <w:szCs w:val="22"/>
              </w:rPr>
            </w:pPr>
            <w:r w:rsidRPr="004306F7">
              <w:rPr>
                <w:rFonts w:eastAsia="標楷體"/>
                <w:sz w:val="22"/>
                <w:szCs w:val="22"/>
              </w:rPr>
              <w:t>節數</w:t>
            </w:r>
          </w:p>
        </w:tc>
        <w:tc>
          <w:tcPr>
            <w:tcW w:w="911" w:type="dxa"/>
            <w:shd w:val="clear" w:color="auto" w:fill="FFFFFF" w:themeFill="background1"/>
            <w:vAlign w:val="center"/>
          </w:tcPr>
          <w:p w:rsidR="00FB52CC" w:rsidRPr="004306F7" w:rsidRDefault="00FB52CC" w:rsidP="00882B99">
            <w:pPr>
              <w:jc w:val="center"/>
              <w:rPr>
                <w:rFonts w:eastAsia="標楷體"/>
                <w:sz w:val="22"/>
                <w:szCs w:val="22"/>
              </w:rPr>
            </w:pPr>
            <w:r w:rsidRPr="004306F7">
              <w:rPr>
                <w:rFonts w:eastAsia="標楷體"/>
                <w:sz w:val="22"/>
                <w:szCs w:val="22"/>
              </w:rPr>
              <w:t>節數</w:t>
            </w:r>
          </w:p>
        </w:tc>
        <w:tc>
          <w:tcPr>
            <w:tcW w:w="901" w:type="dxa"/>
            <w:shd w:val="clear" w:color="auto" w:fill="FFFFFF" w:themeFill="background1"/>
            <w:vAlign w:val="center"/>
          </w:tcPr>
          <w:p w:rsidR="00FB52CC" w:rsidRPr="004306F7" w:rsidRDefault="00FB52CC" w:rsidP="00882B99">
            <w:pPr>
              <w:jc w:val="center"/>
              <w:rPr>
                <w:rFonts w:eastAsia="標楷體"/>
                <w:sz w:val="22"/>
                <w:szCs w:val="22"/>
              </w:rPr>
            </w:pPr>
            <w:r w:rsidRPr="004306F7">
              <w:rPr>
                <w:rFonts w:eastAsia="標楷體"/>
                <w:sz w:val="22"/>
                <w:szCs w:val="22"/>
              </w:rPr>
              <w:t>節數</w:t>
            </w:r>
          </w:p>
        </w:tc>
        <w:tc>
          <w:tcPr>
            <w:tcW w:w="902" w:type="dxa"/>
            <w:shd w:val="clear" w:color="auto" w:fill="FFFFFF" w:themeFill="background1"/>
            <w:vAlign w:val="center"/>
          </w:tcPr>
          <w:p w:rsidR="00FB52CC" w:rsidRPr="004306F7" w:rsidRDefault="00FB52CC" w:rsidP="00882B99">
            <w:pPr>
              <w:jc w:val="center"/>
              <w:rPr>
                <w:rFonts w:eastAsia="標楷體"/>
                <w:sz w:val="22"/>
                <w:szCs w:val="22"/>
              </w:rPr>
            </w:pPr>
            <w:r w:rsidRPr="004306F7">
              <w:rPr>
                <w:rFonts w:eastAsia="標楷體"/>
                <w:sz w:val="22"/>
                <w:szCs w:val="22"/>
              </w:rPr>
              <w:t>節數</w:t>
            </w:r>
          </w:p>
        </w:tc>
        <w:tc>
          <w:tcPr>
            <w:tcW w:w="902" w:type="dxa"/>
            <w:shd w:val="clear" w:color="auto" w:fill="FFFFFF" w:themeFill="background1"/>
            <w:vAlign w:val="center"/>
          </w:tcPr>
          <w:p w:rsidR="00FB52CC" w:rsidRPr="004306F7" w:rsidRDefault="00FB52CC" w:rsidP="00882B99">
            <w:pPr>
              <w:jc w:val="center"/>
              <w:rPr>
                <w:rFonts w:eastAsia="標楷體"/>
                <w:sz w:val="22"/>
                <w:szCs w:val="22"/>
              </w:rPr>
            </w:pPr>
            <w:r w:rsidRPr="004306F7">
              <w:rPr>
                <w:rFonts w:eastAsia="標楷體"/>
                <w:sz w:val="22"/>
                <w:szCs w:val="22"/>
              </w:rPr>
              <w:t>節數</w:t>
            </w:r>
          </w:p>
        </w:tc>
      </w:tr>
      <w:tr w:rsidR="00182017" w:rsidRPr="004306F7" w:rsidTr="004306F7">
        <w:trPr>
          <w:trHeight w:val="510"/>
          <w:jc w:val="center"/>
        </w:trPr>
        <w:tc>
          <w:tcPr>
            <w:tcW w:w="453" w:type="dxa"/>
            <w:vMerge w:val="restart"/>
            <w:vAlign w:val="center"/>
          </w:tcPr>
          <w:p w:rsidR="00182017" w:rsidRPr="004306F7" w:rsidRDefault="00182017" w:rsidP="00182017">
            <w:pPr>
              <w:jc w:val="center"/>
              <w:rPr>
                <w:rFonts w:eastAsia="標楷體"/>
                <w:sz w:val="22"/>
                <w:szCs w:val="22"/>
              </w:rPr>
            </w:pPr>
            <w:r w:rsidRPr="004306F7">
              <w:rPr>
                <w:rFonts w:eastAsia="標楷體"/>
                <w:sz w:val="22"/>
                <w:szCs w:val="22"/>
              </w:rPr>
              <w:t>部</w:t>
            </w:r>
          </w:p>
          <w:p w:rsidR="00182017" w:rsidRPr="004306F7" w:rsidRDefault="00182017" w:rsidP="00182017">
            <w:pPr>
              <w:jc w:val="center"/>
              <w:rPr>
                <w:rFonts w:eastAsia="標楷體"/>
                <w:sz w:val="22"/>
                <w:szCs w:val="22"/>
              </w:rPr>
            </w:pPr>
            <w:r w:rsidRPr="004306F7">
              <w:rPr>
                <w:rFonts w:eastAsia="標楷體"/>
                <w:sz w:val="22"/>
                <w:szCs w:val="22"/>
              </w:rPr>
              <w:t>定</w:t>
            </w:r>
          </w:p>
          <w:p w:rsidR="00182017" w:rsidRPr="004306F7" w:rsidRDefault="00182017" w:rsidP="00182017">
            <w:pPr>
              <w:jc w:val="center"/>
              <w:rPr>
                <w:rFonts w:eastAsia="標楷體"/>
                <w:sz w:val="22"/>
                <w:szCs w:val="22"/>
              </w:rPr>
            </w:pPr>
            <w:r w:rsidRPr="004306F7">
              <w:rPr>
                <w:rFonts w:eastAsia="標楷體"/>
                <w:sz w:val="22"/>
                <w:szCs w:val="22"/>
              </w:rPr>
              <w:t>課</w:t>
            </w:r>
          </w:p>
          <w:p w:rsidR="00182017" w:rsidRPr="004306F7" w:rsidRDefault="00182017" w:rsidP="00182017">
            <w:pPr>
              <w:jc w:val="center"/>
              <w:rPr>
                <w:rFonts w:eastAsia="標楷體"/>
                <w:sz w:val="22"/>
                <w:szCs w:val="22"/>
              </w:rPr>
            </w:pPr>
            <w:r w:rsidRPr="004306F7">
              <w:rPr>
                <w:rFonts w:eastAsia="標楷體"/>
                <w:sz w:val="22"/>
                <w:szCs w:val="22"/>
              </w:rPr>
              <w:t>程</w:t>
            </w:r>
          </w:p>
        </w:tc>
        <w:tc>
          <w:tcPr>
            <w:tcW w:w="453" w:type="dxa"/>
            <w:vMerge w:val="restart"/>
            <w:vAlign w:val="center"/>
          </w:tcPr>
          <w:p w:rsidR="00182017" w:rsidRPr="004306F7" w:rsidRDefault="00182017" w:rsidP="00182017">
            <w:pPr>
              <w:jc w:val="center"/>
              <w:rPr>
                <w:rFonts w:eastAsia="標楷體"/>
                <w:sz w:val="22"/>
                <w:szCs w:val="22"/>
              </w:rPr>
            </w:pPr>
            <w:r w:rsidRPr="004306F7">
              <w:rPr>
                <w:rFonts w:eastAsia="標楷體"/>
                <w:sz w:val="22"/>
                <w:szCs w:val="22"/>
              </w:rPr>
              <w:t>領域學習課程</w:t>
            </w:r>
          </w:p>
        </w:tc>
        <w:tc>
          <w:tcPr>
            <w:tcW w:w="619" w:type="dxa"/>
            <w:vMerge w:val="restart"/>
            <w:vAlign w:val="center"/>
          </w:tcPr>
          <w:p w:rsidR="00182017" w:rsidRPr="004306F7" w:rsidRDefault="00182017" w:rsidP="00182017">
            <w:pPr>
              <w:jc w:val="center"/>
              <w:rPr>
                <w:rFonts w:eastAsia="標楷體"/>
                <w:sz w:val="22"/>
                <w:szCs w:val="22"/>
              </w:rPr>
            </w:pPr>
            <w:r w:rsidRPr="004306F7">
              <w:rPr>
                <w:rFonts w:eastAsia="標楷體"/>
                <w:sz w:val="22"/>
                <w:szCs w:val="22"/>
              </w:rPr>
              <w:t>語</w:t>
            </w:r>
          </w:p>
          <w:p w:rsidR="00182017" w:rsidRPr="004306F7" w:rsidRDefault="00182017" w:rsidP="00182017">
            <w:pPr>
              <w:jc w:val="center"/>
              <w:rPr>
                <w:rFonts w:eastAsia="標楷體"/>
                <w:sz w:val="22"/>
                <w:szCs w:val="22"/>
              </w:rPr>
            </w:pPr>
            <w:r w:rsidRPr="004306F7">
              <w:rPr>
                <w:rFonts w:eastAsia="標楷體"/>
                <w:sz w:val="22"/>
                <w:szCs w:val="22"/>
              </w:rPr>
              <w:t>文</w:t>
            </w:r>
          </w:p>
        </w:tc>
        <w:tc>
          <w:tcPr>
            <w:tcW w:w="2366"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國語文</w:t>
            </w:r>
          </w:p>
        </w:tc>
        <w:tc>
          <w:tcPr>
            <w:tcW w:w="993" w:type="dxa"/>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6</w:t>
            </w:r>
          </w:p>
        </w:tc>
        <w:tc>
          <w:tcPr>
            <w:tcW w:w="902"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6</w:t>
            </w:r>
          </w:p>
        </w:tc>
        <w:tc>
          <w:tcPr>
            <w:tcW w:w="911"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5</w:t>
            </w:r>
          </w:p>
        </w:tc>
        <w:tc>
          <w:tcPr>
            <w:tcW w:w="901"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5</w:t>
            </w:r>
          </w:p>
        </w:tc>
        <w:tc>
          <w:tcPr>
            <w:tcW w:w="902"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5</w:t>
            </w:r>
          </w:p>
        </w:tc>
        <w:tc>
          <w:tcPr>
            <w:tcW w:w="902"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5</w:t>
            </w:r>
          </w:p>
        </w:tc>
      </w:tr>
      <w:tr w:rsidR="00182017" w:rsidRPr="004306F7" w:rsidTr="004306F7">
        <w:trPr>
          <w:trHeight w:val="510"/>
          <w:jc w:val="center"/>
        </w:trPr>
        <w:tc>
          <w:tcPr>
            <w:tcW w:w="453" w:type="dxa"/>
            <w:vMerge/>
            <w:vAlign w:val="center"/>
          </w:tcPr>
          <w:p w:rsidR="00182017" w:rsidRPr="004306F7" w:rsidRDefault="00182017" w:rsidP="00182017">
            <w:pPr>
              <w:jc w:val="center"/>
              <w:rPr>
                <w:rFonts w:eastAsia="標楷體"/>
                <w:sz w:val="22"/>
                <w:szCs w:val="22"/>
              </w:rPr>
            </w:pPr>
          </w:p>
        </w:tc>
        <w:tc>
          <w:tcPr>
            <w:tcW w:w="453" w:type="dxa"/>
            <w:vMerge/>
            <w:vAlign w:val="center"/>
          </w:tcPr>
          <w:p w:rsidR="00182017" w:rsidRPr="004306F7" w:rsidRDefault="00182017" w:rsidP="00182017">
            <w:pPr>
              <w:jc w:val="center"/>
              <w:rPr>
                <w:rFonts w:eastAsia="標楷體"/>
                <w:sz w:val="22"/>
                <w:szCs w:val="22"/>
              </w:rPr>
            </w:pPr>
          </w:p>
        </w:tc>
        <w:tc>
          <w:tcPr>
            <w:tcW w:w="619" w:type="dxa"/>
            <w:vMerge/>
            <w:vAlign w:val="center"/>
          </w:tcPr>
          <w:p w:rsidR="00182017" w:rsidRPr="004306F7" w:rsidRDefault="00182017" w:rsidP="00182017">
            <w:pPr>
              <w:jc w:val="center"/>
              <w:rPr>
                <w:rFonts w:eastAsia="標楷體"/>
                <w:sz w:val="22"/>
                <w:szCs w:val="22"/>
              </w:rPr>
            </w:pPr>
          </w:p>
        </w:tc>
        <w:tc>
          <w:tcPr>
            <w:tcW w:w="2366"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本土語文</w:t>
            </w:r>
            <w:r w:rsidRPr="004306F7">
              <w:rPr>
                <w:rFonts w:eastAsia="標楷體"/>
                <w:sz w:val="22"/>
                <w:szCs w:val="22"/>
              </w:rPr>
              <w:t>/</w:t>
            </w:r>
            <w:r w:rsidRPr="004306F7">
              <w:rPr>
                <w:rFonts w:eastAsia="標楷體"/>
                <w:sz w:val="22"/>
                <w:szCs w:val="22"/>
              </w:rPr>
              <w:t>新住民語文</w:t>
            </w:r>
          </w:p>
        </w:tc>
        <w:tc>
          <w:tcPr>
            <w:tcW w:w="993" w:type="dxa"/>
            <w:tcBorders>
              <w:bottom w:val="single" w:sz="4" w:space="0" w:color="auto"/>
            </w:tcBorders>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c>
          <w:tcPr>
            <w:tcW w:w="902" w:type="dxa"/>
            <w:tcBorders>
              <w:bottom w:val="single" w:sz="4" w:space="0" w:color="auto"/>
            </w:tcBorders>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c>
          <w:tcPr>
            <w:tcW w:w="911"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c>
          <w:tcPr>
            <w:tcW w:w="901"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c>
          <w:tcPr>
            <w:tcW w:w="902"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c>
          <w:tcPr>
            <w:tcW w:w="902"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r>
      <w:tr w:rsidR="00182017" w:rsidRPr="004306F7" w:rsidTr="004306F7">
        <w:trPr>
          <w:trHeight w:val="510"/>
          <w:jc w:val="center"/>
        </w:trPr>
        <w:tc>
          <w:tcPr>
            <w:tcW w:w="453" w:type="dxa"/>
            <w:vMerge/>
            <w:vAlign w:val="center"/>
          </w:tcPr>
          <w:p w:rsidR="00182017" w:rsidRPr="004306F7" w:rsidRDefault="00182017" w:rsidP="00182017">
            <w:pPr>
              <w:jc w:val="center"/>
              <w:rPr>
                <w:rFonts w:eastAsia="標楷體"/>
                <w:sz w:val="22"/>
                <w:szCs w:val="22"/>
              </w:rPr>
            </w:pPr>
          </w:p>
        </w:tc>
        <w:tc>
          <w:tcPr>
            <w:tcW w:w="453" w:type="dxa"/>
            <w:vMerge/>
            <w:vAlign w:val="center"/>
          </w:tcPr>
          <w:p w:rsidR="00182017" w:rsidRPr="004306F7" w:rsidRDefault="00182017" w:rsidP="00182017">
            <w:pPr>
              <w:jc w:val="center"/>
              <w:rPr>
                <w:rFonts w:eastAsia="標楷體"/>
                <w:sz w:val="22"/>
                <w:szCs w:val="22"/>
              </w:rPr>
            </w:pPr>
          </w:p>
        </w:tc>
        <w:tc>
          <w:tcPr>
            <w:tcW w:w="619" w:type="dxa"/>
            <w:vMerge/>
            <w:vAlign w:val="center"/>
          </w:tcPr>
          <w:p w:rsidR="00182017" w:rsidRPr="004306F7" w:rsidRDefault="00182017" w:rsidP="00182017">
            <w:pPr>
              <w:jc w:val="center"/>
              <w:rPr>
                <w:rFonts w:eastAsia="標楷體"/>
                <w:sz w:val="22"/>
                <w:szCs w:val="22"/>
              </w:rPr>
            </w:pPr>
          </w:p>
        </w:tc>
        <w:tc>
          <w:tcPr>
            <w:tcW w:w="2366"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英語文</w:t>
            </w:r>
          </w:p>
        </w:tc>
        <w:tc>
          <w:tcPr>
            <w:tcW w:w="993" w:type="dxa"/>
            <w:tcBorders>
              <w:tr2bl w:val="single" w:sz="4" w:space="0" w:color="auto"/>
            </w:tcBorders>
            <w:vAlign w:val="center"/>
          </w:tcPr>
          <w:p w:rsidR="00182017" w:rsidRPr="004306F7" w:rsidRDefault="00182017" w:rsidP="00182017">
            <w:pPr>
              <w:jc w:val="center"/>
              <w:rPr>
                <w:rFonts w:eastAsia="標楷體"/>
                <w:b/>
                <w:color w:val="7030A0"/>
                <w:sz w:val="22"/>
                <w:szCs w:val="22"/>
              </w:rPr>
            </w:pPr>
          </w:p>
        </w:tc>
        <w:tc>
          <w:tcPr>
            <w:tcW w:w="902" w:type="dxa"/>
            <w:tcBorders>
              <w:tr2bl w:val="single" w:sz="4" w:space="0" w:color="auto"/>
            </w:tcBorders>
            <w:shd w:val="clear" w:color="auto" w:fill="FFFFFF" w:themeFill="background1"/>
            <w:vAlign w:val="center"/>
          </w:tcPr>
          <w:p w:rsidR="00182017" w:rsidRPr="004306F7" w:rsidRDefault="00182017" w:rsidP="00182017">
            <w:pPr>
              <w:jc w:val="center"/>
              <w:rPr>
                <w:rFonts w:eastAsia="標楷體"/>
                <w:b/>
                <w:color w:val="7030A0"/>
                <w:sz w:val="22"/>
                <w:szCs w:val="22"/>
              </w:rPr>
            </w:pPr>
          </w:p>
        </w:tc>
        <w:tc>
          <w:tcPr>
            <w:tcW w:w="911"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c>
          <w:tcPr>
            <w:tcW w:w="901"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c>
          <w:tcPr>
            <w:tcW w:w="902"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2</w:t>
            </w:r>
          </w:p>
        </w:tc>
        <w:tc>
          <w:tcPr>
            <w:tcW w:w="902"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2</w:t>
            </w:r>
          </w:p>
        </w:tc>
      </w:tr>
      <w:tr w:rsidR="00182017" w:rsidRPr="004306F7" w:rsidTr="004306F7">
        <w:trPr>
          <w:trHeight w:val="510"/>
          <w:jc w:val="center"/>
        </w:trPr>
        <w:tc>
          <w:tcPr>
            <w:tcW w:w="453" w:type="dxa"/>
            <w:vMerge/>
            <w:vAlign w:val="center"/>
          </w:tcPr>
          <w:p w:rsidR="00182017" w:rsidRPr="004306F7" w:rsidRDefault="00182017" w:rsidP="00182017">
            <w:pPr>
              <w:jc w:val="center"/>
              <w:rPr>
                <w:rFonts w:eastAsia="標楷體"/>
                <w:sz w:val="22"/>
                <w:szCs w:val="22"/>
              </w:rPr>
            </w:pPr>
          </w:p>
        </w:tc>
        <w:tc>
          <w:tcPr>
            <w:tcW w:w="453" w:type="dxa"/>
            <w:vMerge/>
            <w:vAlign w:val="center"/>
          </w:tcPr>
          <w:p w:rsidR="00182017" w:rsidRPr="004306F7" w:rsidRDefault="00182017" w:rsidP="00182017">
            <w:pPr>
              <w:jc w:val="center"/>
              <w:rPr>
                <w:rFonts w:eastAsia="標楷體"/>
                <w:sz w:val="22"/>
                <w:szCs w:val="22"/>
              </w:rPr>
            </w:pPr>
          </w:p>
        </w:tc>
        <w:tc>
          <w:tcPr>
            <w:tcW w:w="2985" w:type="dxa"/>
            <w:gridSpan w:val="3"/>
            <w:vAlign w:val="center"/>
          </w:tcPr>
          <w:p w:rsidR="00182017" w:rsidRPr="004306F7" w:rsidRDefault="00182017" w:rsidP="00182017">
            <w:pPr>
              <w:jc w:val="center"/>
              <w:rPr>
                <w:rFonts w:eastAsia="標楷體"/>
                <w:sz w:val="22"/>
                <w:szCs w:val="22"/>
              </w:rPr>
            </w:pPr>
            <w:r w:rsidRPr="004306F7">
              <w:rPr>
                <w:rFonts w:eastAsia="標楷體"/>
                <w:sz w:val="22"/>
                <w:szCs w:val="22"/>
              </w:rPr>
              <w:t>數學</w:t>
            </w:r>
          </w:p>
        </w:tc>
        <w:tc>
          <w:tcPr>
            <w:tcW w:w="993" w:type="dxa"/>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4</w:t>
            </w:r>
          </w:p>
        </w:tc>
        <w:tc>
          <w:tcPr>
            <w:tcW w:w="902"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4</w:t>
            </w:r>
          </w:p>
        </w:tc>
        <w:tc>
          <w:tcPr>
            <w:tcW w:w="911"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4</w:t>
            </w:r>
          </w:p>
        </w:tc>
        <w:tc>
          <w:tcPr>
            <w:tcW w:w="901"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4</w:t>
            </w:r>
          </w:p>
        </w:tc>
        <w:tc>
          <w:tcPr>
            <w:tcW w:w="902"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4</w:t>
            </w:r>
          </w:p>
        </w:tc>
        <w:tc>
          <w:tcPr>
            <w:tcW w:w="902"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4</w:t>
            </w:r>
          </w:p>
        </w:tc>
      </w:tr>
      <w:tr w:rsidR="00182017" w:rsidRPr="004306F7" w:rsidTr="004306F7">
        <w:trPr>
          <w:trHeight w:val="510"/>
          <w:jc w:val="center"/>
        </w:trPr>
        <w:tc>
          <w:tcPr>
            <w:tcW w:w="453" w:type="dxa"/>
            <w:vMerge/>
            <w:vAlign w:val="center"/>
          </w:tcPr>
          <w:p w:rsidR="00182017" w:rsidRPr="004306F7" w:rsidRDefault="00182017" w:rsidP="00182017">
            <w:pPr>
              <w:jc w:val="center"/>
              <w:rPr>
                <w:rFonts w:eastAsia="標楷體"/>
                <w:sz w:val="22"/>
                <w:szCs w:val="22"/>
              </w:rPr>
            </w:pPr>
          </w:p>
        </w:tc>
        <w:tc>
          <w:tcPr>
            <w:tcW w:w="453" w:type="dxa"/>
            <w:vMerge/>
            <w:vAlign w:val="center"/>
          </w:tcPr>
          <w:p w:rsidR="00182017" w:rsidRPr="004306F7" w:rsidRDefault="00182017" w:rsidP="00182017">
            <w:pPr>
              <w:jc w:val="center"/>
              <w:rPr>
                <w:rFonts w:eastAsia="標楷體"/>
                <w:sz w:val="22"/>
                <w:szCs w:val="22"/>
              </w:rPr>
            </w:pPr>
          </w:p>
        </w:tc>
        <w:tc>
          <w:tcPr>
            <w:tcW w:w="619" w:type="dxa"/>
            <w:vMerge w:val="restart"/>
            <w:vAlign w:val="center"/>
          </w:tcPr>
          <w:p w:rsidR="00182017" w:rsidRPr="004306F7" w:rsidRDefault="00182017" w:rsidP="00182017">
            <w:pPr>
              <w:jc w:val="center"/>
              <w:rPr>
                <w:rFonts w:eastAsia="標楷體"/>
                <w:sz w:val="22"/>
                <w:szCs w:val="22"/>
              </w:rPr>
            </w:pPr>
            <w:r w:rsidRPr="004306F7">
              <w:rPr>
                <w:rFonts w:eastAsia="標楷體"/>
                <w:sz w:val="22"/>
                <w:szCs w:val="22"/>
              </w:rPr>
              <w:t>生活課程</w:t>
            </w:r>
          </w:p>
        </w:tc>
        <w:tc>
          <w:tcPr>
            <w:tcW w:w="2366"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社會</w:t>
            </w:r>
          </w:p>
        </w:tc>
        <w:tc>
          <w:tcPr>
            <w:tcW w:w="993" w:type="dxa"/>
            <w:vMerge w:val="restart"/>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6</w:t>
            </w:r>
          </w:p>
        </w:tc>
        <w:tc>
          <w:tcPr>
            <w:tcW w:w="902" w:type="dxa"/>
            <w:vMerge w:val="restart"/>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6</w:t>
            </w:r>
          </w:p>
        </w:tc>
        <w:tc>
          <w:tcPr>
            <w:tcW w:w="911"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1"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2"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2"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r>
      <w:tr w:rsidR="00182017" w:rsidRPr="004306F7" w:rsidTr="004306F7">
        <w:trPr>
          <w:trHeight w:val="510"/>
          <w:jc w:val="center"/>
        </w:trPr>
        <w:tc>
          <w:tcPr>
            <w:tcW w:w="453" w:type="dxa"/>
            <w:vMerge/>
            <w:vAlign w:val="center"/>
          </w:tcPr>
          <w:p w:rsidR="00182017" w:rsidRPr="004306F7" w:rsidRDefault="00182017" w:rsidP="00182017">
            <w:pPr>
              <w:jc w:val="center"/>
              <w:rPr>
                <w:rFonts w:eastAsia="標楷體"/>
                <w:sz w:val="22"/>
                <w:szCs w:val="22"/>
              </w:rPr>
            </w:pPr>
          </w:p>
        </w:tc>
        <w:tc>
          <w:tcPr>
            <w:tcW w:w="453" w:type="dxa"/>
            <w:vMerge/>
            <w:vAlign w:val="center"/>
          </w:tcPr>
          <w:p w:rsidR="00182017" w:rsidRPr="004306F7" w:rsidRDefault="00182017" w:rsidP="00182017">
            <w:pPr>
              <w:jc w:val="center"/>
              <w:rPr>
                <w:rFonts w:eastAsia="標楷體"/>
                <w:sz w:val="22"/>
                <w:szCs w:val="22"/>
              </w:rPr>
            </w:pPr>
          </w:p>
        </w:tc>
        <w:tc>
          <w:tcPr>
            <w:tcW w:w="619" w:type="dxa"/>
            <w:vMerge/>
            <w:vAlign w:val="center"/>
          </w:tcPr>
          <w:p w:rsidR="00182017" w:rsidRPr="004306F7" w:rsidRDefault="00182017" w:rsidP="00182017">
            <w:pPr>
              <w:jc w:val="center"/>
              <w:rPr>
                <w:rFonts w:eastAsia="標楷體"/>
                <w:sz w:val="22"/>
                <w:szCs w:val="22"/>
              </w:rPr>
            </w:pPr>
          </w:p>
        </w:tc>
        <w:tc>
          <w:tcPr>
            <w:tcW w:w="2366"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自然科學</w:t>
            </w:r>
          </w:p>
        </w:tc>
        <w:tc>
          <w:tcPr>
            <w:tcW w:w="993" w:type="dxa"/>
            <w:vMerge/>
            <w:vAlign w:val="center"/>
          </w:tcPr>
          <w:p w:rsidR="00182017" w:rsidRPr="004306F7" w:rsidRDefault="00182017" w:rsidP="00182017">
            <w:pPr>
              <w:jc w:val="center"/>
              <w:rPr>
                <w:rFonts w:eastAsia="標楷體"/>
                <w:b/>
                <w:color w:val="7030A0"/>
                <w:sz w:val="22"/>
                <w:szCs w:val="22"/>
              </w:rPr>
            </w:pPr>
          </w:p>
        </w:tc>
        <w:tc>
          <w:tcPr>
            <w:tcW w:w="902" w:type="dxa"/>
            <w:vMerge/>
            <w:shd w:val="clear" w:color="auto" w:fill="FFFFFF" w:themeFill="background1"/>
            <w:vAlign w:val="center"/>
          </w:tcPr>
          <w:p w:rsidR="00182017" w:rsidRPr="004306F7" w:rsidRDefault="00182017" w:rsidP="00182017">
            <w:pPr>
              <w:jc w:val="center"/>
              <w:rPr>
                <w:rFonts w:eastAsia="標楷體"/>
                <w:b/>
                <w:color w:val="7030A0"/>
                <w:sz w:val="22"/>
                <w:szCs w:val="22"/>
              </w:rPr>
            </w:pPr>
          </w:p>
        </w:tc>
        <w:tc>
          <w:tcPr>
            <w:tcW w:w="911"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1"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2"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2"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r>
      <w:tr w:rsidR="00182017" w:rsidRPr="004306F7" w:rsidTr="004306F7">
        <w:trPr>
          <w:trHeight w:val="510"/>
          <w:jc w:val="center"/>
        </w:trPr>
        <w:tc>
          <w:tcPr>
            <w:tcW w:w="453" w:type="dxa"/>
            <w:vMerge/>
            <w:vAlign w:val="center"/>
          </w:tcPr>
          <w:p w:rsidR="00182017" w:rsidRPr="004306F7" w:rsidRDefault="00182017" w:rsidP="00182017">
            <w:pPr>
              <w:jc w:val="center"/>
              <w:rPr>
                <w:rFonts w:eastAsia="標楷體"/>
                <w:sz w:val="22"/>
                <w:szCs w:val="22"/>
              </w:rPr>
            </w:pPr>
          </w:p>
        </w:tc>
        <w:tc>
          <w:tcPr>
            <w:tcW w:w="453" w:type="dxa"/>
            <w:vMerge/>
            <w:vAlign w:val="center"/>
          </w:tcPr>
          <w:p w:rsidR="00182017" w:rsidRPr="004306F7" w:rsidRDefault="00182017" w:rsidP="00182017">
            <w:pPr>
              <w:jc w:val="center"/>
              <w:rPr>
                <w:rFonts w:eastAsia="標楷體"/>
                <w:sz w:val="22"/>
                <w:szCs w:val="22"/>
              </w:rPr>
            </w:pPr>
          </w:p>
        </w:tc>
        <w:tc>
          <w:tcPr>
            <w:tcW w:w="619" w:type="dxa"/>
            <w:vMerge/>
            <w:vAlign w:val="center"/>
          </w:tcPr>
          <w:p w:rsidR="00182017" w:rsidRPr="004306F7" w:rsidRDefault="00182017" w:rsidP="00182017">
            <w:pPr>
              <w:jc w:val="center"/>
              <w:rPr>
                <w:rFonts w:eastAsia="標楷體"/>
                <w:sz w:val="22"/>
                <w:szCs w:val="22"/>
              </w:rPr>
            </w:pPr>
          </w:p>
        </w:tc>
        <w:tc>
          <w:tcPr>
            <w:tcW w:w="2366"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藝術</w:t>
            </w:r>
          </w:p>
        </w:tc>
        <w:tc>
          <w:tcPr>
            <w:tcW w:w="993" w:type="dxa"/>
            <w:vMerge/>
            <w:vAlign w:val="center"/>
          </w:tcPr>
          <w:p w:rsidR="00182017" w:rsidRPr="004306F7" w:rsidRDefault="00182017" w:rsidP="00182017">
            <w:pPr>
              <w:jc w:val="center"/>
              <w:rPr>
                <w:rFonts w:eastAsia="標楷體"/>
                <w:b/>
                <w:color w:val="7030A0"/>
                <w:sz w:val="22"/>
                <w:szCs w:val="22"/>
              </w:rPr>
            </w:pPr>
          </w:p>
        </w:tc>
        <w:tc>
          <w:tcPr>
            <w:tcW w:w="902" w:type="dxa"/>
            <w:vMerge/>
            <w:shd w:val="clear" w:color="auto" w:fill="FFFFFF" w:themeFill="background1"/>
            <w:vAlign w:val="center"/>
          </w:tcPr>
          <w:p w:rsidR="00182017" w:rsidRPr="004306F7" w:rsidRDefault="00182017" w:rsidP="00182017">
            <w:pPr>
              <w:jc w:val="center"/>
              <w:rPr>
                <w:rFonts w:eastAsia="標楷體"/>
                <w:b/>
                <w:color w:val="7030A0"/>
                <w:sz w:val="22"/>
                <w:szCs w:val="22"/>
              </w:rPr>
            </w:pPr>
          </w:p>
        </w:tc>
        <w:tc>
          <w:tcPr>
            <w:tcW w:w="911"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1"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2"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2"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r>
      <w:tr w:rsidR="00182017" w:rsidRPr="004306F7" w:rsidTr="004306F7">
        <w:trPr>
          <w:trHeight w:val="510"/>
          <w:jc w:val="center"/>
        </w:trPr>
        <w:tc>
          <w:tcPr>
            <w:tcW w:w="453" w:type="dxa"/>
            <w:vMerge/>
            <w:vAlign w:val="center"/>
          </w:tcPr>
          <w:p w:rsidR="00182017" w:rsidRPr="004306F7" w:rsidRDefault="00182017" w:rsidP="00182017">
            <w:pPr>
              <w:jc w:val="center"/>
              <w:rPr>
                <w:rFonts w:eastAsia="標楷體"/>
                <w:sz w:val="22"/>
                <w:szCs w:val="22"/>
              </w:rPr>
            </w:pPr>
          </w:p>
        </w:tc>
        <w:tc>
          <w:tcPr>
            <w:tcW w:w="453" w:type="dxa"/>
            <w:vMerge/>
            <w:vAlign w:val="center"/>
          </w:tcPr>
          <w:p w:rsidR="00182017" w:rsidRPr="004306F7" w:rsidRDefault="00182017" w:rsidP="00182017">
            <w:pPr>
              <w:jc w:val="center"/>
              <w:rPr>
                <w:rFonts w:eastAsia="標楷體"/>
                <w:sz w:val="22"/>
                <w:szCs w:val="22"/>
              </w:rPr>
            </w:pPr>
          </w:p>
        </w:tc>
        <w:tc>
          <w:tcPr>
            <w:tcW w:w="619" w:type="dxa"/>
            <w:vMerge/>
            <w:vAlign w:val="center"/>
          </w:tcPr>
          <w:p w:rsidR="00182017" w:rsidRPr="004306F7" w:rsidRDefault="00182017" w:rsidP="00182017">
            <w:pPr>
              <w:jc w:val="center"/>
              <w:rPr>
                <w:rFonts w:eastAsia="標楷體"/>
                <w:sz w:val="22"/>
                <w:szCs w:val="22"/>
              </w:rPr>
            </w:pPr>
          </w:p>
        </w:tc>
        <w:tc>
          <w:tcPr>
            <w:tcW w:w="2366"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綜合活動</w:t>
            </w:r>
          </w:p>
        </w:tc>
        <w:tc>
          <w:tcPr>
            <w:tcW w:w="993" w:type="dxa"/>
            <w:vMerge/>
            <w:vAlign w:val="center"/>
          </w:tcPr>
          <w:p w:rsidR="00182017" w:rsidRPr="004306F7" w:rsidRDefault="00182017" w:rsidP="00182017">
            <w:pPr>
              <w:jc w:val="center"/>
              <w:rPr>
                <w:rFonts w:eastAsia="標楷體"/>
                <w:b/>
                <w:color w:val="7030A0"/>
                <w:sz w:val="22"/>
                <w:szCs w:val="22"/>
              </w:rPr>
            </w:pPr>
          </w:p>
        </w:tc>
        <w:tc>
          <w:tcPr>
            <w:tcW w:w="902" w:type="dxa"/>
            <w:vMerge/>
            <w:shd w:val="clear" w:color="auto" w:fill="FFFFFF" w:themeFill="background1"/>
            <w:vAlign w:val="center"/>
          </w:tcPr>
          <w:p w:rsidR="00182017" w:rsidRPr="004306F7" w:rsidRDefault="00182017" w:rsidP="00182017">
            <w:pPr>
              <w:jc w:val="center"/>
              <w:rPr>
                <w:rFonts w:eastAsia="標楷體"/>
                <w:b/>
                <w:color w:val="7030A0"/>
                <w:sz w:val="22"/>
                <w:szCs w:val="22"/>
              </w:rPr>
            </w:pPr>
          </w:p>
        </w:tc>
        <w:tc>
          <w:tcPr>
            <w:tcW w:w="911"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2</w:t>
            </w:r>
          </w:p>
        </w:tc>
        <w:tc>
          <w:tcPr>
            <w:tcW w:w="901"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2</w:t>
            </w:r>
          </w:p>
        </w:tc>
        <w:tc>
          <w:tcPr>
            <w:tcW w:w="902"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2</w:t>
            </w:r>
          </w:p>
        </w:tc>
        <w:tc>
          <w:tcPr>
            <w:tcW w:w="902"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2</w:t>
            </w:r>
          </w:p>
        </w:tc>
      </w:tr>
      <w:tr w:rsidR="00182017" w:rsidRPr="004306F7" w:rsidTr="004306F7">
        <w:trPr>
          <w:trHeight w:val="510"/>
          <w:jc w:val="center"/>
        </w:trPr>
        <w:tc>
          <w:tcPr>
            <w:tcW w:w="453" w:type="dxa"/>
            <w:vMerge/>
            <w:tcBorders>
              <w:bottom w:val="single" w:sz="12" w:space="0" w:color="auto"/>
            </w:tcBorders>
            <w:vAlign w:val="center"/>
          </w:tcPr>
          <w:p w:rsidR="00182017" w:rsidRPr="004306F7" w:rsidRDefault="00182017" w:rsidP="00182017">
            <w:pPr>
              <w:jc w:val="center"/>
              <w:rPr>
                <w:rFonts w:eastAsia="標楷體"/>
                <w:sz w:val="22"/>
                <w:szCs w:val="22"/>
              </w:rPr>
            </w:pPr>
          </w:p>
        </w:tc>
        <w:tc>
          <w:tcPr>
            <w:tcW w:w="453" w:type="dxa"/>
            <w:vMerge/>
            <w:tcBorders>
              <w:bottom w:val="single" w:sz="12" w:space="0" w:color="auto"/>
            </w:tcBorders>
            <w:vAlign w:val="center"/>
          </w:tcPr>
          <w:p w:rsidR="00182017" w:rsidRPr="004306F7" w:rsidRDefault="00182017" w:rsidP="00182017">
            <w:pPr>
              <w:jc w:val="center"/>
              <w:rPr>
                <w:rFonts w:eastAsia="標楷體"/>
                <w:sz w:val="22"/>
                <w:szCs w:val="22"/>
              </w:rPr>
            </w:pPr>
          </w:p>
        </w:tc>
        <w:tc>
          <w:tcPr>
            <w:tcW w:w="2985" w:type="dxa"/>
            <w:gridSpan w:val="3"/>
            <w:tcBorders>
              <w:bottom w:val="single" w:sz="12" w:space="0" w:color="auto"/>
            </w:tcBorders>
            <w:vAlign w:val="center"/>
          </w:tcPr>
          <w:p w:rsidR="00182017" w:rsidRPr="004306F7" w:rsidRDefault="00182017" w:rsidP="00182017">
            <w:pPr>
              <w:jc w:val="center"/>
              <w:rPr>
                <w:rFonts w:eastAsia="標楷體"/>
                <w:sz w:val="22"/>
                <w:szCs w:val="22"/>
              </w:rPr>
            </w:pPr>
            <w:r w:rsidRPr="004306F7">
              <w:rPr>
                <w:rFonts w:eastAsia="標楷體"/>
                <w:sz w:val="22"/>
                <w:szCs w:val="22"/>
              </w:rPr>
              <w:t>健康與體育</w:t>
            </w:r>
          </w:p>
        </w:tc>
        <w:tc>
          <w:tcPr>
            <w:tcW w:w="993" w:type="dxa"/>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2"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11"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1"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2"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2"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r>
      <w:tr w:rsidR="004306F7" w:rsidRPr="004306F7" w:rsidTr="00C94C01">
        <w:trPr>
          <w:trHeight w:val="510"/>
          <w:jc w:val="center"/>
        </w:trPr>
        <w:tc>
          <w:tcPr>
            <w:tcW w:w="3891" w:type="dxa"/>
            <w:gridSpan w:val="5"/>
            <w:tcBorders>
              <w:top w:val="single" w:sz="12" w:space="0" w:color="auto"/>
            </w:tcBorders>
            <w:vAlign w:val="center"/>
          </w:tcPr>
          <w:p w:rsidR="004306F7" w:rsidRPr="004306F7" w:rsidRDefault="004306F7" w:rsidP="004306F7">
            <w:pPr>
              <w:jc w:val="center"/>
              <w:rPr>
                <w:rFonts w:eastAsia="標楷體"/>
                <w:sz w:val="22"/>
                <w:szCs w:val="22"/>
              </w:rPr>
            </w:pPr>
            <w:r w:rsidRPr="004306F7">
              <w:rPr>
                <w:rFonts w:eastAsia="標楷體"/>
                <w:sz w:val="22"/>
                <w:szCs w:val="22"/>
              </w:rPr>
              <w:t>學校實際領域學習總節數</w:t>
            </w:r>
            <w:r w:rsidRPr="004306F7">
              <w:rPr>
                <w:rFonts w:eastAsia="標楷體"/>
                <w:sz w:val="22"/>
                <w:szCs w:val="22"/>
              </w:rPr>
              <w:t>(A)</w:t>
            </w:r>
          </w:p>
        </w:tc>
        <w:tc>
          <w:tcPr>
            <w:tcW w:w="993" w:type="dxa"/>
            <w:vAlign w:val="center"/>
          </w:tcPr>
          <w:p w:rsidR="004306F7" w:rsidRPr="004306F7" w:rsidRDefault="004306F7" w:rsidP="00E57EC7">
            <w:pPr>
              <w:jc w:val="center"/>
              <w:rPr>
                <w:rFonts w:eastAsia="標楷體"/>
                <w:b/>
                <w:color w:val="7030A0"/>
                <w:sz w:val="22"/>
                <w:szCs w:val="22"/>
              </w:rPr>
            </w:pPr>
            <w:r w:rsidRPr="004306F7">
              <w:rPr>
                <w:rFonts w:eastAsia="標楷體"/>
                <w:b/>
                <w:color w:val="7030A0"/>
                <w:sz w:val="22"/>
                <w:szCs w:val="22"/>
              </w:rPr>
              <w:t>20</w:t>
            </w:r>
          </w:p>
        </w:tc>
        <w:tc>
          <w:tcPr>
            <w:tcW w:w="902" w:type="dxa"/>
            <w:shd w:val="clear" w:color="auto" w:fill="FFFFFF" w:themeFill="background1"/>
            <w:vAlign w:val="center"/>
          </w:tcPr>
          <w:p w:rsidR="004306F7" w:rsidRPr="004306F7" w:rsidRDefault="004306F7" w:rsidP="00E57EC7">
            <w:pPr>
              <w:jc w:val="center"/>
              <w:rPr>
                <w:rFonts w:eastAsia="標楷體"/>
                <w:b/>
                <w:color w:val="7030A0"/>
                <w:sz w:val="22"/>
                <w:szCs w:val="22"/>
              </w:rPr>
            </w:pPr>
            <w:r w:rsidRPr="004306F7">
              <w:rPr>
                <w:rFonts w:eastAsia="標楷體"/>
                <w:b/>
                <w:color w:val="7030A0"/>
                <w:sz w:val="22"/>
                <w:szCs w:val="22"/>
              </w:rPr>
              <w:t>20</w:t>
            </w:r>
          </w:p>
        </w:tc>
        <w:tc>
          <w:tcPr>
            <w:tcW w:w="911" w:type="dxa"/>
            <w:shd w:val="clear" w:color="auto" w:fill="FFFFFF" w:themeFill="background1"/>
            <w:vAlign w:val="center"/>
          </w:tcPr>
          <w:p w:rsidR="004306F7" w:rsidRPr="004306F7" w:rsidRDefault="004306F7" w:rsidP="00E57EC7">
            <w:pPr>
              <w:jc w:val="center"/>
              <w:rPr>
                <w:rFonts w:eastAsia="標楷體"/>
                <w:b/>
                <w:color w:val="7030A0"/>
                <w:sz w:val="22"/>
                <w:szCs w:val="22"/>
              </w:rPr>
            </w:pPr>
            <w:r w:rsidRPr="004306F7">
              <w:rPr>
                <w:rFonts w:eastAsia="標楷體"/>
                <w:b/>
                <w:color w:val="7030A0"/>
                <w:sz w:val="22"/>
                <w:szCs w:val="22"/>
              </w:rPr>
              <w:t>25</w:t>
            </w:r>
          </w:p>
        </w:tc>
        <w:tc>
          <w:tcPr>
            <w:tcW w:w="901" w:type="dxa"/>
            <w:shd w:val="clear" w:color="auto" w:fill="FFFFFF" w:themeFill="background1"/>
            <w:vAlign w:val="center"/>
          </w:tcPr>
          <w:p w:rsidR="004306F7" w:rsidRPr="004306F7" w:rsidRDefault="004306F7" w:rsidP="00E57EC7">
            <w:pPr>
              <w:jc w:val="center"/>
              <w:rPr>
                <w:rFonts w:eastAsia="標楷體"/>
                <w:b/>
                <w:color w:val="7030A0"/>
                <w:sz w:val="22"/>
                <w:szCs w:val="22"/>
              </w:rPr>
            </w:pPr>
            <w:r w:rsidRPr="004306F7">
              <w:rPr>
                <w:rFonts w:eastAsia="標楷體"/>
                <w:b/>
                <w:color w:val="7030A0"/>
                <w:sz w:val="22"/>
                <w:szCs w:val="22"/>
              </w:rPr>
              <w:t>25</w:t>
            </w:r>
          </w:p>
        </w:tc>
        <w:tc>
          <w:tcPr>
            <w:tcW w:w="902" w:type="dxa"/>
            <w:shd w:val="clear" w:color="auto" w:fill="FFFFFF" w:themeFill="background1"/>
            <w:vAlign w:val="center"/>
          </w:tcPr>
          <w:p w:rsidR="004306F7" w:rsidRPr="004306F7" w:rsidRDefault="004306F7" w:rsidP="00E57EC7">
            <w:pPr>
              <w:snapToGrid w:val="0"/>
              <w:jc w:val="center"/>
              <w:rPr>
                <w:rFonts w:eastAsia="標楷體"/>
                <w:b/>
                <w:color w:val="7030A0"/>
                <w:sz w:val="22"/>
                <w:szCs w:val="22"/>
              </w:rPr>
            </w:pPr>
            <w:r w:rsidRPr="004306F7">
              <w:rPr>
                <w:rFonts w:eastAsia="標楷體"/>
                <w:b/>
                <w:color w:val="7030A0"/>
                <w:sz w:val="22"/>
                <w:szCs w:val="22"/>
              </w:rPr>
              <w:t>26</w:t>
            </w:r>
          </w:p>
        </w:tc>
        <w:tc>
          <w:tcPr>
            <w:tcW w:w="902" w:type="dxa"/>
            <w:shd w:val="clear" w:color="auto" w:fill="FFFFFF" w:themeFill="background1"/>
            <w:vAlign w:val="center"/>
          </w:tcPr>
          <w:p w:rsidR="004306F7" w:rsidRPr="004306F7" w:rsidRDefault="004306F7" w:rsidP="00E57EC7">
            <w:pPr>
              <w:snapToGrid w:val="0"/>
              <w:jc w:val="center"/>
              <w:rPr>
                <w:rFonts w:eastAsia="標楷體"/>
                <w:b/>
                <w:color w:val="7030A0"/>
                <w:sz w:val="22"/>
                <w:szCs w:val="22"/>
              </w:rPr>
            </w:pPr>
            <w:r w:rsidRPr="004306F7">
              <w:rPr>
                <w:rFonts w:eastAsia="標楷體"/>
                <w:b/>
                <w:color w:val="7030A0"/>
                <w:sz w:val="22"/>
                <w:szCs w:val="22"/>
              </w:rPr>
              <w:t>26</w:t>
            </w:r>
          </w:p>
        </w:tc>
      </w:tr>
      <w:tr w:rsidR="00E57EC7" w:rsidRPr="004306F7" w:rsidTr="004306F7">
        <w:trPr>
          <w:trHeight w:val="510"/>
          <w:jc w:val="center"/>
        </w:trPr>
        <w:tc>
          <w:tcPr>
            <w:tcW w:w="453" w:type="dxa"/>
            <w:vMerge w:val="restart"/>
            <w:vAlign w:val="center"/>
          </w:tcPr>
          <w:p w:rsidR="00E57EC7" w:rsidRPr="004306F7" w:rsidRDefault="00E57EC7" w:rsidP="00E57EC7">
            <w:pPr>
              <w:jc w:val="center"/>
              <w:rPr>
                <w:rFonts w:eastAsia="標楷體"/>
                <w:sz w:val="22"/>
                <w:szCs w:val="22"/>
              </w:rPr>
            </w:pPr>
            <w:r w:rsidRPr="004306F7">
              <w:rPr>
                <w:rFonts w:eastAsia="標楷體"/>
                <w:sz w:val="22"/>
                <w:szCs w:val="22"/>
              </w:rPr>
              <w:t>校</w:t>
            </w:r>
          </w:p>
          <w:p w:rsidR="00E57EC7" w:rsidRPr="004306F7" w:rsidRDefault="00E57EC7" w:rsidP="00E57EC7">
            <w:pPr>
              <w:jc w:val="center"/>
              <w:rPr>
                <w:rFonts w:eastAsia="標楷體"/>
                <w:sz w:val="22"/>
                <w:szCs w:val="22"/>
              </w:rPr>
            </w:pPr>
            <w:r w:rsidRPr="004306F7">
              <w:rPr>
                <w:rFonts w:eastAsia="標楷體"/>
                <w:sz w:val="22"/>
                <w:szCs w:val="22"/>
              </w:rPr>
              <w:t>訂</w:t>
            </w:r>
          </w:p>
          <w:p w:rsidR="00E57EC7" w:rsidRPr="004306F7" w:rsidRDefault="00E57EC7" w:rsidP="00E57EC7">
            <w:pPr>
              <w:jc w:val="center"/>
              <w:rPr>
                <w:rFonts w:eastAsia="標楷體"/>
                <w:sz w:val="22"/>
                <w:szCs w:val="22"/>
              </w:rPr>
            </w:pPr>
            <w:r w:rsidRPr="004306F7">
              <w:rPr>
                <w:rFonts w:eastAsia="標楷體"/>
                <w:sz w:val="22"/>
                <w:szCs w:val="22"/>
              </w:rPr>
              <w:t>課</w:t>
            </w:r>
          </w:p>
          <w:p w:rsidR="00E57EC7" w:rsidRPr="004306F7" w:rsidRDefault="00E57EC7" w:rsidP="00E57EC7">
            <w:pPr>
              <w:jc w:val="center"/>
              <w:rPr>
                <w:rFonts w:eastAsia="標楷體"/>
                <w:sz w:val="22"/>
                <w:szCs w:val="22"/>
              </w:rPr>
            </w:pPr>
            <w:r w:rsidRPr="004306F7">
              <w:rPr>
                <w:rFonts w:eastAsia="標楷體"/>
                <w:sz w:val="22"/>
                <w:szCs w:val="22"/>
              </w:rPr>
              <w:t>程</w:t>
            </w:r>
          </w:p>
        </w:tc>
        <w:tc>
          <w:tcPr>
            <w:tcW w:w="453" w:type="dxa"/>
            <w:vMerge w:val="restart"/>
            <w:vAlign w:val="center"/>
          </w:tcPr>
          <w:p w:rsidR="00E57EC7" w:rsidRPr="004306F7" w:rsidRDefault="00E57EC7" w:rsidP="00E57EC7">
            <w:pPr>
              <w:jc w:val="center"/>
              <w:rPr>
                <w:rFonts w:eastAsia="標楷體"/>
                <w:sz w:val="22"/>
                <w:szCs w:val="22"/>
              </w:rPr>
            </w:pPr>
            <w:r w:rsidRPr="004306F7">
              <w:rPr>
                <w:rFonts w:eastAsia="標楷體"/>
                <w:sz w:val="22"/>
                <w:szCs w:val="22"/>
              </w:rPr>
              <w:t>彈性學習課程</w:t>
            </w:r>
          </w:p>
        </w:tc>
        <w:tc>
          <w:tcPr>
            <w:tcW w:w="2985" w:type="dxa"/>
            <w:gridSpan w:val="3"/>
            <w:vAlign w:val="center"/>
          </w:tcPr>
          <w:p w:rsidR="00E57EC7" w:rsidRPr="004306F7" w:rsidRDefault="00E57EC7" w:rsidP="00E57EC7">
            <w:pPr>
              <w:jc w:val="center"/>
              <w:rPr>
                <w:rFonts w:eastAsia="標楷體"/>
                <w:sz w:val="22"/>
                <w:szCs w:val="22"/>
              </w:rPr>
            </w:pPr>
            <w:r w:rsidRPr="004306F7">
              <w:rPr>
                <w:rFonts w:eastAsia="標楷體"/>
                <w:sz w:val="22"/>
                <w:szCs w:val="22"/>
              </w:rPr>
              <w:t>統整性主題</w:t>
            </w:r>
            <w:r w:rsidRPr="004306F7">
              <w:rPr>
                <w:rFonts w:eastAsia="標楷體"/>
                <w:sz w:val="22"/>
                <w:szCs w:val="22"/>
              </w:rPr>
              <w:t>/</w:t>
            </w:r>
            <w:r w:rsidRPr="004306F7">
              <w:rPr>
                <w:rFonts w:eastAsia="標楷體"/>
                <w:sz w:val="22"/>
                <w:szCs w:val="22"/>
              </w:rPr>
              <w:t>專題</w:t>
            </w:r>
            <w:r w:rsidRPr="004306F7">
              <w:rPr>
                <w:rFonts w:eastAsia="標楷體"/>
                <w:sz w:val="22"/>
                <w:szCs w:val="22"/>
              </w:rPr>
              <w:t>/</w:t>
            </w:r>
            <w:r w:rsidRPr="004306F7">
              <w:rPr>
                <w:rFonts w:eastAsia="標楷體"/>
                <w:sz w:val="22"/>
                <w:szCs w:val="22"/>
              </w:rPr>
              <w:t>議題探究課程</w:t>
            </w:r>
          </w:p>
        </w:tc>
        <w:tc>
          <w:tcPr>
            <w:tcW w:w="993" w:type="dxa"/>
            <w:vAlign w:val="center"/>
          </w:tcPr>
          <w:p w:rsidR="00E57EC7" w:rsidRPr="004306F7" w:rsidRDefault="00765107" w:rsidP="00E57EC7">
            <w:pPr>
              <w:jc w:val="center"/>
              <w:rPr>
                <w:rFonts w:eastAsia="標楷體"/>
                <w:sz w:val="22"/>
                <w:szCs w:val="22"/>
              </w:rPr>
            </w:pPr>
            <w:r>
              <w:rPr>
                <w:rFonts w:eastAsia="標楷體" w:hint="eastAsia"/>
                <w:sz w:val="22"/>
                <w:szCs w:val="22"/>
              </w:rPr>
              <w:t>3</w:t>
            </w:r>
          </w:p>
        </w:tc>
        <w:tc>
          <w:tcPr>
            <w:tcW w:w="902" w:type="dxa"/>
            <w:shd w:val="clear" w:color="auto" w:fill="FFFFFF" w:themeFill="background1"/>
            <w:vAlign w:val="center"/>
          </w:tcPr>
          <w:p w:rsidR="00E57EC7" w:rsidRPr="004306F7" w:rsidRDefault="00765107" w:rsidP="00E57EC7">
            <w:pPr>
              <w:jc w:val="center"/>
              <w:rPr>
                <w:rFonts w:eastAsia="標楷體"/>
                <w:sz w:val="22"/>
                <w:szCs w:val="22"/>
              </w:rPr>
            </w:pPr>
            <w:r>
              <w:rPr>
                <w:rFonts w:eastAsia="標楷體" w:hint="eastAsia"/>
                <w:sz w:val="22"/>
                <w:szCs w:val="22"/>
              </w:rPr>
              <w:t>3</w:t>
            </w:r>
          </w:p>
        </w:tc>
        <w:tc>
          <w:tcPr>
            <w:tcW w:w="911" w:type="dxa"/>
            <w:shd w:val="clear" w:color="auto" w:fill="FFFFFF" w:themeFill="background1"/>
            <w:vAlign w:val="center"/>
          </w:tcPr>
          <w:p w:rsidR="00E57EC7" w:rsidRPr="004306F7" w:rsidRDefault="00765107" w:rsidP="00E57EC7">
            <w:pPr>
              <w:jc w:val="center"/>
              <w:rPr>
                <w:rFonts w:eastAsia="標楷體"/>
                <w:sz w:val="22"/>
                <w:szCs w:val="22"/>
              </w:rPr>
            </w:pPr>
            <w:r>
              <w:rPr>
                <w:rFonts w:eastAsia="標楷體" w:hint="eastAsia"/>
                <w:sz w:val="22"/>
                <w:szCs w:val="22"/>
              </w:rPr>
              <w:t>4</w:t>
            </w:r>
          </w:p>
        </w:tc>
        <w:tc>
          <w:tcPr>
            <w:tcW w:w="901" w:type="dxa"/>
            <w:shd w:val="clear" w:color="auto" w:fill="FFFFFF" w:themeFill="background1"/>
            <w:vAlign w:val="center"/>
          </w:tcPr>
          <w:p w:rsidR="00E57EC7" w:rsidRPr="004306F7" w:rsidRDefault="00765107" w:rsidP="00E57EC7">
            <w:pPr>
              <w:jc w:val="center"/>
              <w:rPr>
                <w:rFonts w:eastAsia="標楷體"/>
                <w:sz w:val="22"/>
                <w:szCs w:val="22"/>
              </w:rPr>
            </w:pPr>
            <w:r>
              <w:rPr>
                <w:rFonts w:eastAsia="標楷體" w:hint="eastAsia"/>
                <w:sz w:val="22"/>
                <w:szCs w:val="22"/>
              </w:rPr>
              <w:t>4</w:t>
            </w:r>
          </w:p>
        </w:tc>
        <w:tc>
          <w:tcPr>
            <w:tcW w:w="902" w:type="dxa"/>
            <w:shd w:val="clear" w:color="auto" w:fill="FFFFFF" w:themeFill="background1"/>
            <w:vAlign w:val="center"/>
          </w:tcPr>
          <w:p w:rsidR="00E57EC7" w:rsidRPr="004306F7" w:rsidRDefault="006428A1" w:rsidP="00E57EC7">
            <w:pPr>
              <w:jc w:val="center"/>
              <w:rPr>
                <w:rFonts w:eastAsia="標楷體"/>
                <w:sz w:val="22"/>
                <w:szCs w:val="22"/>
              </w:rPr>
            </w:pPr>
            <w:r>
              <w:rPr>
                <w:rFonts w:eastAsia="標楷體" w:hint="eastAsia"/>
                <w:sz w:val="22"/>
                <w:szCs w:val="22"/>
              </w:rPr>
              <w:t>4</w:t>
            </w:r>
          </w:p>
        </w:tc>
        <w:tc>
          <w:tcPr>
            <w:tcW w:w="902" w:type="dxa"/>
            <w:shd w:val="clear" w:color="auto" w:fill="FFFFFF" w:themeFill="background1"/>
            <w:vAlign w:val="center"/>
          </w:tcPr>
          <w:p w:rsidR="00E57EC7" w:rsidRPr="004306F7" w:rsidRDefault="006428A1" w:rsidP="00E57EC7">
            <w:pPr>
              <w:jc w:val="center"/>
              <w:rPr>
                <w:rFonts w:eastAsia="標楷體"/>
                <w:sz w:val="22"/>
                <w:szCs w:val="22"/>
              </w:rPr>
            </w:pPr>
            <w:r>
              <w:rPr>
                <w:rFonts w:eastAsia="標楷體" w:hint="eastAsia"/>
                <w:sz w:val="22"/>
                <w:szCs w:val="22"/>
              </w:rPr>
              <w:t>4</w:t>
            </w:r>
          </w:p>
        </w:tc>
      </w:tr>
      <w:tr w:rsidR="00E57EC7" w:rsidRPr="004306F7" w:rsidTr="004306F7">
        <w:trPr>
          <w:trHeight w:val="510"/>
          <w:jc w:val="center"/>
        </w:trPr>
        <w:tc>
          <w:tcPr>
            <w:tcW w:w="453" w:type="dxa"/>
            <w:vMerge/>
            <w:vAlign w:val="center"/>
          </w:tcPr>
          <w:p w:rsidR="00E57EC7" w:rsidRPr="004306F7" w:rsidRDefault="00E57EC7" w:rsidP="00E57EC7">
            <w:pPr>
              <w:jc w:val="center"/>
              <w:rPr>
                <w:rFonts w:eastAsia="標楷體"/>
                <w:sz w:val="22"/>
                <w:szCs w:val="22"/>
              </w:rPr>
            </w:pPr>
          </w:p>
        </w:tc>
        <w:tc>
          <w:tcPr>
            <w:tcW w:w="453" w:type="dxa"/>
            <w:vMerge/>
            <w:vAlign w:val="center"/>
          </w:tcPr>
          <w:p w:rsidR="00E57EC7" w:rsidRPr="004306F7" w:rsidRDefault="00E57EC7" w:rsidP="00E57EC7">
            <w:pPr>
              <w:jc w:val="center"/>
              <w:rPr>
                <w:rFonts w:eastAsia="標楷體"/>
                <w:sz w:val="22"/>
                <w:szCs w:val="22"/>
              </w:rPr>
            </w:pPr>
          </w:p>
        </w:tc>
        <w:tc>
          <w:tcPr>
            <w:tcW w:w="2985" w:type="dxa"/>
            <w:gridSpan w:val="3"/>
            <w:vAlign w:val="center"/>
          </w:tcPr>
          <w:p w:rsidR="00E57EC7" w:rsidRPr="004306F7" w:rsidRDefault="00E57EC7" w:rsidP="00E57EC7">
            <w:pPr>
              <w:jc w:val="center"/>
              <w:rPr>
                <w:rFonts w:eastAsia="標楷體"/>
                <w:sz w:val="22"/>
                <w:szCs w:val="22"/>
              </w:rPr>
            </w:pPr>
            <w:r w:rsidRPr="004306F7">
              <w:rPr>
                <w:rFonts w:eastAsia="標楷體"/>
                <w:sz w:val="22"/>
                <w:szCs w:val="22"/>
              </w:rPr>
              <w:t>社團活動與技藝課程</w:t>
            </w:r>
          </w:p>
        </w:tc>
        <w:tc>
          <w:tcPr>
            <w:tcW w:w="993" w:type="dxa"/>
            <w:vAlign w:val="center"/>
          </w:tcPr>
          <w:p w:rsidR="00E57EC7" w:rsidRPr="004306F7" w:rsidRDefault="00E57EC7" w:rsidP="00E57EC7">
            <w:pPr>
              <w:jc w:val="center"/>
              <w:rPr>
                <w:rFonts w:eastAsia="標楷體"/>
                <w:sz w:val="22"/>
                <w:szCs w:val="22"/>
              </w:rPr>
            </w:pPr>
          </w:p>
        </w:tc>
        <w:tc>
          <w:tcPr>
            <w:tcW w:w="902" w:type="dxa"/>
            <w:shd w:val="clear" w:color="auto" w:fill="FFFFFF" w:themeFill="background1"/>
            <w:vAlign w:val="center"/>
          </w:tcPr>
          <w:p w:rsidR="00E57EC7" w:rsidRPr="004306F7" w:rsidRDefault="00E57EC7" w:rsidP="00E57EC7">
            <w:pPr>
              <w:jc w:val="center"/>
              <w:rPr>
                <w:rFonts w:eastAsia="標楷體"/>
                <w:sz w:val="22"/>
                <w:szCs w:val="22"/>
              </w:rPr>
            </w:pPr>
          </w:p>
        </w:tc>
        <w:tc>
          <w:tcPr>
            <w:tcW w:w="911" w:type="dxa"/>
            <w:shd w:val="clear" w:color="auto" w:fill="FFFFFF" w:themeFill="background1"/>
            <w:vAlign w:val="center"/>
          </w:tcPr>
          <w:p w:rsidR="00E57EC7" w:rsidRPr="004306F7" w:rsidRDefault="00765107" w:rsidP="00E57EC7">
            <w:pPr>
              <w:jc w:val="center"/>
              <w:rPr>
                <w:rFonts w:eastAsia="標楷體"/>
                <w:sz w:val="22"/>
                <w:szCs w:val="22"/>
              </w:rPr>
            </w:pPr>
            <w:r>
              <w:rPr>
                <w:rFonts w:eastAsia="標楷體" w:hint="eastAsia"/>
                <w:sz w:val="22"/>
                <w:szCs w:val="22"/>
              </w:rPr>
              <w:t>1</w:t>
            </w:r>
          </w:p>
        </w:tc>
        <w:tc>
          <w:tcPr>
            <w:tcW w:w="901" w:type="dxa"/>
            <w:shd w:val="clear" w:color="auto" w:fill="FFFFFF" w:themeFill="background1"/>
            <w:vAlign w:val="center"/>
          </w:tcPr>
          <w:p w:rsidR="00E57EC7" w:rsidRPr="004306F7" w:rsidRDefault="00765107" w:rsidP="00E57EC7">
            <w:pPr>
              <w:jc w:val="center"/>
              <w:rPr>
                <w:rFonts w:eastAsia="標楷體"/>
                <w:sz w:val="22"/>
                <w:szCs w:val="22"/>
              </w:rPr>
            </w:pPr>
            <w:r>
              <w:rPr>
                <w:rFonts w:eastAsia="標楷體" w:hint="eastAsia"/>
                <w:sz w:val="22"/>
                <w:szCs w:val="22"/>
              </w:rPr>
              <w:t>1</w:t>
            </w:r>
          </w:p>
        </w:tc>
        <w:tc>
          <w:tcPr>
            <w:tcW w:w="902" w:type="dxa"/>
            <w:shd w:val="clear" w:color="auto" w:fill="FFFFFF" w:themeFill="background1"/>
            <w:vAlign w:val="center"/>
          </w:tcPr>
          <w:p w:rsidR="00E57EC7" w:rsidRPr="004306F7" w:rsidRDefault="006428A1" w:rsidP="00E57EC7">
            <w:pPr>
              <w:jc w:val="center"/>
              <w:rPr>
                <w:rFonts w:eastAsia="標楷體"/>
                <w:sz w:val="22"/>
                <w:szCs w:val="22"/>
              </w:rPr>
            </w:pPr>
            <w:r>
              <w:rPr>
                <w:rFonts w:eastAsia="標楷體" w:hint="eastAsia"/>
                <w:sz w:val="22"/>
                <w:szCs w:val="22"/>
              </w:rPr>
              <w:t>1</w:t>
            </w:r>
          </w:p>
        </w:tc>
        <w:tc>
          <w:tcPr>
            <w:tcW w:w="902" w:type="dxa"/>
            <w:shd w:val="clear" w:color="auto" w:fill="FFFFFF" w:themeFill="background1"/>
            <w:vAlign w:val="center"/>
          </w:tcPr>
          <w:p w:rsidR="00E57EC7" w:rsidRPr="004306F7" w:rsidRDefault="006428A1" w:rsidP="00E57EC7">
            <w:pPr>
              <w:jc w:val="center"/>
              <w:rPr>
                <w:rFonts w:eastAsia="標楷體"/>
                <w:sz w:val="22"/>
                <w:szCs w:val="22"/>
              </w:rPr>
            </w:pPr>
            <w:r>
              <w:rPr>
                <w:rFonts w:eastAsia="標楷體" w:hint="eastAsia"/>
                <w:sz w:val="22"/>
                <w:szCs w:val="22"/>
              </w:rPr>
              <w:t>1</w:t>
            </w:r>
          </w:p>
        </w:tc>
      </w:tr>
      <w:tr w:rsidR="00E57EC7" w:rsidRPr="004306F7" w:rsidTr="004306F7">
        <w:trPr>
          <w:trHeight w:val="510"/>
          <w:jc w:val="center"/>
        </w:trPr>
        <w:tc>
          <w:tcPr>
            <w:tcW w:w="453" w:type="dxa"/>
            <w:vMerge/>
            <w:vAlign w:val="center"/>
          </w:tcPr>
          <w:p w:rsidR="00E57EC7" w:rsidRPr="004306F7" w:rsidRDefault="00E57EC7" w:rsidP="00E57EC7">
            <w:pPr>
              <w:jc w:val="center"/>
              <w:rPr>
                <w:rFonts w:eastAsia="標楷體"/>
                <w:sz w:val="22"/>
                <w:szCs w:val="22"/>
              </w:rPr>
            </w:pPr>
          </w:p>
        </w:tc>
        <w:tc>
          <w:tcPr>
            <w:tcW w:w="453" w:type="dxa"/>
            <w:vMerge/>
            <w:vAlign w:val="center"/>
          </w:tcPr>
          <w:p w:rsidR="00E57EC7" w:rsidRPr="004306F7" w:rsidRDefault="00E57EC7" w:rsidP="00E57EC7">
            <w:pPr>
              <w:jc w:val="center"/>
              <w:rPr>
                <w:rFonts w:eastAsia="標楷體"/>
                <w:sz w:val="22"/>
                <w:szCs w:val="22"/>
              </w:rPr>
            </w:pPr>
          </w:p>
        </w:tc>
        <w:tc>
          <w:tcPr>
            <w:tcW w:w="2985" w:type="dxa"/>
            <w:gridSpan w:val="3"/>
            <w:vAlign w:val="center"/>
          </w:tcPr>
          <w:p w:rsidR="00E57EC7" w:rsidRPr="004306F7" w:rsidRDefault="00E57EC7" w:rsidP="00E57EC7">
            <w:pPr>
              <w:jc w:val="center"/>
              <w:rPr>
                <w:rFonts w:eastAsia="標楷體"/>
                <w:sz w:val="22"/>
                <w:szCs w:val="22"/>
              </w:rPr>
            </w:pPr>
            <w:r w:rsidRPr="004306F7">
              <w:rPr>
                <w:rFonts w:eastAsia="標楷體"/>
                <w:sz w:val="22"/>
                <w:szCs w:val="22"/>
              </w:rPr>
              <w:t>特殊需求領域課程</w:t>
            </w:r>
          </w:p>
        </w:tc>
        <w:tc>
          <w:tcPr>
            <w:tcW w:w="993" w:type="dxa"/>
            <w:vAlign w:val="center"/>
          </w:tcPr>
          <w:p w:rsidR="00E57EC7" w:rsidRPr="004306F7" w:rsidRDefault="00E57EC7" w:rsidP="00E57EC7">
            <w:pPr>
              <w:jc w:val="center"/>
              <w:rPr>
                <w:rFonts w:eastAsia="標楷體"/>
                <w:sz w:val="22"/>
                <w:szCs w:val="22"/>
              </w:rPr>
            </w:pPr>
          </w:p>
        </w:tc>
        <w:tc>
          <w:tcPr>
            <w:tcW w:w="902" w:type="dxa"/>
            <w:shd w:val="clear" w:color="auto" w:fill="FFFFFF" w:themeFill="background1"/>
            <w:vAlign w:val="center"/>
          </w:tcPr>
          <w:p w:rsidR="00E57EC7" w:rsidRPr="004306F7" w:rsidRDefault="00E57EC7" w:rsidP="00E57EC7">
            <w:pPr>
              <w:jc w:val="center"/>
              <w:rPr>
                <w:rFonts w:eastAsia="標楷體"/>
                <w:sz w:val="22"/>
                <w:szCs w:val="22"/>
              </w:rPr>
            </w:pPr>
          </w:p>
        </w:tc>
        <w:tc>
          <w:tcPr>
            <w:tcW w:w="911" w:type="dxa"/>
            <w:shd w:val="clear" w:color="auto" w:fill="FFFFFF" w:themeFill="background1"/>
            <w:vAlign w:val="center"/>
          </w:tcPr>
          <w:p w:rsidR="00E57EC7" w:rsidRPr="004306F7" w:rsidRDefault="00E57EC7" w:rsidP="00E57EC7">
            <w:pPr>
              <w:jc w:val="center"/>
              <w:rPr>
                <w:rFonts w:eastAsia="標楷體"/>
                <w:sz w:val="22"/>
                <w:szCs w:val="22"/>
              </w:rPr>
            </w:pPr>
          </w:p>
        </w:tc>
        <w:tc>
          <w:tcPr>
            <w:tcW w:w="901" w:type="dxa"/>
            <w:shd w:val="clear" w:color="auto" w:fill="FFFFFF" w:themeFill="background1"/>
            <w:vAlign w:val="center"/>
          </w:tcPr>
          <w:p w:rsidR="00E57EC7" w:rsidRPr="004306F7" w:rsidRDefault="00E57EC7" w:rsidP="00E57EC7">
            <w:pPr>
              <w:jc w:val="center"/>
              <w:rPr>
                <w:rFonts w:eastAsia="標楷體"/>
                <w:sz w:val="22"/>
                <w:szCs w:val="22"/>
              </w:rPr>
            </w:pPr>
          </w:p>
        </w:tc>
        <w:tc>
          <w:tcPr>
            <w:tcW w:w="902" w:type="dxa"/>
            <w:shd w:val="clear" w:color="auto" w:fill="FFFFFF" w:themeFill="background1"/>
            <w:vAlign w:val="center"/>
          </w:tcPr>
          <w:p w:rsidR="00E57EC7" w:rsidRPr="004306F7" w:rsidRDefault="00E57EC7" w:rsidP="00E57EC7">
            <w:pPr>
              <w:jc w:val="center"/>
              <w:rPr>
                <w:rFonts w:eastAsia="標楷體"/>
                <w:sz w:val="22"/>
                <w:szCs w:val="22"/>
              </w:rPr>
            </w:pPr>
          </w:p>
        </w:tc>
        <w:tc>
          <w:tcPr>
            <w:tcW w:w="902" w:type="dxa"/>
            <w:shd w:val="clear" w:color="auto" w:fill="FFFFFF" w:themeFill="background1"/>
            <w:vAlign w:val="center"/>
          </w:tcPr>
          <w:p w:rsidR="00E57EC7" w:rsidRPr="004306F7" w:rsidRDefault="00E57EC7" w:rsidP="00E57EC7">
            <w:pPr>
              <w:jc w:val="center"/>
              <w:rPr>
                <w:rFonts w:eastAsia="標楷體"/>
                <w:sz w:val="22"/>
                <w:szCs w:val="22"/>
              </w:rPr>
            </w:pPr>
          </w:p>
        </w:tc>
      </w:tr>
      <w:tr w:rsidR="00E57EC7" w:rsidRPr="004306F7" w:rsidTr="004306F7">
        <w:trPr>
          <w:trHeight w:val="510"/>
          <w:jc w:val="center"/>
        </w:trPr>
        <w:tc>
          <w:tcPr>
            <w:tcW w:w="453" w:type="dxa"/>
            <w:vMerge/>
            <w:tcBorders>
              <w:bottom w:val="single" w:sz="12" w:space="0" w:color="auto"/>
            </w:tcBorders>
            <w:vAlign w:val="center"/>
          </w:tcPr>
          <w:p w:rsidR="00E57EC7" w:rsidRPr="004306F7" w:rsidRDefault="00E57EC7" w:rsidP="00E57EC7">
            <w:pPr>
              <w:jc w:val="center"/>
              <w:rPr>
                <w:rFonts w:eastAsia="標楷體"/>
                <w:sz w:val="22"/>
                <w:szCs w:val="22"/>
              </w:rPr>
            </w:pPr>
          </w:p>
        </w:tc>
        <w:tc>
          <w:tcPr>
            <w:tcW w:w="453" w:type="dxa"/>
            <w:vMerge/>
            <w:tcBorders>
              <w:bottom w:val="single" w:sz="12" w:space="0" w:color="auto"/>
            </w:tcBorders>
            <w:vAlign w:val="center"/>
          </w:tcPr>
          <w:p w:rsidR="00E57EC7" w:rsidRPr="004306F7" w:rsidRDefault="00E57EC7" w:rsidP="00E57EC7">
            <w:pPr>
              <w:jc w:val="center"/>
              <w:rPr>
                <w:rFonts w:eastAsia="標楷體"/>
                <w:sz w:val="22"/>
                <w:szCs w:val="22"/>
              </w:rPr>
            </w:pPr>
          </w:p>
        </w:tc>
        <w:tc>
          <w:tcPr>
            <w:tcW w:w="2985" w:type="dxa"/>
            <w:gridSpan w:val="3"/>
            <w:tcBorders>
              <w:bottom w:val="single" w:sz="12" w:space="0" w:color="auto"/>
            </w:tcBorders>
            <w:vAlign w:val="center"/>
          </w:tcPr>
          <w:p w:rsidR="00E57EC7" w:rsidRPr="004306F7" w:rsidRDefault="00E57EC7" w:rsidP="00E57EC7">
            <w:pPr>
              <w:jc w:val="center"/>
              <w:rPr>
                <w:rFonts w:eastAsia="標楷體"/>
                <w:sz w:val="22"/>
                <w:szCs w:val="22"/>
              </w:rPr>
            </w:pPr>
            <w:r w:rsidRPr="004306F7">
              <w:rPr>
                <w:rFonts w:eastAsia="標楷體"/>
                <w:sz w:val="22"/>
                <w:szCs w:val="22"/>
              </w:rPr>
              <w:t>其他類課程</w:t>
            </w:r>
          </w:p>
        </w:tc>
        <w:tc>
          <w:tcPr>
            <w:tcW w:w="993" w:type="dxa"/>
            <w:vAlign w:val="center"/>
          </w:tcPr>
          <w:p w:rsidR="00E57EC7" w:rsidRPr="004306F7" w:rsidRDefault="00765107" w:rsidP="00E57EC7">
            <w:pPr>
              <w:jc w:val="center"/>
              <w:rPr>
                <w:rFonts w:eastAsia="標楷體"/>
                <w:sz w:val="22"/>
                <w:szCs w:val="22"/>
              </w:rPr>
            </w:pPr>
            <w:r>
              <w:rPr>
                <w:rFonts w:eastAsia="標楷體" w:hint="eastAsia"/>
                <w:sz w:val="22"/>
                <w:szCs w:val="22"/>
              </w:rPr>
              <w:t>1</w:t>
            </w:r>
          </w:p>
        </w:tc>
        <w:tc>
          <w:tcPr>
            <w:tcW w:w="902" w:type="dxa"/>
            <w:shd w:val="clear" w:color="auto" w:fill="FFFFFF" w:themeFill="background1"/>
            <w:vAlign w:val="center"/>
          </w:tcPr>
          <w:p w:rsidR="00E57EC7" w:rsidRPr="004306F7" w:rsidRDefault="00765107" w:rsidP="00E57EC7">
            <w:pPr>
              <w:jc w:val="center"/>
              <w:rPr>
                <w:rFonts w:eastAsia="標楷體"/>
                <w:sz w:val="22"/>
                <w:szCs w:val="22"/>
              </w:rPr>
            </w:pPr>
            <w:r>
              <w:rPr>
                <w:rFonts w:eastAsia="標楷體" w:hint="eastAsia"/>
                <w:sz w:val="22"/>
                <w:szCs w:val="22"/>
              </w:rPr>
              <w:t>1</w:t>
            </w:r>
          </w:p>
        </w:tc>
        <w:tc>
          <w:tcPr>
            <w:tcW w:w="911" w:type="dxa"/>
            <w:shd w:val="clear" w:color="auto" w:fill="FFFFFF" w:themeFill="background1"/>
            <w:vAlign w:val="center"/>
          </w:tcPr>
          <w:p w:rsidR="00E57EC7" w:rsidRPr="004306F7" w:rsidRDefault="00765107" w:rsidP="00E57EC7">
            <w:pPr>
              <w:jc w:val="center"/>
              <w:rPr>
                <w:rFonts w:eastAsia="標楷體"/>
                <w:sz w:val="22"/>
                <w:szCs w:val="22"/>
              </w:rPr>
            </w:pPr>
            <w:r>
              <w:rPr>
                <w:rFonts w:eastAsia="標楷體" w:hint="eastAsia"/>
                <w:sz w:val="22"/>
                <w:szCs w:val="22"/>
              </w:rPr>
              <w:t>1</w:t>
            </w:r>
          </w:p>
        </w:tc>
        <w:tc>
          <w:tcPr>
            <w:tcW w:w="901" w:type="dxa"/>
            <w:shd w:val="clear" w:color="auto" w:fill="FFFFFF" w:themeFill="background1"/>
            <w:vAlign w:val="center"/>
          </w:tcPr>
          <w:p w:rsidR="00E57EC7" w:rsidRPr="004306F7" w:rsidRDefault="00765107" w:rsidP="00E57EC7">
            <w:pPr>
              <w:jc w:val="center"/>
              <w:rPr>
                <w:rFonts w:eastAsia="標楷體"/>
                <w:sz w:val="22"/>
                <w:szCs w:val="22"/>
              </w:rPr>
            </w:pPr>
            <w:r>
              <w:rPr>
                <w:rFonts w:eastAsia="標楷體" w:hint="eastAsia"/>
                <w:sz w:val="22"/>
                <w:szCs w:val="22"/>
              </w:rPr>
              <w:t>1</w:t>
            </w:r>
          </w:p>
        </w:tc>
        <w:tc>
          <w:tcPr>
            <w:tcW w:w="902" w:type="dxa"/>
            <w:shd w:val="clear" w:color="auto" w:fill="FFFFFF" w:themeFill="background1"/>
            <w:vAlign w:val="center"/>
          </w:tcPr>
          <w:p w:rsidR="00E57EC7" w:rsidRPr="004306F7" w:rsidRDefault="00765107" w:rsidP="00E57EC7">
            <w:pPr>
              <w:jc w:val="center"/>
              <w:rPr>
                <w:rFonts w:eastAsia="標楷體"/>
                <w:sz w:val="22"/>
                <w:szCs w:val="22"/>
              </w:rPr>
            </w:pPr>
            <w:r>
              <w:rPr>
                <w:rFonts w:eastAsia="標楷體" w:hint="eastAsia"/>
                <w:sz w:val="22"/>
                <w:szCs w:val="22"/>
              </w:rPr>
              <w:t>1</w:t>
            </w:r>
          </w:p>
        </w:tc>
        <w:tc>
          <w:tcPr>
            <w:tcW w:w="902" w:type="dxa"/>
            <w:shd w:val="clear" w:color="auto" w:fill="FFFFFF" w:themeFill="background1"/>
            <w:vAlign w:val="center"/>
          </w:tcPr>
          <w:p w:rsidR="00E57EC7" w:rsidRPr="004306F7" w:rsidRDefault="00765107" w:rsidP="00E57EC7">
            <w:pPr>
              <w:jc w:val="center"/>
              <w:rPr>
                <w:rFonts w:eastAsia="標楷體"/>
                <w:sz w:val="22"/>
                <w:szCs w:val="22"/>
              </w:rPr>
            </w:pPr>
            <w:r>
              <w:rPr>
                <w:rFonts w:eastAsia="標楷體" w:hint="eastAsia"/>
                <w:sz w:val="22"/>
                <w:szCs w:val="22"/>
              </w:rPr>
              <w:t>1</w:t>
            </w:r>
          </w:p>
        </w:tc>
      </w:tr>
      <w:tr w:rsidR="004306F7" w:rsidRPr="004306F7" w:rsidTr="004306F7">
        <w:trPr>
          <w:trHeight w:val="510"/>
          <w:jc w:val="center"/>
        </w:trPr>
        <w:tc>
          <w:tcPr>
            <w:tcW w:w="3891" w:type="dxa"/>
            <w:gridSpan w:val="5"/>
            <w:tcBorders>
              <w:top w:val="single" w:sz="12" w:space="0" w:color="auto"/>
            </w:tcBorders>
            <w:vAlign w:val="center"/>
          </w:tcPr>
          <w:p w:rsidR="004306F7" w:rsidRPr="004306F7" w:rsidRDefault="004306F7" w:rsidP="004306F7">
            <w:pPr>
              <w:jc w:val="center"/>
              <w:rPr>
                <w:rFonts w:eastAsia="標楷體"/>
                <w:sz w:val="22"/>
                <w:szCs w:val="22"/>
              </w:rPr>
            </w:pPr>
            <w:r w:rsidRPr="004306F7">
              <w:rPr>
                <w:rFonts w:eastAsia="標楷體"/>
                <w:sz w:val="22"/>
                <w:szCs w:val="22"/>
              </w:rPr>
              <w:t>學校實際彈性學習總節數</w:t>
            </w:r>
            <w:r w:rsidRPr="004306F7">
              <w:rPr>
                <w:rFonts w:eastAsia="標楷體"/>
                <w:sz w:val="22"/>
                <w:szCs w:val="22"/>
              </w:rPr>
              <w:t xml:space="preserve">(B) </w:t>
            </w:r>
          </w:p>
        </w:tc>
        <w:tc>
          <w:tcPr>
            <w:tcW w:w="993" w:type="dxa"/>
            <w:vAlign w:val="center"/>
          </w:tcPr>
          <w:p w:rsidR="004306F7" w:rsidRPr="004306F7" w:rsidRDefault="004306F7" w:rsidP="00E57EC7">
            <w:pPr>
              <w:jc w:val="center"/>
              <w:rPr>
                <w:rFonts w:eastAsia="標楷體"/>
                <w:sz w:val="22"/>
                <w:szCs w:val="22"/>
              </w:rPr>
            </w:pPr>
            <w:r w:rsidRPr="004306F7">
              <w:rPr>
                <w:rFonts w:eastAsia="標楷體"/>
                <w:b/>
                <w:color w:val="7030A0"/>
                <w:sz w:val="22"/>
                <w:szCs w:val="22"/>
              </w:rPr>
              <w:t>4</w:t>
            </w:r>
          </w:p>
        </w:tc>
        <w:tc>
          <w:tcPr>
            <w:tcW w:w="902" w:type="dxa"/>
            <w:shd w:val="clear" w:color="auto" w:fill="FFFFFF" w:themeFill="background1"/>
            <w:vAlign w:val="center"/>
          </w:tcPr>
          <w:p w:rsidR="004306F7" w:rsidRPr="004306F7" w:rsidRDefault="004306F7" w:rsidP="00E57EC7">
            <w:pPr>
              <w:jc w:val="center"/>
              <w:rPr>
                <w:rFonts w:eastAsia="標楷體"/>
                <w:sz w:val="22"/>
                <w:szCs w:val="22"/>
              </w:rPr>
            </w:pPr>
            <w:r w:rsidRPr="004306F7">
              <w:rPr>
                <w:rFonts w:eastAsia="標楷體"/>
                <w:b/>
                <w:color w:val="7030A0"/>
                <w:sz w:val="22"/>
                <w:szCs w:val="22"/>
              </w:rPr>
              <w:t>4</w:t>
            </w:r>
          </w:p>
        </w:tc>
        <w:tc>
          <w:tcPr>
            <w:tcW w:w="911" w:type="dxa"/>
            <w:shd w:val="clear" w:color="auto" w:fill="FFFFFF" w:themeFill="background1"/>
            <w:vAlign w:val="center"/>
          </w:tcPr>
          <w:p w:rsidR="004306F7" w:rsidRPr="004306F7" w:rsidRDefault="004306F7" w:rsidP="00E57EC7">
            <w:pPr>
              <w:jc w:val="center"/>
              <w:rPr>
                <w:rFonts w:eastAsia="標楷體"/>
                <w:sz w:val="22"/>
                <w:szCs w:val="22"/>
              </w:rPr>
            </w:pPr>
            <w:r w:rsidRPr="004306F7">
              <w:rPr>
                <w:rFonts w:eastAsia="標楷體"/>
                <w:b/>
                <w:color w:val="7030A0"/>
                <w:sz w:val="22"/>
                <w:szCs w:val="22"/>
              </w:rPr>
              <w:t>6</w:t>
            </w:r>
          </w:p>
        </w:tc>
        <w:tc>
          <w:tcPr>
            <w:tcW w:w="901" w:type="dxa"/>
            <w:shd w:val="clear" w:color="auto" w:fill="FFFFFF" w:themeFill="background1"/>
            <w:vAlign w:val="center"/>
          </w:tcPr>
          <w:p w:rsidR="004306F7" w:rsidRPr="004306F7" w:rsidRDefault="004306F7" w:rsidP="00E57EC7">
            <w:pPr>
              <w:jc w:val="center"/>
              <w:rPr>
                <w:rFonts w:eastAsia="標楷體"/>
                <w:sz w:val="22"/>
                <w:szCs w:val="22"/>
              </w:rPr>
            </w:pPr>
            <w:r w:rsidRPr="004306F7">
              <w:rPr>
                <w:rFonts w:eastAsia="標楷體"/>
                <w:b/>
                <w:color w:val="7030A0"/>
                <w:sz w:val="22"/>
                <w:szCs w:val="22"/>
              </w:rPr>
              <w:t>6</w:t>
            </w:r>
          </w:p>
        </w:tc>
        <w:tc>
          <w:tcPr>
            <w:tcW w:w="902" w:type="dxa"/>
            <w:shd w:val="clear" w:color="auto" w:fill="FFFFFF" w:themeFill="background1"/>
            <w:vAlign w:val="center"/>
          </w:tcPr>
          <w:p w:rsidR="004306F7" w:rsidRPr="004306F7" w:rsidRDefault="004306F7" w:rsidP="00E57EC7">
            <w:pPr>
              <w:snapToGrid w:val="0"/>
              <w:jc w:val="center"/>
              <w:rPr>
                <w:rFonts w:eastAsia="標楷體"/>
                <w:sz w:val="22"/>
                <w:szCs w:val="22"/>
              </w:rPr>
            </w:pPr>
            <w:r w:rsidRPr="004306F7">
              <w:rPr>
                <w:rFonts w:eastAsia="標楷體"/>
                <w:b/>
                <w:color w:val="7030A0"/>
                <w:sz w:val="22"/>
                <w:szCs w:val="22"/>
              </w:rPr>
              <w:t>6</w:t>
            </w:r>
          </w:p>
        </w:tc>
        <w:tc>
          <w:tcPr>
            <w:tcW w:w="902" w:type="dxa"/>
            <w:shd w:val="clear" w:color="auto" w:fill="FFFFFF" w:themeFill="background1"/>
            <w:vAlign w:val="center"/>
          </w:tcPr>
          <w:p w:rsidR="004306F7" w:rsidRPr="004306F7" w:rsidRDefault="004306F7" w:rsidP="00E57EC7">
            <w:pPr>
              <w:snapToGrid w:val="0"/>
              <w:jc w:val="center"/>
              <w:rPr>
                <w:rFonts w:eastAsia="標楷體"/>
                <w:sz w:val="22"/>
                <w:szCs w:val="22"/>
              </w:rPr>
            </w:pPr>
            <w:r w:rsidRPr="004306F7">
              <w:rPr>
                <w:rFonts w:eastAsia="標楷體"/>
                <w:b/>
                <w:color w:val="7030A0"/>
                <w:sz w:val="22"/>
                <w:szCs w:val="22"/>
              </w:rPr>
              <w:t>6</w:t>
            </w:r>
          </w:p>
        </w:tc>
      </w:tr>
      <w:tr w:rsidR="00BF5442" w:rsidRPr="004306F7" w:rsidTr="004306F7">
        <w:trPr>
          <w:trHeight w:val="510"/>
          <w:jc w:val="center"/>
        </w:trPr>
        <w:tc>
          <w:tcPr>
            <w:tcW w:w="2046" w:type="dxa"/>
            <w:gridSpan w:val="4"/>
            <w:vMerge w:val="restart"/>
            <w:vAlign w:val="center"/>
          </w:tcPr>
          <w:p w:rsidR="00BF5442" w:rsidRPr="004306F7" w:rsidRDefault="00BF5442" w:rsidP="00BF5442">
            <w:pPr>
              <w:jc w:val="center"/>
              <w:rPr>
                <w:rFonts w:eastAsia="標楷體"/>
                <w:sz w:val="22"/>
                <w:szCs w:val="22"/>
              </w:rPr>
            </w:pPr>
            <w:r w:rsidRPr="004306F7">
              <w:rPr>
                <w:rFonts w:eastAsia="標楷體"/>
                <w:sz w:val="22"/>
                <w:szCs w:val="22"/>
              </w:rPr>
              <w:t>每週學習總節數</w:t>
            </w:r>
          </w:p>
          <w:p w:rsidR="00BF5442" w:rsidRPr="004306F7" w:rsidRDefault="00BF5442" w:rsidP="00BF5442">
            <w:pPr>
              <w:jc w:val="center"/>
              <w:rPr>
                <w:rFonts w:eastAsia="標楷體"/>
                <w:sz w:val="22"/>
                <w:szCs w:val="22"/>
              </w:rPr>
            </w:pPr>
            <w:r w:rsidRPr="004306F7">
              <w:rPr>
                <w:rFonts w:eastAsia="標楷體"/>
                <w:sz w:val="22"/>
                <w:szCs w:val="22"/>
              </w:rPr>
              <w:t>(A+B)</w:t>
            </w:r>
          </w:p>
        </w:tc>
        <w:tc>
          <w:tcPr>
            <w:tcW w:w="1845" w:type="dxa"/>
            <w:vAlign w:val="center"/>
          </w:tcPr>
          <w:p w:rsidR="00BF5442" w:rsidRPr="004306F7" w:rsidRDefault="00BF5442" w:rsidP="00BF5442">
            <w:pPr>
              <w:jc w:val="center"/>
              <w:rPr>
                <w:rFonts w:eastAsia="標楷體"/>
                <w:sz w:val="22"/>
                <w:szCs w:val="22"/>
              </w:rPr>
            </w:pPr>
            <w:r w:rsidRPr="004306F7">
              <w:rPr>
                <w:rFonts w:eastAsia="標楷體"/>
                <w:sz w:val="22"/>
                <w:szCs w:val="22"/>
              </w:rPr>
              <w:t>學校實際總節數</w:t>
            </w:r>
          </w:p>
        </w:tc>
        <w:tc>
          <w:tcPr>
            <w:tcW w:w="993" w:type="dxa"/>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24</w:t>
            </w:r>
          </w:p>
        </w:tc>
        <w:tc>
          <w:tcPr>
            <w:tcW w:w="902"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24</w:t>
            </w:r>
          </w:p>
        </w:tc>
        <w:tc>
          <w:tcPr>
            <w:tcW w:w="911"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31</w:t>
            </w:r>
          </w:p>
        </w:tc>
        <w:tc>
          <w:tcPr>
            <w:tcW w:w="901"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31</w:t>
            </w:r>
          </w:p>
        </w:tc>
        <w:tc>
          <w:tcPr>
            <w:tcW w:w="902"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32</w:t>
            </w:r>
          </w:p>
        </w:tc>
        <w:tc>
          <w:tcPr>
            <w:tcW w:w="902"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32</w:t>
            </w:r>
          </w:p>
        </w:tc>
      </w:tr>
      <w:tr w:rsidR="00BF5442" w:rsidRPr="004306F7" w:rsidTr="004306F7">
        <w:trPr>
          <w:trHeight w:val="510"/>
          <w:jc w:val="center"/>
        </w:trPr>
        <w:tc>
          <w:tcPr>
            <w:tcW w:w="2046" w:type="dxa"/>
            <w:gridSpan w:val="4"/>
            <w:vMerge/>
            <w:vAlign w:val="center"/>
          </w:tcPr>
          <w:p w:rsidR="00BF5442" w:rsidRPr="004306F7" w:rsidRDefault="00BF5442" w:rsidP="00BF5442">
            <w:pPr>
              <w:jc w:val="center"/>
              <w:rPr>
                <w:rFonts w:eastAsia="標楷體"/>
                <w:sz w:val="22"/>
                <w:szCs w:val="22"/>
              </w:rPr>
            </w:pPr>
          </w:p>
        </w:tc>
        <w:tc>
          <w:tcPr>
            <w:tcW w:w="1845" w:type="dxa"/>
            <w:vAlign w:val="center"/>
          </w:tcPr>
          <w:p w:rsidR="00BF5442" w:rsidRPr="004306F7" w:rsidRDefault="00BF5442" w:rsidP="00BF5442">
            <w:pPr>
              <w:jc w:val="center"/>
              <w:rPr>
                <w:rFonts w:eastAsia="標楷體"/>
                <w:sz w:val="22"/>
                <w:szCs w:val="22"/>
              </w:rPr>
            </w:pPr>
            <w:r w:rsidRPr="004306F7">
              <w:rPr>
                <w:rFonts w:eastAsia="標楷體"/>
                <w:sz w:val="22"/>
                <w:szCs w:val="22"/>
              </w:rPr>
              <w:t>課綱規範總節數</w:t>
            </w:r>
          </w:p>
        </w:tc>
        <w:tc>
          <w:tcPr>
            <w:tcW w:w="993" w:type="dxa"/>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22-24</w:t>
            </w:r>
          </w:p>
        </w:tc>
        <w:tc>
          <w:tcPr>
            <w:tcW w:w="902"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22-24</w:t>
            </w:r>
          </w:p>
        </w:tc>
        <w:tc>
          <w:tcPr>
            <w:tcW w:w="911"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22-24</w:t>
            </w:r>
          </w:p>
        </w:tc>
        <w:tc>
          <w:tcPr>
            <w:tcW w:w="901"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28-31</w:t>
            </w:r>
          </w:p>
        </w:tc>
        <w:tc>
          <w:tcPr>
            <w:tcW w:w="902"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30-33</w:t>
            </w:r>
          </w:p>
        </w:tc>
        <w:tc>
          <w:tcPr>
            <w:tcW w:w="902"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30-33</w:t>
            </w:r>
          </w:p>
        </w:tc>
      </w:tr>
    </w:tbl>
    <w:p w:rsidR="00994FED" w:rsidRPr="007F54B2" w:rsidRDefault="00994FED" w:rsidP="00994FED">
      <w:pPr>
        <w:pStyle w:val="Default"/>
        <w:spacing w:beforeLines="50" w:before="180"/>
        <w:rPr>
          <w:rFonts w:ascii="Times New Roman" w:hAnsi="Times New Roman" w:cs="Times New Roman"/>
          <w:color w:val="auto"/>
          <w:kern w:val="2"/>
        </w:rPr>
      </w:pPr>
      <w:r w:rsidRPr="007F54B2">
        <w:rPr>
          <w:rFonts w:ascii="Times New Roman" w:hAnsi="Times New Roman" w:cs="Times New Roman"/>
          <w:color w:val="auto"/>
          <w:kern w:val="2"/>
        </w:rPr>
        <w:t>註：</w:t>
      </w:r>
    </w:p>
    <w:p w:rsidR="00994FED" w:rsidRPr="00F66635" w:rsidRDefault="00994FED" w:rsidP="008A3898">
      <w:pPr>
        <w:pStyle w:val="Default"/>
        <w:numPr>
          <w:ilvl w:val="0"/>
          <w:numId w:val="3"/>
        </w:numPr>
        <w:spacing w:beforeLines="50" w:before="180"/>
        <w:rPr>
          <w:rFonts w:ascii="Times New Roman" w:eastAsia="新細明體" w:hAnsi="Times New Roman" w:cs="Times New Roman"/>
          <w:color w:val="auto"/>
          <w:kern w:val="2"/>
          <w:highlight w:val="yellow"/>
        </w:rPr>
      </w:pPr>
      <w:r w:rsidRPr="00F66635">
        <w:rPr>
          <w:rFonts w:ascii="Times New Roman" w:eastAsia="新細明體" w:hAnsi="Times New Roman" w:cs="Times New Roman"/>
          <w:color w:val="auto"/>
          <w:kern w:val="2"/>
          <w:highlight w:val="yellow"/>
        </w:rPr>
        <w:t>依連江縣國民中小學教師每週授課節數實施要點第三點：國小各年級每週學習總節數：低年級每週</w:t>
      </w:r>
      <w:r w:rsidRPr="00F66635">
        <w:rPr>
          <w:rFonts w:ascii="Times New Roman" w:eastAsia="新細明體" w:hAnsi="Times New Roman" w:cs="Times New Roman"/>
          <w:color w:val="auto"/>
          <w:kern w:val="2"/>
          <w:highlight w:val="yellow"/>
        </w:rPr>
        <w:t>24</w:t>
      </w:r>
      <w:r w:rsidRPr="00F66635">
        <w:rPr>
          <w:rFonts w:ascii="Times New Roman" w:eastAsia="新細明體" w:hAnsi="Times New Roman" w:cs="Times New Roman"/>
          <w:color w:val="auto"/>
          <w:kern w:val="2"/>
          <w:highlight w:val="yellow"/>
        </w:rPr>
        <w:t>節，中年級每週</w:t>
      </w:r>
      <w:r w:rsidRPr="00F66635">
        <w:rPr>
          <w:rFonts w:ascii="Times New Roman" w:eastAsia="新細明體" w:hAnsi="Times New Roman" w:cs="Times New Roman"/>
          <w:color w:val="auto"/>
          <w:kern w:val="2"/>
          <w:highlight w:val="yellow"/>
        </w:rPr>
        <w:t>31</w:t>
      </w:r>
      <w:r w:rsidRPr="00F66635">
        <w:rPr>
          <w:rFonts w:ascii="Times New Roman" w:eastAsia="新細明體" w:hAnsi="Times New Roman" w:cs="Times New Roman"/>
          <w:color w:val="auto"/>
          <w:kern w:val="2"/>
          <w:highlight w:val="yellow"/>
        </w:rPr>
        <w:t>節，高年級每週</w:t>
      </w:r>
      <w:r w:rsidRPr="00F66635">
        <w:rPr>
          <w:rFonts w:ascii="Times New Roman" w:eastAsia="新細明體" w:hAnsi="Times New Roman" w:cs="Times New Roman"/>
          <w:color w:val="auto"/>
          <w:kern w:val="2"/>
          <w:highlight w:val="yellow"/>
        </w:rPr>
        <w:t>32</w:t>
      </w:r>
      <w:r w:rsidRPr="00F66635">
        <w:rPr>
          <w:rFonts w:ascii="Times New Roman" w:eastAsia="新細明體" w:hAnsi="Times New Roman" w:cs="Times New Roman"/>
          <w:color w:val="auto"/>
          <w:kern w:val="2"/>
          <w:highlight w:val="yellow"/>
        </w:rPr>
        <w:t>節；國中各年級每週學習總節數</w:t>
      </w:r>
      <w:r w:rsidRPr="00F66635">
        <w:rPr>
          <w:rFonts w:ascii="Times New Roman" w:eastAsia="新細明體" w:hAnsi="Times New Roman" w:cs="Times New Roman"/>
          <w:color w:val="auto"/>
          <w:kern w:val="2"/>
          <w:highlight w:val="yellow"/>
        </w:rPr>
        <w:t>35</w:t>
      </w:r>
      <w:r w:rsidRPr="00F66635">
        <w:rPr>
          <w:rFonts w:ascii="Times New Roman" w:eastAsia="新細明體" w:hAnsi="Times New Roman" w:cs="Times New Roman"/>
          <w:color w:val="auto"/>
          <w:kern w:val="2"/>
          <w:highlight w:val="yellow"/>
        </w:rPr>
        <w:t>節。</w:t>
      </w:r>
    </w:p>
    <w:p w:rsidR="00994FED" w:rsidRPr="00F66635" w:rsidRDefault="00994FED" w:rsidP="008A3898">
      <w:pPr>
        <w:pStyle w:val="aa"/>
        <w:numPr>
          <w:ilvl w:val="0"/>
          <w:numId w:val="3"/>
        </w:numPr>
        <w:snapToGrid w:val="0"/>
        <w:ind w:leftChars="0"/>
        <w:rPr>
          <w:highlight w:val="yellow"/>
        </w:rPr>
      </w:pPr>
      <w:r w:rsidRPr="00F66635">
        <w:rPr>
          <w:highlight w:val="yellow"/>
        </w:rPr>
        <w:t>以</w:t>
      </w:r>
      <w:r w:rsidRPr="00F66635">
        <w:rPr>
          <w:highlight w:val="yellow"/>
        </w:rPr>
        <w:t>11</w:t>
      </w:r>
      <w:r w:rsidR="00F00597" w:rsidRPr="00F66635">
        <w:rPr>
          <w:rFonts w:hint="eastAsia"/>
          <w:highlight w:val="yellow"/>
        </w:rPr>
        <w:t>2</w:t>
      </w:r>
      <w:r w:rsidRPr="00F66635">
        <w:rPr>
          <w:highlight w:val="yellow"/>
        </w:rPr>
        <w:t>學年度起始往後填寫該年級至六年級畢業前未來規劃的學習節數分配。</w:t>
      </w:r>
    </w:p>
    <w:p w:rsidR="004306F7" w:rsidRDefault="004306F7" w:rsidP="002147FF">
      <w:pPr>
        <w:pStyle w:val="Default"/>
        <w:rPr>
          <w:rFonts w:ascii="Times New Roman" w:eastAsia="新細明體" w:hAnsi="Times New Roman" w:cs="Times New Roman"/>
          <w:color w:val="auto"/>
          <w:kern w:val="2"/>
          <w:sz w:val="23"/>
          <w:szCs w:val="23"/>
        </w:rPr>
      </w:pPr>
    </w:p>
    <w:p w:rsidR="00182017" w:rsidRPr="007F54B2" w:rsidRDefault="007F54B2" w:rsidP="00182017">
      <w:pPr>
        <w:jc w:val="center"/>
        <w:rPr>
          <w:rFonts w:eastAsia="標楷體"/>
          <w:color w:val="000000" w:themeColor="text1"/>
          <w:sz w:val="28"/>
        </w:rPr>
      </w:pPr>
      <w:r w:rsidRPr="007F54B2">
        <w:rPr>
          <w:rFonts w:eastAsia="標楷體" w:hint="eastAsia"/>
          <w:color w:val="000000" w:themeColor="text1"/>
          <w:sz w:val="28"/>
        </w:rPr>
        <w:lastRenderedPageBreak/>
        <w:t>二年級</w:t>
      </w:r>
      <w:r w:rsidRPr="007F54B2">
        <w:rPr>
          <w:rFonts w:eastAsia="標楷體" w:hint="eastAsia"/>
          <w:color w:val="000000" w:themeColor="text1"/>
          <w:sz w:val="28"/>
        </w:rPr>
        <w:t xml:space="preserve"> (</w:t>
      </w:r>
      <w:r w:rsidR="00182017" w:rsidRPr="007F54B2">
        <w:rPr>
          <w:rFonts w:eastAsia="標楷體"/>
          <w:color w:val="000000" w:themeColor="text1"/>
          <w:sz w:val="28"/>
        </w:rPr>
        <w:t>11</w:t>
      </w:r>
      <w:r w:rsidR="006428A1">
        <w:rPr>
          <w:rFonts w:eastAsia="標楷體" w:hint="eastAsia"/>
          <w:color w:val="000000" w:themeColor="text1"/>
          <w:sz w:val="28"/>
        </w:rPr>
        <w:t>3</w:t>
      </w:r>
      <w:r w:rsidR="00182017" w:rsidRPr="007F54B2">
        <w:rPr>
          <w:rFonts w:eastAsia="標楷體"/>
          <w:color w:val="000000" w:themeColor="text1"/>
          <w:sz w:val="28"/>
        </w:rPr>
        <w:t>學年度入學</w:t>
      </w:r>
      <w:r w:rsidRPr="007F54B2">
        <w:rPr>
          <w:rFonts w:eastAsia="標楷體" w:hint="eastAsia"/>
          <w:color w:val="000000" w:themeColor="text1"/>
          <w:sz w:val="28"/>
        </w:rPr>
        <w:t>)</w:t>
      </w:r>
    </w:p>
    <w:tbl>
      <w:tblPr>
        <w:tblStyle w:val="a3"/>
        <w:tblW w:w="0" w:type="auto"/>
        <w:jc w:val="center"/>
        <w:tblLook w:val="04A0" w:firstRow="1" w:lastRow="0" w:firstColumn="1" w:lastColumn="0" w:noHBand="0" w:noVBand="1"/>
      </w:tblPr>
      <w:tblGrid>
        <w:gridCol w:w="452"/>
        <w:gridCol w:w="452"/>
        <w:gridCol w:w="618"/>
        <w:gridCol w:w="518"/>
        <w:gridCol w:w="1837"/>
        <w:gridCol w:w="996"/>
        <w:gridCol w:w="906"/>
        <w:gridCol w:w="906"/>
        <w:gridCol w:w="905"/>
        <w:gridCol w:w="906"/>
        <w:gridCol w:w="906"/>
      </w:tblGrid>
      <w:tr w:rsidR="00182017" w:rsidRPr="004306F7" w:rsidTr="004306F7">
        <w:trPr>
          <w:trHeight w:val="510"/>
          <w:jc w:val="center"/>
        </w:trPr>
        <w:tc>
          <w:tcPr>
            <w:tcW w:w="3877" w:type="dxa"/>
            <w:gridSpan w:val="5"/>
            <w:vMerge w:val="restart"/>
            <w:tcBorders>
              <w:tl2br w:val="single" w:sz="4" w:space="0" w:color="auto"/>
            </w:tcBorders>
            <w:vAlign w:val="center"/>
          </w:tcPr>
          <w:p w:rsidR="00182017" w:rsidRPr="004306F7" w:rsidRDefault="00182017" w:rsidP="00182017">
            <w:pPr>
              <w:jc w:val="right"/>
              <w:rPr>
                <w:rFonts w:eastAsia="標楷體"/>
                <w:sz w:val="22"/>
                <w:szCs w:val="22"/>
              </w:rPr>
            </w:pPr>
            <w:r w:rsidRPr="004306F7">
              <w:rPr>
                <w:rFonts w:eastAsia="標楷體"/>
                <w:sz w:val="22"/>
                <w:szCs w:val="22"/>
              </w:rPr>
              <w:t>階段</w:t>
            </w:r>
          </w:p>
          <w:p w:rsidR="00182017" w:rsidRPr="004306F7" w:rsidRDefault="00182017" w:rsidP="00182017">
            <w:pPr>
              <w:jc w:val="right"/>
              <w:rPr>
                <w:rFonts w:eastAsia="標楷體"/>
                <w:sz w:val="22"/>
                <w:szCs w:val="22"/>
              </w:rPr>
            </w:pPr>
            <w:r w:rsidRPr="004306F7">
              <w:rPr>
                <w:rFonts w:eastAsia="標楷體"/>
                <w:sz w:val="22"/>
                <w:szCs w:val="22"/>
              </w:rPr>
              <w:t>年級</w:t>
            </w:r>
          </w:p>
          <w:p w:rsidR="00182017" w:rsidRPr="004306F7" w:rsidRDefault="00182017" w:rsidP="00182017">
            <w:pPr>
              <w:rPr>
                <w:rFonts w:eastAsia="標楷體"/>
                <w:sz w:val="22"/>
                <w:szCs w:val="22"/>
              </w:rPr>
            </w:pPr>
            <w:r w:rsidRPr="004306F7">
              <w:rPr>
                <w:rFonts w:eastAsia="標楷體"/>
                <w:sz w:val="22"/>
                <w:szCs w:val="22"/>
              </w:rPr>
              <w:t>領域</w:t>
            </w:r>
            <w:r w:rsidRPr="004306F7">
              <w:rPr>
                <w:rFonts w:eastAsia="標楷體"/>
                <w:sz w:val="22"/>
                <w:szCs w:val="22"/>
              </w:rPr>
              <w:t>/</w:t>
            </w:r>
            <w:r w:rsidRPr="004306F7">
              <w:rPr>
                <w:rFonts w:eastAsia="標楷體"/>
                <w:sz w:val="22"/>
                <w:szCs w:val="22"/>
              </w:rPr>
              <w:t>科目</w:t>
            </w:r>
          </w:p>
        </w:tc>
        <w:tc>
          <w:tcPr>
            <w:tcW w:w="1902"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第一學習階段</w:t>
            </w:r>
          </w:p>
        </w:tc>
        <w:tc>
          <w:tcPr>
            <w:tcW w:w="1811"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第二學習階段</w:t>
            </w:r>
          </w:p>
        </w:tc>
        <w:tc>
          <w:tcPr>
            <w:tcW w:w="1812"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第三學習階段</w:t>
            </w:r>
          </w:p>
        </w:tc>
      </w:tr>
      <w:tr w:rsidR="00182017" w:rsidRPr="004306F7" w:rsidTr="004306F7">
        <w:trPr>
          <w:trHeight w:val="510"/>
          <w:jc w:val="center"/>
        </w:trPr>
        <w:tc>
          <w:tcPr>
            <w:tcW w:w="3877" w:type="dxa"/>
            <w:gridSpan w:val="5"/>
            <w:vMerge/>
            <w:tcBorders>
              <w:tl2br w:val="single" w:sz="4" w:space="0" w:color="auto"/>
            </w:tcBorders>
            <w:vAlign w:val="center"/>
          </w:tcPr>
          <w:p w:rsidR="00182017" w:rsidRPr="004306F7" w:rsidRDefault="00182017" w:rsidP="00182017">
            <w:pPr>
              <w:jc w:val="center"/>
              <w:rPr>
                <w:rFonts w:eastAsia="標楷體"/>
                <w:sz w:val="22"/>
                <w:szCs w:val="22"/>
              </w:rPr>
            </w:pPr>
          </w:p>
        </w:tc>
        <w:tc>
          <w:tcPr>
            <w:tcW w:w="996" w:type="dxa"/>
            <w:shd w:val="clear" w:color="auto" w:fill="BFBFBF" w:themeFill="background1" w:themeFillShade="BF"/>
            <w:vAlign w:val="center"/>
          </w:tcPr>
          <w:p w:rsidR="00182017" w:rsidRPr="004306F7" w:rsidRDefault="00182017" w:rsidP="00182017">
            <w:pPr>
              <w:jc w:val="center"/>
              <w:rPr>
                <w:rFonts w:eastAsia="標楷體"/>
                <w:sz w:val="22"/>
                <w:szCs w:val="22"/>
              </w:rPr>
            </w:pPr>
            <w:r w:rsidRPr="004306F7">
              <w:rPr>
                <w:rFonts w:eastAsia="標楷體"/>
                <w:sz w:val="22"/>
                <w:szCs w:val="22"/>
              </w:rPr>
              <w:t>一年級</w:t>
            </w:r>
          </w:p>
        </w:tc>
        <w:tc>
          <w:tcPr>
            <w:tcW w:w="906"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二年級</w:t>
            </w:r>
          </w:p>
        </w:tc>
        <w:tc>
          <w:tcPr>
            <w:tcW w:w="906"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三年級</w:t>
            </w:r>
          </w:p>
        </w:tc>
        <w:tc>
          <w:tcPr>
            <w:tcW w:w="905"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四年級</w:t>
            </w:r>
          </w:p>
        </w:tc>
        <w:tc>
          <w:tcPr>
            <w:tcW w:w="906"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五年級</w:t>
            </w:r>
          </w:p>
        </w:tc>
        <w:tc>
          <w:tcPr>
            <w:tcW w:w="906"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六年級</w:t>
            </w:r>
          </w:p>
        </w:tc>
      </w:tr>
      <w:tr w:rsidR="00182017" w:rsidRPr="004306F7" w:rsidTr="004306F7">
        <w:trPr>
          <w:trHeight w:val="510"/>
          <w:jc w:val="center"/>
        </w:trPr>
        <w:tc>
          <w:tcPr>
            <w:tcW w:w="3877" w:type="dxa"/>
            <w:gridSpan w:val="5"/>
            <w:vMerge/>
            <w:tcBorders>
              <w:tl2br w:val="single" w:sz="4" w:space="0" w:color="auto"/>
            </w:tcBorders>
            <w:vAlign w:val="center"/>
          </w:tcPr>
          <w:p w:rsidR="00182017" w:rsidRPr="004306F7" w:rsidRDefault="00182017" w:rsidP="00182017">
            <w:pPr>
              <w:jc w:val="center"/>
              <w:rPr>
                <w:rFonts w:eastAsia="標楷體"/>
                <w:sz w:val="22"/>
                <w:szCs w:val="22"/>
              </w:rPr>
            </w:pPr>
          </w:p>
        </w:tc>
        <w:tc>
          <w:tcPr>
            <w:tcW w:w="996" w:type="dxa"/>
            <w:shd w:val="clear" w:color="auto" w:fill="BFBFBF" w:themeFill="background1" w:themeFillShade="BF"/>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c>
          <w:tcPr>
            <w:tcW w:w="906"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c>
          <w:tcPr>
            <w:tcW w:w="906"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c>
          <w:tcPr>
            <w:tcW w:w="905"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c>
          <w:tcPr>
            <w:tcW w:w="906"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c>
          <w:tcPr>
            <w:tcW w:w="906"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r>
      <w:tr w:rsidR="00182017" w:rsidRPr="004306F7" w:rsidTr="004306F7">
        <w:trPr>
          <w:trHeight w:val="510"/>
          <w:jc w:val="center"/>
        </w:trPr>
        <w:tc>
          <w:tcPr>
            <w:tcW w:w="452" w:type="dxa"/>
            <w:vMerge w:val="restart"/>
            <w:vAlign w:val="center"/>
          </w:tcPr>
          <w:p w:rsidR="00182017" w:rsidRPr="004306F7" w:rsidRDefault="00182017" w:rsidP="00182017">
            <w:pPr>
              <w:jc w:val="center"/>
              <w:rPr>
                <w:rFonts w:eastAsia="標楷體"/>
                <w:sz w:val="22"/>
                <w:szCs w:val="22"/>
              </w:rPr>
            </w:pPr>
            <w:r w:rsidRPr="004306F7">
              <w:rPr>
                <w:rFonts w:eastAsia="標楷體"/>
                <w:sz w:val="22"/>
                <w:szCs w:val="22"/>
              </w:rPr>
              <w:t>部</w:t>
            </w:r>
          </w:p>
          <w:p w:rsidR="00182017" w:rsidRPr="004306F7" w:rsidRDefault="00182017" w:rsidP="00182017">
            <w:pPr>
              <w:jc w:val="center"/>
              <w:rPr>
                <w:rFonts w:eastAsia="標楷體"/>
                <w:sz w:val="22"/>
                <w:szCs w:val="22"/>
              </w:rPr>
            </w:pPr>
            <w:r w:rsidRPr="004306F7">
              <w:rPr>
                <w:rFonts w:eastAsia="標楷體"/>
                <w:sz w:val="22"/>
                <w:szCs w:val="22"/>
              </w:rPr>
              <w:t>定</w:t>
            </w:r>
          </w:p>
          <w:p w:rsidR="00182017" w:rsidRPr="004306F7" w:rsidRDefault="00182017" w:rsidP="00182017">
            <w:pPr>
              <w:jc w:val="center"/>
              <w:rPr>
                <w:rFonts w:eastAsia="標楷體"/>
                <w:sz w:val="22"/>
                <w:szCs w:val="22"/>
              </w:rPr>
            </w:pPr>
            <w:r w:rsidRPr="004306F7">
              <w:rPr>
                <w:rFonts w:eastAsia="標楷體"/>
                <w:sz w:val="22"/>
                <w:szCs w:val="22"/>
              </w:rPr>
              <w:t>課</w:t>
            </w:r>
          </w:p>
          <w:p w:rsidR="00182017" w:rsidRPr="004306F7" w:rsidRDefault="00182017" w:rsidP="00182017">
            <w:pPr>
              <w:jc w:val="center"/>
              <w:rPr>
                <w:rFonts w:eastAsia="標楷體"/>
                <w:sz w:val="22"/>
                <w:szCs w:val="22"/>
              </w:rPr>
            </w:pPr>
            <w:r w:rsidRPr="004306F7">
              <w:rPr>
                <w:rFonts w:eastAsia="標楷體"/>
                <w:sz w:val="22"/>
                <w:szCs w:val="22"/>
              </w:rPr>
              <w:t>程</w:t>
            </w:r>
          </w:p>
        </w:tc>
        <w:tc>
          <w:tcPr>
            <w:tcW w:w="452" w:type="dxa"/>
            <w:vMerge w:val="restart"/>
            <w:vAlign w:val="center"/>
          </w:tcPr>
          <w:p w:rsidR="00182017" w:rsidRPr="004306F7" w:rsidRDefault="00182017" w:rsidP="00182017">
            <w:pPr>
              <w:jc w:val="center"/>
              <w:rPr>
                <w:rFonts w:eastAsia="標楷體"/>
                <w:sz w:val="22"/>
                <w:szCs w:val="22"/>
              </w:rPr>
            </w:pPr>
            <w:r w:rsidRPr="004306F7">
              <w:rPr>
                <w:rFonts w:eastAsia="標楷體"/>
                <w:sz w:val="22"/>
                <w:szCs w:val="22"/>
              </w:rPr>
              <w:t>領域學習課程</w:t>
            </w:r>
          </w:p>
        </w:tc>
        <w:tc>
          <w:tcPr>
            <w:tcW w:w="618" w:type="dxa"/>
            <w:vMerge w:val="restart"/>
            <w:vAlign w:val="center"/>
          </w:tcPr>
          <w:p w:rsidR="00182017" w:rsidRPr="004306F7" w:rsidRDefault="00182017" w:rsidP="00182017">
            <w:pPr>
              <w:jc w:val="center"/>
              <w:rPr>
                <w:rFonts w:eastAsia="標楷體"/>
                <w:sz w:val="22"/>
                <w:szCs w:val="22"/>
              </w:rPr>
            </w:pPr>
            <w:r w:rsidRPr="004306F7">
              <w:rPr>
                <w:rFonts w:eastAsia="標楷體"/>
                <w:sz w:val="22"/>
                <w:szCs w:val="22"/>
              </w:rPr>
              <w:t>語</w:t>
            </w:r>
          </w:p>
          <w:p w:rsidR="00182017" w:rsidRPr="004306F7" w:rsidRDefault="00182017" w:rsidP="00182017">
            <w:pPr>
              <w:jc w:val="center"/>
              <w:rPr>
                <w:rFonts w:eastAsia="標楷體"/>
                <w:sz w:val="22"/>
                <w:szCs w:val="22"/>
              </w:rPr>
            </w:pPr>
            <w:r w:rsidRPr="004306F7">
              <w:rPr>
                <w:rFonts w:eastAsia="標楷體"/>
                <w:sz w:val="22"/>
                <w:szCs w:val="22"/>
              </w:rPr>
              <w:t>文</w:t>
            </w:r>
          </w:p>
        </w:tc>
        <w:tc>
          <w:tcPr>
            <w:tcW w:w="2355"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國語文</w:t>
            </w:r>
          </w:p>
        </w:tc>
        <w:tc>
          <w:tcPr>
            <w:tcW w:w="996" w:type="dxa"/>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6</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6</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5</w:t>
            </w:r>
          </w:p>
        </w:tc>
        <w:tc>
          <w:tcPr>
            <w:tcW w:w="905"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5</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5</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5</w:t>
            </w:r>
          </w:p>
        </w:tc>
      </w:tr>
      <w:tr w:rsidR="00182017" w:rsidRPr="004306F7" w:rsidTr="004306F7">
        <w:trPr>
          <w:trHeight w:val="510"/>
          <w:jc w:val="center"/>
        </w:trPr>
        <w:tc>
          <w:tcPr>
            <w:tcW w:w="452" w:type="dxa"/>
            <w:vMerge/>
            <w:vAlign w:val="center"/>
          </w:tcPr>
          <w:p w:rsidR="00182017" w:rsidRPr="004306F7" w:rsidRDefault="00182017" w:rsidP="00182017">
            <w:pPr>
              <w:jc w:val="center"/>
              <w:rPr>
                <w:rFonts w:eastAsia="標楷體"/>
                <w:sz w:val="22"/>
                <w:szCs w:val="22"/>
              </w:rPr>
            </w:pPr>
          </w:p>
        </w:tc>
        <w:tc>
          <w:tcPr>
            <w:tcW w:w="452" w:type="dxa"/>
            <w:vMerge/>
            <w:vAlign w:val="center"/>
          </w:tcPr>
          <w:p w:rsidR="00182017" w:rsidRPr="004306F7" w:rsidRDefault="00182017" w:rsidP="00182017">
            <w:pPr>
              <w:jc w:val="center"/>
              <w:rPr>
                <w:rFonts w:eastAsia="標楷體"/>
                <w:sz w:val="22"/>
                <w:szCs w:val="22"/>
              </w:rPr>
            </w:pPr>
          </w:p>
        </w:tc>
        <w:tc>
          <w:tcPr>
            <w:tcW w:w="618" w:type="dxa"/>
            <w:vMerge/>
            <w:vAlign w:val="center"/>
          </w:tcPr>
          <w:p w:rsidR="00182017" w:rsidRPr="004306F7" w:rsidRDefault="00182017" w:rsidP="00182017">
            <w:pPr>
              <w:jc w:val="center"/>
              <w:rPr>
                <w:rFonts w:eastAsia="標楷體"/>
                <w:sz w:val="22"/>
                <w:szCs w:val="22"/>
              </w:rPr>
            </w:pPr>
          </w:p>
        </w:tc>
        <w:tc>
          <w:tcPr>
            <w:tcW w:w="2355"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本土語文</w:t>
            </w:r>
            <w:r w:rsidRPr="004306F7">
              <w:rPr>
                <w:rFonts w:eastAsia="標楷體"/>
                <w:sz w:val="22"/>
                <w:szCs w:val="22"/>
              </w:rPr>
              <w:t>/</w:t>
            </w:r>
            <w:r w:rsidRPr="004306F7">
              <w:rPr>
                <w:rFonts w:eastAsia="標楷體"/>
                <w:sz w:val="22"/>
                <w:szCs w:val="22"/>
              </w:rPr>
              <w:t>新住民語文</w:t>
            </w:r>
          </w:p>
        </w:tc>
        <w:tc>
          <w:tcPr>
            <w:tcW w:w="996" w:type="dxa"/>
            <w:tcBorders>
              <w:bottom w:val="single" w:sz="4" w:space="0" w:color="auto"/>
            </w:tcBorders>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c>
          <w:tcPr>
            <w:tcW w:w="906" w:type="dxa"/>
            <w:tcBorders>
              <w:bottom w:val="single" w:sz="4" w:space="0" w:color="auto"/>
            </w:tcBorders>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c>
          <w:tcPr>
            <w:tcW w:w="905"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r>
      <w:tr w:rsidR="00182017" w:rsidRPr="004306F7" w:rsidTr="004306F7">
        <w:trPr>
          <w:trHeight w:val="510"/>
          <w:jc w:val="center"/>
        </w:trPr>
        <w:tc>
          <w:tcPr>
            <w:tcW w:w="452" w:type="dxa"/>
            <w:vMerge/>
            <w:vAlign w:val="center"/>
          </w:tcPr>
          <w:p w:rsidR="00182017" w:rsidRPr="004306F7" w:rsidRDefault="00182017" w:rsidP="00182017">
            <w:pPr>
              <w:jc w:val="center"/>
              <w:rPr>
                <w:rFonts w:eastAsia="標楷體"/>
                <w:sz w:val="22"/>
                <w:szCs w:val="22"/>
              </w:rPr>
            </w:pPr>
          </w:p>
        </w:tc>
        <w:tc>
          <w:tcPr>
            <w:tcW w:w="452" w:type="dxa"/>
            <w:vMerge/>
            <w:vAlign w:val="center"/>
          </w:tcPr>
          <w:p w:rsidR="00182017" w:rsidRPr="004306F7" w:rsidRDefault="00182017" w:rsidP="00182017">
            <w:pPr>
              <w:jc w:val="center"/>
              <w:rPr>
                <w:rFonts w:eastAsia="標楷體"/>
                <w:sz w:val="22"/>
                <w:szCs w:val="22"/>
              </w:rPr>
            </w:pPr>
          </w:p>
        </w:tc>
        <w:tc>
          <w:tcPr>
            <w:tcW w:w="618" w:type="dxa"/>
            <w:vMerge/>
            <w:vAlign w:val="center"/>
          </w:tcPr>
          <w:p w:rsidR="00182017" w:rsidRPr="004306F7" w:rsidRDefault="00182017" w:rsidP="00182017">
            <w:pPr>
              <w:jc w:val="center"/>
              <w:rPr>
                <w:rFonts w:eastAsia="標楷體"/>
                <w:sz w:val="22"/>
                <w:szCs w:val="22"/>
              </w:rPr>
            </w:pPr>
          </w:p>
        </w:tc>
        <w:tc>
          <w:tcPr>
            <w:tcW w:w="2355"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英語文</w:t>
            </w:r>
          </w:p>
        </w:tc>
        <w:tc>
          <w:tcPr>
            <w:tcW w:w="996" w:type="dxa"/>
            <w:tcBorders>
              <w:tr2bl w:val="single" w:sz="4" w:space="0" w:color="auto"/>
            </w:tcBorders>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p>
        </w:tc>
        <w:tc>
          <w:tcPr>
            <w:tcW w:w="906" w:type="dxa"/>
            <w:tcBorders>
              <w:tr2bl w:val="single" w:sz="4" w:space="0" w:color="auto"/>
            </w:tcBorders>
            <w:shd w:val="clear" w:color="auto" w:fill="FFFFFF" w:themeFill="background1"/>
            <w:vAlign w:val="center"/>
          </w:tcPr>
          <w:p w:rsidR="00182017" w:rsidRPr="004306F7" w:rsidRDefault="00182017" w:rsidP="00182017">
            <w:pPr>
              <w:jc w:val="center"/>
              <w:rPr>
                <w:rFonts w:eastAsia="標楷體"/>
                <w:b/>
                <w:color w:val="7030A0"/>
                <w:sz w:val="22"/>
                <w:szCs w:val="22"/>
              </w:rPr>
            </w:pP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c>
          <w:tcPr>
            <w:tcW w:w="905"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2</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2</w:t>
            </w:r>
          </w:p>
        </w:tc>
      </w:tr>
      <w:tr w:rsidR="00182017" w:rsidRPr="004306F7" w:rsidTr="004306F7">
        <w:trPr>
          <w:trHeight w:val="510"/>
          <w:jc w:val="center"/>
        </w:trPr>
        <w:tc>
          <w:tcPr>
            <w:tcW w:w="452" w:type="dxa"/>
            <w:vMerge/>
            <w:vAlign w:val="center"/>
          </w:tcPr>
          <w:p w:rsidR="00182017" w:rsidRPr="004306F7" w:rsidRDefault="00182017" w:rsidP="00182017">
            <w:pPr>
              <w:jc w:val="center"/>
              <w:rPr>
                <w:rFonts w:eastAsia="標楷體"/>
                <w:sz w:val="22"/>
                <w:szCs w:val="22"/>
              </w:rPr>
            </w:pPr>
          </w:p>
        </w:tc>
        <w:tc>
          <w:tcPr>
            <w:tcW w:w="452" w:type="dxa"/>
            <w:vMerge/>
            <w:vAlign w:val="center"/>
          </w:tcPr>
          <w:p w:rsidR="00182017" w:rsidRPr="004306F7" w:rsidRDefault="00182017" w:rsidP="00182017">
            <w:pPr>
              <w:jc w:val="center"/>
              <w:rPr>
                <w:rFonts w:eastAsia="標楷體"/>
                <w:sz w:val="22"/>
                <w:szCs w:val="22"/>
              </w:rPr>
            </w:pPr>
          </w:p>
        </w:tc>
        <w:tc>
          <w:tcPr>
            <w:tcW w:w="2973" w:type="dxa"/>
            <w:gridSpan w:val="3"/>
            <w:vAlign w:val="center"/>
          </w:tcPr>
          <w:p w:rsidR="00182017" w:rsidRPr="004306F7" w:rsidRDefault="00182017" w:rsidP="00182017">
            <w:pPr>
              <w:jc w:val="center"/>
              <w:rPr>
                <w:rFonts w:eastAsia="標楷體"/>
                <w:sz w:val="22"/>
                <w:szCs w:val="22"/>
              </w:rPr>
            </w:pPr>
            <w:r w:rsidRPr="004306F7">
              <w:rPr>
                <w:rFonts w:eastAsia="標楷體"/>
                <w:sz w:val="22"/>
                <w:szCs w:val="22"/>
              </w:rPr>
              <w:t>數學</w:t>
            </w:r>
          </w:p>
        </w:tc>
        <w:tc>
          <w:tcPr>
            <w:tcW w:w="996" w:type="dxa"/>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4</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4</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4</w:t>
            </w:r>
          </w:p>
        </w:tc>
        <w:tc>
          <w:tcPr>
            <w:tcW w:w="905"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4</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4</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4</w:t>
            </w:r>
          </w:p>
        </w:tc>
      </w:tr>
      <w:tr w:rsidR="00182017" w:rsidRPr="004306F7" w:rsidTr="004306F7">
        <w:trPr>
          <w:trHeight w:val="510"/>
          <w:jc w:val="center"/>
        </w:trPr>
        <w:tc>
          <w:tcPr>
            <w:tcW w:w="452" w:type="dxa"/>
            <w:vMerge/>
            <w:vAlign w:val="center"/>
          </w:tcPr>
          <w:p w:rsidR="00182017" w:rsidRPr="004306F7" w:rsidRDefault="00182017" w:rsidP="00182017">
            <w:pPr>
              <w:jc w:val="center"/>
              <w:rPr>
                <w:rFonts w:eastAsia="標楷體"/>
                <w:sz w:val="22"/>
                <w:szCs w:val="22"/>
              </w:rPr>
            </w:pPr>
          </w:p>
        </w:tc>
        <w:tc>
          <w:tcPr>
            <w:tcW w:w="452" w:type="dxa"/>
            <w:vMerge/>
            <w:vAlign w:val="center"/>
          </w:tcPr>
          <w:p w:rsidR="00182017" w:rsidRPr="004306F7" w:rsidRDefault="00182017" w:rsidP="00182017">
            <w:pPr>
              <w:jc w:val="center"/>
              <w:rPr>
                <w:rFonts w:eastAsia="標楷體"/>
                <w:sz w:val="22"/>
                <w:szCs w:val="22"/>
              </w:rPr>
            </w:pPr>
          </w:p>
        </w:tc>
        <w:tc>
          <w:tcPr>
            <w:tcW w:w="618" w:type="dxa"/>
            <w:vMerge w:val="restart"/>
            <w:vAlign w:val="center"/>
          </w:tcPr>
          <w:p w:rsidR="00182017" w:rsidRPr="004306F7" w:rsidRDefault="00182017" w:rsidP="00182017">
            <w:pPr>
              <w:jc w:val="center"/>
              <w:rPr>
                <w:rFonts w:eastAsia="標楷體"/>
                <w:sz w:val="22"/>
                <w:szCs w:val="22"/>
              </w:rPr>
            </w:pPr>
            <w:r w:rsidRPr="004306F7">
              <w:rPr>
                <w:rFonts w:eastAsia="標楷體"/>
                <w:sz w:val="22"/>
                <w:szCs w:val="22"/>
              </w:rPr>
              <w:t>生活課程</w:t>
            </w:r>
          </w:p>
        </w:tc>
        <w:tc>
          <w:tcPr>
            <w:tcW w:w="2355"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社會</w:t>
            </w:r>
          </w:p>
        </w:tc>
        <w:tc>
          <w:tcPr>
            <w:tcW w:w="996" w:type="dxa"/>
            <w:vMerge w:val="restart"/>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6</w:t>
            </w:r>
          </w:p>
        </w:tc>
        <w:tc>
          <w:tcPr>
            <w:tcW w:w="906" w:type="dxa"/>
            <w:vMerge w:val="restart"/>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6</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5"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r>
      <w:tr w:rsidR="00182017" w:rsidRPr="004306F7" w:rsidTr="004306F7">
        <w:trPr>
          <w:trHeight w:val="510"/>
          <w:jc w:val="center"/>
        </w:trPr>
        <w:tc>
          <w:tcPr>
            <w:tcW w:w="452" w:type="dxa"/>
            <w:vMerge/>
            <w:vAlign w:val="center"/>
          </w:tcPr>
          <w:p w:rsidR="00182017" w:rsidRPr="004306F7" w:rsidRDefault="00182017" w:rsidP="00182017">
            <w:pPr>
              <w:jc w:val="center"/>
              <w:rPr>
                <w:rFonts w:eastAsia="標楷體"/>
                <w:sz w:val="22"/>
                <w:szCs w:val="22"/>
              </w:rPr>
            </w:pPr>
          </w:p>
        </w:tc>
        <w:tc>
          <w:tcPr>
            <w:tcW w:w="452" w:type="dxa"/>
            <w:vMerge/>
            <w:vAlign w:val="center"/>
          </w:tcPr>
          <w:p w:rsidR="00182017" w:rsidRPr="004306F7" w:rsidRDefault="00182017" w:rsidP="00182017">
            <w:pPr>
              <w:jc w:val="center"/>
              <w:rPr>
                <w:rFonts w:eastAsia="標楷體"/>
                <w:sz w:val="22"/>
                <w:szCs w:val="22"/>
              </w:rPr>
            </w:pPr>
          </w:p>
        </w:tc>
        <w:tc>
          <w:tcPr>
            <w:tcW w:w="618" w:type="dxa"/>
            <w:vMerge/>
            <w:vAlign w:val="center"/>
          </w:tcPr>
          <w:p w:rsidR="00182017" w:rsidRPr="004306F7" w:rsidRDefault="00182017" w:rsidP="00182017">
            <w:pPr>
              <w:jc w:val="center"/>
              <w:rPr>
                <w:rFonts w:eastAsia="標楷體"/>
                <w:sz w:val="22"/>
                <w:szCs w:val="22"/>
              </w:rPr>
            </w:pPr>
          </w:p>
        </w:tc>
        <w:tc>
          <w:tcPr>
            <w:tcW w:w="2355"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自然科學</w:t>
            </w:r>
          </w:p>
        </w:tc>
        <w:tc>
          <w:tcPr>
            <w:tcW w:w="996" w:type="dxa"/>
            <w:vMerge/>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p>
        </w:tc>
        <w:tc>
          <w:tcPr>
            <w:tcW w:w="906" w:type="dxa"/>
            <w:vMerge/>
            <w:shd w:val="clear" w:color="auto" w:fill="FFFFFF" w:themeFill="background1"/>
            <w:vAlign w:val="center"/>
          </w:tcPr>
          <w:p w:rsidR="00182017" w:rsidRPr="004306F7" w:rsidRDefault="00182017" w:rsidP="00182017">
            <w:pPr>
              <w:jc w:val="center"/>
              <w:rPr>
                <w:rFonts w:eastAsia="標楷體"/>
                <w:b/>
                <w:color w:val="7030A0"/>
                <w:sz w:val="22"/>
                <w:szCs w:val="22"/>
              </w:rPr>
            </w:pP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5"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r>
      <w:tr w:rsidR="00182017" w:rsidRPr="004306F7" w:rsidTr="004306F7">
        <w:trPr>
          <w:trHeight w:val="510"/>
          <w:jc w:val="center"/>
        </w:trPr>
        <w:tc>
          <w:tcPr>
            <w:tcW w:w="452" w:type="dxa"/>
            <w:vMerge/>
            <w:vAlign w:val="center"/>
          </w:tcPr>
          <w:p w:rsidR="00182017" w:rsidRPr="004306F7" w:rsidRDefault="00182017" w:rsidP="00182017">
            <w:pPr>
              <w:jc w:val="center"/>
              <w:rPr>
                <w:rFonts w:eastAsia="標楷體"/>
                <w:sz w:val="22"/>
                <w:szCs w:val="22"/>
              </w:rPr>
            </w:pPr>
          </w:p>
        </w:tc>
        <w:tc>
          <w:tcPr>
            <w:tcW w:w="452" w:type="dxa"/>
            <w:vMerge/>
            <w:vAlign w:val="center"/>
          </w:tcPr>
          <w:p w:rsidR="00182017" w:rsidRPr="004306F7" w:rsidRDefault="00182017" w:rsidP="00182017">
            <w:pPr>
              <w:jc w:val="center"/>
              <w:rPr>
                <w:rFonts w:eastAsia="標楷體"/>
                <w:sz w:val="22"/>
                <w:szCs w:val="22"/>
              </w:rPr>
            </w:pPr>
          </w:p>
        </w:tc>
        <w:tc>
          <w:tcPr>
            <w:tcW w:w="618" w:type="dxa"/>
            <w:vMerge/>
            <w:vAlign w:val="center"/>
          </w:tcPr>
          <w:p w:rsidR="00182017" w:rsidRPr="004306F7" w:rsidRDefault="00182017" w:rsidP="00182017">
            <w:pPr>
              <w:jc w:val="center"/>
              <w:rPr>
                <w:rFonts w:eastAsia="標楷體"/>
                <w:sz w:val="22"/>
                <w:szCs w:val="22"/>
              </w:rPr>
            </w:pPr>
          </w:p>
        </w:tc>
        <w:tc>
          <w:tcPr>
            <w:tcW w:w="2355"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藝術</w:t>
            </w:r>
          </w:p>
        </w:tc>
        <w:tc>
          <w:tcPr>
            <w:tcW w:w="996" w:type="dxa"/>
            <w:vMerge/>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p>
        </w:tc>
        <w:tc>
          <w:tcPr>
            <w:tcW w:w="906" w:type="dxa"/>
            <w:vMerge/>
            <w:shd w:val="clear" w:color="auto" w:fill="FFFFFF" w:themeFill="background1"/>
            <w:vAlign w:val="center"/>
          </w:tcPr>
          <w:p w:rsidR="00182017" w:rsidRPr="004306F7" w:rsidRDefault="00182017" w:rsidP="00182017">
            <w:pPr>
              <w:jc w:val="center"/>
              <w:rPr>
                <w:rFonts w:eastAsia="標楷體"/>
                <w:b/>
                <w:color w:val="7030A0"/>
                <w:sz w:val="22"/>
                <w:szCs w:val="22"/>
              </w:rPr>
            </w:pP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5"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r>
      <w:tr w:rsidR="00182017" w:rsidRPr="004306F7" w:rsidTr="004306F7">
        <w:trPr>
          <w:trHeight w:val="510"/>
          <w:jc w:val="center"/>
        </w:trPr>
        <w:tc>
          <w:tcPr>
            <w:tcW w:w="452" w:type="dxa"/>
            <w:vMerge/>
            <w:vAlign w:val="center"/>
          </w:tcPr>
          <w:p w:rsidR="00182017" w:rsidRPr="004306F7" w:rsidRDefault="00182017" w:rsidP="00182017">
            <w:pPr>
              <w:jc w:val="center"/>
              <w:rPr>
                <w:rFonts w:eastAsia="標楷體"/>
                <w:sz w:val="22"/>
                <w:szCs w:val="22"/>
              </w:rPr>
            </w:pPr>
          </w:p>
        </w:tc>
        <w:tc>
          <w:tcPr>
            <w:tcW w:w="452" w:type="dxa"/>
            <w:vMerge/>
            <w:vAlign w:val="center"/>
          </w:tcPr>
          <w:p w:rsidR="00182017" w:rsidRPr="004306F7" w:rsidRDefault="00182017" w:rsidP="00182017">
            <w:pPr>
              <w:jc w:val="center"/>
              <w:rPr>
                <w:rFonts w:eastAsia="標楷體"/>
                <w:sz w:val="22"/>
                <w:szCs w:val="22"/>
              </w:rPr>
            </w:pPr>
          </w:p>
        </w:tc>
        <w:tc>
          <w:tcPr>
            <w:tcW w:w="618" w:type="dxa"/>
            <w:vMerge/>
            <w:vAlign w:val="center"/>
          </w:tcPr>
          <w:p w:rsidR="00182017" w:rsidRPr="004306F7" w:rsidRDefault="00182017" w:rsidP="00182017">
            <w:pPr>
              <w:jc w:val="center"/>
              <w:rPr>
                <w:rFonts w:eastAsia="標楷體"/>
                <w:sz w:val="22"/>
                <w:szCs w:val="22"/>
              </w:rPr>
            </w:pPr>
          </w:p>
        </w:tc>
        <w:tc>
          <w:tcPr>
            <w:tcW w:w="2355"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綜合活動</w:t>
            </w:r>
          </w:p>
        </w:tc>
        <w:tc>
          <w:tcPr>
            <w:tcW w:w="996" w:type="dxa"/>
            <w:vMerge/>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p>
        </w:tc>
        <w:tc>
          <w:tcPr>
            <w:tcW w:w="906" w:type="dxa"/>
            <w:vMerge/>
            <w:shd w:val="clear" w:color="auto" w:fill="FFFFFF" w:themeFill="background1"/>
            <w:vAlign w:val="center"/>
          </w:tcPr>
          <w:p w:rsidR="00182017" w:rsidRPr="004306F7" w:rsidRDefault="00182017" w:rsidP="00182017">
            <w:pPr>
              <w:jc w:val="center"/>
              <w:rPr>
                <w:rFonts w:eastAsia="標楷體"/>
                <w:b/>
                <w:color w:val="7030A0"/>
                <w:sz w:val="22"/>
                <w:szCs w:val="22"/>
              </w:rPr>
            </w:pP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2</w:t>
            </w:r>
          </w:p>
        </w:tc>
        <w:tc>
          <w:tcPr>
            <w:tcW w:w="905"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2</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2</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2</w:t>
            </w:r>
          </w:p>
        </w:tc>
      </w:tr>
      <w:tr w:rsidR="00182017" w:rsidRPr="004306F7" w:rsidTr="004306F7">
        <w:trPr>
          <w:trHeight w:val="510"/>
          <w:jc w:val="center"/>
        </w:trPr>
        <w:tc>
          <w:tcPr>
            <w:tcW w:w="452" w:type="dxa"/>
            <w:vMerge/>
            <w:tcBorders>
              <w:bottom w:val="single" w:sz="12" w:space="0" w:color="auto"/>
            </w:tcBorders>
            <w:vAlign w:val="center"/>
          </w:tcPr>
          <w:p w:rsidR="00182017" w:rsidRPr="004306F7" w:rsidRDefault="00182017" w:rsidP="00182017">
            <w:pPr>
              <w:jc w:val="center"/>
              <w:rPr>
                <w:rFonts w:eastAsia="標楷體"/>
                <w:sz w:val="22"/>
                <w:szCs w:val="22"/>
              </w:rPr>
            </w:pPr>
          </w:p>
        </w:tc>
        <w:tc>
          <w:tcPr>
            <w:tcW w:w="452" w:type="dxa"/>
            <w:vMerge/>
            <w:tcBorders>
              <w:bottom w:val="single" w:sz="12" w:space="0" w:color="auto"/>
            </w:tcBorders>
            <w:vAlign w:val="center"/>
          </w:tcPr>
          <w:p w:rsidR="00182017" w:rsidRPr="004306F7" w:rsidRDefault="00182017" w:rsidP="00182017">
            <w:pPr>
              <w:jc w:val="center"/>
              <w:rPr>
                <w:rFonts w:eastAsia="標楷體"/>
                <w:sz w:val="22"/>
                <w:szCs w:val="22"/>
              </w:rPr>
            </w:pPr>
          </w:p>
        </w:tc>
        <w:tc>
          <w:tcPr>
            <w:tcW w:w="2973" w:type="dxa"/>
            <w:gridSpan w:val="3"/>
            <w:tcBorders>
              <w:bottom w:val="single" w:sz="12" w:space="0" w:color="auto"/>
            </w:tcBorders>
            <w:vAlign w:val="center"/>
          </w:tcPr>
          <w:p w:rsidR="00182017" w:rsidRPr="004306F7" w:rsidRDefault="00182017" w:rsidP="00182017">
            <w:pPr>
              <w:jc w:val="center"/>
              <w:rPr>
                <w:rFonts w:eastAsia="標楷體"/>
                <w:sz w:val="22"/>
                <w:szCs w:val="22"/>
              </w:rPr>
            </w:pPr>
            <w:r w:rsidRPr="004306F7">
              <w:rPr>
                <w:rFonts w:eastAsia="標楷體"/>
                <w:sz w:val="22"/>
                <w:szCs w:val="22"/>
              </w:rPr>
              <w:t>健康與體育</w:t>
            </w:r>
          </w:p>
        </w:tc>
        <w:tc>
          <w:tcPr>
            <w:tcW w:w="996" w:type="dxa"/>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5"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r>
      <w:tr w:rsidR="004306F7" w:rsidRPr="004306F7" w:rsidTr="00C94C01">
        <w:trPr>
          <w:trHeight w:val="510"/>
          <w:jc w:val="center"/>
        </w:trPr>
        <w:tc>
          <w:tcPr>
            <w:tcW w:w="3877" w:type="dxa"/>
            <w:gridSpan w:val="5"/>
            <w:tcBorders>
              <w:top w:val="single" w:sz="12" w:space="0" w:color="auto"/>
            </w:tcBorders>
            <w:vAlign w:val="center"/>
          </w:tcPr>
          <w:p w:rsidR="004306F7" w:rsidRPr="004306F7" w:rsidRDefault="004306F7" w:rsidP="004306F7">
            <w:pPr>
              <w:jc w:val="center"/>
              <w:rPr>
                <w:rFonts w:eastAsia="標楷體"/>
                <w:sz w:val="22"/>
                <w:szCs w:val="22"/>
              </w:rPr>
            </w:pPr>
            <w:r w:rsidRPr="004306F7">
              <w:rPr>
                <w:rFonts w:eastAsia="標楷體"/>
                <w:sz w:val="22"/>
                <w:szCs w:val="22"/>
              </w:rPr>
              <w:t>學校實際領域學習總節數</w:t>
            </w:r>
            <w:r w:rsidRPr="004306F7">
              <w:rPr>
                <w:rFonts w:eastAsia="標楷體"/>
                <w:sz w:val="22"/>
                <w:szCs w:val="22"/>
              </w:rPr>
              <w:t>(A)</w:t>
            </w:r>
          </w:p>
        </w:tc>
        <w:tc>
          <w:tcPr>
            <w:tcW w:w="996" w:type="dxa"/>
            <w:shd w:val="clear" w:color="auto" w:fill="BFBFBF" w:themeFill="background1" w:themeFillShade="BF"/>
            <w:vAlign w:val="center"/>
          </w:tcPr>
          <w:p w:rsidR="004306F7" w:rsidRPr="004306F7" w:rsidRDefault="004306F7" w:rsidP="00E57EC7">
            <w:pPr>
              <w:jc w:val="center"/>
              <w:rPr>
                <w:rFonts w:eastAsia="標楷體"/>
                <w:b/>
                <w:color w:val="7030A0"/>
                <w:sz w:val="22"/>
                <w:szCs w:val="22"/>
              </w:rPr>
            </w:pPr>
            <w:r w:rsidRPr="004306F7">
              <w:rPr>
                <w:rFonts w:eastAsia="標楷體"/>
                <w:b/>
                <w:color w:val="7030A0"/>
                <w:sz w:val="22"/>
                <w:szCs w:val="22"/>
              </w:rPr>
              <w:t>20</w:t>
            </w:r>
          </w:p>
        </w:tc>
        <w:tc>
          <w:tcPr>
            <w:tcW w:w="906" w:type="dxa"/>
            <w:shd w:val="clear" w:color="auto" w:fill="FFFFFF" w:themeFill="background1"/>
            <w:vAlign w:val="center"/>
          </w:tcPr>
          <w:p w:rsidR="004306F7" w:rsidRPr="004306F7" w:rsidRDefault="004306F7" w:rsidP="00E57EC7">
            <w:pPr>
              <w:jc w:val="center"/>
              <w:rPr>
                <w:rFonts w:eastAsia="標楷體"/>
                <w:b/>
                <w:color w:val="7030A0"/>
                <w:sz w:val="22"/>
                <w:szCs w:val="22"/>
              </w:rPr>
            </w:pPr>
            <w:r w:rsidRPr="004306F7">
              <w:rPr>
                <w:rFonts w:eastAsia="標楷體"/>
                <w:b/>
                <w:color w:val="7030A0"/>
                <w:sz w:val="22"/>
                <w:szCs w:val="22"/>
              </w:rPr>
              <w:t>20</w:t>
            </w:r>
          </w:p>
        </w:tc>
        <w:tc>
          <w:tcPr>
            <w:tcW w:w="906" w:type="dxa"/>
            <w:shd w:val="clear" w:color="auto" w:fill="FFFFFF" w:themeFill="background1"/>
            <w:vAlign w:val="center"/>
          </w:tcPr>
          <w:p w:rsidR="004306F7" w:rsidRPr="004306F7" w:rsidRDefault="004306F7" w:rsidP="00E57EC7">
            <w:pPr>
              <w:jc w:val="center"/>
              <w:rPr>
                <w:rFonts w:eastAsia="標楷體"/>
                <w:b/>
                <w:color w:val="7030A0"/>
                <w:sz w:val="22"/>
                <w:szCs w:val="22"/>
              </w:rPr>
            </w:pPr>
            <w:r w:rsidRPr="004306F7">
              <w:rPr>
                <w:rFonts w:eastAsia="標楷體"/>
                <w:b/>
                <w:color w:val="7030A0"/>
                <w:sz w:val="22"/>
                <w:szCs w:val="22"/>
              </w:rPr>
              <w:t>25</w:t>
            </w:r>
          </w:p>
        </w:tc>
        <w:tc>
          <w:tcPr>
            <w:tcW w:w="905" w:type="dxa"/>
            <w:shd w:val="clear" w:color="auto" w:fill="FFFFFF" w:themeFill="background1"/>
            <w:vAlign w:val="center"/>
          </w:tcPr>
          <w:p w:rsidR="004306F7" w:rsidRPr="004306F7" w:rsidRDefault="004306F7" w:rsidP="00E57EC7">
            <w:pPr>
              <w:jc w:val="center"/>
              <w:rPr>
                <w:rFonts w:eastAsia="標楷體"/>
                <w:b/>
                <w:color w:val="7030A0"/>
                <w:sz w:val="22"/>
                <w:szCs w:val="22"/>
              </w:rPr>
            </w:pPr>
            <w:r w:rsidRPr="004306F7">
              <w:rPr>
                <w:rFonts w:eastAsia="標楷體"/>
                <w:b/>
                <w:color w:val="7030A0"/>
                <w:sz w:val="22"/>
                <w:szCs w:val="22"/>
              </w:rPr>
              <w:t>25</w:t>
            </w:r>
          </w:p>
        </w:tc>
        <w:tc>
          <w:tcPr>
            <w:tcW w:w="906" w:type="dxa"/>
            <w:shd w:val="clear" w:color="auto" w:fill="FFFFFF" w:themeFill="background1"/>
            <w:vAlign w:val="center"/>
          </w:tcPr>
          <w:p w:rsidR="004306F7" w:rsidRPr="004306F7" w:rsidRDefault="004306F7" w:rsidP="00E57EC7">
            <w:pPr>
              <w:snapToGrid w:val="0"/>
              <w:jc w:val="center"/>
              <w:rPr>
                <w:rFonts w:eastAsia="標楷體"/>
                <w:b/>
                <w:color w:val="7030A0"/>
                <w:sz w:val="22"/>
                <w:szCs w:val="22"/>
              </w:rPr>
            </w:pPr>
            <w:r w:rsidRPr="004306F7">
              <w:rPr>
                <w:rFonts w:eastAsia="標楷體"/>
                <w:b/>
                <w:color w:val="7030A0"/>
                <w:sz w:val="22"/>
                <w:szCs w:val="22"/>
              </w:rPr>
              <w:t>26</w:t>
            </w:r>
          </w:p>
        </w:tc>
        <w:tc>
          <w:tcPr>
            <w:tcW w:w="906" w:type="dxa"/>
            <w:shd w:val="clear" w:color="auto" w:fill="FFFFFF" w:themeFill="background1"/>
            <w:vAlign w:val="center"/>
          </w:tcPr>
          <w:p w:rsidR="004306F7" w:rsidRPr="004306F7" w:rsidRDefault="004306F7" w:rsidP="00E57EC7">
            <w:pPr>
              <w:snapToGrid w:val="0"/>
              <w:jc w:val="center"/>
              <w:rPr>
                <w:rFonts w:eastAsia="標楷體"/>
                <w:b/>
                <w:color w:val="7030A0"/>
                <w:sz w:val="22"/>
                <w:szCs w:val="22"/>
              </w:rPr>
            </w:pPr>
            <w:r w:rsidRPr="004306F7">
              <w:rPr>
                <w:rFonts w:eastAsia="標楷體"/>
                <w:b/>
                <w:color w:val="7030A0"/>
                <w:sz w:val="22"/>
                <w:szCs w:val="22"/>
              </w:rPr>
              <w:t>26</w:t>
            </w:r>
          </w:p>
        </w:tc>
      </w:tr>
      <w:tr w:rsidR="00E57EC7" w:rsidRPr="004306F7" w:rsidTr="004306F7">
        <w:trPr>
          <w:trHeight w:val="510"/>
          <w:jc w:val="center"/>
        </w:trPr>
        <w:tc>
          <w:tcPr>
            <w:tcW w:w="452" w:type="dxa"/>
            <w:vMerge w:val="restart"/>
            <w:vAlign w:val="center"/>
          </w:tcPr>
          <w:p w:rsidR="00E57EC7" w:rsidRPr="004306F7" w:rsidRDefault="00E57EC7" w:rsidP="00E57EC7">
            <w:pPr>
              <w:jc w:val="center"/>
              <w:rPr>
                <w:rFonts w:eastAsia="標楷體"/>
                <w:sz w:val="22"/>
                <w:szCs w:val="22"/>
              </w:rPr>
            </w:pPr>
            <w:r w:rsidRPr="004306F7">
              <w:rPr>
                <w:rFonts w:eastAsia="標楷體"/>
                <w:sz w:val="22"/>
                <w:szCs w:val="22"/>
              </w:rPr>
              <w:t>校</w:t>
            </w:r>
          </w:p>
          <w:p w:rsidR="00E57EC7" w:rsidRPr="004306F7" w:rsidRDefault="00E57EC7" w:rsidP="00E57EC7">
            <w:pPr>
              <w:jc w:val="center"/>
              <w:rPr>
                <w:rFonts w:eastAsia="標楷體"/>
                <w:sz w:val="22"/>
                <w:szCs w:val="22"/>
              </w:rPr>
            </w:pPr>
            <w:r w:rsidRPr="004306F7">
              <w:rPr>
                <w:rFonts w:eastAsia="標楷體"/>
                <w:sz w:val="22"/>
                <w:szCs w:val="22"/>
              </w:rPr>
              <w:t>訂</w:t>
            </w:r>
          </w:p>
          <w:p w:rsidR="00E57EC7" w:rsidRPr="004306F7" w:rsidRDefault="00E57EC7" w:rsidP="00E57EC7">
            <w:pPr>
              <w:jc w:val="center"/>
              <w:rPr>
                <w:rFonts w:eastAsia="標楷體"/>
                <w:sz w:val="22"/>
                <w:szCs w:val="22"/>
              </w:rPr>
            </w:pPr>
            <w:r w:rsidRPr="004306F7">
              <w:rPr>
                <w:rFonts w:eastAsia="標楷體"/>
                <w:sz w:val="22"/>
                <w:szCs w:val="22"/>
              </w:rPr>
              <w:t>課</w:t>
            </w:r>
          </w:p>
          <w:p w:rsidR="00E57EC7" w:rsidRPr="004306F7" w:rsidRDefault="00E57EC7" w:rsidP="00E57EC7">
            <w:pPr>
              <w:jc w:val="center"/>
              <w:rPr>
                <w:rFonts w:eastAsia="標楷體"/>
                <w:sz w:val="22"/>
                <w:szCs w:val="22"/>
              </w:rPr>
            </w:pPr>
            <w:r w:rsidRPr="004306F7">
              <w:rPr>
                <w:rFonts w:eastAsia="標楷體"/>
                <w:sz w:val="22"/>
                <w:szCs w:val="22"/>
              </w:rPr>
              <w:t>程</w:t>
            </w:r>
          </w:p>
        </w:tc>
        <w:tc>
          <w:tcPr>
            <w:tcW w:w="452" w:type="dxa"/>
            <w:vMerge w:val="restart"/>
            <w:vAlign w:val="center"/>
          </w:tcPr>
          <w:p w:rsidR="00E57EC7" w:rsidRPr="004306F7" w:rsidRDefault="00E57EC7" w:rsidP="00E57EC7">
            <w:pPr>
              <w:jc w:val="center"/>
              <w:rPr>
                <w:rFonts w:eastAsia="標楷體"/>
                <w:sz w:val="22"/>
                <w:szCs w:val="22"/>
              </w:rPr>
            </w:pPr>
            <w:r w:rsidRPr="004306F7">
              <w:rPr>
                <w:rFonts w:eastAsia="標楷體"/>
                <w:sz w:val="22"/>
                <w:szCs w:val="22"/>
              </w:rPr>
              <w:t>彈性學習課程</w:t>
            </w:r>
          </w:p>
        </w:tc>
        <w:tc>
          <w:tcPr>
            <w:tcW w:w="2973" w:type="dxa"/>
            <w:gridSpan w:val="3"/>
            <w:vAlign w:val="center"/>
          </w:tcPr>
          <w:p w:rsidR="00E57EC7" w:rsidRPr="004306F7" w:rsidRDefault="00E57EC7" w:rsidP="00E57EC7">
            <w:pPr>
              <w:jc w:val="center"/>
              <w:rPr>
                <w:rFonts w:eastAsia="標楷體"/>
                <w:sz w:val="22"/>
                <w:szCs w:val="22"/>
              </w:rPr>
            </w:pPr>
            <w:r w:rsidRPr="004306F7">
              <w:rPr>
                <w:rFonts w:eastAsia="標楷體"/>
                <w:sz w:val="22"/>
                <w:szCs w:val="22"/>
              </w:rPr>
              <w:t>統整性主題</w:t>
            </w:r>
            <w:r w:rsidRPr="004306F7">
              <w:rPr>
                <w:rFonts w:eastAsia="標楷體"/>
                <w:sz w:val="22"/>
                <w:szCs w:val="22"/>
              </w:rPr>
              <w:t>/</w:t>
            </w:r>
            <w:r w:rsidRPr="004306F7">
              <w:rPr>
                <w:rFonts w:eastAsia="標楷體"/>
                <w:sz w:val="22"/>
                <w:szCs w:val="22"/>
              </w:rPr>
              <w:t>專題</w:t>
            </w:r>
            <w:r w:rsidRPr="004306F7">
              <w:rPr>
                <w:rFonts w:eastAsia="標楷體"/>
                <w:sz w:val="22"/>
                <w:szCs w:val="22"/>
              </w:rPr>
              <w:t>/</w:t>
            </w:r>
            <w:r w:rsidRPr="004306F7">
              <w:rPr>
                <w:rFonts w:eastAsia="標楷體"/>
                <w:sz w:val="22"/>
                <w:szCs w:val="22"/>
              </w:rPr>
              <w:t>議題探究課程</w:t>
            </w:r>
          </w:p>
        </w:tc>
        <w:tc>
          <w:tcPr>
            <w:tcW w:w="996" w:type="dxa"/>
            <w:shd w:val="clear" w:color="auto" w:fill="BFBFBF" w:themeFill="background1" w:themeFillShade="BF"/>
            <w:vAlign w:val="center"/>
          </w:tcPr>
          <w:p w:rsidR="00E57EC7" w:rsidRPr="004306F7" w:rsidRDefault="00E57EC7" w:rsidP="00E57EC7">
            <w:pPr>
              <w:jc w:val="center"/>
              <w:rPr>
                <w:rFonts w:eastAsia="標楷體"/>
                <w:sz w:val="22"/>
                <w:szCs w:val="22"/>
              </w:rPr>
            </w:pPr>
          </w:p>
        </w:tc>
        <w:tc>
          <w:tcPr>
            <w:tcW w:w="906" w:type="dxa"/>
            <w:shd w:val="clear" w:color="auto" w:fill="FFFFFF" w:themeFill="background1"/>
            <w:vAlign w:val="center"/>
          </w:tcPr>
          <w:p w:rsidR="00E57EC7" w:rsidRPr="004306F7" w:rsidRDefault="00765107" w:rsidP="00E57EC7">
            <w:pPr>
              <w:jc w:val="center"/>
              <w:rPr>
                <w:rFonts w:eastAsia="標楷體"/>
                <w:sz w:val="22"/>
                <w:szCs w:val="22"/>
              </w:rPr>
            </w:pPr>
            <w:r>
              <w:rPr>
                <w:rFonts w:eastAsia="標楷體" w:hint="eastAsia"/>
                <w:sz w:val="22"/>
                <w:szCs w:val="22"/>
              </w:rPr>
              <w:t>3</w:t>
            </w:r>
          </w:p>
        </w:tc>
        <w:tc>
          <w:tcPr>
            <w:tcW w:w="906" w:type="dxa"/>
            <w:shd w:val="clear" w:color="auto" w:fill="FFFFFF" w:themeFill="background1"/>
            <w:vAlign w:val="center"/>
          </w:tcPr>
          <w:p w:rsidR="00E57EC7" w:rsidRPr="004306F7" w:rsidRDefault="00765107" w:rsidP="00E57EC7">
            <w:pPr>
              <w:jc w:val="center"/>
              <w:rPr>
                <w:rFonts w:eastAsia="標楷體"/>
                <w:sz w:val="22"/>
                <w:szCs w:val="22"/>
              </w:rPr>
            </w:pPr>
            <w:r>
              <w:rPr>
                <w:rFonts w:eastAsia="標楷體" w:hint="eastAsia"/>
                <w:sz w:val="22"/>
                <w:szCs w:val="22"/>
              </w:rPr>
              <w:t>4</w:t>
            </w:r>
          </w:p>
        </w:tc>
        <w:tc>
          <w:tcPr>
            <w:tcW w:w="905" w:type="dxa"/>
            <w:shd w:val="clear" w:color="auto" w:fill="FFFFFF" w:themeFill="background1"/>
            <w:vAlign w:val="center"/>
          </w:tcPr>
          <w:p w:rsidR="00E57EC7" w:rsidRPr="004306F7" w:rsidRDefault="00765107" w:rsidP="00E57EC7">
            <w:pPr>
              <w:jc w:val="center"/>
              <w:rPr>
                <w:rFonts w:eastAsia="標楷體"/>
                <w:sz w:val="22"/>
                <w:szCs w:val="22"/>
              </w:rPr>
            </w:pPr>
            <w:r>
              <w:rPr>
                <w:rFonts w:eastAsia="標楷體" w:hint="eastAsia"/>
                <w:sz w:val="22"/>
                <w:szCs w:val="22"/>
              </w:rPr>
              <w:t>4</w:t>
            </w:r>
          </w:p>
        </w:tc>
        <w:tc>
          <w:tcPr>
            <w:tcW w:w="906" w:type="dxa"/>
            <w:shd w:val="clear" w:color="auto" w:fill="FFFFFF" w:themeFill="background1"/>
            <w:vAlign w:val="center"/>
          </w:tcPr>
          <w:p w:rsidR="00E57EC7" w:rsidRPr="004306F7" w:rsidRDefault="006428A1" w:rsidP="00E57EC7">
            <w:pPr>
              <w:jc w:val="center"/>
              <w:rPr>
                <w:rFonts w:eastAsia="標楷體"/>
                <w:sz w:val="22"/>
                <w:szCs w:val="22"/>
              </w:rPr>
            </w:pPr>
            <w:r>
              <w:rPr>
                <w:rFonts w:eastAsia="標楷體" w:hint="eastAsia"/>
                <w:sz w:val="22"/>
                <w:szCs w:val="22"/>
              </w:rPr>
              <w:t>4</w:t>
            </w:r>
          </w:p>
        </w:tc>
        <w:tc>
          <w:tcPr>
            <w:tcW w:w="906" w:type="dxa"/>
            <w:shd w:val="clear" w:color="auto" w:fill="FFFFFF" w:themeFill="background1"/>
            <w:vAlign w:val="center"/>
          </w:tcPr>
          <w:p w:rsidR="00E57EC7" w:rsidRPr="004306F7" w:rsidRDefault="006428A1" w:rsidP="00E57EC7">
            <w:pPr>
              <w:jc w:val="center"/>
              <w:rPr>
                <w:rFonts w:eastAsia="標楷體"/>
                <w:sz w:val="22"/>
                <w:szCs w:val="22"/>
              </w:rPr>
            </w:pPr>
            <w:r>
              <w:rPr>
                <w:rFonts w:eastAsia="標楷體" w:hint="eastAsia"/>
                <w:sz w:val="22"/>
                <w:szCs w:val="22"/>
              </w:rPr>
              <w:t>4</w:t>
            </w:r>
          </w:p>
        </w:tc>
      </w:tr>
      <w:tr w:rsidR="00E57EC7" w:rsidRPr="004306F7" w:rsidTr="004306F7">
        <w:trPr>
          <w:trHeight w:val="510"/>
          <w:jc w:val="center"/>
        </w:trPr>
        <w:tc>
          <w:tcPr>
            <w:tcW w:w="452" w:type="dxa"/>
            <w:vMerge/>
            <w:vAlign w:val="center"/>
          </w:tcPr>
          <w:p w:rsidR="00E57EC7" w:rsidRPr="004306F7" w:rsidRDefault="00E57EC7" w:rsidP="00E57EC7">
            <w:pPr>
              <w:jc w:val="center"/>
              <w:rPr>
                <w:rFonts w:eastAsia="標楷體"/>
                <w:sz w:val="22"/>
                <w:szCs w:val="22"/>
              </w:rPr>
            </w:pPr>
          </w:p>
        </w:tc>
        <w:tc>
          <w:tcPr>
            <w:tcW w:w="452" w:type="dxa"/>
            <w:vMerge/>
            <w:vAlign w:val="center"/>
          </w:tcPr>
          <w:p w:rsidR="00E57EC7" w:rsidRPr="004306F7" w:rsidRDefault="00E57EC7" w:rsidP="00E57EC7">
            <w:pPr>
              <w:jc w:val="center"/>
              <w:rPr>
                <w:rFonts w:eastAsia="標楷體"/>
                <w:sz w:val="22"/>
                <w:szCs w:val="22"/>
              </w:rPr>
            </w:pPr>
          </w:p>
        </w:tc>
        <w:tc>
          <w:tcPr>
            <w:tcW w:w="2973" w:type="dxa"/>
            <w:gridSpan w:val="3"/>
            <w:vAlign w:val="center"/>
          </w:tcPr>
          <w:p w:rsidR="00E57EC7" w:rsidRPr="004306F7" w:rsidRDefault="00E57EC7" w:rsidP="00E57EC7">
            <w:pPr>
              <w:jc w:val="center"/>
              <w:rPr>
                <w:rFonts w:eastAsia="標楷體"/>
                <w:sz w:val="22"/>
                <w:szCs w:val="22"/>
              </w:rPr>
            </w:pPr>
            <w:r w:rsidRPr="004306F7">
              <w:rPr>
                <w:rFonts w:eastAsia="標楷體"/>
                <w:sz w:val="22"/>
                <w:szCs w:val="22"/>
              </w:rPr>
              <w:t>社團活動與技藝課程</w:t>
            </w:r>
          </w:p>
        </w:tc>
        <w:tc>
          <w:tcPr>
            <w:tcW w:w="996" w:type="dxa"/>
            <w:shd w:val="clear" w:color="auto" w:fill="BFBFBF" w:themeFill="background1" w:themeFillShade="BF"/>
            <w:vAlign w:val="center"/>
          </w:tcPr>
          <w:p w:rsidR="00E57EC7" w:rsidRPr="004306F7" w:rsidRDefault="00E57EC7" w:rsidP="00E57EC7">
            <w:pPr>
              <w:jc w:val="center"/>
              <w:rPr>
                <w:rFonts w:eastAsia="標楷體"/>
                <w:sz w:val="22"/>
                <w:szCs w:val="22"/>
              </w:rPr>
            </w:pPr>
          </w:p>
        </w:tc>
        <w:tc>
          <w:tcPr>
            <w:tcW w:w="906" w:type="dxa"/>
            <w:shd w:val="clear" w:color="auto" w:fill="FFFFFF" w:themeFill="background1"/>
            <w:vAlign w:val="center"/>
          </w:tcPr>
          <w:p w:rsidR="00E57EC7" w:rsidRPr="004306F7" w:rsidRDefault="00E57EC7" w:rsidP="00E57EC7">
            <w:pPr>
              <w:jc w:val="center"/>
              <w:rPr>
                <w:rFonts w:eastAsia="標楷體"/>
                <w:sz w:val="22"/>
                <w:szCs w:val="22"/>
              </w:rPr>
            </w:pPr>
          </w:p>
        </w:tc>
        <w:tc>
          <w:tcPr>
            <w:tcW w:w="906" w:type="dxa"/>
            <w:shd w:val="clear" w:color="auto" w:fill="FFFFFF" w:themeFill="background1"/>
            <w:vAlign w:val="center"/>
          </w:tcPr>
          <w:p w:rsidR="00E57EC7" w:rsidRPr="004306F7" w:rsidRDefault="00765107" w:rsidP="00E57EC7">
            <w:pPr>
              <w:jc w:val="center"/>
              <w:rPr>
                <w:rFonts w:eastAsia="標楷體"/>
                <w:sz w:val="22"/>
                <w:szCs w:val="22"/>
              </w:rPr>
            </w:pPr>
            <w:r>
              <w:rPr>
                <w:rFonts w:eastAsia="標楷體" w:hint="eastAsia"/>
                <w:sz w:val="22"/>
                <w:szCs w:val="22"/>
              </w:rPr>
              <w:t>1</w:t>
            </w:r>
          </w:p>
        </w:tc>
        <w:tc>
          <w:tcPr>
            <w:tcW w:w="905" w:type="dxa"/>
            <w:shd w:val="clear" w:color="auto" w:fill="FFFFFF" w:themeFill="background1"/>
            <w:vAlign w:val="center"/>
          </w:tcPr>
          <w:p w:rsidR="00E57EC7" w:rsidRPr="004306F7" w:rsidRDefault="00765107" w:rsidP="00E57EC7">
            <w:pPr>
              <w:jc w:val="center"/>
              <w:rPr>
                <w:rFonts w:eastAsia="標楷體"/>
                <w:sz w:val="22"/>
                <w:szCs w:val="22"/>
              </w:rPr>
            </w:pPr>
            <w:r>
              <w:rPr>
                <w:rFonts w:eastAsia="標楷體" w:hint="eastAsia"/>
                <w:sz w:val="22"/>
                <w:szCs w:val="22"/>
              </w:rPr>
              <w:t>1</w:t>
            </w:r>
          </w:p>
        </w:tc>
        <w:tc>
          <w:tcPr>
            <w:tcW w:w="906" w:type="dxa"/>
            <w:shd w:val="clear" w:color="auto" w:fill="FFFFFF" w:themeFill="background1"/>
            <w:vAlign w:val="center"/>
          </w:tcPr>
          <w:p w:rsidR="00E57EC7" w:rsidRPr="004306F7" w:rsidRDefault="006428A1" w:rsidP="00E57EC7">
            <w:pPr>
              <w:jc w:val="center"/>
              <w:rPr>
                <w:rFonts w:eastAsia="標楷體"/>
                <w:sz w:val="22"/>
                <w:szCs w:val="22"/>
              </w:rPr>
            </w:pPr>
            <w:r>
              <w:rPr>
                <w:rFonts w:eastAsia="標楷體" w:hint="eastAsia"/>
                <w:sz w:val="22"/>
                <w:szCs w:val="22"/>
              </w:rPr>
              <w:t>1</w:t>
            </w:r>
          </w:p>
        </w:tc>
        <w:tc>
          <w:tcPr>
            <w:tcW w:w="906" w:type="dxa"/>
            <w:shd w:val="clear" w:color="auto" w:fill="FFFFFF" w:themeFill="background1"/>
            <w:vAlign w:val="center"/>
          </w:tcPr>
          <w:p w:rsidR="00E57EC7" w:rsidRPr="004306F7" w:rsidRDefault="006428A1" w:rsidP="00E57EC7">
            <w:pPr>
              <w:jc w:val="center"/>
              <w:rPr>
                <w:rFonts w:eastAsia="標楷體"/>
                <w:sz w:val="22"/>
                <w:szCs w:val="22"/>
              </w:rPr>
            </w:pPr>
            <w:r>
              <w:rPr>
                <w:rFonts w:eastAsia="標楷體" w:hint="eastAsia"/>
                <w:sz w:val="22"/>
                <w:szCs w:val="22"/>
              </w:rPr>
              <w:t>1</w:t>
            </w:r>
          </w:p>
        </w:tc>
      </w:tr>
      <w:tr w:rsidR="00E57EC7" w:rsidRPr="004306F7" w:rsidTr="004306F7">
        <w:trPr>
          <w:trHeight w:val="510"/>
          <w:jc w:val="center"/>
        </w:trPr>
        <w:tc>
          <w:tcPr>
            <w:tcW w:w="452" w:type="dxa"/>
            <w:vMerge/>
            <w:vAlign w:val="center"/>
          </w:tcPr>
          <w:p w:rsidR="00E57EC7" w:rsidRPr="004306F7" w:rsidRDefault="00E57EC7" w:rsidP="00E57EC7">
            <w:pPr>
              <w:jc w:val="center"/>
              <w:rPr>
                <w:rFonts w:eastAsia="標楷體"/>
                <w:sz w:val="22"/>
                <w:szCs w:val="22"/>
              </w:rPr>
            </w:pPr>
          </w:p>
        </w:tc>
        <w:tc>
          <w:tcPr>
            <w:tcW w:w="452" w:type="dxa"/>
            <w:vMerge/>
            <w:vAlign w:val="center"/>
          </w:tcPr>
          <w:p w:rsidR="00E57EC7" w:rsidRPr="004306F7" w:rsidRDefault="00E57EC7" w:rsidP="00E57EC7">
            <w:pPr>
              <w:jc w:val="center"/>
              <w:rPr>
                <w:rFonts w:eastAsia="標楷體"/>
                <w:sz w:val="22"/>
                <w:szCs w:val="22"/>
              </w:rPr>
            </w:pPr>
          </w:p>
        </w:tc>
        <w:tc>
          <w:tcPr>
            <w:tcW w:w="2973" w:type="dxa"/>
            <w:gridSpan w:val="3"/>
            <w:vAlign w:val="center"/>
          </w:tcPr>
          <w:p w:rsidR="00E57EC7" w:rsidRPr="004306F7" w:rsidRDefault="00E57EC7" w:rsidP="00E57EC7">
            <w:pPr>
              <w:jc w:val="center"/>
              <w:rPr>
                <w:rFonts w:eastAsia="標楷體"/>
                <w:sz w:val="22"/>
                <w:szCs w:val="22"/>
              </w:rPr>
            </w:pPr>
            <w:r w:rsidRPr="004306F7">
              <w:rPr>
                <w:rFonts w:eastAsia="標楷體"/>
                <w:sz w:val="22"/>
                <w:szCs w:val="22"/>
              </w:rPr>
              <w:t>特殊需求領域課程</w:t>
            </w:r>
          </w:p>
        </w:tc>
        <w:tc>
          <w:tcPr>
            <w:tcW w:w="996" w:type="dxa"/>
            <w:shd w:val="clear" w:color="auto" w:fill="BFBFBF" w:themeFill="background1" w:themeFillShade="BF"/>
            <w:vAlign w:val="center"/>
          </w:tcPr>
          <w:p w:rsidR="00E57EC7" w:rsidRPr="004306F7" w:rsidRDefault="00E57EC7" w:rsidP="00E57EC7">
            <w:pPr>
              <w:jc w:val="center"/>
              <w:rPr>
                <w:rFonts w:eastAsia="標楷體"/>
                <w:sz w:val="22"/>
                <w:szCs w:val="22"/>
              </w:rPr>
            </w:pPr>
          </w:p>
        </w:tc>
        <w:tc>
          <w:tcPr>
            <w:tcW w:w="906" w:type="dxa"/>
            <w:shd w:val="clear" w:color="auto" w:fill="FFFFFF" w:themeFill="background1"/>
            <w:vAlign w:val="center"/>
          </w:tcPr>
          <w:p w:rsidR="00E57EC7" w:rsidRPr="004306F7" w:rsidRDefault="00E57EC7" w:rsidP="00E57EC7">
            <w:pPr>
              <w:jc w:val="center"/>
              <w:rPr>
                <w:rFonts w:eastAsia="標楷體"/>
                <w:sz w:val="22"/>
                <w:szCs w:val="22"/>
              </w:rPr>
            </w:pPr>
          </w:p>
        </w:tc>
        <w:tc>
          <w:tcPr>
            <w:tcW w:w="906" w:type="dxa"/>
            <w:shd w:val="clear" w:color="auto" w:fill="FFFFFF" w:themeFill="background1"/>
            <w:vAlign w:val="center"/>
          </w:tcPr>
          <w:p w:rsidR="00E57EC7" w:rsidRPr="004306F7" w:rsidRDefault="00E57EC7" w:rsidP="00E57EC7">
            <w:pPr>
              <w:jc w:val="center"/>
              <w:rPr>
                <w:rFonts w:eastAsia="標楷體"/>
                <w:sz w:val="22"/>
                <w:szCs w:val="22"/>
              </w:rPr>
            </w:pPr>
          </w:p>
        </w:tc>
        <w:tc>
          <w:tcPr>
            <w:tcW w:w="905" w:type="dxa"/>
            <w:shd w:val="clear" w:color="auto" w:fill="FFFFFF" w:themeFill="background1"/>
            <w:vAlign w:val="center"/>
          </w:tcPr>
          <w:p w:rsidR="00E57EC7" w:rsidRPr="004306F7" w:rsidRDefault="00E57EC7" w:rsidP="00E57EC7">
            <w:pPr>
              <w:jc w:val="center"/>
              <w:rPr>
                <w:rFonts w:eastAsia="標楷體"/>
                <w:sz w:val="22"/>
                <w:szCs w:val="22"/>
              </w:rPr>
            </w:pPr>
          </w:p>
        </w:tc>
        <w:tc>
          <w:tcPr>
            <w:tcW w:w="906" w:type="dxa"/>
            <w:shd w:val="clear" w:color="auto" w:fill="FFFFFF" w:themeFill="background1"/>
            <w:vAlign w:val="center"/>
          </w:tcPr>
          <w:p w:rsidR="00E57EC7" w:rsidRPr="004306F7" w:rsidRDefault="00E57EC7" w:rsidP="00E57EC7">
            <w:pPr>
              <w:jc w:val="center"/>
              <w:rPr>
                <w:rFonts w:eastAsia="標楷體"/>
                <w:sz w:val="22"/>
                <w:szCs w:val="22"/>
              </w:rPr>
            </w:pPr>
          </w:p>
        </w:tc>
        <w:tc>
          <w:tcPr>
            <w:tcW w:w="906" w:type="dxa"/>
            <w:shd w:val="clear" w:color="auto" w:fill="FFFFFF" w:themeFill="background1"/>
            <w:vAlign w:val="center"/>
          </w:tcPr>
          <w:p w:rsidR="00E57EC7" w:rsidRPr="004306F7" w:rsidRDefault="00E57EC7" w:rsidP="00E57EC7">
            <w:pPr>
              <w:jc w:val="center"/>
              <w:rPr>
                <w:rFonts w:eastAsia="標楷體"/>
                <w:sz w:val="22"/>
                <w:szCs w:val="22"/>
              </w:rPr>
            </w:pPr>
          </w:p>
        </w:tc>
      </w:tr>
      <w:tr w:rsidR="00E57EC7" w:rsidRPr="004306F7" w:rsidTr="004306F7">
        <w:trPr>
          <w:trHeight w:val="510"/>
          <w:jc w:val="center"/>
        </w:trPr>
        <w:tc>
          <w:tcPr>
            <w:tcW w:w="452" w:type="dxa"/>
            <w:vMerge/>
            <w:tcBorders>
              <w:bottom w:val="single" w:sz="12" w:space="0" w:color="auto"/>
            </w:tcBorders>
            <w:vAlign w:val="center"/>
          </w:tcPr>
          <w:p w:rsidR="00E57EC7" w:rsidRPr="004306F7" w:rsidRDefault="00E57EC7" w:rsidP="00E57EC7">
            <w:pPr>
              <w:jc w:val="center"/>
              <w:rPr>
                <w:rFonts w:eastAsia="標楷體"/>
                <w:sz w:val="22"/>
                <w:szCs w:val="22"/>
              </w:rPr>
            </w:pPr>
          </w:p>
        </w:tc>
        <w:tc>
          <w:tcPr>
            <w:tcW w:w="452" w:type="dxa"/>
            <w:vMerge/>
            <w:tcBorders>
              <w:bottom w:val="single" w:sz="12" w:space="0" w:color="auto"/>
            </w:tcBorders>
            <w:vAlign w:val="center"/>
          </w:tcPr>
          <w:p w:rsidR="00E57EC7" w:rsidRPr="004306F7" w:rsidRDefault="00E57EC7" w:rsidP="00E57EC7">
            <w:pPr>
              <w:jc w:val="center"/>
              <w:rPr>
                <w:rFonts w:eastAsia="標楷體"/>
                <w:sz w:val="22"/>
                <w:szCs w:val="22"/>
              </w:rPr>
            </w:pPr>
          </w:p>
        </w:tc>
        <w:tc>
          <w:tcPr>
            <w:tcW w:w="2973" w:type="dxa"/>
            <w:gridSpan w:val="3"/>
            <w:tcBorders>
              <w:bottom w:val="single" w:sz="12" w:space="0" w:color="auto"/>
            </w:tcBorders>
            <w:vAlign w:val="center"/>
          </w:tcPr>
          <w:p w:rsidR="00E57EC7" w:rsidRPr="004306F7" w:rsidRDefault="00E57EC7" w:rsidP="00E57EC7">
            <w:pPr>
              <w:jc w:val="center"/>
              <w:rPr>
                <w:rFonts w:eastAsia="標楷體"/>
                <w:sz w:val="22"/>
                <w:szCs w:val="22"/>
              </w:rPr>
            </w:pPr>
            <w:r w:rsidRPr="004306F7">
              <w:rPr>
                <w:rFonts w:eastAsia="標楷體"/>
                <w:sz w:val="22"/>
                <w:szCs w:val="22"/>
              </w:rPr>
              <w:t>其他類課程</w:t>
            </w:r>
          </w:p>
        </w:tc>
        <w:tc>
          <w:tcPr>
            <w:tcW w:w="996" w:type="dxa"/>
            <w:shd w:val="clear" w:color="auto" w:fill="BFBFBF" w:themeFill="background1" w:themeFillShade="BF"/>
            <w:vAlign w:val="center"/>
          </w:tcPr>
          <w:p w:rsidR="00E57EC7" w:rsidRPr="004306F7" w:rsidRDefault="00E57EC7" w:rsidP="00E57EC7">
            <w:pPr>
              <w:jc w:val="center"/>
              <w:rPr>
                <w:rFonts w:eastAsia="標楷體"/>
                <w:sz w:val="22"/>
                <w:szCs w:val="22"/>
              </w:rPr>
            </w:pPr>
          </w:p>
        </w:tc>
        <w:tc>
          <w:tcPr>
            <w:tcW w:w="906" w:type="dxa"/>
            <w:shd w:val="clear" w:color="auto" w:fill="FFFFFF" w:themeFill="background1"/>
            <w:vAlign w:val="center"/>
          </w:tcPr>
          <w:p w:rsidR="00E57EC7" w:rsidRPr="004306F7" w:rsidRDefault="00765107" w:rsidP="00E57EC7">
            <w:pPr>
              <w:jc w:val="center"/>
              <w:rPr>
                <w:rFonts w:eastAsia="標楷體"/>
                <w:sz w:val="22"/>
                <w:szCs w:val="22"/>
              </w:rPr>
            </w:pPr>
            <w:r>
              <w:rPr>
                <w:rFonts w:eastAsia="標楷體" w:hint="eastAsia"/>
                <w:sz w:val="22"/>
                <w:szCs w:val="22"/>
              </w:rPr>
              <w:t>1</w:t>
            </w:r>
          </w:p>
        </w:tc>
        <w:tc>
          <w:tcPr>
            <w:tcW w:w="906" w:type="dxa"/>
            <w:shd w:val="clear" w:color="auto" w:fill="FFFFFF" w:themeFill="background1"/>
            <w:vAlign w:val="center"/>
          </w:tcPr>
          <w:p w:rsidR="00E57EC7" w:rsidRPr="004306F7" w:rsidRDefault="00765107" w:rsidP="00E57EC7">
            <w:pPr>
              <w:jc w:val="center"/>
              <w:rPr>
                <w:rFonts w:eastAsia="標楷體"/>
                <w:sz w:val="22"/>
                <w:szCs w:val="22"/>
              </w:rPr>
            </w:pPr>
            <w:r>
              <w:rPr>
                <w:rFonts w:eastAsia="標楷體" w:hint="eastAsia"/>
                <w:sz w:val="22"/>
                <w:szCs w:val="22"/>
              </w:rPr>
              <w:t>1</w:t>
            </w:r>
          </w:p>
        </w:tc>
        <w:tc>
          <w:tcPr>
            <w:tcW w:w="905" w:type="dxa"/>
            <w:shd w:val="clear" w:color="auto" w:fill="FFFFFF" w:themeFill="background1"/>
            <w:vAlign w:val="center"/>
          </w:tcPr>
          <w:p w:rsidR="00E57EC7" w:rsidRPr="004306F7" w:rsidRDefault="00765107" w:rsidP="00E57EC7">
            <w:pPr>
              <w:jc w:val="center"/>
              <w:rPr>
                <w:rFonts w:eastAsia="標楷體"/>
                <w:sz w:val="22"/>
                <w:szCs w:val="22"/>
              </w:rPr>
            </w:pPr>
            <w:r>
              <w:rPr>
                <w:rFonts w:eastAsia="標楷體" w:hint="eastAsia"/>
                <w:sz w:val="22"/>
                <w:szCs w:val="22"/>
              </w:rPr>
              <w:t>1</w:t>
            </w:r>
          </w:p>
        </w:tc>
        <w:tc>
          <w:tcPr>
            <w:tcW w:w="906" w:type="dxa"/>
            <w:shd w:val="clear" w:color="auto" w:fill="FFFFFF" w:themeFill="background1"/>
            <w:vAlign w:val="center"/>
          </w:tcPr>
          <w:p w:rsidR="00E57EC7" w:rsidRPr="004306F7" w:rsidRDefault="00765107" w:rsidP="00E57EC7">
            <w:pPr>
              <w:jc w:val="center"/>
              <w:rPr>
                <w:rFonts w:eastAsia="標楷體"/>
                <w:sz w:val="22"/>
                <w:szCs w:val="22"/>
              </w:rPr>
            </w:pPr>
            <w:r>
              <w:rPr>
                <w:rFonts w:eastAsia="標楷體" w:hint="eastAsia"/>
                <w:sz w:val="22"/>
                <w:szCs w:val="22"/>
              </w:rPr>
              <w:t>1</w:t>
            </w:r>
          </w:p>
        </w:tc>
        <w:tc>
          <w:tcPr>
            <w:tcW w:w="906" w:type="dxa"/>
            <w:shd w:val="clear" w:color="auto" w:fill="FFFFFF" w:themeFill="background1"/>
            <w:vAlign w:val="center"/>
          </w:tcPr>
          <w:p w:rsidR="00E57EC7" w:rsidRPr="004306F7" w:rsidRDefault="00765107" w:rsidP="00E57EC7">
            <w:pPr>
              <w:jc w:val="center"/>
              <w:rPr>
                <w:rFonts w:eastAsia="標楷體"/>
                <w:sz w:val="22"/>
                <w:szCs w:val="22"/>
              </w:rPr>
            </w:pPr>
            <w:r>
              <w:rPr>
                <w:rFonts w:eastAsia="標楷體" w:hint="eastAsia"/>
                <w:sz w:val="22"/>
                <w:szCs w:val="22"/>
              </w:rPr>
              <w:t>1</w:t>
            </w:r>
          </w:p>
        </w:tc>
      </w:tr>
      <w:tr w:rsidR="004306F7" w:rsidRPr="004306F7" w:rsidTr="00C94C01">
        <w:trPr>
          <w:trHeight w:val="510"/>
          <w:jc w:val="center"/>
        </w:trPr>
        <w:tc>
          <w:tcPr>
            <w:tcW w:w="3877" w:type="dxa"/>
            <w:gridSpan w:val="5"/>
            <w:tcBorders>
              <w:top w:val="single" w:sz="12" w:space="0" w:color="auto"/>
            </w:tcBorders>
            <w:vAlign w:val="center"/>
          </w:tcPr>
          <w:p w:rsidR="004306F7" w:rsidRPr="004306F7" w:rsidRDefault="004306F7" w:rsidP="004306F7">
            <w:pPr>
              <w:jc w:val="center"/>
              <w:rPr>
                <w:rFonts w:eastAsia="標楷體"/>
                <w:sz w:val="22"/>
                <w:szCs w:val="22"/>
              </w:rPr>
            </w:pPr>
            <w:r w:rsidRPr="004306F7">
              <w:rPr>
                <w:rFonts w:eastAsia="標楷體"/>
                <w:sz w:val="22"/>
                <w:szCs w:val="22"/>
              </w:rPr>
              <w:t>學校實際彈性學習總節數</w:t>
            </w:r>
            <w:r w:rsidRPr="004306F7">
              <w:rPr>
                <w:rFonts w:eastAsia="標楷體"/>
                <w:sz w:val="22"/>
                <w:szCs w:val="22"/>
              </w:rPr>
              <w:t xml:space="preserve">(B) </w:t>
            </w:r>
          </w:p>
        </w:tc>
        <w:tc>
          <w:tcPr>
            <w:tcW w:w="996" w:type="dxa"/>
            <w:shd w:val="clear" w:color="auto" w:fill="BFBFBF" w:themeFill="background1" w:themeFillShade="BF"/>
            <w:vAlign w:val="center"/>
          </w:tcPr>
          <w:p w:rsidR="004306F7" w:rsidRPr="004306F7" w:rsidRDefault="004306F7" w:rsidP="00E57EC7">
            <w:pPr>
              <w:jc w:val="center"/>
              <w:rPr>
                <w:rFonts w:eastAsia="標楷體"/>
                <w:sz w:val="22"/>
                <w:szCs w:val="22"/>
              </w:rPr>
            </w:pPr>
            <w:r w:rsidRPr="004306F7">
              <w:rPr>
                <w:rFonts w:eastAsia="標楷體"/>
                <w:b/>
                <w:color w:val="7030A0"/>
                <w:sz w:val="22"/>
                <w:szCs w:val="22"/>
              </w:rPr>
              <w:t>4</w:t>
            </w:r>
          </w:p>
        </w:tc>
        <w:tc>
          <w:tcPr>
            <w:tcW w:w="906" w:type="dxa"/>
            <w:shd w:val="clear" w:color="auto" w:fill="FFFFFF" w:themeFill="background1"/>
            <w:vAlign w:val="center"/>
          </w:tcPr>
          <w:p w:rsidR="004306F7" w:rsidRPr="004306F7" w:rsidRDefault="004306F7" w:rsidP="00E57EC7">
            <w:pPr>
              <w:jc w:val="center"/>
              <w:rPr>
                <w:rFonts w:eastAsia="標楷體"/>
                <w:sz w:val="22"/>
                <w:szCs w:val="22"/>
              </w:rPr>
            </w:pPr>
            <w:r w:rsidRPr="004306F7">
              <w:rPr>
                <w:rFonts w:eastAsia="標楷體"/>
                <w:b/>
                <w:color w:val="7030A0"/>
                <w:sz w:val="22"/>
                <w:szCs w:val="22"/>
              </w:rPr>
              <w:t>4</w:t>
            </w:r>
          </w:p>
        </w:tc>
        <w:tc>
          <w:tcPr>
            <w:tcW w:w="906" w:type="dxa"/>
            <w:shd w:val="clear" w:color="auto" w:fill="FFFFFF" w:themeFill="background1"/>
            <w:vAlign w:val="center"/>
          </w:tcPr>
          <w:p w:rsidR="004306F7" w:rsidRPr="004306F7" w:rsidRDefault="004306F7" w:rsidP="00E57EC7">
            <w:pPr>
              <w:jc w:val="center"/>
              <w:rPr>
                <w:rFonts w:eastAsia="標楷體"/>
                <w:sz w:val="22"/>
                <w:szCs w:val="22"/>
              </w:rPr>
            </w:pPr>
            <w:r w:rsidRPr="004306F7">
              <w:rPr>
                <w:rFonts w:eastAsia="標楷體"/>
                <w:b/>
                <w:color w:val="7030A0"/>
                <w:sz w:val="22"/>
                <w:szCs w:val="22"/>
              </w:rPr>
              <w:t>6</w:t>
            </w:r>
          </w:p>
        </w:tc>
        <w:tc>
          <w:tcPr>
            <w:tcW w:w="905" w:type="dxa"/>
            <w:shd w:val="clear" w:color="auto" w:fill="FFFFFF" w:themeFill="background1"/>
            <w:vAlign w:val="center"/>
          </w:tcPr>
          <w:p w:rsidR="004306F7" w:rsidRPr="004306F7" w:rsidRDefault="004306F7" w:rsidP="00E57EC7">
            <w:pPr>
              <w:jc w:val="center"/>
              <w:rPr>
                <w:rFonts w:eastAsia="標楷體"/>
                <w:sz w:val="22"/>
                <w:szCs w:val="22"/>
              </w:rPr>
            </w:pPr>
            <w:r w:rsidRPr="004306F7">
              <w:rPr>
                <w:rFonts w:eastAsia="標楷體"/>
                <w:b/>
                <w:color w:val="7030A0"/>
                <w:sz w:val="22"/>
                <w:szCs w:val="22"/>
              </w:rPr>
              <w:t>6</w:t>
            </w:r>
          </w:p>
        </w:tc>
        <w:tc>
          <w:tcPr>
            <w:tcW w:w="906" w:type="dxa"/>
            <w:shd w:val="clear" w:color="auto" w:fill="FFFFFF" w:themeFill="background1"/>
            <w:vAlign w:val="center"/>
          </w:tcPr>
          <w:p w:rsidR="004306F7" w:rsidRPr="004306F7" w:rsidRDefault="004306F7" w:rsidP="00E57EC7">
            <w:pPr>
              <w:snapToGrid w:val="0"/>
              <w:jc w:val="center"/>
              <w:rPr>
                <w:rFonts w:eastAsia="標楷體"/>
                <w:sz w:val="22"/>
                <w:szCs w:val="22"/>
              </w:rPr>
            </w:pPr>
            <w:r w:rsidRPr="004306F7">
              <w:rPr>
                <w:rFonts w:eastAsia="標楷體"/>
                <w:b/>
                <w:color w:val="7030A0"/>
                <w:sz w:val="22"/>
                <w:szCs w:val="22"/>
              </w:rPr>
              <w:t>6</w:t>
            </w:r>
          </w:p>
        </w:tc>
        <w:tc>
          <w:tcPr>
            <w:tcW w:w="906" w:type="dxa"/>
            <w:shd w:val="clear" w:color="auto" w:fill="FFFFFF" w:themeFill="background1"/>
            <w:vAlign w:val="center"/>
          </w:tcPr>
          <w:p w:rsidR="004306F7" w:rsidRPr="004306F7" w:rsidRDefault="004306F7" w:rsidP="00E57EC7">
            <w:pPr>
              <w:snapToGrid w:val="0"/>
              <w:jc w:val="center"/>
              <w:rPr>
                <w:rFonts w:eastAsia="標楷體"/>
                <w:sz w:val="22"/>
                <w:szCs w:val="22"/>
              </w:rPr>
            </w:pPr>
            <w:r w:rsidRPr="004306F7">
              <w:rPr>
                <w:rFonts w:eastAsia="標楷體"/>
                <w:b/>
                <w:color w:val="7030A0"/>
                <w:sz w:val="22"/>
                <w:szCs w:val="22"/>
              </w:rPr>
              <w:t>6</w:t>
            </w:r>
          </w:p>
        </w:tc>
      </w:tr>
      <w:tr w:rsidR="00BF5442" w:rsidRPr="004306F7" w:rsidTr="004306F7">
        <w:trPr>
          <w:trHeight w:val="510"/>
          <w:jc w:val="center"/>
        </w:trPr>
        <w:tc>
          <w:tcPr>
            <w:tcW w:w="2040" w:type="dxa"/>
            <w:gridSpan w:val="4"/>
            <w:vMerge w:val="restart"/>
            <w:vAlign w:val="center"/>
          </w:tcPr>
          <w:p w:rsidR="00BF5442" w:rsidRPr="004306F7" w:rsidRDefault="00BF5442" w:rsidP="00BF5442">
            <w:pPr>
              <w:jc w:val="center"/>
              <w:rPr>
                <w:rFonts w:eastAsia="標楷體"/>
                <w:sz w:val="22"/>
                <w:szCs w:val="22"/>
              </w:rPr>
            </w:pPr>
            <w:r w:rsidRPr="004306F7">
              <w:rPr>
                <w:rFonts w:eastAsia="標楷體"/>
                <w:sz w:val="22"/>
                <w:szCs w:val="22"/>
              </w:rPr>
              <w:t>每週學習總節數</w:t>
            </w:r>
          </w:p>
          <w:p w:rsidR="00BF5442" w:rsidRPr="004306F7" w:rsidRDefault="00BF5442" w:rsidP="00BF5442">
            <w:pPr>
              <w:jc w:val="center"/>
              <w:rPr>
                <w:rFonts w:eastAsia="標楷體"/>
                <w:sz w:val="22"/>
                <w:szCs w:val="22"/>
              </w:rPr>
            </w:pPr>
            <w:r w:rsidRPr="004306F7">
              <w:rPr>
                <w:rFonts w:eastAsia="標楷體"/>
                <w:sz w:val="22"/>
                <w:szCs w:val="22"/>
              </w:rPr>
              <w:t>(A+B)</w:t>
            </w:r>
          </w:p>
        </w:tc>
        <w:tc>
          <w:tcPr>
            <w:tcW w:w="1837" w:type="dxa"/>
            <w:vAlign w:val="center"/>
          </w:tcPr>
          <w:p w:rsidR="00BF5442" w:rsidRPr="004306F7" w:rsidRDefault="00BF5442" w:rsidP="00BF5442">
            <w:pPr>
              <w:jc w:val="center"/>
              <w:rPr>
                <w:rFonts w:eastAsia="標楷體"/>
                <w:sz w:val="22"/>
                <w:szCs w:val="22"/>
              </w:rPr>
            </w:pPr>
            <w:r w:rsidRPr="004306F7">
              <w:rPr>
                <w:rFonts w:eastAsia="標楷體"/>
                <w:sz w:val="22"/>
                <w:szCs w:val="22"/>
              </w:rPr>
              <w:t>學校實際總節數</w:t>
            </w:r>
          </w:p>
        </w:tc>
        <w:tc>
          <w:tcPr>
            <w:tcW w:w="996" w:type="dxa"/>
            <w:shd w:val="clear" w:color="auto" w:fill="BFBFBF" w:themeFill="background1" w:themeFillShade="BF"/>
            <w:vAlign w:val="center"/>
          </w:tcPr>
          <w:p w:rsidR="00BF5442" w:rsidRPr="004306F7" w:rsidRDefault="00BF5442" w:rsidP="00BF5442">
            <w:pPr>
              <w:jc w:val="center"/>
              <w:rPr>
                <w:rFonts w:eastAsia="標楷體"/>
                <w:sz w:val="22"/>
                <w:szCs w:val="22"/>
              </w:rPr>
            </w:pPr>
            <w:r w:rsidRPr="004306F7">
              <w:rPr>
                <w:rFonts w:eastAsia="標楷體"/>
                <w:b/>
                <w:color w:val="7030A0"/>
                <w:sz w:val="22"/>
                <w:szCs w:val="22"/>
              </w:rPr>
              <w:t>24</w:t>
            </w:r>
          </w:p>
        </w:tc>
        <w:tc>
          <w:tcPr>
            <w:tcW w:w="906"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24</w:t>
            </w:r>
          </w:p>
        </w:tc>
        <w:tc>
          <w:tcPr>
            <w:tcW w:w="906"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31</w:t>
            </w:r>
          </w:p>
        </w:tc>
        <w:tc>
          <w:tcPr>
            <w:tcW w:w="905"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31</w:t>
            </w:r>
          </w:p>
        </w:tc>
        <w:tc>
          <w:tcPr>
            <w:tcW w:w="906"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32</w:t>
            </w:r>
          </w:p>
        </w:tc>
        <w:tc>
          <w:tcPr>
            <w:tcW w:w="906"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32</w:t>
            </w:r>
          </w:p>
        </w:tc>
      </w:tr>
      <w:tr w:rsidR="00BF5442" w:rsidRPr="004306F7" w:rsidTr="004306F7">
        <w:trPr>
          <w:trHeight w:val="510"/>
          <w:jc w:val="center"/>
        </w:trPr>
        <w:tc>
          <w:tcPr>
            <w:tcW w:w="2040" w:type="dxa"/>
            <w:gridSpan w:val="4"/>
            <w:vMerge/>
            <w:vAlign w:val="center"/>
          </w:tcPr>
          <w:p w:rsidR="00BF5442" w:rsidRPr="004306F7" w:rsidRDefault="00BF5442" w:rsidP="00BF5442">
            <w:pPr>
              <w:jc w:val="center"/>
              <w:rPr>
                <w:rFonts w:eastAsia="標楷體"/>
                <w:sz w:val="22"/>
                <w:szCs w:val="22"/>
              </w:rPr>
            </w:pPr>
          </w:p>
        </w:tc>
        <w:tc>
          <w:tcPr>
            <w:tcW w:w="1837" w:type="dxa"/>
            <w:vAlign w:val="center"/>
          </w:tcPr>
          <w:p w:rsidR="00BF5442" w:rsidRPr="004306F7" w:rsidRDefault="00BF5442" w:rsidP="00BF5442">
            <w:pPr>
              <w:jc w:val="center"/>
              <w:rPr>
                <w:rFonts w:eastAsia="標楷體"/>
                <w:sz w:val="22"/>
                <w:szCs w:val="22"/>
              </w:rPr>
            </w:pPr>
            <w:r w:rsidRPr="004306F7">
              <w:rPr>
                <w:rFonts w:eastAsia="標楷體"/>
                <w:sz w:val="22"/>
                <w:szCs w:val="22"/>
              </w:rPr>
              <w:t>課綱規範總節數</w:t>
            </w:r>
          </w:p>
        </w:tc>
        <w:tc>
          <w:tcPr>
            <w:tcW w:w="996" w:type="dxa"/>
            <w:shd w:val="clear" w:color="auto" w:fill="BFBFBF" w:themeFill="background1" w:themeFillShade="BF"/>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22-24</w:t>
            </w:r>
          </w:p>
        </w:tc>
        <w:tc>
          <w:tcPr>
            <w:tcW w:w="906"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22-24</w:t>
            </w:r>
          </w:p>
        </w:tc>
        <w:tc>
          <w:tcPr>
            <w:tcW w:w="906"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22-24</w:t>
            </w:r>
          </w:p>
        </w:tc>
        <w:tc>
          <w:tcPr>
            <w:tcW w:w="905"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28-31</w:t>
            </w:r>
          </w:p>
        </w:tc>
        <w:tc>
          <w:tcPr>
            <w:tcW w:w="906"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30-33</w:t>
            </w:r>
          </w:p>
        </w:tc>
        <w:tc>
          <w:tcPr>
            <w:tcW w:w="906"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30-33</w:t>
            </w:r>
          </w:p>
        </w:tc>
      </w:tr>
    </w:tbl>
    <w:p w:rsidR="00BF5442" w:rsidRPr="007F54B2" w:rsidRDefault="00BF5442" w:rsidP="00BF5442">
      <w:pPr>
        <w:pStyle w:val="Default"/>
        <w:spacing w:beforeLines="50" w:before="180"/>
        <w:rPr>
          <w:rFonts w:ascii="Times New Roman" w:hAnsi="Times New Roman" w:cs="Times New Roman"/>
          <w:color w:val="auto"/>
          <w:kern w:val="2"/>
        </w:rPr>
      </w:pPr>
      <w:r w:rsidRPr="007F54B2">
        <w:rPr>
          <w:rFonts w:ascii="Times New Roman" w:hAnsi="Times New Roman" w:cs="Times New Roman"/>
          <w:color w:val="auto"/>
          <w:kern w:val="2"/>
        </w:rPr>
        <w:t>註：</w:t>
      </w:r>
    </w:p>
    <w:p w:rsidR="00BF5442" w:rsidRPr="00F66635" w:rsidRDefault="00BF5442" w:rsidP="008A3898">
      <w:pPr>
        <w:pStyle w:val="Default"/>
        <w:numPr>
          <w:ilvl w:val="0"/>
          <w:numId w:val="5"/>
        </w:numPr>
        <w:spacing w:beforeLines="50" w:before="180"/>
        <w:rPr>
          <w:rFonts w:ascii="Times New Roman" w:hAnsi="Times New Roman" w:cs="Times New Roman"/>
          <w:color w:val="auto"/>
          <w:kern w:val="2"/>
          <w:highlight w:val="yellow"/>
        </w:rPr>
      </w:pPr>
      <w:r w:rsidRPr="00F66635">
        <w:rPr>
          <w:rFonts w:ascii="Times New Roman" w:hAnsi="Times New Roman" w:cs="Times New Roman"/>
          <w:color w:val="auto"/>
          <w:kern w:val="2"/>
          <w:highlight w:val="yellow"/>
        </w:rPr>
        <w:t>依連江縣國民中小學教師每週授課節數實施要點第三點：國小各年級每週學習總節數：低年級每週</w:t>
      </w:r>
      <w:r w:rsidRPr="00F66635">
        <w:rPr>
          <w:rFonts w:ascii="Times New Roman" w:hAnsi="Times New Roman" w:cs="Times New Roman"/>
          <w:color w:val="auto"/>
          <w:kern w:val="2"/>
          <w:highlight w:val="yellow"/>
        </w:rPr>
        <w:t>24</w:t>
      </w:r>
      <w:r w:rsidRPr="00F66635">
        <w:rPr>
          <w:rFonts w:ascii="Times New Roman" w:hAnsi="Times New Roman" w:cs="Times New Roman"/>
          <w:color w:val="auto"/>
          <w:kern w:val="2"/>
          <w:highlight w:val="yellow"/>
        </w:rPr>
        <w:t>節，中年級每週</w:t>
      </w:r>
      <w:r w:rsidRPr="00F66635">
        <w:rPr>
          <w:rFonts w:ascii="Times New Roman" w:hAnsi="Times New Roman" w:cs="Times New Roman"/>
          <w:color w:val="auto"/>
          <w:kern w:val="2"/>
          <w:highlight w:val="yellow"/>
        </w:rPr>
        <w:t>31</w:t>
      </w:r>
      <w:r w:rsidRPr="00F66635">
        <w:rPr>
          <w:rFonts w:ascii="Times New Roman" w:hAnsi="Times New Roman" w:cs="Times New Roman"/>
          <w:color w:val="auto"/>
          <w:kern w:val="2"/>
          <w:highlight w:val="yellow"/>
        </w:rPr>
        <w:t>節，高年級每週</w:t>
      </w:r>
      <w:r w:rsidRPr="00F66635">
        <w:rPr>
          <w:rFonts w:ascii="Times New Roman" w:hAnsi="Times New Roman" w:cs="Times New Roman"/>
          <w:color w:val="auto"/>
          <w:kern w:val="2"/>
          <w:highlight w:val="yellow"/>
        </w:rPr>
        <w:t>32</w:t>
      </w:r>
      <w:r w:rsidRPr="00F66635">
        <w:rPr>
          <w:rFonts w:ascii="Times New Roman" w:hAnsi="Times New Roman" w:cs="Times New Roman"/>
          <w:color w:val="auto"/>
          <w:kern w:val="2"/>
          <w:highlight w:val="yellow"/>
        </w:rPr>
        <w:t>節；國中各年級每週學習總節數</w:t>
      </w:r>
      <w:r w:rsidRPr="00F66635">
        <w:rPr>
          <w:rFonts w:ascii="Times New Roman" w:hAnsi="Times New Roman" w:cs="Times New Roman"/>
          <w:color w:val="auto"/>
          <w:kern w:val="2"/>
          <w:highlight w:val="yellow"/>
        </w:rPr>
        <w:t>35</w:t>
      </w:r>
      <w:r w:rsidRPr="00F66635">
        <w:rPr>
          <w:rFonts w:ascii="Times New Roman" w:hAnsi="Times New Roman" w:cs="Times New Roman"/>
          <w:color w:val="auto"/>
          <w:kern w:val="2"/>
          <w:highlight w:val="yellow"/>
        </w:rPr>
        <w:t>節。</w:t>
      </w:r>
    </w:p>
    <w:p w:rsidR="00BF5442" w:rsidRPr="00F66635" w:rsidRDefault="00BF5442" w:rsidP="008A3898">
      <w:pPr>
        <w:pStyle w:val="aa"/>
        <w:numPr>
          <w:ilvl w:val="0"/>
          <w:numId w:val="5"/>
        </w:numPr>
        <w:snapToGrid w:val="0"/>
        <w:ind w:leftChars="0"/>
        <w:rPr>
          <w:rFonts w:eastAsia="標楷體"/>
          <w:highlight w:val="yellow"/>
        </w:rPr>
      </w:pPr>
      <w:r w:rsidRPr="00F66635">
        <w:rPr>
          <w:rFonts w:eastAsia="標楷體"/>
          <w:highlight w:val="yellow"/>
        </w:rPr>
        <w:t>以</w:t>
      </w:r>
      <w:r w:rsidRPr="00F66635">
        <w:rPr>
          <w:rFonts w:eastAsia="標楷體"/>
          <w:highlight w:val="yellow"/>
        </w:rPr>
        <w:t>11</w:t>
      </w:r>
      <w:r w:rsidR="00F00597" w:rsidRPr="00F66635">
        <w:rPr>
          <w:rFonts w:eastAsia="標楷體" w:hint="eastAsia"/>
          <w:highlight w:val="yellow"/>
        </w:rPr>
        <w:t>2</w:t>
      </w:r>
      <w:r w:rsidRPr="00F66635">
        <w:rPr>
          <w:rFonts w:eastAsia="標楷體"/>
          <w:highlight w:val="yellow"/>
        </w:rPr>
        <w:t>學年度起始往後填寫該年級至六年級畢業前未來規劃的學習節數分配。</w:t>
      </w:r>
    </w:p>
    <w:p w:rsidR="00182017" w:rsidRPr="007F54B2" w:rsidRDefault="00182017" w:rsidP="00182017">
      <w:pPr>
        <w:snapToGrid w:val="0"/>
        <w:rPr>
          <w:rFonts w:eastAsia="標楷體"/>
          <w:sz w:val="20"/>
          <w:szCs w:val="20"/>
        </w:rPr>
      </w:pPr>
    </w:p>
    <w:p w:rsidR="00182017" w:rsidRPr="007F54B2" w:rsidRDefault="00182017" w:rsidP="00182017">
      <w:pPr>
        <w:snapToGrid w:val="0"/>
        <w:rPr>
          <w:rFonts w:eastAsia="標楷體"/>
          <w:sz w:val="20"/>
          <w:szCs w:val="20"/>
        </w:rPr>
      </w:pPr>
    </w:p>
    <w:p w:rsidR="00182017" w:rsidRDefault="00182017" w:rsidP="00182017">
      <w:pPr>
        <w:snapToGrid w:val="0"/>
        <w:rPr>
          <w:rFonts w:asciiTheme="minorEastAsia" w:hAnsiTheme="minorEastAsia"/>
          <w:sz w:val="20"/>
          <w:szCs w:val="20"/>
        </w:rPr>
      </w:pPr>
    </w:p>
    <w:p w:rsidR="004306F7" w:rsidRDefault="004306F7" w:rsidP="00182017">
      <w:pPr>
        <w:snapToGrid w:val="0"/>
        <w:rPr>
          <w:rFonts w:asciiTheme="minorEastAsia" w:hAnsiTheme="minorEastAsia"/>
          <w:sz w:val="20"/>
          <w:szCs w:val="20"/>
        </w:rPr>
      </w:pPr>
    </w:p>
    <w:p w:rsidR="00182017" w:rsidRPr="007F54B2" w:rsidRDefault="007F54B2" w:rsidP="00182017">
      <w:pPr>
        <w:jc w:val="center"/>
        <w:rPr>
          <w:rFonts w:eastAsia="標楷體"/>
          <w:color w:val="000000" w:themeColor="text1"/>
          <w:sz w:val="28"/>
        </w:rPr>
      </w:pPr>
      <w:r w:rsidRPr="007F54B2">
        <w:rPr>
          <w:rFonts w:eastAsia="標楷體" w:hint="eastAsia"/>
          <w:color w:val="000000" w:themeColor="text1"/>
          <w:sz w:val="28"/>
        </w:rPr>
        <w:lastRenderedPageBreak/>
        <w:t>三年級</w:t>
      </w:r>
      <w:r w:rsidRPr="007F54B2">
        <w:rPr>
          <w:rFonts w:eastAsia="標楷體" w:hint="eastAsia"/>
          <w:color w:val="000000" w:themeColor="text1"/>
          <w:sz w:val="28"/>
        </w:rPr>
        <w:t>(</w:t>
      </w:r>
      <w:r w:rsidR="00182017" w:rsidRPr="007F54B2">
        <w:rPr>
          <w:rFonts w:eastAsia="標楷體"/>
          <w:color w:val="000000" w:themeColor="text1"/>
          <w:sz w:val="28"/>
        </w:rPr>
        <w:t>1</w:t>
      </w:r>
      <w:r w:rsidR="000B71EF">
        <w:rPr>
          <w:rFonts w:eastAsia="標楷體" w:hint="eastAsia"/>
          <w:color w:val="000000" w:themeColor="text1"/>
          <w:sz w:val="28"/>
        </w:rPr>
        <w:t>1</w:t>
      </w:r>
      <w:r w:rsidR="006428A1">
        <w:rPr>
          <w:rFonts w:eastAsia="標楷體" w:hint="eastAsia"/>
          <w:color w:val="000000" w:themeColor="text1"/>
          <w:sz w:val="28"/>
        </w:rPr>
        <w:t>2</w:t>
      </w:r>
      <w:r w:rsidR="00182017" w:rsidRPr="007F54B2">
        <w:rPr>
          <w:rFonts w:eastAsia="標楷體"/>
          <w:color w:val="000000" w:themeColor="text1"/>
          <w:sz w:val="28"/>
        </w:rPr>
        <w:t>學年度入學</w:t>
      </w:r>
      <w:r w:rsidRPr="007F54B2">
        <w:rPr>
          <w:rFonts w:eastAsia="標楷體" w:hint="eastAsia"/>
          <w:color w:val="000000" w:themeColor="text1"/>
          <w:sz w:val="28"/>
        </w:rPr>
        <w:t>)</w:t>
      </w:r>
    </w:p>
    <w:tbl>
      <w:tblPr>
        <w:tblStyle w:val="a3"/>
        <w:tblW w:w="0" w:type="auto"/>
        <w:jc w:val="center"/>
        <w:tblLook w:val="04A0" w:firstRow="1" w:lastRow="0" w:firstColumn="1" w:lastColumn="0" w:noHBand="0" w:noVBand="1"/>
      </w:tblPr>
      <w:tblGrid>
        <w:gridCol w:w="452"/>
        <w:gridCol w:w="452"/>
        <w:gridCol w:w="618"/>
        <w:gridCol w:w="518"/>
        <w:gridCol w:w="1837"/>
        <w:gridCol w:w="996"/>
        <w:gridCol w:w="906"/>
        <w:gridCol w:w="906"/>
        <w:gridCol w:w="905"/>
        <w:gridCol w:w="906"/>
        <w:gridCol w:w="906"/>
      </w:tblGrid>
      <w:tr w:rsidR="00182017" w:rsidRPr="004306F7" w:rsidTr="004306F7">
        <w:trPr>
          <w:trHeight w:val="510"/>
          <w:jc w:val="center"/>
        </w:trPr>
        <w:tc>
          <w:tcPr>
            <w:tcW w:w="3877" w:type="dxa"/>
            <w:gridSpan w:val="5"/>
            <w:vMerge w:val="restart"/>
            <w:tcBorders>
              <w:tl2br w:val="single" w:sz="4" w:space="0" w:color="auto"/>
            </w:tcBorders>
            <w:vAlign w:val="center"/>
          </w:tcPr>
          <w:p w:rsidR="00182017" w:rsidRPr="004306F7" w:rsidRDefault="00182017" w:rsidP="00182017">
            <w:pPr>
              <w:jc w:val="right"/>
              <w:rPr>
                <w:rFonts w:eastAsia="標楷體"/>
                <w:sz w:val="22"/>
                <w:szCs w:val="22"/>
              </w:rPr>
            </w:pPr>
            <w:r w:rsidRPr="004306F7">
              <w:rPr>
                <w:rFonts w:eastAsia="標楷體"/>
                <w:sz w:val="22"/>
                <w:szCs w:val="22"/>
              </w:rPr>
              <w:t>階段</w:t>
            </w:r>
          </w:p>
          <w:p w:rsidR="00182017" w:rsidRPr="004306F7" w:rsidRDefault="00182017" w:rsidP="00182017">
            <w:pPr>
              <w:jc w:val="right"/>
              <w:rPr>
                <w:rFonts w:eastAsia="標楷體"/>
                <w:sz w:val="22"/>
                <w:szCs w:val="22"/>
              </w:rPr>
            </w:pPr>
            <w:r w:rsidRPr="004306F7">
              <w:rPr>
                <w:rFonts w:eastAsia="標楷體"/>
                <w:sz w:val="22"/>
                <w:szCs w:val="22"/>
              </w:rPr>
              <w:t>年級</w:t>
            </w:r>
          </w:p>
          <w:p w:rsidR="00182017" w:rsidRPr="004306F7" w:rsidRDefault="00182017" w:rsidP="00182017">
            <w:pPr>
              <w:rPr>
                <w:rFonts w:eastAsia="標楷體"/>
                <w:sz w:val="22"/>
                <w:szCs w:val="22"/>
              </w:rPr>
            </w:pPr>
            <w:r w:rsidRPr="004306F7">
              <w:rPr>
                <w:rFonts w:eastAsia="標楷體"/>
                <w:sz w:val="22"/>
                <w:szCs w:val="22"/>
              </w:rPr>
              <w:t>領域</w:t>
            </w:r>
            <w:r w:rsidRPr="004306F7">
              <w:rPr>
                <w:rFonts w:eastAsia="標楷體"/>
                <w:sz w:val="22"/>
                <w:szCs w:val="22"/>
              </w:rPr>
              <w:t>/</w:t>
            </w:r>
            <w:r w:rsidRPr="004306F7">
              <w:rPr>
                <w:rFonts w:eastAsia="標楷體"/>
                <w:sz w:val="22"/>
                <w:szCs w:val="22"/>
              </w:rPr>
              <w:t>科目</w:t>
            </w:r>
          </w:p>
        </w:tc>
        <w:tc>
          <w:tcPr>
            <w:tcW w:w="1902"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第一學習階段</w:t>
            </w:r>
          </w:p>
        </w:tc>
        <w:tc>
          <w:tcPr>
            <w:tcW w:w="1811"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第二學習階段</w:t>
            </w:r>
          </w:p>
        </w:tc>
        <w:tc>
          <w:tcPr>
            <w:tcW w:w="1812"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第三學習階段</w:t>
            </w:r>
          </w:p>
        </w:tc>
      </w:tr>
      <w:tr w:rsidR="00182017" w:rsidRPr="004306F7" w:rsidTr="004306F7">
        <w:trPr>
          <w:trHeight w:val="510"/>
          <w:jc w:val="center"/>
        </w:trPr>
        <w:tc>
          <w:tcPr>
            <w:tcW w:w="3877" w:type="dxa"/>
            <w:gridSpan w:val="5"/>
            <w:vMerge/>
            <w:tcBorders>
              <w:tl2br w:val="single" w:sz="4" w:space="0" w:color="auto"/>
            </w:tcBorders>
            <w:vAlign w:val="center"/>
          </w:tcPr>
          <w:p w:rsidR="00182017" w:rsidRPr="004306F7" w:rsidRDefault="00182017" w:rsidP="00182017">
            <w:pPr>
              <w:jc w:val="center"/>
              <w:rPr>
                <w:rFonts w:eastAsia="標楷體"/>
                <w:sz w:val="22"/>
                <w:szCs w:val="22"/>
              </w:rPr>
            </w:pPr>
          </w:p>
        </w:tc>
        <w:tc>
          <w:tcPr>
            <w:tcW w:w="996" w:type="dxa"/>
            <w:shd w:val="clear" w:color="auto" w:fill="BFBFBF" w:themeFill="background1" w:themeFillShade="BF"/>
            <w:vAlign w:val="center"/>
          </w:tcPr>
          <w:p w:rsidR="00182017" w:rsidRPr="004306F7" w:rsidRDefault="00182017" w:rsidP="00182017">
            <w:pPr>
              <w:jc w:val="center"/>
              <w:rPr>
                <w:rFonts w:eastAsia="標楷體"/>
                <w:sz w:val="22"/>
                <w:szCs w:val="22"/>
              </w:rPr>
            </w:pPr>
            <w:r w:rsidRPr="004306F7">
              <w:rPr>
                <w:rFonts w:eastAsia="標楷體"/>
                <w:sz w:val="22"/>
                <w:szCs w:val="22"/>
              </w:rPr>
              <w:t>一年級</w:t>
            </w:r>
          </w:p>
        </w:tc>
        <w:tc>
          <w:tcPr>
            <w:tcW w:w="906" w:type="dxa"/>
            <w:shd w:val="clear" w:color="auto" w:fill="BFBFBF" w:themeFill="background1" w:themeFillShade="BF"/>
            <w:vAlign w:val="center"/>
          </w:tcPr>
          <w:p w:rsidR="00182017" w:rsidRPr="004306F7" w:rsidRDefault="00182017" w:rsidP="00182017">
            <w:pPr>
              <w:jc w:val="center"/>
              <w:rPr>
                <w:rFonts w:eastAsia="標楷體"/>
                <w:sz w:val="22"/>
                <w:szCs w:val="22"/>
              </w:rPr>
            </w:pPr>
            <w:r w:rsidRPr="004306F7">
              <w:rPr>
                <w:rFonts w:eastAsia="標楷體"/>
                <w:sz w:val="22"/>
                <w:szCs w:val="22"/>
              </w:rPr>
              <w:t>二年級</w:t>
            </w:r>
          </w:p>
        </w:tc>
        <w:tc>
          <w:tcPr>
            <w:tcW w:w="906"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三年級</w:t>
            </w:r>
          </w:p>
        </w:tc>
        <w:tc>
          <w:tcPr>
            <w:tcW w:w="905"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四年級</w:t>
            </w:r>
          </w:p>
        </w:tc>
        <w:tc>
          <w:tcPr>
            <w:tcW w:w="906"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五年級</w:t>
            </w:r>
          </w:p>
        </w:tc>
        <w:tc>
          <w:tcPr>
            <w:tcW w:w="906"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六年級</w:t>
            </w:r>
          </w:p>
        </w:tc>
      </w:tr>
      <w:tr w:rsidR="00182017" w:rsidRPr="004306F7" w:rsidTr="004306F7">
        <w:trPr>
          <w:trHeight w:val="510"/>
          <w:jc w:val="center"/>
        </w:trPr>
        <w:tc>
          <w:tcPr>
            <w:tcW w:w="3877" w:type="dxa"/>
            <w:gridSpan w:val="5"/>
            <w:vMerge/>
            <w:tcBorders>
              <w:tl2br w:val="single" w:sz="4" w:space="0" w:color="auto"/>
            </w:tcBorders>
            <w:vAlign w:val="center"/>
          </w:tcPr>
          <w:p w:rsidR="00182017" w:rsidRPr="004306F7" w:rsidRDefault="00182017" w:rsidP="00182017">
            <w:pPr>
              <w:jc w:val="center"/>
              <w:rPr>
                <w:rFonts w:eastAsia="標楷體"/>
                <w:sz w:val="22"/>
                <w:szCs w:val="22"/>
              </w:rPr>
            </w:pPr>
          </w:p>
        </w:tc>
        <w:tc>
          <w:tcPr>
            <w:tcW w:w="996" w:type="dxa"/>
            <w:shd w:val="clear" w:color="auto" w:fill="BFBFBF" w:themeFill="background1" w:themeFillShade="BF"/>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c>
          <w:tcPr>
            <w:tcW w:w="906" w:type="dxa"/>
            <w:shd w:val="clear" w:color="auto" w:fill="BFBFBF" w:themeFill="background1" w:themeFillShade="BF"/>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c>
          <w:tcPr>
            <w:tcW w:w="906"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c>
          <w:tcPr>
            <w:tcW w:w="905"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c>
          <w:tcPr>
            <w:tcW w:w="906"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c>
          <w:tcPr>
            <w:tcW w:w="906"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r>
      <w:tr w:rsidR="00182017" w:rsidRPr="004306F7" w:rsidTr="004306F7">
        <w:trPr>
          <w:trHeight w:val="510"/>
          <w:jc w:val="center"/>
        </w:trPr>
        <w:tc>
          <w:tcPr>
            <w:tcW w:w="452" w:type="dxa"/>
            <w:vMerge w:val="restart"/>
            <w:vAlign w:val="center"/>
          </w:tcPr>
          <w:p w:rsidR="00182017" w:rsidRPr="004306F7" w:rsidRDefault="00182017" w:rsidP="00182017">
            <w:pPr>
              <w:jc w:val="center"/>
              <w:rPr>
                <w:rFonts w:eastAsia="標楷體"/>
                <w:sz w:val="22"/>
                <w:szCs w:val="22"/>
              </w:rPr>
            </w:pPr>
            <w:r w:rsidRPr="004306F7">
              <w:rPr>
                <w:rFonts w:eastAsia="標楷體"/>
                <w:sz w:val="22"/>
                <w:szCs w:val="22"/>
              </w:rPr>
              <w:t>部</w:t>
            </w:r>
          </w:p>
          <w:p w:rsidR="00182017" w:rsidRPr="004306F7" w:rsidRDefault="00182017" w:rsidP="00182017">
            <w:pPr>
              <w:jc w:val="center"/>
              <w:rPr>
                <w:rFonts w:eastAsia="標楷體"/>
                <w:sz w:val="22"/>
                <w:szCs w:val="22"/>
              </w:rPr>
            </w:pPr>
            <w:r w:rsidRPr="004306F7">
              <w:rPr>
                <w:rFonts w:eastAsia="標楷體"/>
                <w:sz w:val="22"/>
                <w:szCs w:val="22"/>
              </w:rPr>
              <w:t>定</w:t>
            </w:r>
          </w:p>
          <w:p w:rsidR="00182017" w:rsidRPr="004306F7" w:rsidRDefault="00182017" w:rsidP="00182017">
            <w:pPr>
              <w:jc w:val="center"/>
              <w:rPr>
                <w:rFonts w:eastAsia="標楷體"/>
                <w:sz w:val="22"/>
                <w:szCs w:val="22"/>
              </w:rPr>
            </w:pPr>
            <w:r w:rsidRPr="004306F7">
              <w:rPr>
                <w:rFonts w:eastAsia="標楷體"/>
                <w:sz w:val="22"/>
                <w:szCs w:val="22"/>
              </w:rPr>
              <w:t>課</w:t>
            </w:r>
          </w:p>
          <w:p w:rsidR="00182017" w:rsidRPr="004306F7" w:rsidRDefault="00182017" w:rsidP="00182017">
            <w:pPr>
              <w:jc w:val="center"/>
              <w:rPr>
                <w:rFonts w:eastAsia="標楷體"/>
                <w:sz w:val="22"/>
                <w:szCs w:val="22"/>
              </w:rPr>
            </w:pPr>
            <w:r w:rsidRPr="004306F7">
              <w:rPr>
                <w:rFonts w:eastAsia="標楷體"/>
                <w:sz w:val="22"/>
                <w:szCs w:val="22"/>
              </w:rPr>
              <w:t>程</w:t>
            </w:r>
          </w:p>
        </w:tc>
        <w:tc>
          <w:tcPr>
            <w:tcW w:w="452" w:type="dxa"/>
            <w:vMerge w:val="restart"/>
            <w:vAlign w:val="center"/>
          </w:tcPr>
          <w:p w:rsidR="00182017" w:rsidRPr="004306F7" w:rsidRDefault="00182017" w:rsidP="00182017">
            <w:pPr>
              <w:jc w:val="center"/>
              <w:rPr>
                <w:rFonts w:eastAsia="標楷體"/>
                <w:sz w:val="22"/>
                <w:szCs w:val="22"/>
              </w:rPr>
            </w:pPr>
            <w:r w:rsidRPr="004306F7">
              <w:rPr>
                <w:rFonts w:eastAsia="標楷體"/>
                <w:sz w:val="22"/>
                <w:szCs w:val="22"/>
              </w:rPr>
              <w:t>領域學習課程</w:t>
            </w:r>
          </w:p>
        </w:tc>
        <w:tc>
          <w:tcPr>
            <w:tcW w:w="618" w:type="dxa"/>
            <w:vMerge w:val="restart"/>
            <w:vAlign w:val="center"/>
          </w:tcPr>
          <w:p w:rsidR="00182017" w:rsidRPr="004306F7" w:rsidRDefault="00182017" w:rsidP="00182017">
            <w:pPr>
              <w:jc w:val="center"/>
              <w:rPr>
                <w:rFonts w:eastAsia="標楷體"/>
                <w:sz w:val="22"/>
                <w:szCs w:val="22"/>
              </w:rPr>
            </w:pPr>
            <w:r w:rsidRPr="004306F7">
              <w:rPr>
                <w:rFonts w:eastAsia="標楷體"/>
                <w:sz w:val="22"/>
                <w:szCs w:val="22"/>
              </w:rPr>
              <w:t>語</w:t>
            </w:r>
          </w:p>
          <w:p w:rsidR="00182017" w:rsidRPr="004306F7" w:rsidRDefault="00182017" w:rsidP="00182017">
            <w:pPr>
              <w:jc w:val="center"/>
              <w:rPr>
                <w:rFonts w:eastAsia="標楷體"/>
                <w:sz w:val="22"/>
                <w:szCs w:val="22"/>
              </w:rPr>
            </w:pPr>
            <w:r w:rsidRPr="004306F7">
              <w:rPr>
                <w:rFonts w:eastAsia="標楷體"/>
                <w:sz w:val="22"/>
                <w:szCs w:val="22"/>
              </w:rPr>
              <w:t>文</w:t>
            </w:r>
          </w:p>
        </w:tc>
        <w:tc>
          <w:tcPr>
            <w:tcW w:w="2355"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國語文</w:t>
            </w:r>
          </w:p>
        </w:tc>
        <w:tc>
          <w:tcPr>
            <w:tcW w:w="996" w:type="dxa"/>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6</w:t>
            </w:r>
          </w:p>
        </w:tc>
        <w:tc>
          <w:tcPr>
            <w:tcW w:w="906" w:type="dxa"/>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6</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5</w:t>
            </w:r>
          </w:p>
        </w:tc>
        <w:tc>
          <w:tcPr>
            <w:tcW w:w="905"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5</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5</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5</w:t>
            </w:r>
          </w:p>
        </w:tc>
      </w:tr>
      <w:tr w:rsidR="00182017" w:rsidRPr="004306F7" w:rsidTr="004306F7">
        <w:trPr>
          <w:trHeight w:val="510"/>
          <w:jc w:val="center"/>
        </w:trPr>
        <w:tc>
          <w:tcPr>
            <w:tcW w:w="452" w:type="dxa"/>
            <w:vMerge/>
            <w:vAlign w:val="center"/>
          </w:tcPr>
          <w:p w:rsidR="00182017" w:rsidRPr="004306F7" w:rsidRDefault="00182017" w:rsidP="00182017">
            <w:pPr>
              <w:jc w:val="center"/>
              <w:rPr>
                <w:rFonts w:eastAsia="標楷體"/>
                <w:sz w:val="22"/>
                <w:szCs w:val="22"/>
              </w:rPr>
            </w:pPr>
          </w:p>
        </w:tc>
        <w:tc>
          <w:tcPr>
            <w:tcW w:w="452" w:type="dxa"/>
            <w:vMerge/>
            <w:vAlign w:val="center"/>
          </w:tcPr>
          <w:p w:rsidR="00182017" w:rsidRPr="004306F7" w:rsidRDefault="00182017" w:rsidP="00182017">
            <w:pPr>
              <w:jc w:val="center"/>
              <w:rPr>
                <w:rFonts w:eastAsia="標楷體"/>
                <w:sz w:val="22"/>
                <w:szCs w:val="22"/>
              </w:rPr>
            </w:pPr>
          </w:p>
        </w:tc>
        <w:tc>
          <w:tcPr>
            <w:tcW w:w="618" w:type="dxa"/>
            <w:vMerge/>
            <w:vAlign w:val="center"/>
          </w:tcPr>
          <w:p w:rsidR="00182017" w:rsidRPr="004306F7" w:rsidRDefault="00182017" w:rsidP="00182017">
            <w:pPr>
              <w:jc w:val="center"/>
              <w:rPr>
                <w:rFonts w:eastAsia="標楷體"/>
                <w:sz w:val="22"/>
                <w:szCs w:val="22"/>
              </w:rPr>
            </w:pPr>
          </w:p>
        </w:tc>
        <w:tc>
          <w:tcPr>
            <w:tcW w:w="2355"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本土語文</w:t>
            </w:r>
            <w:r w:rsidRPr="004306F7">
              <w:rPr>
                <w:rFonts w:eastAsia="標楷體"/>
                <w:sz w:val="22"/>
                <w:szCs w:val="22"/>
              </w:rPr>
              <w:t>/</w:t>
            </w:r>
            <w:r w:rsidRPr="004306F7">
              <w:rPr>
                <w:rFonts w:eastAsia="標楷體"/>
                <w:sz w:val="22"/>
                <w:szCs w:val="22"/>
              </w:rPr>
              <w:t>新住民語文</w:t>
            </w:r>
          </w:p>
        </w:tc>
        <w:tc>
          <w:tcPr>
            <w:tcW w:w="996" w:type="dxa"/>
            <w:tcBorders>
              <w:bottom w:val="single" w:sz="4" w:space="0" w:color="auto"/>
            </w:tcBorders>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c>
          <w:tcPr>
            <w:tcW w:w="906" w:type="dxa"/>
            <w:tcBorders>
              <w:bottom w:val="single" w:sz="4" w:space="0" w:color="auto"/>
            </w:tcBorders>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c>
          <w:tcPr>
            <w:tcW w:w="905"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r>
      <w:tr w:rsidR="00182017" w:rsidRPr="004306F7" w:rsidTr="004306F7">
        <w:trPr>
          <w:trHeight w:val="510"/>
          <w:jc w:val="center"/>
        </w:trPr>
        <w:tc>
          <w:tcPr>
            <w:tcW w:w="452" w:type="dxa"/>
            <w:vMerge/>
            <w:vAlign w:val="center"/>
          </w:tcPr>
          <w:p w:rsidR="00182017" w:rsidRPr="004306F7" w:rsidRDefault="00182017" w:rsidP="00182017">
            <w:pPr>
              <w:jc w:val="center"/>
              <w:rPr>
                <w:rFonts w:eastAsia="標楷體"/>
                <w:sz w:val="22"/>
                <w:szCs w:val="22"/>
              </w:rPr>
            </w:pPr>
          </w:p>
        </w:tc>
        <w:tc>
          <w:tcPr>
            <w:tcW w:w="452" w:type="dxa"/>
            <w:vMerge/>
            <w:vAlign w:val="center"/>
          </w:tcPr>
          <w:p w:rsidR="00182017" w:rsidRPr="004306F7" w:rsidRDefault="00182017" w:rsidP="00182017">
            <w:pPr>
              <w:jc w:val="center"/>
              <w:rPr>
                <w:rFonts w:eastAsia="標楷體"/>
                <w:sz w:val="22"/>
                <w:szCs w:val="22"/>
              </w:rPr>
            </w:pPr>
          </w:p>
        </w:tc>
        <w:tc>
          <w:tcPr>
            <w:tcW w:w="618" w:type="dxa"/>
            <w:vMerge/>
            <w:vAlign w:val="center"/>
          </w:tcPr>
          <w:p w:rsidR="00182017" w:rsidRPr="004306F7" w:rsidRDefault="00182017" w:rsidP="00182017">
            <w:pPr>
              <w:jc w:val="center"/>
              <w:rPr>
                <w:rFonts w:eastAsia="標楷體"/>
                <w:sz w:val="22"/>
                <w:szCs w:val="22"/>
              </w:rPr>
            </w:pPr>
          </w:p>
        </w:tc>
        <w:tc>
          <w:tcPr>
            <w:tcW w:w="2355"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英語文</w:t>
            </w:r>
          </w:p>
        </w:tc>
        <w:tc>
          <w:tcPr>
            <w:tcW w:w="996" w:type="dxa"/>
            <w:tcBorders>
              <w:tr2bl w:val="single" w:sz="4" w:space="0" w:color="auto"/>
            </w:tcBorders>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p>
        </w:tc>
        <w:tc>
          <w:tcPr>
            <w:tcW w:w="906" w:type="dxa"/>
            <w:tcBorders>
              <w:tr2bl w:val="single" w:sz="4" w:space="0" w:color="auto"/>
            </w:tcBorders>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c>
          <w:tcPr>
            <w:tcW w:w="905"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1</w:t>
            </w:r>
          </w:p>
        </w:tc>
        <w:tc>
          <w:tcPr>
            <w:tcW w:w="906" w:type="dxa"/>
            <w:shd w:val="clear" w:color="auto" w:fill="FFFFFF" w:themeFill="background1"/>
            <w:vAlign w:val="center"/>
          </w:tcPr>
          <w:p w:rsidR="00182017" w:rsidRPr="004306F7" w:rsidRDefault="009432B6" w:rsidP="00182017">
            <w:pPr>
              <w:jc w:val="center"/>
              <w:rPr>
                <w:rFonts w:eastAsia="標楷體"/>
                <w:b/>
                <w:color w:val="7030A0"/>
                <w:sz w:val="22"/>
                <w:szCs w:val="22"/>
              </w:rPr>
            </w:pPr>
            <w:r w:rsidRPr="004306F7">
              <w:rPr>
                <w:rFonts w:eastAsia="標楷體"/>
                <w:b/>
                <w:color w:val="7030A0"/>
                <w:sz w:val="22"/>
                <w:szCs w:val="22"/>
              </w:rPr>
              <w:t>2</w:t>
            </w:r>
          </w:p>
        </w:tc>
        <w:tc>
          <w:tcPr>
            <w:tcW w:w="906" w:type="dxa"/>
            <w:shd w:val="clear" w:color="auto" w:fill="FFFFFF" w:themeFill="background1"/>
            <w:vAlign w:val="center"/>
          </w:tcPr>
          <w:p w:rsidR="00182017" w:rsidRPr="004306F7" w:rsidRDefault="009432B6" w:rsidP="00182017">
            <w:pPr>
              <w:jc w:val="center"/>
              <w:rPr>
                <w:rFonts w:eastAsia="標楷體"/>
                <w:b/>
                <w:color w:val="7030A0"/>
                <w:sz w:val="22"/>
                <w:szCs w:val="22"/>
              </w:rPr>
            </w:pPr>
            <w:r w:rsidRPr="004306F7">
              <w:rPr>
                <w:rFonts w:eastAsia="標楷體"/>
                <w:b/>
                <w:color w:val="7030A0"/>
                <w:sz w:val="22"/>
                <w:szCs w:val="22"/>
              </w:rPr>
              <w:t>2</w:t>
            </w:r>
          </w:p>
        </w:tc>
      </w:tr>
      <w:tr w:rsidR="00182017" w:rsidRPr="004306F7" w:rsidTr="004306F7">
        <w:trPr>
          <w:trHeight w:val="510"/>
          <w:jc w:val="center"/>
        </w:trPr>
        <w:tc>
          <w:tcPr>
            <w:tcW w:w="452" w:type="dxa"/>
            <w:vMerge/>
            <w:vAlign w:val="center"/>
          </w:tcPr>
          <w:p w:rsidR="00182017" w:rsidRPr="004306F7" w:rsidRDefault="00182017" w:rsidP="00182017">
            <w:pPr>
              <w:jc w:val="center"/>
              <w:rPr>
                <w:rFonts w:eastAsia="標楷體"/>
                <w:sz w:val="22"/>
                <w:szCs w:val="22"/>
              </w:rPr>
            </w:pPr>
          </w:p>
        </w:tc>
        <w:tc>
          <w:tcPr>
            <w:tcW w:w="452" w:type="dxa"/>
            <w:vMerge/>
            <w:vAlign w:val="center"/>
          </w:tcPr>
          <w:p w:rsidR="00182017" w:rsidRPr="004306F7" w:rsidRDefault="00182017" w:rsidP="00182017">
            <w:pPr>
              <w:jc w:val="center"/>
              <w:rPr>
                <w:rFonts w:eastAsia="標楷體"/>
                <w:sz w:val="22"/>
                <w:szCs w:val="22"/>
              </w:rPr>
            </w:pPr>
          </w:p>
        </w:tc>
        <w:tc>
          <w:tcPr>
            <w:tcW w:w="2973" w:type="dxa"/>
            <w:gridSpan w:val="3"/>
            <w:vAlign w:val="center"/>
          </w:tcPr>
          <w:p w:rsidR="00182017" w:rsidRPr="004306F7" w:rsidRDefault="00182017" w:rsidP="00182017">
            <w:pPr>
              <w:jc w:val="center"/>
              <w:rPr>
                <w:rFonts w:eastAsia="標楷體"/>
                <w:sz w:val="22"/>
                <w:szCs w:val="22"/>
              </w:rPr>
            </w:pPr>
            <w:r w:rsidRPr="004306F7">
              <w:rPr>
                <w:rFonts w:eastAsia="標楷體"/>
                <w:sz w:val="22"/>
                <w:szCs w:val="22"/>
              </w:rPr>
              <w:t>數學</w:t>
            </w:r>
          </w:p>
        </w:tc>
        <w:tc>
          <w:tcPr>
            <w:tcW w:w="996" w:type="dxa"/>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4</w:t>
            </w:r>
          </w:p>
        </w:tc>
        <w:tc>
          <w:tcPr>
            <w:tcW w:w="906" w:type="dxa"/>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4</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4</w:t>
            </w:r>
          </w:p>
        </w:tc>
        <w:tc>
          <w:tcPr>
            <w:tcW w:w="905"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4</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4</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4</w:t>
            </w:r>
          </w:p>
        </w:tc>
      </w:tr>
      <w:tr w:rsidR="00182017" w:rsidRPr="004306F7" w:rsidTr="004306F7">
        <w:trPr>
          <w:trHeight w:val="510"/>
          <w:jc w:val="center"/>
        </w:trPr>
        <w:tc>
          <w:tcPr>
            <w:tcW w:w="452" w:type="dxa"/>
            <w:vMerge/>
            <w:vAlign w:val="center"/>
          </w:tcPr>
          <w:p w:rsidR="00182017" w:rsidRPr="004306F7" w:rsidRDefault="00182017" w:rsidP="00182017">
            <w:pPr>
              <w:jc w:val="center"/>
              <w:rPr>
                <w:rFonts w:eastAsia="標楷體"/>
                <w:sz w:val="22"/>
                <w:szCs w:val="22"/>
              </w:rPr>
            </w:pPr>
          </w:p>
        </w:tc>
        <w:tc>
          <w:tcPr>
            <w:tcW w:w="452" w:type="dxa"/>
            <w:vMerge/>
            <w:vAlign w:val="center"/>
          </w:tcPr>
          <w:p w:rsidR="00182017" w:rsidRPr="004306F7" w:rsidRDefault="00182017" w:rsidP="00182017">
            <w:pPr>
              <w:jc w:val="center"/>
              <w:rPr>
                <w:rFonts w:eastAsia="標楷體"/>
                <w:sz w:val="22"/>
                <w:szCs w:val="22"/>
              </w:rPr>
            </w:pPr>
          </w:p>
        </w:tc>
        <w:tc>
          <w:tcPr>
            <w:tcW w:w="618" w:type="dxa"/>
            <w:vMerge w:val="restart"/>
            <w:vAlign w:val="center"/>
          </w:tcPr>
          <w:p w:rsidR="00182017" w:rsidRPr="004306F7" w:rsidRDefault="00182017" w:rsidP="00182017">
            <w:pPr>
              <w:jc w:val="center"/>
              <w:rPr>
                <w:rFonts w:eastAsia="標楷體"/>
                <w:sz w:val="22"/>
                <w:szCs w:val="22"/>
              </w:rPr>
            </w:pPr>
            <w:r w:rsidRPr="004306F7">
              <w:rPr>
                <w:rFonts w:eastAsia="標楷體"/>
                <w:sz w:val="22"/>
                <w:szCs w:val="22"/>
              </w:rPr>
              <w:t>生活課程</w:t>
            </w:r>
          </w:p>
        </w:tc>
        <w:tc>
          <w:tcPr>
            <w:tcW w:w="2355"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社會</w:t>
            </w:r>
          </w:p>
        </w:tc>
        <w:tc>
          <w:tcPr>
            <w:tcW w:w="996" w:type="dxa"/>
            <w:vMerge w:val="restart"/>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6</w:t>
            </w:r>
          </w:p>
        </w:tc>
        <w:tc>
          <w:tcPr>
            <w:tcW w:w="906" w:type="dxa"/>
            <w:vMerge w:val="restart"/>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6</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5"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r>
      <w:tr w:rsidR="00182017" w:rsidRPr="004306F7" w:rsidTr="004306F7">
        <w:trPr>
          <w:trHeight w:val="510"/>
          <w:jc w:val="center"/>
        </w:trPr>
        <w:tc>
          <w:tcPr>
            <w:tcW w:w="452" w:type="dxa"/>
            <w:vMerge/>
            <w:vAlign w:val="center"/>
          </w:tcPr>
          <w:p w:rsidR="00182017" w:rsidRPr="004306F7" w:rsidRDefault="00182017" w:rsidP="00182017">
            <w:pPr>
              <w:jc w:val="center"/>
              <w:rPr>
                <w:rFonts w:eastAsia="標楷體"/>
                <w:sz w:val="22"/>
                <w:szCs w:val="22"/>
              </w:rPr>
            </w:pPr>
          </w:p>
        </w:tc>
        <w:tc>
          <w:tcPr>
            <w:tcW w:w="452" w:type="dxa"/>
            <w:vMerge/>
            <w:vAlign w:val="center"/>
          </w:tcPr>
          <w:p w:rsidR="00182017" w:rsidRPr="004306F7" w:rsidRDefault="00182017" w:rsidP="00182017">
            <w:pPr>
              <w:jc w:val="center"/>
              <w:rPr>
                <w:rFonts w:eastAsia="標楷體"/>
                <w:sz w:val="22"/>
                <w:szCs w:val="22"/>
              </w:rPr>
            </w:pPr>
          </w:p>
        </w:tc>
        <w:tc>
          <w:tcPr>
            <w:tcW w:w="618" w:type="dxa"/>
            <w:vMerge/>
            <w:vAlign w:val="center"/>
          </w:tcPr>
          <w:p w:rsidR="00182017" w:rsidRPr="004306F7" w:rsidRDefault="00182017" w:rsidP="00182017">
            <w:pPr>
              <w:jc w:val="center"/>
              <w:rPr>
                <w:rFonts w:eastAsia="標楷體"/>
                <w:sz w:val="22"/>
                <w:szCs w:val="22"/>
              </w:rPr>
            </w:pPr>
          </w:p>
        </w:tc>
        <w:tc>
          <w:tcPr>
            <w:tcW w:w="2355"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自然科學</w:t>
            </w:r>
          </w:p>
        </w:tc>
        <w:tc>
          <w:tcPr>
            <w:tcW w:w="996" w:type="dxa"/>
            <w:vMerge/>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p>
        </w:tc>
        <w:tc>
          <w:tcPr>
            <w:tcW w:w="906" w:type="dxa"/>
            <w:vMerge/>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5"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r>
      <w:tr w:rsidR="00182017" w:rsidRPr="004306F7" w:rsidTr="004306F7">
        <w:trPr>
          <w:trHeight w:val="510"/>
          <w:jc w:val="center"/>
        </w:trPr>
        <w:tc>
          <w:tcPr>
            <w:tcW w:w="452" w:type="dxa"/>
            <w:vMerge/>
            <w:vAlign w:val="center"/>
          </w:tcPr>
          <w:p w:rsidR="00182017" w:rsidRPr="004306F7" w:rsidRDefault="00182017" w:rsidP="00182017">
            <w:pPr>
              <w:jc w:val="center"/>
              <w:rPr>
                <w:rFonts w:eastAsia="標楷體"/>
                <w:sz w:val="22"/>
                <w:szCs w:val="22"/>
              </w:rPr>
            </w:pPr>
          </w:p>
        </w:tc>
        <w:tc>
          <w:tcPr>
            <w:tcW w:w="452" w:type="dxa"/>
            <w:vMerge/>
            <w:vAlign w:val="center"/>
          </w:tcPr>
          <w:p w:rsidR="00182017" w:rsidRPr="004306F7" w:rsidRDefault="00182017" w:rsidP="00182017">
            <w:pPr>
              <w:jc w:val="center"/>
              <w:rPr>
                <w:rFonts w:eastAsia="標楷體"/>
                <w:sz w:val="22"/>
                <w:szCs w:val="22"/>
              </w:rPr>
            </w:pPr>
          </w:p>
        </w:tc>
        <w:tc>
          <w:tcPr>
            <w:tcW w:w="618" w:type="dxa"/>
            <w:vMerge/>
            <w:vAlign w:val="center"/>
          </w:tcPr>
          <w:p w:rsidR="00182017" w:rsidRPr="004306F7" w:rsidRDefault="00182017" w:rsidP="00182017">
            <w:pPr>
              <w:jc w:val="center"/>
              <w:rPr>
                <w:rFonts w:eastAsia="標楷體"/>
                <w:sz w:val="22"/>
                <w:szCs w:val="22"/>
              </w:rPr>
            </w:pPr>
          </w:p>
        </w:tc>
        <w:tc>
          <w:tcPr>
            <w:tcW w:w="2355"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藝術</w:t>
            </w:r>
          </w:p>
        </w:tc>
        <w:tc>
          <w:tcPr>
            <w:tcW w:w="996" w:type="dxa"/>
            <w:vMerge/>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p>
        </w:tc>
        <w:tc>
          <w:tcPr>
            <w:tcW w:w="906" w:type="dxa"/>
            <w:vMerge/>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5"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r>
      <w:tr w:rsidR="00182017" w:rsidRPr="004306F7" w:rsidTr="004306F7">
        <w:trPr>
          <w:trHeight w:val="510"/>
          <w:jc w:val="center"/>
        </w:trPr>
        <w:tc>
          <w:tcPr>
            <w:tcW w:w="452" w:type="dxa"/>
            <w:vMerge/>
            <w:vAlign w:val="center"/>
          </w:tcPr>
          <w:p w:rsidR="00182017" w:rsidRPr="004306F7" w:rsidRDefault="00182017" w:rsidP="00182017">
            <w:pPr>
              <w:jc w:val="center"/>
              <w:rPr>
                <w:rFonts w:eastAsia="標楷體"/>
                <w:sz w:val="22"/>
                <w:szCs w:val="22"/>
              </w:rPr>
            </w:pPr>
          </w:p>
        </w:tc>
        <w:tc>
          <w:tcPr>
            <w:tcW w:w="452" w:type="dxa"/>
            <w:vMerge/>
            <w:vAlign w:val="center"/>
          </w:tcPr>
          <w:p w:rsidR="00182017" w:rsidRPr="004306F7" w:rsidRDefault="00182017" w:rsidP="00182017">
            <w:pPr>
              <w:jc w:val="center"/>
              <w:rPr>
                <w:rFonts w:eastAsia="標楷體"/>
                <w:sz w:val="22"/>
                <w:szCs w:val="22"/>
              </w:rPr>
            </w:pPr>
          </w:p>
        </w:tc>
        <w:tc>
          <w:tcPr>
            <w:tcW w:w="618" w:type="dxa"/>
            <w:vMerge/>
            <w:vAlign w:val="center"/>
          </w:tcPr>
          <w:p w:rsidR="00182017" w:rsidRPr="004306F7" w:rsidRDefault="00182017" w:rsidP="00182017">
            <w:pPr>
              <w:jc w:val="center"/>
              <w:rPr>
                <w:rFonts w:eastAsia="標楷體"/>
                <w:sz w:val="22"/>
                <w:szCs w:val="22"/>
              </w:rPr>
            </w:pPr>
          </w:p>
        </w:tc>
        <w:tc>
          <w:tcPr>
            <w:tcW w:w="2355"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綜合活動</w:t>
            </w:r>
          </w:p>
        </w:tc>
        <w:tc>
          <w:tcPr>
            <w:tcW w:w="996" w:type="dxa"/>
            <w:vMerge/>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p>
        </w:tc>
        <w:tc>
          <w:tcPr>
            <w:tcW w:w="906" w:type="dxa"/>
            <w:vMerge/>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2</w:t>
            </w:r>
          </w:p>
        </w:tc>
        <w:tc>
          <w:tcPr>
            <w:tcW w:w="905"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2</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2</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2</w:t>
            </w:r>
          </w:p>
        </w:tc>
      </w:tr>
      <w:tr w:rsidR="00182017" w:rsidRPr="004306F7" w:rsidTr="004306F7">
        <w:trPr>
          <w:trHeight w:val="510"/>
          <w:jc w:val="center"/>
        </w:trPr>
        <w:tc>
          <w:tcPr>
            <w:tcW w:w="452" w:type="dxa"/>
            <w:vMerge/>
            <w:tcBorders>
              <w:bottom w:val="single" w:sz="12" w:space="0" w:color="auto"/>
            </w:tcBorders>
            <w:vAlign w:val="center"/>
          </w:tcPr>
          <w:p w:rsidR="00182017" w:rsidRPr="004306F7" w:rsidRDefault="00182017" w:rsidP="00182017">
            <w:pPr>
              <w:jc w:val="center"/>
              <w:rPr>
                <w:rFonts w:eastAsia="標楷體"/>
                <w:sz w:val="22"/>
                <w:szCs w:val="22"/>
              </w:rPr>
            </w:pPr>
          </w:p>
        </w:tc>
        <w:tc>
          <w:tcPr>
            <w:tcW w:w="452" w:type="dxa"/>
            <w:vMerge/>
            <w:tcBorders>
              <w:bottom w:val="single" w:sz="12" w:space="0" w:color="auto"/>
            </w:tcBorders>
            <w:vAlign w:val="center"/>
          </w:tcPr>
          <w:p w:rsidR="00182017" w:rsidRPr="004306F7" w:rsidRDefault="00182017" w:rsidP="00182017">
            <w:pPr>
              <w:jc w:val="center"/>
              <w:rPr>
                <w:rFonts w:eastAsia="標楷體"/>
                <w:sz w:val="22"/>
                <w:szCs w:val="22"/>
              </w:rPr>
            </w:pPr>
          </w:p>
        </w:tc>
        <w:tc>
          <w:tcPr>
            <w:tcW w:w="2973" w:type="dxa"/>
            <w:gridSpan w:val="3"/>
            <w:tcBorders>
              <w:bottom w:val="single" w:sz="12" w:space="0" w:color="auto"/>
            </w:tcBorders>
            <w:vAlign w:val="center"/>
          </w:tcPr>
          <w:p w:rsidR="00182017" w:rsidRPr="004306F7" w:rsidRDefault="00182017" w:rsidP="00182017">
            <w:pPr>
              <w:jc w:val="center"/>
              <w:rPr>
                <w:rFonts w:eastAsia="標楷體"/>
                <w:sz w:val="22"/>
                <w:szCs w:val="22"/>
              </w:rPr>
            </w:pPr>
            <w:r w:rsidRPr="004306F7">
              <w:rPr>
                <w:rFonts w:eastAsia="標楷體"/>
                <w:sz w:val="22"/>
                <w:szCs w:val="22"/>
              </w:rPr>
              <w:t>健康與體育</w:t>
            </w:r>
          </w:p>
        </w:tc>
        <w:tc>
          <w:tcPr>
            <w:tcW w:w="996" w:type="dxa"/>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6" w:type="dxa"/>
            <w:shd w:val="clear" w:color="auto" w:fill="BFBFBF" w:themeFill="background1" w:themeFillShade="BF"/>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5"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c>
          <w:tcPr>
            <w:tcW w:w="906" w:type="dxa"/>
            <w:shd w:val="clear" w:color="auto" w:fill="FFFFFF" w:themeFill="background1"/>
            <w:vAlign w:val="center"/>
          </w:tcPr>
          <w:p w:rsidR="00182017" w:rsidRPr="004306F7" w:rsidRDefault="00182017" w:rsidP="00182017">
            <w:pPr>
              <w:jc w:val="center"/>
              <w:rPr>
                <w:rFonts w:eastAsia="標楷體"/>
                <w:b/>
                <w:color w:val="7030A0"/>
                <w:sz w:val="22"/>
                <w:szCs w:val="22"/>
              </w:rPr>
            </w:pPr>
            <w:r w:rsidRPr="004306F7">
              <w:rPr>
                <w:rFonts w:eastAsia="標楷體"/>
                <w:b/>
                <w:color w:val="7030A0"/>
                <w:sz w:val="22"/>
                <w:szCs w:val="22"/>
              </w:rPr>
              <w:t>3</w:t>
            </w:r>
          </w:p>
        </w:tc>
      </w:tr>
      <w:tr w:rsidR="004306F7" w:rsidRPr="004306F7" w:rsidTr="00C94C01">
        <w:trPr>
          <w:trHeight w:val="510"/>
          <w:jc w:val="center"/>
        </w:trPr>
        <w:tc>
          <w:tcPr>
            <w:tcW w:w="3877" w:type="dxa"/>
            <w:gridSpan w:val="5"/>
            <w:tcBorders>
              <w:top w:val="single" w:sz="12" w:space="0" w:color="auto"/>
            </w:tcBorders>
            <w:vAlign w:val="center"/>
          </w:tcPr>
          <w:p w:rsidR="004306F7" w:rsidRPr="004306F7" w:rsidRDefault="004306F7" w:rsidP="004306F7">
            <w:pPr>
              <w:jc w:val="center"/>
              <w:rPr>
                <w:rFonts w:eastAsia="標楷體"/>
                <w:sz w:val="22"/>
                <w:szCs w:val="22"/>
              </w:rPr>
            </w:pPr>
            <w:r w:rsidRPr="004306F7">
              <w:rPr>
                <w:rFonts w:eastAsia="標楷體"/>
                <w:sz w:val="22"/>
                <w:szCs w:val="22"/>
              </w:rPr>
              <w:t>學校實際領域學習總節數</w:t>
            </w:r>
            <w:r w:rsidRPr="004306F7">
              <w:rPr>
                <w:rFonts w:eastAsia="標楷體"/>
                <w:sz w:val="22"/>
                <w:szCs w:val="22"/>
              </w:rPr>
              <w:t>(A)</w:t>
            </w:r>
          </w:p>
        </w:tc>
        <w:tc>
          <w:tcPr>
            <w:tcW w:w="996" w:type="dxa"/>
            <w:shd w:val="clear" w:color="auto" w:fill="BFBFBF" w:themeFill="background1" w:themeFillShade="BF"/>
            <w:vAlign w:val="center"/>
          </w:tcPr>
          <w:p w:rsidR="004306F7" w:rsidRPr="004306F7" w:rsidRDefault="004306F7" w:rsidP="00182017">
            <w:pPr>
              <w:jc w:val="center"/>
              <w:rPr>
                <w:rFonts w:eastAsia="標楷體"/>
                <w:b/>
                <w:color w:val="7030A0"/>
                <w:sz w:val="22"/>
                <w:szCs w:val="22"/>
              </w:rPr>
            </w:pPr>
            <w:r w:rsidRPr="004306F7">
              <w:rPr>
                <w:rFonts w:eastAsia="標楷體"/>
                <w:b/>
                <w:color w:val="7030A0"/>
                <w:sz w:val="22"/>
                <w:szCs w:val="22"/>
              </w:rPr>
              <w:t>20</w:t>
            </w:r>
          </w:p>
        </w:tc>
        <w:tc>
          <w:tcPr>
            <w:tcW w:w="906" w:type="dxa"/>
            <w:shd w:val="clear" w:color="auto" w:fill="BFBFBF" w:themeFill="background1" w:themeFillShade="BF"/>
            <w:vAlign w:val="center"/>
          </w:tcPr>
          <w:p w:rsidR="004306F7" w:rsidRPr="004306F7" w:rsidRDefault="004306F7" w:rsidP="00182017">
            <w:pPr>
              <w:jc w:val="center"/>
              <w:rPr>
                <w:rFonts w:eastAsia="標楷體"/>
                <w:b/>
                <w:color w:val="7030A0"/>
                <w:sz w:val="22"/>
                <w:szCs w:val="22"/>
              </w:rPr>
            </w:pPr>
            <w:r w:rsidRPr="004306F7">
              <w:rPr>
                <w:rFonts w:eastAsia="標楷體"/>
                <w:b/>
                <w:color w:val="7030A0"/>
                <w:sz w:val="22"/>
                <w:szCs w:val="22"/>
              </w:rPr>
              <w:t>20</w:t>
            </w:r>
          </w:p>
        </w:tc>
        <w:tc>
          <w:tcPr>
            <w:tcW w:w="906" w:type="dxa"/>
            <w:shd w:val="clear" w:color="auto" w:fill="FFFFFF" w:themeFill="background1"/>
            <w:vAlign w:val="center"/>
          </w:tcPr>
          <w:p w:rsidR="004306F7" w:rsidRPr="004306F7" w:rsidRDefault="004306F7" w:rsidP="00182017">
            <w:pPr>
              <w:jc w:val="center"/>
              <w:rPr>
                <w:rFonts w:eastAsia="標楷體"/>
                <w:b/>
                <w:color w:val="7030A0"/>
                <w:sz w:val="22"/>
                <w:szCs w:val="22"/>
              </w:rPr>
            </w:pPr>
            <w:r w:rsidRPr="004306F7">
              <w:rPr>
                <w:rFonts w:eastAsia="標楷體"/>
                <w:b/>
                <w:color w:val="7030A0"/>
                <w:sz w:val="22"/>
                <w:szCs w:val="22"/>
              </w:rPr>
              <w:t>25</w:t>
            </w:r>
          </w:p>
        </w:tc>
        <w:tc>
          <w:tcPr>
            <w:tcW w:w="905" w:type="dxa"/>
            <w:shd w:val="clear" w:color="auto" w:fill="FFFFFF" w:themeFill="background1"/>
            <w:vAlign w:val="center"/>
          </w:tcPr>
          <w:p w:rsidR="004306F7" w:rsidRPr="004306F7" w:rsidRDefault="004306F7" w:rsidP="00182017">
            <w:pPr>
              <w:jc w:val="center"/>
              <w:rPr>
                <w:rFonts w:eastAsia="標楷體"/>
                <w:b/>
                <w:color w:val="7030A0"/>
                <w:sz w:val="22"/>
                <w:szCs w:val="22"/>
              </w:rPr>
            </w:pPr>
            <w:r w:rsidRPr="004306F7">
              <w:rPr>
                <w:rFonts w:eastAsia="標楷體"/>
                <w:b/>
                <w:color w:val="7030A0"/>
                <w:sz w:val="22"/>
                <w:szCs w:val="22"/>
              </w:rPr>
              <w:t>25</w:t>
            </w:r>
          </w:p>
        </w:tc>
        <w:tc>
          <w:tcPr>
            <w:tcW w:w="906" w:type="dxa"/>
            <w:shd w:val="clear" w:color="auto" w:fill="FFFFFF" w:themeFill="background1"/>
            <w:vAlign w:val="center"/>
          </w:tcPr>
          <w:p w:rsidR="004306F7" w:rsidRPr="004306F7" w:rsidRDefault="004306F7" w:rsidP="00182017">
            <w:pPr>
              <w:snapToGrid w:val="0"/>
              <w:jc w:val="center"/>
              <w:rPr>
                <w:rFonts w:eastAsia="標楷體"/>
                <w:b/>
                <w:color w:val="7030A0"/>
                <w:sz w:val="22"/>
                <w:szCs w:val="22"/>
              </w:rPr>
            </w:pPr>
            <w:r w:rsidRPr="004306F7">
              <w:rPr>
                <w:rFonts w:eastAsia="標楷體"/>
                <w:b/>
                <w:color w:val="7030A0"/>
                <w:sz w:val="22"/>
                <w:szCs w:val="22"/>
              </w:rPr>
              <w:t>26</w:t>
            </w:r>
          </w:p>
        </w:tc>
        <w:tc>
          <w:tcPr>
            <w:tcW w:w="906" w:type="dxa"/>
            <w:shd w:val="clear" w:color="auto" w:fill="FFFFFF" w:themeFill="background1"/>
            <w:vAlign w:val="center"/>
          </w:tcPr>
          <w:p w:rsidR="004306F7" w:rsidRPr="004306F7" w:rsidRDefault="004306F7" w:rsidP="00182017">
            <w:pPr>
              <w:jc w:val="center"/>
              <w:rPr>
                <w:rFonts w:eastAsia="標楷體"/>
                <w:b/>
                <w:color w:val="7030A0"/>
                <w:sz w:val="22"/>
                <w:szCs w:val="22"/>
              </w:rPr>
            </w:pPr>
            <w:r w:rsidRPr="004306F7">
              <w:rPr>
                <w:rFonts w:eastAsia="標楷體"/>
                <w:b/>
                <w:color w:val="7030A0"/>
                <w:sz w:val="22"/>
                <w:szCs w:val="22"/>
              </w:rPr>
              <w:t>26</w:t>
            </w:r>
          </w:p>
        </w:tc>
      </w:tr>
      <w:tr w:rsidR="00182017" w:rsidRPr="004306F7" w:rsidTr="004306F7">
        <w:trPr>
          <w:trHeight w:val="510"/>
          <w:jc w:val="center"/>
        </w:trPr>
        <w:tc>
          <w:tcPr>
            <w:tcW w:w="452" w:type="dxa"/>
            <w:vMerge w:val="restart"/>
            <w:vAlign w:val="center"/>
          </w:tcPr>
          <w:p w:rsidR="00182017" w:rsidRPr="004306F7" w:rsidRDefault="00182017" w:rsidP="00182017">
            <w:pPr>
              <w:jc w:val="center"/>
              <w:rPr>
                <w:rFonts w:eastAsia="標楷體"/>
                <w:sz w:val="22"/>
                <w:szCs w:val="22"/>
              </w:rPr>
            </w:pPr>
            <w:r w:rsidRPr="004306F7">
              <w:rPr>
                <w:rFonts w:eastAsia="標楷體"/>
                <w:sz w:val="22"/>
                <w:szCs w:val="22"/>
              </w:rPr>
              <w:t>校</w:t>
            </w:r>
          </w:p>
          <w:p w:rsidR="00182017" w:rsidRPr="004306F7" w:rsidRDefault="00182017" w:rsidP="00182017">
            <w:pPr>
              <w:jc w:val="center"/>
              <w:rPr>
                <w:rFonts w:eastAsia="標楷體"/>
                <w:sz w:val="22"/>
                <w:szCs w:val="22"/>
              </w:rPr>
            </w:pPr>
            <w:r w:rsidRPr="004306F7">
              <w:rPr>
                <w:rFonts w:eastAsia="標楷體"/>
                <w:sz w:val="22"/>
                <w:szCs w:val="22"/>
              </w:rPr>
              <w:t>訂</w:t>
            </w:r>
          </w:p>
          <w:p w:rsidR="00182017" w:rsidRPr="004306F7" w:rsidRDefault="00182017" w:rsidP="00182017">
            <w:pPr>
              <w:jc w:val="center"/>
              <w:rPr>
                <w:rFonts w:eastAsia="標楷體"/>
                <w:sz w:val="22"/>
                <w:szCs w:val="22"/>
              </w:rPr>
            </w:pPr>
            <w:r w:rsidRPr="004306F7">
              <w:rPr>
                <w:rFonts w:eastAsia="標楷體"/>
                <w:sz w:val="22"/>
                <w:szCs w:val="22"/>
              </w:rPr>
              <w:t>課</w:t>
            </w:r>
          </w:p>
          <w:p w:rsidR="00182017" w:rsidRPr="004306F7" w:rsidRDefault="00182017" w:rsidP="00182017">
            <w:pPr>
              <w:jc w:val="center"/>
              <w:rPr>
                <w:rFonts w:eastAsia="標楷體"/>
                <w:sz w:val="22"/>
                <w:szCs w:val="22"/>
              </w:rPr>
            </w:pPr>
            <w:r w:rsidRPr="004306F7">
              <w:rPr>
                <w:rFonts w:eastAsia="標楷體"/>
                <w:sz w:val="22"/>
                <w:szCs w:val="22"/>
              </w:rPr>
              <w:t>程</w:t>
            </w:r>
          </w:p>
        </w:tc>
        <w:tc>
          <w:tcPr>
            <w:tcW w:w="452" w:type="dxa"/>
            <w:vMerge w:val="restart"/>
            <w:vAlign w:val="center"/>
          </w:tcPr>
          <w:p w:rsidR="00182017" w:rsidRPr="004306F7" w:rsidRDefault="00182017" w:rsidP="00182017">
            <w:pPr>
              <w:jc w:val="center"/>
              <w:rPr>
                <w:rFonts w:eastAsia="標楷體"/>
                <w:sz w:val="22"/>
                <w:szCs w:val="22"/>
              </w:rPr>
            </w:pPr>
            <w:r w:rsidRPr="004306F7">
              <w:rPr>
                <w:rFonts w:eastAsia="標楷體"/>
                <w:sz w:val="22"/>
                <w:szCs w:val="22"/>
              </w:rPr>
              <w:t>彈性學習課程</w:t>
            </w:r>
          </w:p>
        </w:tc>
        <w:tc>
          <w:tcPr>
            <w:tcW w:w="2973" w:type="dxa"/>
            <w:gridSpan w:val="3"/>
            <w:vAlign w:val="center"/>
          </w:tcPr>
          <w:p w:rsidR="00182017" w:rsidRPr="004306F7" w:rsidRDefault="00182017" w:rsidP="00182017">
            <w:pPr>
              <w:jc w:val="center"/>
              <w:rPr>
                <w:rFonts w:eastAsia="標楷體"/>
                <w:sz w:val="22"/>
                <w:szCs w:val="22"/>
              </w:rPr>
            </w:pPr>
            <w:r w:rsidRPr="004306F7">
              <w:rPr>
                <w:rFonts w:eastAsia="標楷體"/>
                <w:sz w:val="22"/>
                <w:szCs w:val="22"/>
              </w:rPr>
              <w:t>統整性主題</w:t>
            </w:r>
            <w:r w:rsidRPr="004306F7">
              <w:rPr>
                <w:rFonts w:eastAsia="標楷體"/>
                <w:sz w:val="22"/>
                <w:szCs w:val="22"/>
              </w:rPr>
              <w:t>/</w:t>
            </w:r>
            <w:r w:rsidRPr="004306F7">
              <w:rPr>
                <w:rFonts w:eastAsia="標楷體"/>
                <w:sz w:val="22"/>
                <w:szCs w:val="22"/>
              </w:rPr>
              <w:t>專題</w:t>
            </w:r>
            <w:r w:rsidRPr="004306F7">
              <w:rPr>
                <w:rFonts w:eastAsia="標楷體"/>
                <w:sz w:val="22"/>
                <w:szCs w:val="22"/>
              </w:rPr>
              <w:t>/</w:t>
            </w:r>
            <w:r w:rsidRPr="004306F7">
              <w:rPr>
                <w:rFonts w:eastAsia="標楷體"/>
                <w:sz w:val="22"/>
                <w:szCs w:val="22"/>
              </w:rPr>
              <w:t>議題探究課程</w:t>
            </w:r>
          </w:p>
        </w:tc>
        <w:tc>
          <w:tcPr>
            <w:tcW w:w="996" w:type="dxa"/>
            <w:shd w:val="clear" w:color="auto" w:fill="BFBFBF" w:themeFill="background1" w:themeFillShade="BF"/>
            <w:vAlign w:val="center"/>
          </w:tcPr>
          <w:p w:rsidR="00182017" w:rsidRPr="004306F7" w:rsidRDefault="00182017" w:rsidP="00182017">
            <w:pPr>
              <w:jc w:val="center"/>
              <w:rPr>
                <w:rFonts w:eastAsia="標楷體"/>
                <w:b/>
                <w:sz w:val="22"/>
                <w:szCs w:val="22"/>
              </w:rPr>
            </w:pPr>
          </w:p>
        </w:tc>
        <w:tc>
          <w:tcPr>
            <w:tcW w:w="906" w:type="dxa"/>
            <w:shd w:val="clear" w:color="auto" w:fill="BFBFBF" w:themeFill="background1" w:themeFillShade="BF"/>
            <w:vAlign w:val="center"/>
          </w:tcPr>
          <w:p w:rsidR="00182017" w:rsidRPr="004306F7" w:rsidRDefault="00182017" w:rsidP="00182017">
            <w:pPr>
              <w:jc w:val="center"/>
              <w:rPr>
                <w:rFonts w:eastAsia="標楷體"/>
                <w:b/>
                <w:sz w:val="22"/>
                <w:szCs w:val="22"/>
              </w:rPr>
            </w:pPr>
          </w:p>
        </w:tc>
        <w:tc>
          <w:tcPr>
            <w:tcW w:w="906" w:type="dxa"/>
            <w:shd w:val="clear" w:color="auto" w:fill="FFFFFF" w:themeFill="background1"/>
            <w:vAlign w:val="center"/>
          </w:tcPr>
          <w:p w:rsidR="00182017" w:rsidRPr="004306F7" w:rsidRDefault="00765107" w:rsidP="00182017">
            <w:pPr>
              <w:jc w:val="center"/>
              <w:rPr>
                <w:rFonts w:eastAsia="標楷體"/>
                <w:b/>
                <w:sz w:val="22"/>
                <w:szCs w:val="22"/>
              </w:rPr>
            </w:pPr>
            <w:r>
              <w:rPr>
                <w:rFonts w:eastAsia="標楷體" w:hint="eastAsia"/>
                <w:b/>
                <w:sz w:val="22"/>
                <w:szCs w:val="22"/>
              </w:rPr>
              <w:t>4</w:t>
            </w:r>
          </w:p>
        </w:tc>
        <w:tc>
          <w:tcPr>
            <w:tcW w:w="905" w:type="dxa"/>
            <w:shd w:val="clear" w:color="auto" w:fill="FFFFFF" w:themeFill="background1"/>
            <w:vAlign w:val="center"/>
          </w:tcPr>
          <w:p w:rsidR="00182017" w:rsidRPr="004306F7" w:rsidRDefault="00765107" w:rsidP="00182017">
            <w:pPr>
              <w:jc w:val="center"/>
              <w:rPr>
                <w:rFonts w:eastAsia="標楷體"/>
                <w:sz w:val="22"/>
                <w:szCs w:val="22"/>
              </w:rPr>
            </w:pPr>
            <w:r>
              <w:rPr>
                <w:rFonts w:eastAsia="標楷體" w:hint="eastAsia"/>
                <w:sz w:val="22"/>
                <w:szCs w:val="22"/>
              </w:rPr>
              <w:t>4</w:t>
            </w:r>
          </w:p>
        </w:tc>
        <w:tc>
          <w:tcPr>
            <w:tcW w:w="906" w:type="dxa"/>
            <w:shd w:val="clear" w:color="auto" w:fill="FFFFFF" w:themeFill="background1"/>
            <w:vAlign w:val="center"/>
          </w:tcPr>
          <w:p w:rsidR="00182017" w:rsidRPr="004306F7" w:rsidRDefault="006428A1" w:rsidP="00182017">
            <w:pPr>
              <w:jc w:val="center"/>
              <w:rPr>
                <w:rFonts w:eastAsia="標楷體"/>
                <w:sz w:val="22"/>
                <w:szCs w:val="22"/>
              </w:rPr>
            </w:pPr>
            <w:r>
              <w:rPr>
                <w:rFonts w:eastAsia="標楷體" w:hint="eastAsia"/>
                <w:sz w:val="22"/>
                <w:szCs w:val="22"/>
              </w:rPr>
              <w:t>4</w:t>
            </w:r>
          </w:p>
        </w:tc>
        <w:tc>
          <w:tcPr>
            <w:tcW w:w="906" w:type="dxa"/>
            <w:shd w:val="clear" w:color="auto" w:fill="FFFFFF" w:themeFill="background1"/>
            <w:vAlign w:val="center"/>
          </w:tcPr>
          <w:p w:rsidR="00182017" w:rsidRPr="004306F7" w:rsidRDefault="006428A1" w:rsidP="00182017">
            <w:pPr>
              <w:jc w:val="center"/>
              <w:rPr>
                <w:rFonts w:eastAsia="標楷體"/>
                <w:sz w:val="22"/>
                <w:szCs w:val="22"/>
              </w:rPr>
            </w:pPr>
            <w:r>
              <w:rPr>
                <w:rFonts w:eastAsia="標楷體" w:hint="eastAsia"/>
                <w:sz w:val="22"/>
                <w:szCs w:val="22"/>
              </w:rPr>
              <w:t>4</w:t>
            </w:r>
          </w:p>
        </w:tc>
      </w:tr>
      <w:tr w:rsidR="00182017" w:rsidRPr="004306F7" w:rsidTr="004306F7">
        <w:trPr>
          <w:trHeight w:val="510"/>
          <w:jc w:val="center"/>
        </w:trPr>
        <w:tc>
          <w:tcPr>
            <w:tcW w:w="452" w:type="dxa"/>
            <w:vMerge/>
            <w:vAlign w:val="center"/>
          </w:tcPr>
          <w:p w:rsidR="00182017" w:rsidRPr="004306F7" w:rsidRDefault="00182017" w:rsidP="00182017">
            <w:pPr>
              <w:jc w:val="center"/>
              <w:rPr>
                <w:rFonts w:eastAsia="標楷體"/>
                <w:sz w:val="22"/>
                <w:szCs w:val="22"/>
              </w:rPr>
            </w:pPr>
          </w:p>
        </w:tc>
        <w:tc>
          <w:tcPr>
            <w:tcW w:w="452" w:type="dxa"/>
            <w:vMerge/>
            <w:vAlign w:val="center"/>
          </w:tcPr>
          <w:p w:rsidR="00182017" w:rsidRPr="004306F7" w:rsidRDefault="00182017" w:rsidP="00182017">
            <w:pPr>
              <w:jc w:val="center"/>
              <w:rPr>
                <w:rFonts w:eastAsia="標楷體"/>
                <w:sz w:val="22"/>
                <w:szCs w:val="22"/>
              </w:rPr>
            </w:pPr>
          </w:p>
        </w:tc>
        <w:tc>
          <w:tcPr>
            <w:tcW w:w="2973" w:type="dxa"/>
            <w:gridSpan w:val="3"/>
            <w:vAlign w:val="center"/>
          </w:tcPr>
          <w:p w:rsidR="00182017" w:rsidRPr="004306F7" w:rsidRDefault="00182017" w:rsidP="00182017">
            <w:pPr>
              <w:jc w:val="center"/>
              <w:rPr>
                <w:rFonts w:eastAsia="標楷體"/>
                <w:sz w:val="22"/>
                <w:szCs w:val="22"/>
              </w:rPr>
            </w:pPr>
            <w:r w:rsidRPr="004306F7">
              <w:rPr>
                <w:rFonts w:eastAsia="標楷體"/>
                <w:sz w:val="22"/>
                <w:szCs w:val="22"/>
              </w:rPr>
              <w:t>社團活動與技藝課程</w:t>
            </w:r>
          </w:p>
        </w:tc>
        <w:tc>
          <w:tcPr>
            <w:tcW w:w="996" w:type="dxa"/>
            <w:shd w:val="clear" w:color="auto" w:fill="BFBFBF" w:themeFill="background1" w:themeFillShade="BF"/>
            <w:vAlign w:val="center"/>
          </w:tcPr>
          <w:p w:rsidR="00182017" w:rsidRPr="004306F7" w:rsidRDefault="00182017" w:rsidP="00182017">
            <w:pPr>
              <w:jc w:val="center"/>
              <w:rPr>
                <w:rFonts w:eastAsia="標楷體"/>
                <w:b/>
                <w:sz w:val="22"/>
                <w:szCs w:val="22"/>
              </w:rPr>
            </w:pPr>
          </w:p>
        </w:tc>
        <w:tc>
          <w:tcPr>
            <w:tcW w:w="906" w:type="dxa"/>
            <w:shd w:val="clear" w:color="auto" w:fill="BFBFBF" w:themeFill="background1" w:themeFillShade="BF"/>
            <w:vAlign w:val="center"/>
          </w:tcPr>
          <w:p w:rsidR="00182017" w:rsidRPr="004306F7" w:rsidRDefault="00182017" w:rsidP="00182017">
            <w:pPr>
              <w:jc w:val="center"/>
              <w:rPr>
                <w:rFonts w:eastAsia="標楷體"/>
                <w:b/>
                <w:sz w:val="22"/>
                <w:szCs w:val="22"/>
              </w:rPr>
            </w:pPr>
          </w:p>
        </w:tc>
        <w:tc>
          <w:tcPr>
            <w:tcW w:w="906" w:type="dxa"/>
            <w:shd w:val="clear" w:color="auto" w:fill="FFFFFF" w:themeFill="background1"/>
            <w:vAlign w:val="center"/>
          </w:tcPr>
          <w:p w:rsidR="00182017" w:rsidRPr="004306F7" w:rsidRDefault="00765107" w:rsidP="00182017">
            <w:pPr>
              <w:jc w:val="center"/>
              <w:rPr>
                <w:rFonts w:eastAsia="標楷體"/>
                <w:b/>
                <w:sz w:val="22"/>
                <w:szCs w:val="22"/>
              </w:rPr>
            </w:pPr>
            <w:r>
              <w:rPr>
                <w:rFonts w:eastAsia="標楷體" w:hint="eastAsia"/>
                <w:b/>
                <w:sz w:val="22"/>
                <w:szCs w:val="22"/>
              </w:rPr>
              <w:t>1</w:t>
            </w:r>
          </w:p>
        </w:tc>
        <w:tc>
          <w:tcPr>
            <w:tcW w:w="905" w:type="dxa"/>
            <w:shd w:val="clear" w:color="auto" w:fill="FFFFFF" w:themeFill="background1"/>
            <w:vAlign w:val="center"/>
          </w:tcPr>
          <w:p w:rsidR="00182017" w:rsidRPr="004306F7" w:rsidRDefault="00765107" w:rsidP="00182017">
            <w:pPr>
              <w:jc w:val="center"/>
              <w:rPr>
                <w:rFonts w:eastAsia="標楷體"/>
                <w:sz w:val="22"/>
                <w:szCs w:val="22"/>
              </w:rPr>
            </w:pPr>
            <w:r>
              <w:rPr>
                <w:rFonts w:eastAsia="標楷體" w:hint="eastAsia"/>
                <w:sz w:val="22"/>
                <w:szCs w:val="22"/>
              </w:rPr>
              <w:t>1</w:t>
            </w:r>
          </w:p>
        </w:tc>
        <w:tc>
          <w:tcPr>
            <w:tcW w:w="906" w:type="dxa"/>
            <w:shd w:val="clear" w:color="auto" w:fill="FFFFFF" w:themeFill="background1"/>
            <w:vAlign w:val="center"/>
          </w:tcPr>
          <w:p w:rsidR="00182017" w:rsidRPr="004306F7" w:rsidRDefault="006428A1" w:rsidP="00182017">
            <w:pPr>
              <w:jc w:val="center"/>
              <w:rPr>
                <w:rFonts w:eastAsia="標楷體"/>
                <w:sz w:val="22"/>
                <w:szCs w:val="22"/>
              </w:rPr>
            </w:pPr>
            <w:r>
              <w:rPr>
                <w:rFonts w:eastAsia="標楷體" w:hint="eastAsia"/>
                <w:sz w:val="22"/>
                <w:szCs w:val="22"/>
              </w:rPr>
              <w:t>1</w:t>
            </w:r>
          </w:p>
        </w:tc>
        <w:tc>
          <w:tcPr>
            <w:tcW w:w="906" w:type="dxa"/>
            <w:shd w:val="clear" w:color="auto" w:fill="FFFFFF" w:themeFill="background1"/>
            <w:vAlign w:val="center"/>
          </w:tcPr>
          <w:p w:rsidR="00182017" w:rsidRPr="004306F7" w:rsidRDefault="006428A1" w:rsidP="00182017">
            <w:pPr>
              <w:jc w:val="center"/>
              <w:rPr>
                <w:rFonts w:eastAsia="標楷體"/>
                <w:sz w:val="22"/>
                <w:szCs w:val="22"/>
              </w:rPr>
            </w:pPr>
            <w:r>
              <w:rPr>
                <w:rFonts w:eastAsia="標楷體" w:hint="eastAsia"/>
                <w:sz w:val="22"/>
                <w:szCs w:val="22"/>
              </w:rPr>
              <w:t>1</w:t>
            </w:r>
          </w:p>
        </w:tc>
      </w:tr>
      <w:tr w:rsidR="00182017" w:rsidRPr="004306F7" w:rsidTr="004306F7">
        <w:trPr>
          <w:trHeight w:val="510"/>
          <w:jc w:val="center"/>
        </w:trPr>
        <w:tc>
          <w:tcPr>
            <w:tcW w:w="452" w:type="dxa"/>
            <w:vMerge/>
            <w:vAlign w:val="center"/>
          </w:tcPr>
          <w:p w:rsidR="00182017" w:rsidRPr="004306F7" w:rsidRDefault="00182017" w:rsidP="00182017">
            <w:pPr>
              <w:jc w:val="center"/>
              <w:rPr>
                <w:rFonts w:eastAsia="標楷體"/>
                <w:sz w:val="22"/>
                <w:szCs w:val="22"/>
              </w:rPr>
            </w:pPr>
          </w:p>
        </w:tc>
        <w:tc>
          <w:tcPr>
            <w:tcW w:w="452" w:type="dxa"/>
            <w:vMerge/>
            <w:vAlign w:val="center"/>
          </w:tcPr>
          <w:p w:rsidR="00182017" w:rsidRPr="004306F7" w:rsidRDefault="00182017" w:rsidP="00182017">
            <w:pPr>
              <w:jc w:val="center"/>
              <w:rPr>
                <w:rFonts w:eastAsia="標楷體"/>
                <w:sz w:val="22"/>
                <w:szCs w:val="22"/>
              </w:rPr>
            </w:pPr>
          </w:p>
        </w:tc>
        <w:tc>
          <w:tcPr>
            <w:tcW w:w="2973" w:type="dxa"/>
            <w:gridSpan w:val="3"/>
            <w:vAlign w:val="center"/>
          </w:tcPr>
          <w:p w:rsidR="00182017" w:rsidRPr="004306F7" w:rsidRDefault="00182017" w:rsidP="00182017">
            <w:pPr>
              <w:jc w:val="center"/>
              <w:rPr>
                <w:rFonts w:eastAsia="標楷體"/>
                <w:sz w:val="22"/>
                <w:szCs w:val="22"/>
              </w:rPr>
            </w:pPr>
            <w:r w:rsidRPr="004306F7">
              <w:rPr>
                <w:rFonts w:eastAsia="標楷體"/>
                <w:sz w:val="22"/>
                <w:szCs w:val="22"/>
              </w:rPr>
              <w:t>特殊需求領域課程</w:t>
            </w:r>
          </w:p>
        </w:tc>
        <w:tc>
          <w:tcPr>
            <w:tcW w:w="996" w:type="dxa"/>
            <w:shd w:val="clear" w:color="auto" w:fill="BFBFBF" w:themeFill="background1" w:themeFillShade="BF"/>
            <w:vAlign w:val="center"/>
          </w:tcPr>
          <w:p w:rsidR="00182017" w:rsidRPr="004306F7" w:rsidRDefault="00182017" w:rsidP="00182017">
            <w:pPr>
              <w:jc w:val="center"/>
              <w:rPr>
                <w:rFonts w:eastAsia="標楷體"/>
                <w:b/>
                <w:sz w:val="22"/>
                <w:szCs w:val="22"/>
              </w:rPr>
            </w:pPr>
          </w:p>
        </w:tc>
        <w:tc>
          <w:tcPr>
            <w:tcW w:w="906" w:type="dxa"/>
            <w:shd w:val="clear" w:color="auto" w:fill="BFBFBF" w:themeFill="background1" w:themeFillShade="BF"/>
            <w:vAlign w:val="center"/>
          </w:tcPr>
          <w:p w:rsidR="00182017" w:rsidRPr="004306F7" w:rsidRDefault="00182017" w:rsidP="00182017">
            <w:pPr>
              <w:jc w:val="center"/>
              <w:rPr>
                <w:rFonts w:eastAsia="標楷體"/>
                <w:b/>
                <w:sz w:val="22"/>
                <w:szCs w:val="22"/>
              </w:rPr>
            </w:pPr>
          </w:p>
        </w:tc>
        <w:tc>
          <w:tcPr>
            <w:tcW w:w="906" w:type="dxa"/>
            <w:shd w:val="clear" w:color="auto" w:fill="FFFFFF" w:themeFill="background1"/>
            <w:vAlign w:val="center"/>
          </w:tcPr>
          <w:p w:rsidR="00182017" w:rsidRPr="004306F7" w:rsidRDefault="00182017" w:rsidP="00182017">
            <w:pPr>
              <w:jc w:val="center"/>
              <w:rPr>
                <w:rFonts w:eastAsia="標楷體"/>
                <w:b/>
                <w:sz w:val="22"/>
                <w:szCs w:val="22"/>
              </w:rPr>
            </w:pPr>
          </w:p>
        </w:tc>
        <w:tc>
          <w:tcPr>
            <w:tcW w:w="905" w:type="dxa"/>
            <w:shd w:val="clear" w:color="auto" w:fill="FFFFFF" w:themeFill="background1"/>
            <w:vAlign w:val="center"/>
          </w:tcPr>
          <w:p w:rsidR="00182017" w:rsidRPr="004306F7" w:rsidRDefault="00182017" w:rsidP="00182017">
            <w:pPr>
              <w:jc w:val="center"/>
              <w:rPr>
                <w:rFonts w:eastAsia="標楷體"/>
                <w:sz w:val="22"/>
                <w:szCs w:val="22"/>
              </w:rPr>
            </w:pPr>
          </w:p>
        </w:tc>
        <w:tc>
          <w:tcPr>
            <w:tcW w:w="906" w:type="dxa"/>
            <w:shd w:val="clear" w:color="auto" w:fill="FFFFFF" w:themeFill="background1"/>
            <w:vAlign w:val="center"/>
          </w:tcPr>
          <w:p w:rsidR="00182017" w:rsidRPr="004306F7" w:rsidRDefault="00182017" w:rsidP="00182017">
            <w:pPr>
              <w:jc w:val="center"/>
              <w:rPr>
                <w:rFonts w:eastAsia="標楷體"/>
                <w:sz w:val="22"/>
                <w:szCs w:val="22"/>
              </w:rPr>
            </w:pPr>
          </w:p>
        </w:tc>
        <w:tc>
          <w:tcPr>
            <w:tcW w:w="906" w:type="dxa"/>
            <w:shd w:val="clear" w:color="auto" w:fill="FFFFFF" w:themeFill="background1"/>
            <w:vAlign w:val="center"/>
          </w:tcPr>
          <w:p w:rsidR="00182017" w:rsidRPr="004306F7" w:rsidRDefault="00182017" w:rsidP="00182017">
            <w:pPr>
              <w:jc w:val="center"/>
              <w:rPr>
                <w:rFonts w:eastAsia="標楷體"/>
                <w:sz w:val="22"/>
                <w:szCs w:val="22"/>
              </w:rPr>
            </w:pPr>
          </w:p>
        </w:tc>
      </w:tr>
      <w:tr w:rsidR="00182017" w:rsidRPr="004306F7" w:rsidTr="004306F7">
        <w:trPr>
          <w:trHeight w:val="510"/>
          <w:jc w:val="center"/>
        </w:trPr>
        <w:tc>
          <w:tcPr>
            <w:tcW w:w="452" w:type="dxa"/>
            <w:vMerge/>
            <w:tcBorders>
              <w:bottom w:val="single" w:sz="12" w:space="0" w:color="auto"/>
            </w:tcBorders>
            <w:vAlign w:val="center"/>
          </w:tcPr>
          <w:p w:rsidR="00182017" w:rsidRPr="004306F7" w:rsidRDefault="00182017" w:rsidP="00182017">
            <w:pPr>
              <w:jc w:val="center"/>
              <w:rPr>
                <w:rFonts w:eastAsia="標楷體"/>
                <w:sz w:val="22"/>
                <w:szCs w:val="22"/>
              </w:rPr>
            </w:pPr>
          </w:p>
        </w:tc>
        <w:tc>
          <w:tcPr>
            <w:tcW w:w="452" w:type="dxa"/>
            <w:vMerge/>
            <w:tcBorders>
              <w:bottom w:val="single" w:sz="12" w:space="0" w:color="auto"/>
            </w:tcBorders>
            <w:vAlign w:val="center"/>
          </w:tcPr>
          <w:p w:rsidR="00182017" w:rsidRPr="004306F7" w:rsidRDefault="00182017" w:rsidP="00182017">
            <w:pPr>
              <w:jc w:val="center"/>
              <w:rPr>
                <w:rFonts w:eastAsia="標楷體"/>
                <w:sz w:val="22"/>
                <w:szCs w:val="22"/>
              </w:rPr>
            </w:pPr>
          </w:p>
        </w:tc>
        <w:tc>
          <w:tcPr>
            <w:tcW w:w="2973" w:type="dxa"/>
            <w:gridSpan w:val="3"/>
            <w:tcBorders>
              <w:bottom w:val="single" w:sz="12" w:space="0" w:color="auto"/>
            </w:tcBorders>
            <w:vAlign w:val="center"/>
          </w:tcPr>
          <w:p w:rsidR="00182017" w:rsidRPr="004306F7" w:rsidRDefault="00182017" w:rsidP="00182017">
            <w:pPr>
              <w:jc w:val="center"/>
              <w:rPr>
                <w:rFonts w:eastAsia="標楷體"/>
                <w:sz w:val="22"/>
                <w:szCs w:val="22"/>
              </w:rPr>
            </w:pPr>
            <w:r w:rsidRPr="004306F7">
              <w:rPr>
                <w:rFonts w:eastAsia="標楷體"/>
                <w:sz w:val="22"/>
                <w:szCs w:val="22"/>
              </w:rPr>
              <w:t>其他類課程</w:t>
            </w:r>
          </w:p>
        </w:tc>
        <w:tc>
          <w:tcPr>
            <w:tcW w:w="996" w:type="dxa"/>
            <w:shd w:val="clear" w:color="auto" w:fill="BFBFBF" w:themeFill="background1" w:themeFillShade="BF"/>
            <w:vAlign w:val="center"/>
          </w:tcPr>
          <w:p w:rsidR="00182017" w:rsidRPr="004306F7" w:rsidRDefault="00182017" w:rsidP="00182017">
            <w:pPr>
              <w:jc w:val="center"/>
              <w:rPr>
                <w:rFonts w:eastAsia="標楷體"/>
                <w:b/>
                <w:sz w:val="22"/>
                <w:szCs w:val="22"/>
              </w:rPr>
            </w:pPr>
          </w:p>
        </w:tc>
        <w:tc>
          <w:tcPr>
            <w:tcW w:w="906" w:type="dxa"/>
            <w:shd w:val="clear" w:color="auto" w:fill="BFBFBF" w:themeFill="background1" w:themeFillShade="BF"/>
            <w:vAlign w:val="center"/>
          </w:tcPr>
          <w:p w:rsidR="00182017" w:rsidRPr="004306F7" w:rsidRDefault="00182017" w:rsidP="00182017">
            <w:pPr>
              <w:jc w:val="center"/>
              <w:rPr>
                <w:rFonts w:eastAsia="標楷體"/>
                <w:b/>
                <w:sz w:val="22"/>
                <w:szCs w:val="22"/>
              </w:rPr>
            </w:pPr>
          </w:p>
        </w:tc>
        <w:tc>
          <w:tcPr>
            <w:tcW w:w="906" w:type="dxa"/>
            <w:shd w:val="clear" w:color="auto" w:fill="FFFFFF" w:themeFill="background1"/>
            <w:vAlign w:val="center"/>
          </w:tcPr>
          <w:p w:rsidR="00182017" w:rsidRPr="004306F7" w:rsidRDefault="00765107" w:rsidP="00182017">
            <w:pPr>
              <w:jc w:val="center"/>
              <w:rPr>
                <w:rFonts w:eastAsia="標楷體"/>
                <w:b/>
                <w:sz w:val="22"/>
                <w:szCs w:val="22"/>
              </w:rPr>
            </w:pPr>
            <w:r>
              <w:rPr>
                <w:rFonts w:eastAsia="標楷體" w:hint="eastAsia"/>
                <w:b/>
                <w:sz w:val="22"/>
                <w:szCs w:val="22"/>
              </w:rPr>
              <w:t>1</w:t>
            </w:r>
          </w:p>
        </w:tc>
        <w:tc>
          <w:tcPr>
            <w:tcW w:w="905" w:type="dxa"/>
            <w:shd w:val="clear" w:color="auto" w:fill="FFFFFF" w:themeFill="background1"/>
            <w:vAlign w:val="center"/>
          </w:tcPr>
          <w:p w:rsidR="00182017" w:rsidRPr="004306F7" w:rsidRDefault="00765107" w:rsidP="00182017">
            <w:pPr>
              <w:jc w:val="center"/>
              <w:rPr>
                <w:rFonts w:eastAsia="標楷體"/>
                <w:sz w:val="22"/>
                <w:szCs w:val="22"/>
              </w:rPr>
            </w:pPr>
            <w:r>
              <w:rPr>
                <w:rFonts w:eastAsia="標楷體" w:hint="eastAsia"/>
                <w:sz w:val="22"/>
                <w:szCs w:val="22"/>
              </w:rPr>
              <w:t>1</w:t>
            </w:r>
          </w:p>
        </w:tc>
        <w:tc>
          <w:tcPr>
            <w:tcW w:w="906" w:type="dxa"/>
            <w:shd w:val="clear" w:color="auto" w:fill="FFFFFF" w:themeFill="background1"/>
            <w:vAlign w:val="center"/>
          </w:tcPr>
          <w:p w:rsidR="00182017" w:rsidRPr="004306F7" w:rsidRDefault="00765107" w:rsidP="00182017">
            <w:pPr>
              <w:jc w:val="center"/>
              <w:rPr>
                <w:rFonts w:eastAsia="標楷體"/>
                <w:sz w:val="22"/>
                <w:szCs w:val="22"/>
              </w:rPr>
            </w:pPr>
            <w:r>
              <w:rPr>
                <w:rFonts w:eastAsia="標楷體" w:hint="eastAsia"/>
                <w:sz w:val="22"/>
                <w:szCs w:val="22"/>
              </w:rPr>
              <w:t>1</w:t>
            </w:r>
          </w:p>
        </w:tc>
        <w:tc>
          <w:tcPr>
            <w:tcW w:w="906" w:type="dxa"/>
            <w:shd w:val="clear" w:color="auto" w:fill="FFFFFF" w:themeFill="background1"/>
            <w:vAlign w:val="center"/>
          </w:tcPr>
          <w:p w:rsidR="00182017" w:rsidRPr="004306F7" w:rsidRDefault="00765107" w:rsidP="00182017">
            <w:pPr>
              <w:jc w:val="center"/>
              <w:rPr>
                <w:rFonts w:eastAsia="標楷體"/>
                <w:sz w:val="22"/>
                <w:szCs w:val="22"/>
              </w:rPr>
            </w:pPr>
            <w:r>
              <w:rPr>
                <w:rFonts w:eastAsia="標楷體" w:hint="eastAsia"/>
                <w:sz w:val="22"/>
                <w:szCs w:val="22"/>
              </w:rPr>
              <w:t>1</w:t>
            </w:r>
          </w:p>
        </w:tc>
      </w:tr>
      <w:tr w:rsidR="004306F7" w:rsidRPr="004306F7" w:rsidTr="00C94C01">
        <w:trPr>
          <w:trHeight w:val="510"/>
          <w:jc w:val="center"/>
        </w:trPr>
        <w:tc>
          <w:tcPr>
            <w:tcW w:w="3877" w:type="dxa"/>
            <w:gridSpan w:val="5"/>
            <w:tcBorders>
              <w:top w:val="single" w:sz="12" w:space="0" w:color="auto"/>
            </w:tcBorders>
            <w:vAlign w:val="center"/>
          </w:tcPr>
          <w:p w:rsidR="004306F7" w:rsidRPr="004306F7" w:rsidRDefault="004306F7" w:rsidP="004306F7">
            <w:pPr>
              <w:jc w:val="center"/>
              <w:rPr>
                <w:rFonts w:eastAsia="標楷體"/>
                <w:sz w:val="22"/>
                <w:szCs w:val="22"/>
              </w:rPr>
            </w:pPr>
            <w:r w:rsidRPr="004306F7">
              <w:rPr>
                <w:rFonts w:eastAsia="標楷體"/>
                <w:sz w:val="22"/>
                <w:szCs w:val="22"/>
              </w:rPr>
              <w:t>學校實際彈性學習總節數</w:t>
            </w:r>
            <w:r w:rsidRPr="004306F7">
              <w:rPr>
                <w:rFonts w:eastAsia="標楷體"/>
                <w:sz w:val="22"/>
                <w:szCs w:val="22"/>
              </w:rPr>
              <w:t xml:space="preserve">(B) </w:t>
            </w:r>
          </w:p>
        </w:tc>
        <w:tc>
          <w:tcPr>
            <w:tcW w:w="996" w:type="dxa"/>
            <w:shd w:val="clear" w:color="auto" w:fill="BFBFBF" w:themeFill="background1" w:themeFillShade="BF"/>
            <w:vAlign w:val="center"/>
          </w:tcPr>
          <w:p w:rsidR="004306F7" w:rsidRPr="004306F7" w:rsidRDefault="004306F7" w:rsidP="00182017">
            <w:pPr>
              <w:jc w:val="center"/>
              <w:rPr>
                <w:rFonts w:eastAsia="標楷體"/>
                <w:b/>
                <w:sz w:val="22"/>
                <w:szCs w:val="22"/>
              </w:rPr>
            </w:pPr>
            <w:r w:rsidRPr="004306F7">
              <w:rPr>
                <w:rFonts w:eastAsia="標楷體"/>
                <w:b/>
                <w:color w:val="7030A0"/>
                <w:sz w:val="22"/>
                <w:szCs w:val="22"/>
              </w:rPr>
              <w:t>4</w:t>
            </w:r>
          </w:p>
        </w:tc>
        <w:tc>
          <w:tcPr>
            <w:tcW w:w="906" w:type="dxa"/>
            <w:shd w:val="clear" w:color="auto" w:fill="BFBFBF" w:themeFill="background1" w:themeFillShade="BF"/>
            <w:vAlign w:val="center"/>
          </w:tcPr>
          <w:p w:rsidR="004306F7" w:rsidRPr="004306F7" w:rsidRDefault="004306F7" w:rsidP="00182017">
            <w:pPr>
              <w:jc w:val="center"/>
              <w:rPr>
                <w:rFonts w:eastAsia="標楷體"/>
                <w:b/>
                <w:sz w:val="22"/>
                <w:szCs w:val="22"/>
              </w:rPr>
            </w:pPr>
            <w:r w:rsidRPr="004306F7">
              <w:rPr>
                <w:rFonts w:eastAsia="標楷體"/>
                <w:b/>
                <w:color w:val="7030A0"/>
                <w:sz w:val="22"/>
                <w:szCs w:val="22"/>
              </w:rPr>
              <w:t>4</w:t>
            </w:r>
          </w:p>
        </w:tc>
        <w:tc>
          <w:tcPr>
            <w:tcW w:w="906" w:type="dxa"/>
            <w:shd w:val="clear" w:color="auto" w:fill="FFFFFF" w:themeFill="background1"/>
            <w:vAlign w:val="center"/>
          </w:tcPr>
          <w:p w:rsidR="004306F7" w:rsidRPr="004306F7" w:rsidRDefault="004306F7" w:rsidP="00182017">
            <w:pPr>
              <w:jc w:val="center"/>
              <w:rPr>
                <w:rFonts w:eastAsia="標楷體"/>
                <w:b/>
                <w:sz w:val="22"/>
                <w:szCs w:val="22"/>
              </w:rPr>
            </w:pPr>
            <w:r w:rsidRPr="004306F7">
              <w:rPr>
                <w:rFonts w:eastAsia="標楷體"/>
                <w:b/>
                <w:color w:val="7030A0"/>
                <w:sz w:val="22"/>
                <w:szCs w:val="22"/>
              </w:rPr>
              <w:t>6</w:t>
            </w:r>
          </w:p>
        </w:tc>
        <w:tc>
          <w:tcPr>
            <w:tcW w:w="905" w:type="dxa"/>
            <w:shd w:val="clear" w:color="auto" w:fill="FFFFFF" w:themeFill="background1"/>
            <w:vAlign w:val="center"/>
          </w:tcPr>
          <w:p w:rsidR="004306F7" w:rsidRPr="004306F7" w:rsidRDefault="004306F7" w:rsidP="00182017">
            <w:pPr>
              <w:jc w:val="center"/>
              <w:rPr>
                <w:rFonts w:eastAsia="標楷體"/>
                <w:sz w:val="22"/>
                <w:szCs w:val="22"/>
              </w:rPr>
            </w:pPr>
            <w:r w:rsidRPr="004306F7">
              <w:rPr>
                <w:rFonts w:eastAsia="標楷體"/>
                <w:b/>
                <w:color w:val="7030A0"/>
                <w:sz w:val="22"/>
                <w:szCs w:val="22"/>
              </w:rPr>
              <w:t>6</w:t>
            </w:r>
          </w:p>
        </w:tc>
        <w:tc>
          <w:tcPr>
            <w:tcW w:w="906" w:type="dxa"/>
            <w:shd w:val="clear" w:color="auto" w:fill="FFFFFF" w:themeFill="background1"/>
            <w:vAlign w:val="center"/>
          </w:tcPr>
          <w:p w:rsidR="004306F7" w:rsidRPr="004306F7" w:rsidRDefault="004306F7" w:rsidP="00182017">
            <w:pPr>
              <w:snapToGrid w:val="0"/>
              <w:jc w:val="center"/>
              <w:rPr>
                <w:rFonts w:eastAsia="標楷體"/>
                <w:sz w:val="22"/>
                <w:szCs w:val="22"/>
              </w:rPr>
            </w:pPr>
            <w:r w:rsidRPr="004306F7">
              <w:rPr>
                <w:rFonts w:eastAsia="標楷體"/>
                <w:b/>
                <w:color w:val="7030A0"/>
                <w:sz w:val="22"/>
                <w:szCs w:val="22"/>
              </w:rPr>
              <w:t>6</w:t>
            </w:r>
          </w:p>
        </w:tc>
        <w:tc>
          <w:tcPr>
            <w:tcW w:w="906" w:type="dxa"/>
            <w:shd w:val="clear" w:color="auto" w:fill="FFFFFF" w:themeFill="background1"/>
            <w:vAlign w:val="center"/>
          </w:tcPr>
          <w:p w:rsidR="004306F7" w:rsidRPr="004306F7" w:rsidRDefault="004306F7" w:rsidP="00182017">
            <w:pPr>
              <w:snapToGrid w:val="0"/>
              <w:jc w:val="center"/>
              <w:rPr>
                <w:rFonts w:eastAsia="標楷體"/>
                <w:sz w:val="22"/>
                <w:szCs w:val="22"/>
              </w:rPr>
            </w:pPr>
            <w:r w:rsidRPr="004306F7">
              <w:rPr>
                <w:rFonts w:eastAsia="標楷體"/>
                <w:b/>
                <w:color w:val="7030A0"/>
                <w:sz w:val="22"/>
                <w:szCs w:val="22"/>
              </w:rPr>
              <w:t>6</w:t>
            </w:r>
          </w:p>
        </w:tc>
      </w:tr>
      <w:tr w:rsidR="00BF5442" w:rsidRPr="004306F7" w:rsidTr="004306F7">
        <w:trPr>
          <w:trHeight w:val="510"/>
          <w:jc w:val="center"/>
        </w:trPr>
        <w:tc>
          <w:tcPr>
            <w:tcW w:w="2040" w:type="dxa"/>
            <w:gridSpan w:val="4"/>
            <w:vMerge w:val="restart"/>
            <w:vAlign w:val="center"/>
          </w:tcPr>
          <w:p w:rsidR="00BF5442" w:rsidRPr="004306F7" w:rsidRDefault="00BF5442" w:rsidP="00BF5442">
            <w:pPr>
              <w:jc w:val="center"/>
              <w:rPr>
                <w:rFonts w:eastAsia="標楷體"/>
                <w:sz w:val="22"/>
                <w:szCs w:val="22"/>
              </w:rPr>
            </w:pPr>
            <w:r w:rsidRPr="004306F7">
              <w:rPr>
                <w:rFonts w:eastAsia="標楷體"/>
                <w:sz w:val="22"/>
                <w:szCs w:val="22"/>
              </w:rPr>
              <w:t>每週學習總節數</w:t>
            </w:r>
          </w:p>
          <w:p w:rsidR="00BF5442" w:rsidRPr="004306F7" w:rsidRDefault="00BF5442" w:rsidP="00BF5442">
            <w:pPr>
              <w:jc w:val="center"/>
              <w:rPr>
                <w:rFonts w:eastAsia="標楷體"/>
                <w:sz w:val="22"/>
                <w:szCs w:val="22"/>
              </w:rPr>
            </w:pPr>
            <w:r w:rsidRPr="004306F7">
              <w:rPr>
                <w:rFonts w:eastAsia="標楷體"/>
                <w:sz w:val="22"/>
                <w:szCs w:val="22"/>
              </w:rPr>
              <w:t>(A+B)</w:t>
            </w:r>
          </w:p>
        </w:tc>
        <w:tc>
          <w:tcPr>
            <w:tcW w:w="1837" w:type="dxa"/>
            <w:vAlign w:val="center"/>
          </w:tcPr>
          <w:p w:rsidR="00BF5442" w:rsidRPr="004306F7" w:rsidRDefault="00BF5442" w:rsidP="00BF5442">
            <w:pPr>
              <w:jc w:val="center"/>
              <w:rPr>
                <w:rFonts w:eastAsia="標楷體"/>
                <w:sz w:val="22"/>
                <w:szCs w:val="22"/>
              </w:rPr>
            </w:pPr>
            <w:r w:rsidRPr="004306F7">
              <w:rPr>
                <w:rFonts w:eastAsia="標楷體"/>
                <w:sz w:val="22"/>
                <w:szCs w:val="22"/>
              </w:rPr>
              <w:t>學校實際總節數</w:t>
            </w:r>
          </w:p>
        </w:tc>
        <w:tc>
          <w:tcPr>
            <w:tcW w:w="996" w:type="dxa"/>
            <w:shd w:val="clear" w:color="auto" w:fill="BFBFBF" w:themeFill="background1" w:themeFillShade="BF"/>
            <w:vAlign w:val="center"/>
          </w:tcPr>
          <w:p w:rsidR="00BF5442" w:rsidRPr="004306F7" w:rsidRDefault="00BF5442" w:rsidP="00BF5442">
            <w:pPr>
              <w:jc w:val="center"/>
              <w:rPr>
                <w:rFonts w:eastAsia="標楷體"/>
                <w:b/>
                <w:sz w:val="22"/>
                <w:szCs w:val="22"/>
              </w:rPr>
            </w:pPr>
            <w:r w:rsidRPr="004306F7">
              <w:rPr>
                <w:rFonts w:eastAsia="標楷體"/>
                <w:b/>
                <w:color w:val="7030A0"/>
                <w:sz w:val="22"/>
                <w:szCs w:val="22"/>
              </w:rPr>
              <w:t>24</w:t>
            </w:r>
          </w:p>
        </w:tc>
        <w:tc>
          <w:tcPr>
            <w:tcW w:w="906" w:type="dxa"/>
            <w:shd w:val="clear" w:color="auto" w:fill="BFBFBF" w:themeFill="background1" w:themeFillShade="BF"/>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24</w:t>
            </w:r>
          </w:p>
        </w:tc>
        <w:tc>
          <w:tcPr>
            <w:tcW w:w="906"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31</w:t>
            </w:r>
          </w:p>
        </w:tc>
        <w:tc>
          <w:tcPr>
            <w:tcW w:w="905"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31</w:t>
            </w:r>
          </w:p>
        </w:tc>
        <w:tc>
          <w:tcPr>
            <w:tcW w:w="906"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32</w:t>
            </w:r>
          </w:p>
        </w:tc>
        <w:tc>
          <w:tcPr>
            <w:tcW w:w="906"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32</w:t>
            </w:r>
          </w:p>
        </w:tc>
      </w:tr>
      <w:tr w:rsidR="00BF5442" w:rsidRPr="004306F7" w:rsidTr="004306F7">
        <w:trPr>
          <w:trHeight w:val="510"/>
          <w:jc w:val="center"/>
        </w:trPr>
        <w:tc>
          <w:tcPr>
            <w:tcW w:w="2040" w:type="dxa"/>
            <w:gridSpan w:val="4"/>
            <w:vMerge/>
            <w:vAlign w:val="center"/>
          </w:tcPr>
          <w:p w:rsidR="00BF5442" w:rsidRPr="004306F7" w:rsidRDefault="00BF5442" w:rsidP="00BF5442">
            <w:pPr>
              <w:jc w:val="center"/>
              <w:rPr>
                <w:rFonts w:eastAsia="標楷體"/>
                <w:sz w:val="22"/>
                <w:szCs w:val="22"/>
              </w:rPr>
            </w:pPr>
          </w:p>
        </w:tc>
        <w:tc>
          <w:tcPr>
            <w:tcW w:w="1837" w:type="dxa"/>
            <w:vAlign w:val="center"/>
          </w:tcPr>
          <w:p w:rsidR="00BF5442" w:rsidRPr="004306F7" w:rsidRDefault="00BF5442" w:rsidP="00BF5442">
            <w:pPr>
              <w:jc w:val="center"/>
              <w:rPr>
                <w:rFonts w:eastAsia="標楷體"/>
                <w:sz w:val="22"/>
                <w:szCs w:val="22"/>
              </w:rPr>
            </w:pPr>
            <w:r w:rsidRPr="004306F7">
              <w:rPr>
                <w:rFonts w:eastAsia="標楷體"/>
                <w:sz w:val="22"/>
                <w:szCs w:val="22"/>
              </w:rPr>
              <w:t>課綱規範總節數</w:t>
            </w:r>
          </w:p>
        </w:tc>
        <w:tc>
          <w:tcPr>
            <w:tcW w:w="996" w:type="dxa"/>
            <w:shd w:val="clear" w:color="auto" w:fill="BFBFBF" w:themeFill="background1" w:themeFillShade="BF"/>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22-24</w:t>
            </w:r>
          </w:p>
        </w:tc>
        <w:tc>
          <w:tcPr>
            <w:tcW w:w="906" w:type="dxa"/>
            <w:shd w:val="clear" w:color="auto" w:fill="BFBFBF" w:themeFill="background1" w:themeFillShade="BF"/>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22-24</w:t>
            </w:r>
          </w:p>
        </w:tc>
        <w:tc>
          <w:tcPr>
            <w:tcW w:w="906"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22-24</w:t>
            </w:r>
          </w:p>
        </w:tc>
        <w:tc>
          <w:tcPr>
            <w:tcW w:w="905"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28-31</w:t>
            </w:r>
          </w:p>
        </w:tc>
        <w:tc>
          <w:tcPr>
            <w:tcW w:w="906"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30-33</w:t>
            </w:r>
          </w:p>
        </w:tc>
        <w:tc>
          <w:tcPr>
            <w:tcW w:w="906" w:type="dxa"/>
            <w:shd w:val="clear" w:color="auto" w:fill="FFFFFF" w:themeFill="background1"/>
            <w:vAlign w:val="center"/>
          </w:tcPr>
          <w:p w:rsidR="00BF5442" w:rsidRPr="004306F7" w:rsidRDefault="00BF5442" w:rsidP="00BF5442">
            <w:pPr>
              <w:jc w:val="center"/>
              <w:rPr>
                <w:rFonts w:eastAsia="標楷體"/>
                <w:b/>
                <w:color w:val="7030A0"/>
                <w:sz w:val="22"/>
                <w:szCs w:val="22"/>
              </w:rPr>
            </w:pPr>
            <w:r w:rsidRPr="004306F7">
              <w:rPr>
                <w:rFonts w:eastAsia="標楷體"/>
                <w:b/>
                <w:color w:val="7030A0"/>
                <w:sz w:val="22"/>
                <w:szCs w:val="22"/>
              </w:rPr>
              <w:t>30-33</w:t>
            </w:r>
          </w:p>
        </w:tc>
      </w:tr>
    </w:tbl>
    <w:p w:rsidR="00BF5442" w:rsidRPr="007F54B2" w:rsidRDefault="00BF5442" w:rsidP="00BF5442">
      <w:pPr>
        <w:pStyle w:val="Default"/>
        <w:spacing w:beforeLines="50" w:before="180"/>
        <w:rPr>
          <w:rFonts w:ascii="Times New Roman" w:hAnsi="Times New Roman" w:cs="Times New Roman"/>
          <w:color w:val="auto"/>
          <w:kern w:val="2"/>
        </w:rPr>
      </w:pPr>
      <w:r w:rsidRPr="007F54B2">
        <w:rPr>
          <w:rFonts w:ascii="Times New Roman" w:hAnsi="Times New Roman" w:cs="Times New Roman"/>
          <w:color w:val="auto"/>
          <w:kern w:val="2"/>
        </w:rPr>
        <w:t>註：</w:t>
      </w:r>
    </w:p>
    <w:p w:rsidR="00BF5442" w:rsidRPr="00F66635" w:rsidRDefault="00BF5442" w:rsidP="008A3898">
      <w:pPr>
        <w:pStyle w:val="Default"/>
        <w:numPr>
          <w:ilvl w:val="0"/>
          <w:numId w:val="6"/>
        </w:numPr>
        <w:spacing w:beforeLines="50" w:before="180"/>
        <w:rPr>
          <w:rFonts w:ascii="Times New Roman" w:hAnsi="Times New Roman" w:cs="Times New Roman"/>
          <w:color w:val="auto"/>
          <w:kern w:val="2"/>
          <w:highlight w:val="yellow"/>
        </w:rPr>
      </w:pPr>
      <w:r w:rsidRPr="00F66635">
        <w:rPr>
          <w:rFonts w:ascii="Times New Roman" w:hAnsi="Times New Roman" w:cs="Times New Roman"/>
          <w:color w:val="auto"/>
          <w:kern w:val="2"/>
          <w:highlight w:val="yellow"/>
        </w:rPr>
        <w:t>依連江縣國民中小學教師每週授課節數實施要點第三點：國小各年級每週學習總節數：低年級每週</w:t>
      </w:r>
      <w:r w:rsidRPr="00F66635">
        <w:rPr>
          <w:rFonts w:ascii="Times New Roman" w:hAnsi="Times New Roman" w:cs="Times New Roman"/>
          <w:color w:val="auto"/>
          <w:kern w:val="2"/>
          <w:highlight w:val="yellow"/>
        </w:rPr>
        <w:t>24</w:t>
      </w:r>
      <w:r w:rsidRPr="00F66635">
        <w:rPr>
          <w:rFonts w:ascii="Times New Roman" w:hAnsi="Times New Roman" w:cs="Times New Roman"/>
          <w:color w:val="auto"/>
          <w:kern w:val="2"/>
          <w:highlight w:val="yellow"/>
        </w:rPr>
        <w:t>節，中年級每週</w:t>
      </w:r>
      <w:r w:rsidRPr="00F66635">
        <w:rPr>
          <w:rFonts w:ascii="Times New Roman" w:hAnsi="Times New Roman" w:cs="Times New Roman"/>
          <w:color w:val="auto"/>
          <w:kern w:val="2"/>
          <w:highlight w:val="yellow"/>
        </w:rPr>
        <w:t>31</w:t>
      </w:r>
      <w:r w:rsidRPr="00F66635">
        <w:rPr>
          <w:rFonts w:ascii="Times New Roman" w:hAnsi="Times New Roman" w:cs="Times New Roman"/>
          <w:color w:val="auto"/>
          <w:kern w:val="2"/>
          <w:highlight w:val="yellow"/>
        </w:rPr>
        <w:t>節，高年級每週</w:t>
      </w:r>
      <w:r w:rsidRPr="00F66635">
        <w:rPr>
          <w:rFonts w:ascii="Times New Roman" w:hAnsi="Times New Roman" w:cs="Times New Roman"/>
          <w:color w:val="auto"/>
          <w:kern w:val="2"/>
          <w:highlight w:val="yellow"/>
        </w:rPr>
        <w:t>32</w:t>
      </w:r>
      <w:r w:rsidRPr="00F66635">
        <w:rPr>
          <w:rFonts w:ascii="Times New Roman" w:hAnsi="Times New Roman" w:cs="Times New Roman"/>
          <w:color w:val="auto"/>
          <w:kern w:val="2"/>
          <w:highlight w:val="yellow"/>
        </w:rPr>
        <w:t>節；國中各年級每週學習總節數</w:t>
      </w:r>
      <w:r w:rsidRPr="00F66635">
        <w:rPr>
          <w:rFonts w:ascii="Times New Roman" w:hAnsi="Times New Roman" w:cs="Times New Roman"/>
          <w:color w:val="auto"/>
          <w:kern w:val="2"/>
          <w:highlight w:val="yellow"/>
        </w:rPr>
        <w:t>35</w:t>
      </w:r>
      <w:r w:rsidRPr="00F66635">
        <w:rPr>
          <w:rFonts w:ascii="Times New Roman" w:hAnsi="Times New Roman" w:cs="Times New Roman"/>
          <w:color w:val="auto"/>
          <w:kern w:val="2"/>
          <w:highlight w:val="yellow"/>
        </w:rPr>
        <w:t>節。</w:t>
      </w:r>
    </w:p>
    <w:p w:rsidR="007F54B2" w:rsidRPr="00F66635" w:rsidRDefault="007F54B2" w:rsidP="008A3898">
      <w:pPr>
        <w:pStyle w:val="aa"/>
        <w:numPr>
          <w:ilvl w:val="0"/>
          <w:numId w:val="6"/>
        </w:numPr>
        <w:snapToGrid w:val="0"/>
        <w:ind w:leftChars="0"/>
        <w:rPr>
          <w:rFonts w:eastAsia="標楷體"/>
          <w:highlight w:val="yellow"/>
        </w:rPr>
      </w:pPr>
      <w:r w:rsidRPr="00F66635">
        <w:rPr>
          <w:rFonts w:eastAsia="標楷體"/>
          <w:highlight w:val="yellow"/>
        </w:rPr>
        <w:t>以</w:t>
      </w:r>
      <w:r w:rsidRPr="00F66635">
        <w:rPr>
          <w:rFonts w:eastAsia="標楷體"/>
          <w:highlight w:val="yellow"/>
        </w:rPr>
        <w:t>11</w:t>
      </w:r>
      <w:r w:rsidR="00F00597" w:rsidRPr="00F66635">
        <w:rPr>
          <w:rFonts w:eastAsia="標楷體" w:hint="eastAsia"/>
          <w:highlight w:val="yellow"/>
        </w:rPr>
        <w:t>2</w:t>
      </w:r>
      <w:r w:rsidRPr="00F66635">
        <w:rPr>
          <w:rFonts w:eastAsia="標楷體"/>
          <w:highlight w:val="yellow"/>
        </w:rPr>
        <w:t>學年度起始往後填寫該年級至六年級畢業前未來規劃的學習節數分配。</w:t>
      </w:r>
    </w:p>
    <w:p w:rsidR="007F54B2" w:rsidRDefault="007F54B2" w:rsidP="00182017">
      <w:pPr>
        <w:snapToGrid w:val="0"/>
        <w:rPr>
          <w:rFonts w:eastAsia="標楷體"/>
          <w:sz w:val="20"/>
          <w:szCs w:val="20"/>
        </w:rPr>
      </w:pPr>
    </w:p>
    <w:p w:rsidR="007F54B2" w:rsidRPr="007F54B2" w:rsidRDefault="007F54B2" w:rsidP="00182017">
      <w:pPr>
        <w:snapToGrid w:val="0"/>
        <w:rPr>
          <w:rFonts w:eastAsia="標楷體"/>
          <w:sz w:val="20"/>
          <w:szCs w:val="20"/>
        </w:rPr>
      </w:pPr>
    </w:p>
    <w:p w:rsidR="00182017" w:rsidRPr="007F54B2" w:rsidRDefault="00182017" w:rsidP="00182017">
      <w:pPr>
        <w:snapToGrid w:val="0"/>
        <w:rPr>
          <w:rFonts w:eastAsia="標楷體"/>
          <w:sz w:val="20"/>
          <w:szCs w:val="20"/>
        </w:rPr>
      </w:pPr>
    </w:p>
    <w:p w:rsidR="00182017" w:rsidRPr="007F54B2" w:rsidRDefault="00182017" w:rsidP="00182017">
      <w:pPr>
        <w:snapToGrid w:val="0"/>
        <w:rPr>
          <w:rFonts w:eastAsia="標楷體"/>
          <w:sz w:val="20"/>
          <w:szCs w:val="20"/>
        </w:rPr>
      </w:pPr>
    </w:p>
    <w:p w:rsidR="00182017" w:rsidRPr="007F54B2" w:rsidRDefault="007F54B2" w:rsidP="00182017">
      <w:pPr>
        <w:jc w:val="center"/>
        <w:rPr>
          <w:rFonts w:eastAsia="標楷體"/>
          <w:color w:val="000000" w:themeColor="text1"/>
          <w:sz w:val="28"/>
        </w:rPr>
      </w:pPr>
      <w:r w:rsidRPr="007F54B2">
        <w:rPr>
          <w:rFonts w:eastAsia="標楷體" w:hint="eastAsia"/>
          <w:color w:val="000000" w:themeColor="text1"/>
          <w:sz w:val="28"/>
        </w:rPr>
        <w:lastRenderedPageBreak/>
        <w:t>四年級</w:t>
      </w:r>
      <w:r w:rsidRPr="007F54B2">
        <w:rPr>
          <w:rFonts w:eastAsia="標楷體" w:hint="eastAsia"/>
          <w:color w:val="000000" w:themeColor="text1"/>
          <w:sz w:val="28"/>
        </w:rPr>
        <w:t>(</w:t>
      </w:r>
      <w:r w:rsidR="00182017" w:rsidRPr="007F54B2">
        <w:rPr>
          <w:rFonts w:eastAsia="標楷體"/>
          <w:color w:val="000000" w:themeColor="text1"/>
          <w:sz w:val="28"/>
        </w:rPr>
        <w:t>1</w:t>
      </w:r>
      <w:r w:rsidR="006D0889">
        <w:rPr>
          <w:rFonts w:eastAsia="標楷體" w:hint="eastAsia"/>
          <w:color w:val="000000" w:themeColor="text1"/>
          <w:sz w:val="28"/>
        </w:rPr>
        <w:t>1</w:t>
      </w:r>
      <w:r w:rsidR="006428A1">
        <w:rPr>
          <w:rFonts w:eastAsia="標楷體" w:hint="eastAsia"/>
          <w:color w:val="000000" w:themeColor="text1"/>
          <w:sz w:val="28"/>
        </w:rPr>
        <w:t>1</w:t>
      </w:r>
      <w:r w:rsidR="00182017" w:rsidRPr="007F54B2">
        <w:rPr>
          <w:rFonts w:eastAsia="標楷體"/>
          <w:color w:val="000000" w:themeColor="text1"/>
          <w:sz w:val="28"/>
        </w:rPr>
        <w:t>學年度入學</w:t>
      </w:r>
      <w:r w:rsidRPr="007F54B2">
        <w:rPr>
          <w:rFonts w:eastAsia="標楷體" w:hint="eastAsia"/>
          <w:color w:val="000000" w:themeColor="text1"/>
          <w:sz w:val="28"/>
        </w:rPr>
        <w:t>)</w:t>
      </w:r>
    </w:p>
    <w:tbl>
      <w:tblPr>
        <w:tblStyle w:val="a3"/>
        <w:tblW w:w="9917" w:type="dxa"/>
        <w:jc w:val="center"/>
        <w:tblLayout w:type="fixed"/>
        <w:tblLook w:val="04A0" w:firstRow="1" w:lastRow="0" w:firstColumn="1" w:lastColumn="0" w:noHBand="0" w:noVBand="1"/>
      </w:tblPr>
      <w:tblGrid>
        <w:gridCol w:w="849"/>
        <w:gridCol w:w="993"/>
        <w:gridCol w:w="268"/>
        <w:gridCol w:w="2002"/>
        <w:gridCol w:w="1051"/>
        <w:gridCol w:w="951"/>
        <w:gridCol w:w="951"/>
        <w:gridCol w:w="950"/>
        <w:gridCol w:w="951"/>
        <w:gridCol w:w="951"/>
      </w:tblGrid>
      <w:tr w:rsidR="00182017" w:rsidRPr="004306F7" w:rsidTr="004306F7">
        <w:trPr>
          <w:trHeight w:val="510"/>
          <w:jc w:val="center"/>
        </w:trPr>
        <w:tc>
          <w:tcPr>
            <w:tcW w:w="4112" w:type="dxa"/>
            <w:gridSpan w:val="4"/>
            <w:vMerge w:val="restart"/>
            <w:tcBorders>
              <w:tl2br w:val="single" w:sz="4" w:space="0" w:color="auto"/>
            </w:tcBorders>
            <w:vAlign w:val="center"/>
          </w:tcPr>
          <w:p w:rsidR="00182017" w:rsidRPr="004306F7" w:rsidRDefault="00182017" w:rsidP="00182017">
            <w:pPr>
              <w:jc w:val="right"/>
              <w:rPr>
                <w:rFonts w:eastAsia="標楷體"/>
                <w:sz w:val="22"/>
                <w:szCs w:val="22"/>
              </w:rPr>
            </w:pPr>
            <w:r w:rsidRPr="004306F7">
              <w:rPr>
                <w:rFonts w:eastAsia="標楷體"/>
                <w:sz w:val="22"/>
                <w:szCs w:val="22"/>
              </w:rPr>
              <w:t>階段</w:t>
            </w:r>
          </w:p>
          <w:p w:rsidR="00182017" w:rsidRPr="004306F7" w:rsidRDefault="00182017" w:rsidP="00182017">
            <w:pPr>
              <w:jc w:val="right"/>
              <w:rPr>
                <w:rFonts w:eastAsia="標楷體"/>
                <w:sz w:val="22"/>
                <w:szCs w:val="22"/>
              </w:rPr>
            </w:pPr>
            <w:r w:rsidRPr="004306F7">
              <w:rPr>
                <w:rFonts w:eastAsia="標楷體"/>
                <w:sz w:val="22"/>
                <w:szCs w:val="22"/>
              </w:rPr>
              <w:t>年級</w:t>
            </w:r>
          </w:p>
          <w:p w:rsidR="00182017" w:rsidRPr="004306F7" w:rsidRDefault="00182017" w:rsidP="00182017">
            <w:pPr>
              <w:rPr>
                <w:rFonts w:eastAsia="標楷體"/>
                <w:sz w:val="22"/>
                <w:szCs w:val="22"/>
              </w:rPr>
            </w:pPr>
            <w:r w:rsidRPr="004306F7">
              <w:rPr>
                <w:rFonts w:eastAsia="標楷體"/>
                <w:sz w:val="22"/>
                <w:szCs w:val="22"/>
              </w:rPr>
              <w:t>領域</w:t>
            </w:r>
            <w:r w:rsidRPr="004306F7">
              <w:rPr>
                <w:rFonts w:eastAsia="標楷體"/>
                <w:sz w:val="22"/>
                <w:szCs w:val="22"/>
              </w:rPr>
              <w:t>/</w:t>
            </w:r>
            <w:r w:rsidRPr="004306F7">
              <w:rPr>
                <w:rFonts w:eastAsia="標楷體"/>
                <w:sz w:val="22"/>
                <w:szCs w:val="22"/>
              </w:rPr>
              <w:t>科目</w:t>
            </w:r>
          </w:p>
        </w:tc>
        <w:tc>
          <w:tcPr>
            <w:tcW w:w="2002"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第一學習階段</w:t>
            </w:r>
          </w:p>
        </w:tc>
        <w:tc>
          <w:tcPr>
            <w:tcW w:w="1901"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第二學習階段</w:t>
            </w:r>
          </w:p>
        </w:tc>
        <w:tc>
          <w:tcPr>
            <w:tcW w:w="1902"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第三學習階段</w:t>
            </w:r>
          </w:p>
        </w:tc>
      </w:tr>
      <w:tr w:rsidR="00182017" w:rsidRPr="004306F7" w:rsidTr="004306F7">
        <w:trPr>
          <w:trHeight w:val="510"/>
          <w:jc w:val="center"/>
        </w:trPr>
        <w:tc>
          <w:tcPr>
            <w:tcW w:w="4112" w:type="dxa"/>
            <w:gridSpan w:val="4"/>
            <w:vMerge/>
            <w:tcBorders>
              <w:tl2br w:val="single" w:sz="4" w:space="0" w:color="auto"/>
            </w:tcBorders>
            <w:vAlign w:val="center"/>
          </w:tcPr>
          <w:p w:rsidR="00182017" w:rsidRPr="004306F7" w:rsidRDefault="00182017" w:rsidP="00182017">
            <w:pPr>
              <w:jc w:val="center"/>
              <w:rPr>
                <w:rFonts w:eastAsia="標楷體"/>
                <w:sz w:val="22"/>
                <w:szCs w:val="22"/>
              </w:rPr>
            </w:pPr>
          </w:p>
        </w:tc>
        <w:tc>
          <w:tcPr>
            <w:tcW w:w="1051" w:type="dxa"/>
            <w:shd w:val="clear" w:color="auto" w:fill="BFBFBF" w:themeFill="background1" w:themeFillShade="BF"/>
            <w:vAlign w:val="center"/>
          </w:tcPr>
          <w:p w:rsidR="00182017" w:rsidRPr="004306F7" w:rsidRDefault="00182017" w:rsidP="00182017">
            <w:pPr>
              <w:jc w:val="center"/>
              <w:rPr>
                <w:rFonts w:eastAsia="標楷體"/>
                <w:sz w:val="22"/>
                <w:szCs w:val="22"/>
              </w:rPr>
            </w:pPr>
            <w:r w:rsidRPr="004306F7">
              <w:rPr>
                <w:rFonts w:eastAsia="標楷體"/>
                <w:sz w:val="22"/>
                <w:szCs w:val="22"/>
              </w:rPr>
              <w:t>一年級</w:t>
            </w: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r w:rsidRPr="004306F7">
              <w:rPr>
                <w:rFonts w:eastAsia="標楷體"/>
                <w:sz w:val="22"/>
                <w:szCs w:val="22"/>
              </w:rPr>
              <w:t>二年級</w:t>
            </w: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r w:rsidRPr="004306F7">
              <w:rPr>
                <w:rFonts w:eastAsia="標楷體"/>
                <w:sz w:val="22"/>
                <w:szCs w:val="22"/>
              </w:rPr>
              <w:t>三年級</w:t>
            </w:r>
          </w:p>
        </w:tc>
        <w:tc>
          <w:tcPr>
            <w:tcW w:w="950"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四年級</w:t>
            </w:r>
          </w:p>
        </w:tc>
        <w:tc>
          <w:tcPr>
            <w:tcW w:w="951"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五年級</w:t>
            </w:r>
          </w:p>
        </w:tc>
        <w:tc>
          <w:tcPr>
            <w:tcW w:w="951"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六年級</w:t>
            </w:r>
          </w:p>
        </w:tc>
      </w:tr>
      <w:tr w:rsidR="00182017" w:rsidRPr="004306F7" w:rsidTr="004306F7">
        <w:trPr>
          <w:trHeight w:val="510"/>
          <w:jc w:val="center"/>
        </w:trPr>
        <w:tc>
          <w:tcPr>
            <w:tcW w:w="4112" w:type="dxa"/>
            <w:gridSpan w:val="4"/>
            <w:vMerge/>
            <w:tcBorders>
              <w:tl2br w:val="single" w:sz="4" w:space="0" w:color="auto"/>
            </w:tcBorders>
            <w:vAlign w:val="center"/>
          </w:tcPr>
          <w:p w:rsidR="00182017" w:rsidRPr="004306F7" w:rsidRDefault="00182017" w:rsidP="00182017">
            <w:pPr>
              <w:jc w:val="center"/>
              <w:rPr>
                <w:rFonts w:eastAsia="標楷體"/>
                <w:sz w:val="22"/>
                <w:szCs w:val="22"/>
              </w:rPr>
            </w:pPr>
          </w:p>
        </w:tc>
        <w:tc>
          <w:tcPr>
            <w:tcW w:w="1051" w:type="dxa"/>
            <w:shd w:val="clear" w:color="auto" w:fill="BFBFBF" w:themeFill="background1" w:themeFillShade="BF"/>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c>
          <w:tcPr>
            <w:tcW w:w="950"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c>
          <w:tcPr>
            <w:tcW w:w="951"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c>
          <w:tcPr>
            <w:tcW w:w="951"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r>
      <w:tr w:rsidR="00994FED" w:rsidRPr="004306F7" w:rsidTr="004306F7">
        <w:trPr>
          <w:trHeight w:val="510"/>
          <w:jc w:val="center"/>
        </w:trPr>
        <w:tc>
          <w:tcPr>
            <w:tcW w:w="849" w:type="dxa"/>
            <w:vMerge w:val="restart"/>
            <w:vAlign w:val="center"/>
          </w:tcPr>
          <w:p w:rsidR="00994FED" w:rsidRPr="004306F7" w:rsidRDefault="00994FED" w:rsidP="00994FED">
            <w:pPr>
              <w:jc w:val="center"/>
              <w:rPr>
                <w:rFonts w:eastAsia="標楷體"/>
                <w:sz w:val="22"/>
                <w:szCs w:val="22"/>
              </w:rPr>
            </w:pPr>
            <w:r w:rsidRPr="004306F7">
              <w:rPr>
                <w:rFonts w:eastAsia="標楷體"/>
                <w:sz w:val="22"/>
                <w:szCs w:val="22"/>
              </w:rPr>
              <w:t>領域</w:t>
            </w:r>
          </w:p>
          <w:p w:rsidR="00994FED" w:rsidRPr="004306F7" w:rsidRDefault="00994FED" w:rsidP="00994FED">
            <w:pPr>
              <w:jc w:val="center"/>
              <w:rPr>
                <w:rFonts w:eastAsia="標楷體"/>
                <w:sz w:val="22"/>
                <w:szCs w:val="22"/>
              </w:rPr>
            </w:pPr>
            <w:r w:rsidRPr="004306F7">
              <w:rPr>
                <w:rFonts w:eastAsia="標楷體"/>
                <w:sz w:val="22"/>
                <w:szCs w:val="22"/>
              </w:rPr>
              <w:t>學習</w:t>
            </w:r>
          </w:p>
          <w:p w:rsidR="00994FED" w:rsidRPr="004306F7" w:rsidRDefault="00994FED" w:rsidP="00994FED">
            <w:pPr>
              <w:jc w:val="center"/>
              <w:rPr>
                <w:rFonts w:eastAsia="標楷體"/>
                <w:sz w:val="22"/>
                <w:szCs w:val="22"/>
              </w:rPr>
            </w:pPr>
            <w:r w:rsidRPr="004306F7">
              <w:rPr>
                <w:rFonts w:eastAsia="標楷體"/>
                <w:sz w:val="22"/>
                <w:szCs w:val="22"/>
              </w:rPr>
              <w:t>節數</w:t>
            </w:r>
          </w:p>
        </w:tc>
        <w:tc>
          <w:tcPr>
            <w:tcW w:w="993" w:type="dxa"/>
            <w:vMerge w:val="restart"/>
            <w:vAlign w:val="center"/>
          </w:tcPr>
          <w:p w:rsidR="00994FED" w:rsidRPr="004306F7" w:rsidRDefault="00994FED" w:rsidP="00994FED">
            <w:pPr>
              <w:jc w:val="center"/>
              <w:rPr>
                <w:rFonts w:eastAsia="標楷體"/>
                <w:sz w:val="22"/>
                <w:szCs w:val="22"/>
              </w:rPr>
            </w:pPr>
            <w:r w:rsidRPr="004306F7">
              <w:rPr>
                <w:rFonts w:eastAsia="標楷體"/>
                <w:sz w:val="22"/>
                <w:szCs w:val="22"/>
              </w:rPr>
              <w:t>語</w:t>
            </w:r>
          </w:p>
          <w:p w:rsidR="00994FED" w:rsidRPr="004306F7" w:rsidRDefault="00994FED" w:rsidP="00994FED">
            <w:pPr>
              <w:jc w:val="center"/>
              <w:rPr>
                <w:rFonts w:eastAsia="標楷體"/>
                <w:sz w:val="22"/>
                <w:szCs w:val="22"/>
              </w:rPr>
            </w:pPr>
            <w:r w:rsidRPr="004306F7">
              <w:rPr>
                <w:rFonts w:eastAsia="標楷體"/>
                <w:sz w:val="22"/>
                <w:szCs w:val="22"/>
              </w:rPr>
              <w:t>文</w:t>
            </w:r>
          </w:p>
        </w:tc>
        <w:tc>
          <w:tcPr>
            <w:tcW w:w="2270" w:type="dxa"/>
            <w:gridSpan w:val="2"/>
            <w:vAlign w:val="center"/>
          </w:tcPr>
          <w:p w:rsidR="00994FED" w:rsidRPr="004306F7" w:rsidRDefault="00994FED" w:rsidP="00994FED">
            <w:pPr>
              <w:jc w:val="center"/>
              <w:rPr>
                <w:rFonts w:eastAsia="標楷體"/>
                <w:sz w:val="22"/>
                <w:szCs w:val="22"/>
              </w:rPr>
            </w:pPr>
            <w:r w:rsidRPr="004306F7">
              <w:rPr>
                <w:rFonts w:eastAsia="標楷體"/>
                <w:sz w:val="22"/>
                <w:szCs w:val="22"/>
              </w:rPr>
              <w:t>國語文</w:t>
            </w:r>
          </w:p>
        </w:tc>
        <w:tc>
          <w:tcPr>
            <w:tcW w:w="1051" w:type="dxa"/>
            <w:shd w:val="clear" w:color="auto" w:fill="BFBFBF" w:themeFill="background1" w:themeFillShade="BF"/>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6</w:t>
            </w:r>
          </w:p>
        </w:tc>
        <w:tc>
          <w:tcPr>
            <w:tcW w:w="951" w:type="dxa"/>
            <w:shd w:val="clear" w:color="auto" w:fill="BFBFBF" w:themeFill="background1" w:themeFillShade="BF"/>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6</w:t>
            </w:r>
          </w:p>
        </w:tc>
        <w:tc>
          <w:tcPr>
            <w:tcW w:w="951" w:type="dxa"/>
            <w:shd w:val="clear" w:color="auto" w:fill="BFBFBF" w:themeFill="background1" w:themeFillShade="BF"/>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5</w:t>
            </w:r>
          </w:p>
        </w:tc>
        <w:tc>
          <w:tcPr>
            <w:tcW w:w="950" w:type="dxa"/>
            <w:shd w:val="clear" w:color="auto" w:fill="FFFFFF" w:themeFill="background1"/>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5</w:t>
            </w:r>
          </w:p>
        </w:tc>
        <w:tc>
          <w:tcPr>
            <w:tcW w:w="951" w:type="dxa"/>
            <w:shd w:val="clear" w:color="auto" w:fill="FFFFFF" w:themeFill="background1"/>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5</w:t>
            </w:r>
          </w:p>
        </w:tc>
        <w:tc>
          <w:tcPr>
            <w:tcW w:w="951" w:type="dxa"/>
            <w:shd w:val="clear" w:color="auto" w:fill="FFFFFF" w:themeFill="background1"/>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5</w:t>
            </w:r>
          </w:p>
        </w:tc>
      </w:tr>
      <w:tr w:rsidR="00994FED" w:rsidRPr="004306F7" w:rsidTr="004306F7">
        <w:trPr>
          <w:trHeight w:val="510"/>
          <w:jc w:val="center"/>
        </w:trPr>
        <w:tc>
          <w:tcPr>
            <w:tcW w:w="849" w:type="dxa"/>
            <w:vMerge/>
            <w:vAlign w:val="center"/>
          </w:tcPr>
          <w:p w:rsidR="00994FED" w:rsidRPr="004306F7" w:rsidRDefault="00994FED" w:rsidP="00994FED">
            <w:pPr>
              <w:jc w:val="center"/>
              <w:rPr>
                <w:rFonts w:eastAsia="標楷體"/>
                <w:sz w:val="22"/>
                <w:szCs w:val="22"/>
              </w:rPr>
            </w:pPr>
          </w:p>
        </w:tc>
        <w:tc>
          <w:tcPr>
            <w:tcW w:w="993" w:type="dxa"/>
            <w:vMerge/>
            <w:vAlign w:val="center"/>
          </w:tcPr>
          <w:p w:rsidR="00994FED" w:rsidRPr="004306F7" w:rsidRDefault="00994FED" w:rsidP="00994FED">
            <w:pPr>
              <w:jc w:val="center"/>
              <w:rPr>
                <w:rFonts w:eastAsia="標楷體"/>
                <w:sz w:val="22"/>
                <w:szCs w:val="22"/>
              </w:rPr>
            </w:pPr>
          </w:p>
        </w:tc>
        <w:tc>
          <w:tcPr>
            <w:tcW w:w="2270" w:type="dxa"/>
            <w:gridSpan w:val="2"/>
            <w:vAlign w:val="center"/>
          </w:tcPr>
          <w:p w:rsidR="00994FED" w:rsidRPr="004306F7" w:rsidRDefault="00994FED" w:rsidP="00994FED">
            <w:pPr>
              <w:jc w:val="center"/>
              <w:rPr>
                <w:rFonts w:eastAsia="標楷體"/>
                <w:sz w:val="22"/>
                <w:szCs w:val="22"/>
              </w:rPr>
            </w:pPr>
            <w:r w:rsidRPr="004306F7">
              <w:rPr>
                <w:rFonts w:eastAsia="標楷體"/>
                <w:sz w:val="22"/>
                <w:szCs w:val="22"/>
              </w:rPr>
              <w:t>本土語文</w:t>
            </w:r>
          </w:p>
        </w:tc>
        <w:tc>
          <w:tcPr>
            <w:tcW w:w="1051" w:type="dxa"/>
            <w:tcBorders>
              <w:bottom w:val="single" w:sz="4" w:space="0" w:color="auto"/>
            </w:tcBorders>
            <w:shd w:val="clear" w:color="auto" w:fill="BFBFBF" w:themeFill="background1" w:themeFillShade="BF"/>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1</w:t>
            </w:r>
          </w:p>
        </w:tc>
        <w:tc>
          <w:tcPr>
            <w:tcW w:w="951" w:type="dxa"/>
            <w:tcBorders>
              <w:bottom w:val="single" w:sz="4" w:space="0" w:color="auto"/>
            </w:tcBorders>
            <w:shd w:val="clear" w:color="auto" w:fill="BFBFBF" w:themeFill="background1" w:themeFillShade="BF"/>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1</w:t>
            </w:r>
          </w:p>
        </w:tc>
        <w:tc>
          <w:tcPr>
            <w:tcW w:w="951" w:type="dxa"/>
            <w:shd w:val="clear" w:color="auto" w:fill="BFBFBF" w:themeFill="background1" w:themeFillShade="BF"/>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1</w:t>
            </w:r>
          </w:p>
        </w:tc>
        <w:tc>
          <w:tcPr>
            <w:tcW w:w="950" w:type="dxa"/>
            <w:shd w:val="clear" w:color="auto" w:fill="FFFFFF" w:themeFill="background1"/>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1</w:t>
            </w:r>
          </w:p>
        </w:tc>
        <w:tc>
          <w:tcPr>
            <w:tcW w:w="951" w:type="dxa"/>
            <w:shd w:val="clear" w:color="auto" w:fill="FFFFFF" w:themeFill="background1"/>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1</w:t>
            </w:r>
          </w:p>
        </w:tc>
        <w:tc>
          <w:tcPr>
            <w:tcW w:w="951" w:type="dxa"/>
            <w:shd w:val="clear" w:color="auto" w:fill="FFFFFF" w:themeFill="background1"/>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1</w:t>
            </w:r>
          </w:p>
        </w:tc>
      </w:tr>
      <w:tr w:rsidR="00994FED" w:rsidRPr="004306F7" w:rsidTr="004306F7">
        <w:trPr>
          <w:trHeight w:val="510"/>
          <w:jc w:val="center"/>
        </w:trPr>
        <w:tc>
          <w:tcPr>
            <w:tcW w:w="849" w:type="dxa"/>
            <w:vMerge/>
            <w:vAlign w:val="center"/>
          </w:tcPr>
          <w:p w:rsidR="00994FED" w:rsidRPr="004306F7" w:rsidRDefault="00994FED" w:rsidP="00994FED">
            <w:pPr>
              <w:jc w:val="center"/>
              <w:rPr>
                <w:rFonts w:eastAsia="標楷體"/>
                <w:sz w:val="22"/>
                <w:szCs w:val="22"/>
              </w:rPr>
            </w:pPr>
          </w:p>
        </w:tc>
        <w:tc>
          <w:tcPr>
            <w:tcW w:w="993" w:type="dxa"/>
            <w:vMerge/>
            <w:vAlign w:val="center"/>
          </w:tcPr>
          <w:p w:rsidR="00994FED" w:rsidRPr="004306F7" w:rsidRDefault="00994FED" w:rsidP="00994FED">
            <w:pPr>
              <w:jc w:val="center"/>
              <w:rPr>
                <w:rFonts w:eastAsia="標楷體"/>
                <w:sz w:val="22"/>
                <w:szCs w:val="22"/>
              </w:rPr>
            </w:pPr>
          </w:p>
        </w:tc>
        <w:tc>
          <w:tcPr>
            <w:tcW w:w="2270" w:type="dxa"/>
            <w:gridSpan w:val="2"/>
            <w:vAlign w:val="center"/>
          </w:tcPr>
          <w:p w:rsidR="00994FED" w:rsidRPr="004306F7" w:rsidRDefault="00994FED" w:rsidP="00994FED">
            <w:pPr>
              <w:jc w:val="center"/>
              <w:rPr>
                <w:rFonts w:eastAsia="標楷體"/>
                <w:sz w:val="22"/>
                <w:szCs w:val="22"/>
              </w:rPr>
            </w:pPr>
            <w:r w:rsidRPr="004306F7">
              <w:rPr>
                <w:rFonts w:eastAsia="標楷體"/>
                <w:sz w:val="22"/>
                <w:szCs w:val="22"/>
              </w:rPr>
              <w:t>英語文</w:t>
            </w:r>
          </w:p>
        </w:tc>
        <w:tc>
          <w:tcPr>
            <w:tcW w:w="1051" w:type="dxa"/>
            <w:tcBorders>
              <w:tr2bl w:val="single" w:sz="4" w:space="0" w:color="auto"/>
            </w:tcBorders>
            <w:shd w:val="clear" w:color="auto" w:fill="BFBFBF" w:themeFill="background1" w:themeFillShade="BF"/>
            <w:vAlign w:val="center"/>
          </w:tcPr>
          <w:p w:rsidR="00994FED" w:rsidRPr="004306F7" w:rsidRDefault="00994FED" w:rsidP="00994FED">
            <w:pPr>
              <w:jc w:val="center"/>
              <w:rPr>
                <w:rFonts w:eastAsia="標楷體"/>
                <w:b/>
                <w:color w:val="7030A0"/>
                <w:sz w:val="22"/>
                <w:szCs w:val="22"/>
              </w:rPr>
            </w:pPr>
          </w:p>
        </w:tc>
        <w:tc>
          <w:tcPr>
            <w:tcW w:w="951" w:type="dxa"/>
            <w:tcBorders>
              <w:tr2bl w:val="single" w:sz="4" w:space="0" w:color="auto"/>
            </w:tcBorders>
            <w:shd w:val="clear" w:color="auto" w:fill="BFBFBF" w:themeFill="background1" w:themeFillShade="BF"/>
            <w:vAlign w:val="center"/>
          </w:tcPr>
          <w:p w:rsidR="00994FED" w:rsidRPr="004306F7" w:rsidRDefault="00994FED" w:rsidP="00994FED">
            <w:pPr>
              <w:jc w:val="center"/>
              <w:rPr>
                <w:rFonts w:eastAsia="標楷體"/>
                <w:b/>
                <w:color w:val="7030A0"/>
                <w:sz w:val="22"/>
                <w:szCs w:val="22"/>
              </w:rPr>
            </w:pPr>
          </w:p>
        </w:tc>
        <w:tc>
          <w:tcPr>
            <w:tcW w:w="951" w:type="dxa"/>
            <w:shd w:val="clear" w:color="auto" w:fill="BFBFBF" w:themeFill="background1" w:themeFillShade="BF"/>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1</w:t>
            </w:r>
          </w:p>
        </w:tc>
        <w:tc>
          <w:tcPr>
            <w:tcW w:w="950" w:type="dxa"/>
            <w:shd w:val="clear" w:color="auto" w:fill="FFFFFF" w:themeFill="background1"/>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1</w:t>
            </w:r>
          </w:p>
        </w:tc>
        <w:tc>
          <w:tcPr>
            <w:tcW w:w="951" w:type="dxa"/>
            <w:shd w:val="clear" w:color="auto" w:fill="FFFFFF" w:themeFill="background1"/>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2</w:t>
            </w:r>
          </w:p>
        </w:tc>
        <w:tc>
          <w:tcPr>
            <w:tcW w:w="951" w:type="dxa"/>
            <w:shd w:val="clear" w:color="auto" w:fill="FFFFFF" w:themeFill="background1"/>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2</w:t>
            </w:r>
          </w:p>
        </w:tc>
      </w:tr>
      <w:tr w:rsidR="00994FED" w:rsidRPr="004306F7" w:rsidTr="004306F7">
        <w:trPr>
          <w:trHeight w:val="510"/>
          <w:jc w:val="center"/>
        </w:trPr>
        <w:tc>
          <w:tcPr>
            <w:tcW w:w="849" w:type="dxa"/>
            <w:vMerge/>
            <w:vAlign w:val="center"/>
          </w:tcPr>
          <w:p w:rsidR="00994FED" w:rsidRPr="004306F7" w:rsidRDefault="00994FED" w:rsidP="00994FED">
            <w:pPr>
              <w:jc w:val="center"/>
              <w:rPr>
                <w:rFonts w:eastAsia="標楷體"/>
                <w:sz w:val="22"/>
                <w:szCs w:val="22"/>
              </w:rPr>
            </w:pPr>
          </w:p>
        </w:tc>
        <w:tc>
          <w:tcPr>
            <w:tcW w:w="3263" w:type="dxa"/>
            <w:gridSpan w:val="3"/>
            <w:vAlign w:val="center"/>
          </w:tcPr>
          <w:p w:rsidR="00994FED" w:rsidRPr="004306F7" w:rsidRDefault="00994FED" w:rsidP="00994FED">
            <w:pPr>
              <w:jc w:val="center"/>
              <w:rPr>
                <w:rFonts w:eastAsia="標楷體"/>
                <w:sz w:val="22"/>
                <w:szCs w:val="22"/>
              </w:rPr>
            </w:pPr>
            <w:r w:rsidRPr="004306F7">
              <w:rPr>
                <w:rFonts w:eastAsia="標楷體"/>
                <w:sz w:val="22"/>
                <w:szCs w:val="22"/>
              </w:rPr>
              <w:t>數學</w:t>
            </w:r>
          </w:p>
        </w:tc>
        <w:tc>
          <w:tcPr>
            <w:tcW w:w="1051" w:type="dxa"/>
            <w:shd w:val="clear" w:color="auto" w:fill="BFBFBF" w:themeFill="background1" w:themeFillShade="BF"/>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4</w:t>
            </w:r>
          </w:p>
        </w:tc>
        <w:tc>
          <w:tcPr>
            <w:tcW w:w="951" w:type="dxa"/>
            <w:shd w:val="clear" w:color="auto" w:fill="BFBFBF" w:themeFill="background1" w:themeFillShade="BF"/>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4</w:t>
            </w:r>
          </w:p>
        </w:tc>
        <w:tc>
          <w:tcPr>
            <w:tcW w:w="951" w:type="dxa"/>
            <w:shd w:val="clear" w:color="auto" w:fill="BFBFBF" w:themeFill="background1" w:themeFillShade="BF"/>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4</w:t>
            </w:r>
          </w:p>
        </w:tc>
        <w:tc>
          <w:tcPr>
            <w:tcW w:w="950" w:type="dxa"/>
            <w:shd w:val="clear" w:color="auto" w:fill="FFFFFF" w:themeFill="background1"/>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4</w:t>
            </w:r>
          </w:p>
        </w:tc>
        <w:tc>
          <w:tcPr>
            <w:tcW w:w="951" w:type="dxa"/>
            <w:shd w:val="clear" w:color="auto" w:fill="FFFFFF" w:themeFill="background1"/>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4</w:t>
            </w:r>
          </w:p>
        </w:tc>
        <w:tc>
          <w:tcPr>
            <w:tcW w:w="951" w:type="dxa"/>
            <w:shd w:val="clear" w:color="auto" w:fill="FFFFFF" w:themeFill="background1"/>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4</w:t>
            </w:r>
          </w:p>
        </w:tc>
      </w:tr>
      <w:tr w:rsidR="00994FED" w:rsidRPr="004306F7" w:rsidTr="004306F7">
        <w:trPr>
          <w:trHeight w:val="510"/>
          <w:jc w:val="center"/>
        </w:trPr>
        <w:tc>
          <w:tcPr>
            <w:tcW w:w="849" w:type="dxa"/>
            <w:vMerge/>
            <w:vAlign w:val="center"/>
          </w:tcPr>
          <w:p w:rsidR="00994FED" w:rsidRPr="004306F7" w:rsidRDefault="00994FED" w:rsidP="00994FED">
            <w:pPr>
              <w:jc w:val="center"/>
              <w:rPr>
                <w:rFonts w:eastAsia="標楷體"/>
                <w:sz w:val="22"/>
                <w:szCs w:val="22"/>
              </w:rPr>
            </w:pPr>
          </w:p>
        </w:tc>
        <w:tc>
          <w:tcPr>
            <w:tcW w:w="993" w:type="dxa"/>
            <w:vMerge w:val="restart"/>
            <w:vAlign w:val="center"/>
          </w:tcPr>
          <w:p w:rsidR="00994FED" w:rsidRPr="004306F7" w:rsidRDefault="00994FED" w:rsidP="00994FED">
            <w:pPr>
              <w:jc w:val="center"/>
              <w:rPr>
                <w:rFonts w:eastAsia="標楷體"/>
                <w:sz w:val="22"/>
                <w:szCs w:val="22"/>
              </w:rPr>
            </w:pPr>
            <w:r w:rsidRPr="004306F7">
              <w:rPr>
                <w:rFonts w:eastAsia="標楷體"/>
                <w:sz w:val="22"/>
                <w:szCs w:val="22"/>
              </w:rPr>
              <w:t>生活</w:t>
            </w:r>
          </w:p>
          <w:p w:rsidR="00994FED" w:rsidRPr="004306F7" w:rsidRDefault="00994FED" w:rsidP="00994FED">
            <w:pPr>
              <w:jc w:val="center"/>
              <w:rPr>
                <w:rFonts w:eastAsia="標楷體"/>
                <w:sz w:val="22"/>
                <w:szCs w:val="22"/>
              </w:rPr>
            </w:pPr>
            <w:r w:rsidRPr="004306F7">
              <w:rPr>
                <w:rFonts w:eastAsia="標楷體"/>
                <w:sz w:val="22"/>
                <w:szCs w:val="22"/>
              </w:rPr>
              <w:t>課程</w:t>
            </w:r>
          </w:p>
        </w:tc>
        <w:tc>
          <w:tcPr>
            <w:tcW w:w="2270" w:type="dxa"/>
            <w:gridSpan w:val="2"/>
            <w:vAlign w:val="center"/>
          </w:tcPr>
          <w:p w:rsidR="00994FED" w:rsidRPr="004306F7" w:rsidRDefault="00994FED" w:rsidP="00994FED">
            <w:pPr>
              <w:jc w:val="center"/>
              <w:rPr>
                <w:rFonts w:eastAsia="標楷體"/>
                <w:sz w:val="22"/>
                <w:szCs w:val="22"/>
              </w:rPr>
            </w:pPr>
            <w:r w:rsidRPr="004306F7">
              <w:rPr>
                <w:rFonts w:eastAsia="標楷體"/>
                <w:sz w:val="22"/>
                <w:szCs w:val="22"/>
              </w:rPr>
              <w:t>社會</w:t>
            </w:r>
          </w:p>
        </w:tc>
        <w:tc>
          <w:tcPr>
            <w:tcW w:w="1051" w:type="dxa"/>
            <w:vMerge w:val="restart"/>
            <w:shd w:val="clear" w:color="auto" w:fill="BFBFBF" w:themeFill="background1" w:themeFillShade="BF"/>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6</w:t>
            </w:r>
          </w:p>
        </w:tc>
        <w:tc>
          <w:tcPr>
            <w:tcW w:w="951" w:type="dxa"/>
            <w:vMerge w:val="restart"/>
            <w:shd w:val="clear" w:color="auto" w:fill="BFBFBF" w:themeFill="background1" w:themeFillShade="BF"/>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6</w:t>
            </w:r>
          </w:p>
        </w:tc>
        <w:tc>
          <w:tcPr>
            <w:tcW w:w="951" w:type="dxa"/>
            <w:shd w:val="clear" w:color="auto" w:fill="BFBFBF" w:themeFill="background1" w:themeFillShade="BF"/>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3</w:t>
            </w:r>
          </w:p>
        </w:tc>
        <w:tc>
          <w:tcPr>
            <w:tcW w:w="950" w:type="dxa"/>
            <w:shd w:val="clear" w:color="auto" w:fill="FFFFFF" w:themeFill="background1"/>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3</w:t>
            </w:r>
          </w:p>
        </w:tc>
        <w:tc>
          <w:tcPr>
            <w:tcW w:w="951" w:type="dxa"/>
            <w:shd w:val="clear" w:color="auto" w:fill="FFFFFF" w:themeFill="background1"/>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3</w:t>
            </w:r>
          </w:p>
        </w:tc>
        <w:tc>
          <w:tcPr>
            <w:tcW w:w="951" w:type="dxa"/>
            <w:shd w:val="clear" w:color="auto" w:fill="FFFFFF" w:themeFill="background1"/>
            <w:vAlign w:val="center"/>
          </w:tcPr>
          <w:p w:rsidR="00994FED" w:rsidRPr="004306F7" w:rsidRDefault="00994FED" w:rsidP="00994FED">
            <w:pPr>
              <w:jc w:val="center"/>
              <w:rPr>
                <w:rFonts w:eastAsia="標楷體"/>
                <w:b/>
                <w:color w:val="7030A0"/>
                <w:sz w:val="22"/>
                <w:szCs w:val="22"/>
              </w:rPr>
            </w:pPr>
            <w:r w:rsidRPr="004306F7">
              <w:rPr>
                <w:rFonts w:eastAsia="標楷體"/>
                <w:b/>
                <w:color w:val="7030A0"/>
                <w:sz w:val="22"/>
                <w:szCs w:val="22"/>
              </w:rPr>
              <w:t>3</w:t>
            </w:r>
          </w:p>
        </w:tc>
      </w:tr>
      <w:tr w:rsidR="00AB1D76" w:rsidRPr="004306F7" w:rsidTr="004306F7">
        <w:trPr>
          <w:trHeight w:val="510"/>
          <w:jc w:val="center"/>
        </w:trPr>
        <w:tc>
          <w:tcPr>
            <w:tcW w:w="849" w:type="dxa"/>
            <w:vMerge/>
            <w:vAlign w:val="center"/>
          </w:tcPr>
          <w:p w:rsidR="00AB1D76" w:rsidRPr="004306F7" w:rsidRDefault="00AB1D76" w:rsidP="00AB1D76">
            <w:pPr>
              <w:jc w:val="center"/>
              <w:rPr>
                <w:rFonts w:eastAsia="標楷體"/>
                <w:sz w:val="22"/>
                <w:szCs w:val="22"/>
              </w:rPr>
            </w:pPr>
          </w:p>
        </w:tc>
        <w:tc>
          <w:tcPr>
            <w:tcW w:w="993" w:type="dxa"/>
            <w:vMerge/>
            <w:vAlign w:val="center"/>
          </w:tcPr>
          <w:p w:rsidR="00AB1D76" w:rsidRPr="004306F7" w:rsidRDefault="00AB1D76" w:rsidP="00AB1D76">
            <w:pPr>
              <w:jc w:val="center"/>
              <w:rPr>
                <w:rFonts w:eastAsia="標楷體"/>
                <w:sz w:val="22"/>
                <w:szCs w:val="22"/>
              </w:rPr>
            </w:pPr>
          </w:p>
        </w:tc>
        <w:tc>
          <w:tcPr>
            <w:tcW w:w="2270" w:type="dxa"/>
            <w:gridSpan w:val="2"/>
            <w:vAlign w:val="center"/>
          </w:tcPr>
          <w:p w:rsidR="00AB1D76" w:rsidRPr="004306F7" w:rsidRDefault="00AB1D76" w:rsidP="00AB1D76">
            <w:pPr>
              <w:jc w:val="center"/>
              <w:rPr>
                <w:rFonts w:eastAsia="標楷體"/>
                <w:sz w:val="22"/>
                <w:szCs w:val="22"/>
              </w:rPr>
            </w:pPr>
            <w:r w:rsidRPr="004306F7">
              <w:rPr>
                <w:rFonts w:eastAsia="標楷體"/>
                <w:sz w:val="22"/>
                <w:szCs w:val="22"/>
              </w:rPr>
              <w:t>自然科學</w:t>
            </w:r>
          </w:p>
        </w:tc>
        <w:tc>
          <w:tcPr>
            <w:tcW w:w="1051" w:type="dxa"/>
            <w:vMerge/>
            <w:shd w:val="clear" w:color="auto" w:fill="BFBFBF" w:themeFill="background1" w:themeFillShade="BF"/>
            <w:vAlign w:val="center"/>
          </w:tcPr>
          <w:p w:rsidR="00AB1D76" w:rsidRPr="004306F7" w:rsidRDefault="00AB1D76" w:rsidP="00AB1D76">
            <w:pPr>
              <w:jc w:val="center"/>
              <w:rPr>
                <w:rFonts w:eastAsia="標楷體"/>
                <w:b/>
                <w:color w:val="7030A0"/>
                <w:sz w:val="22"/>
                <w:szCs w:val="22"/>
              </w:rPr>
            </w:pPr>
          </w:p>
        </w:tc>
        <w:tc>
          <w:tcPr>
            <w:tcW w:w="951" w:type="dxa"/>
            <w:vMerge/>
            <w:shd w:val="clear" w:color="auto" w:fill="BFBFBF" w:themeFill="background1" w:themeFillShade="BF"/>
            <w:vAlign w:val="center"/>
          </w:tcPr>
          <w:p w:rsidR="00AB1D76" w:rsidRPr="004306F7" w:rsidRDefault="00AB1D76" w:rsidP="00AB1D76">
            <w:pPr>
              <w:jc w:val="center"/>
              <w:rPr>
                <w:rFonts w:eastAsia="標楷體"/>
                <w:b/>
                <w:color w:val="7030A0"/>
                <w:sz w:val="22"/>
                <w:szCs w:val="22"/>
              </w:rPr>
            </w:pPr>
          </w:p>
        </w:tc>
        <w:tc>
          <w:tcPr>
            <w:tcW w:w="951" w:type="dxa"/>
            <w:shd w:val="clear" w:color="auto" w:fill="BFBFBF" w:themeFill="background1" w:themeFillShade="BF"/>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3</w:t>
            </w:r>
          </w:p>
        </w:tc>
        <w:tc>
          <w:tcPr>
            <w:tcW w:w="950" w:type="dxa"/>
            <w:shd w:val="clear" w:color="auto" w:fill="FFFFFF" w:themeFill="background1"/>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3</w:t>
            </w:r>
          </w:p>
        </w:tc>
        <w:tc>
          <w:tcPr>
            <w:tcW w:w="951" w:type="dxa"/>
            <w:shd w:val="clear" w:color="auto" w:fill="FFFFFF" w:themeFill="background1"/>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3</w:t>
            </w:r>
          </w:p>
        </w:tc>
        <w:tc>
          <w:tcPr>
            <w:tcW w:w="951" w:type="dxa"/>
            <w:shd w:val="clear" w:color="auto" w:fill="FFFFFF" w:themeFill="background1"/>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3</w:t>
            </w:r>
          </w:p>
        </w:tc>
      </w:tr>
      <w:tr w:rsidR="00AB1D76" w:rsidRPr="004306F7" w:rsidTr="004306F7">
        <w:trPr>
          <w:trHeight w:val="510"/>
          <w:jc w:val="center"/>
        </w:trPr>
        <w:tc>
          <w:tcPr>
            <w:tcW w:w="849" w:type="dxa"/>
            <w:vMerge/>
            <w:vAlign w:val="center"/>
          </w:tcPr>
          <w:p w:rsidR="00AB1D76" w:rsidRPr="004306F7" w:rsidRDefault="00AB1D76" w:rsidP="00AB1D76">
            <w:pPr>
              <w:jc w:val="center"/>
              <w:rPr>
                <w:rFonts w:eastAsia="標楷體"/>
                <w:sz w:val="22"/>
                <w:szCs w:val="22"/>
              </w:rPr>
            </w:pPr>
          </w:p>
        </w:tc>
        <w:tc>
          <w:tcPr>
            <w:tcW w:w="993" w:type="dxa"/>
            <w:vMerge/>
            <w:vAlign w:val="center"/>
          </w:tcPr>
          <w:p w:rsidR="00AB1D76" w:rsidRPr="004306F7" w:rsidRDefault="00AB1D76" w:rsidP="00AB1D76">
            <w:pPr>
              <w:jc w:val="center"/>
              <w:rPr>
                <w:rFonts w:eastAsia="標楷體"/>
                <w:sz w:val="22"/>
                <w:szCs w:val="22"/>
              </w:rPr>
            </w:pPr>
          </w:p>
        </w:tc>
        <w:tc>
          <w:tcPr>
            <w:tcW w:w="2270" w:type="dxa"/>
            <w:gridSpan w:val="2"/>
            <w:vAlign w:val="center"/>
          </w:tcPr>
          <w:p w:rsidR="00AB1D76" w:rsidRPr="004306F7" w:rsidRDefault="00AB1D76" w:rsidP="00AB1D76">
            <w:pPr>
              <w:jc w:val="center"/>
              <w:rPr>
                <w:rFonts w:eastAsia="標楷體"/>
                <w:sz w:val="22"/>
                <w:szCs w:val="22"/>
              </w:rPr>
            </w:pPr>
            <w:r w:rsidRPr="004306F7">
              <w:rPr>
                <w:rFonts w:eastAsia="標楷體"/>
                <w:sz w:val="22"/>
                <w:szCs w:val="22"/>
              </w:rPr>
              <w:t>藝術</w:t>
            </w:r>
          </w:p>
        </w:tc>
        <w:tc>
          <w:tcPr>
            <w:tcW w:w="1051" w:type="dxa"/>
            <w:vMerge/>
            <w:shd w:val="clear" w:color="auto" w:fill="BFBFBF" w:themeFill="background1" w:themeFillShade="BF"/>
            <w:vAlign w:val="center"/>
          </w:tcPr>
          <w:p w:rsidR="00AB1D76" w:rsidRPr="004306F7" w:rsidRDefault="00AB1D76" w:rsidP="00AB1D76">
            <w:pPr>
              <w:jc w:val="center"/>
              <w:rPr>
                <w:rFonts w:eastAsia="標楷體"/>
                <w:b/>
                <w:color w:val="7030A0"/>
                <w:sz w:val="22"/>
                <w:szCs w:val="22"/>
              </w:rPr>
            </w:pPr>
          </w:p>
        </w:tc>
        <w:tc>
          <w:tcPr>
            <w:tcW w:w="951" w:type="dxa"/>
            <w:vMerge/>
            <w:shd w:val="clear" w:color="auto" w:fill="BFBFBF" w:themeFill="background1" w:themeFillShade="BF"/>
            <w:vAlign w:val="center"/>
          </w:tcPr>
          <w:p w:rsidR="00AB1D76" w:rsidRPr="004306F7" w:rsidRDefault="00AB1D76" w:rsidP="00AB1D76">
            <w:pPr>
              <w:jc w:val="center"/>
              <w:rPr>
                <w:rFonts w:eastAsia="標楷體"/>
                <w:b/>
                <w:color w:val="7030A0"/>
                <w:sz w:val="22"/>
                <w:szCs w:val="22"/>
              </w:rPr>
            </w:pPr>
          </w:p>
        </w:tc>
        <w:tc>
          <w:tcPr>
            <w:tcW w:w="951" w:type="dxa"/>
            <w:shd w:val="clear" w:color="auto" w:fill="BFBFBF" w:themeFill="background1" w:themeFillShade="BF"/>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3</w:t>
            </w:r>
          </w:p>
        </w:tc>
        <w:tc>
          <w:tcPr>
            <w:tcW w:w="950" w:type="dxa"/>
            <w:shd w:val="clear" w:color="auto" w:fill="FFFFFF" w:themeFill="background1"/>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3</w:t>
            </w:r>
          </w:p>
        </w:tc>
        <w:tc>
          <w:tcPr>
            <w:tcW w:w="951" w:type="dxa"/>
            <w:shd w:val="clear" w:color="auto" w:fill="FFFFFF" w:themeFill="background1"/>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3</w:t>
            </w:r>
          </w:p>
        </w:tc>
        <w:tc>
          <w:tcPr>
            <w:tcW w:w="951" w:type="dxa"/>
            <w:shd w:val="clear" w:color="auto" w:fill="FFFFFF" w:themeFill="background1"/>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3</w:t>
            </w:r>
          </w:p>
        </w:tc>
      </w:tr>
      <w:tr w:rsidR="00AB1D76" w:rsidRPr="004306F7" w:rsidTr="004306F7">
        <w:trPr>
          <w:trHeight w:val="510"/>
          <w:jc w:val="center"/>
        </w:trPr>
        <w:tc>
          <w:tcPr>
            <w:tcW w:w="849" w:type="dxa"/>
            <w:vMerge/>
            <w:vAlign w:val="center"/>
          </w:tcPr>
          <w:p w:rsidR="00AB1D76" w:rsidRPr="004306F7" w:rsidRDefault="00AB1D76" w:rsidP="00AB1D76">
            <w:pPr>
              <w:jc w:val="center"/>
              <w:rPr>
                <w:rFonts w:eastAsia="標楷體"/>
                <w:sz w:val="22"/>
                <w:szCs w:val="22"/>
              </w:rPr>
            </w:pPr>
          </w:p>
        </w:tc>
        <w:tc>
          <w:tcPr>
            <w:tcW w:w="993" w:type="dxa"/>
            <w:vMerge/>
            <w:vAlign w:val="center"/>
          </w:tcPr>
          <w:p w:rsidR="00AB1D76" w:rsidRPr="004306F7" w:rsidRDefault="00AB1D76" w:rsidP="00AB1D76">
            <w:pPr>
              <w:jc w:val="center"/>
              <w:rPr>
                <w:rFonts w:eastAsia="標楷體"/>
                <w:sz w:val="22"/>
                <w:szCs w:val="22"/>
              </w:rPr>
            </w:pPr>
          </w:p>
        </w:tc>
        <w:tc>
          <w:tcPr>
            <w:tcW w:w="2270" w:type="dxa"/>
            <w:gridSpan w:val="2"/>
            <w:vAlign w:val="center"/>
          </w:tcPr>
          <w:p w:rsidR="00AB1D76" w:rsidRPr="004306F7" w:rsidRDefault="00AB1D76" w:rsidP="00AB1D76">
            <w:pPr>
              <w:jc w:val="center"/>
              <w:rPr>
                <w:rFonts w:eastAsia="標楷體"/>
                <w:sz w:val="22"/>
                <w:szCs w:val="22"/>
              </w:rPr>
            </w:pPr>
            <w:r w:rsidRPr="004306F7">
              <w:rPr>
                <w:rFonts w:eastAsia="標楷體"/>
                <w:sz w:val="22"/>
                <w:szCs w:val="22"/>
              </w:rPr>
              <w:t>綜合活動</w:t>
            </w:r>
          </w:p>
        </w:tc>
        <w:tc>
          <w:tcPr>
            <w:tcW w:w="1051" w:type="dxa"/>
            <w:vMerge/>
            <w:shd w:val="clear" w:color="auto" w:fill="BFBFBF" w:themeFill="background1" w:themeFillShade="BF"/>
            <w:vAlign w:val="center"/>
          </w:tcPr>
          <w:p w:rsidR="00AB1D76" w:rsidRPr="004306F7" w:rsidRDefault="00AB1D76" w:rsidP="00AB1D76">
            <w:pPr>
              <w:jc w:val="center"/>
              <w:rPr>
                <w:rFonts w:eastAsia="標楷體"/>
                <w:b/>
                <w:color w:val="7030A0"/>
                <w:sz w:val="22"/>
                <w:szCs w:val="22"/>
              </w:rPr>
            </w:pPr>
          </w:p>
        </w:tc>
        <w:tc>
          <w:tcPr>
            <w:tcW w:w="951" w:type="dxa"/>
            <w:vMerge/>
            <w:shd w:val="clear" w:color="auto" w:fill="BFBFBF" w:themeFill="background1" w:themeFillShade="BF"/>
            <w:vAlign w:val="center"/>
          </w:tcPr>
          <w:p w:rsidR="00AB1D76" w:rsidRPr="004306F7" w:rsidRDefault="00AB1D76" w:rsidP="00AB1D76">
            <w:pPr>
              <w:jc w:val="center"/>
              <w:rPr>
                <w:rFonts w:eastAsia="標楷體"/>
                <w:b/>
                <w:color w:val="7030A0"/>
                <w:sz w:val="22"/>
                <w:szCs w:val="22"/>
              </w:rPr>
            </w:pPr>
          </w:p>
        </w:tc>
        <w:tc>
          <w:tcPr>
            <w:tcW w:w="951" w:type="dxa"/>
            <w:shd w:val="clear" w:color="auto" w:fill="BFBFBF" w:themeFill="background1" w:themeFillShade="BF"/>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2</w:t>
            </w:r>
          </w:p>
        </w:tc>
        <w:tc>
          <w:tcPr>
            <w:tcW w:w="950" w:type="dxa"/>
            <w:shd w:val="clear" w:color="auto" w:fill="FFFFFF" w:themeFill="background1"/>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2</w:t>
            </w:r>
          </w:p>
        </w:tc>
        <w:tc>
          <w:tcPr>
            <w:tcW w:w="951" w:type="dxa"/>
            <w:shd w:val="clear" w:color="auto" w:fill="FFFFFF" w:themeFill="background1"/>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2</w:t>
            </w:r>
          </w:p>
        </w:tc>
        <w:tc>
          <w:tcPr>
            <w:tcW w:w="951" w:type="dxa"/>
            <w:shd w:val="clear" w:color="auto" w:fill="FFFFFF" w:themeFill="background1"/>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2</w:t>
            </w:r>
          </w:p>
        </w:tc>
      </w:tr>
      <w:tr w:rsidR="00AB1D76" w:rsidRPr="004306F7" w:rsidTr="004306F7">
        <w:trPr>
          <w:trHeight w:val="510"/>
          <w:jc w:val="center"/>
        </w:trPr>
        <w:tc>
          <w:tcPr>
            <w:tcW w:w="849" w:type="dxa"/>
            <w:vMerge/>
            <w:vAlign w:val="center"/>
          </w:tcPr>
          <w:p w:rsidR="00AB1D76" w:rsidRPr="004306F7" w:rsidRDefault="00AB1D76" w:rsidP="00AB1D76">
            <w:pPr>
              <w:jc w:val="center"/>
              <w:rPr>
                <w:rFonts w:eastAsia="標楷體"/>
                <w:sz w:val="22"/>
                <w:szCs w:val="22"/>
              </w:rPr>
            </w:pPr>
          </w:p>
        </w:tc>
        <w:tc>
          <w:tcPr>
            <w:tcW w:w="3263" w:type="dxa"/>
            <w:gridSpan w:val="3"/>
            <w:vAlign w:val="center"/>
          </w:tcPr>
          <w:p w:rsidR="00AB1D76" w:rsidRPr="004306F7" w:rsidRDefault="00AB1D76" w:rsidP="00AB1D76">
            <w:pPr>
              <w:jc w:val="center"/>
              <w:rPr>
                <w:rFonts w:eastAsia="標楷體"/>
                <w:sz w:val="22"/>
                <w:szCs w:val="22"/>
              </w:rPr>
            </w:pPr>
            <w:r w:rsidRPr="004306F7">
              <w:rPr>
                <w:rFonts w:eastAsia="標楷體"/>
                <w:sz w:val="22"/>
                <w:szCs w:val="22"/>
              </w:rPr>
              <w:t>健康與體育</w:t>
            </w:r>
          </w:p>
        </w:tc>
        <w:tc>
          <w:tcPr>
            <w:tcW w:w="1051" w:type="dxa"/>
            <w:shd w:val="clear" w:color="auto" w:fill="BFBFBF" w:themeFill="background1" w:themeFillShade="BF"/>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3</w:t>
            </w:r>
          </w:p>
        </w:tc>
        <w:tc>
          <w:tcPr>
            <w:tcW w:w="951" w:type="dxa"/>
            <w:shd w:val="clear" w:color="auto" w:fill="BFBFBF" w:themeFill="background1" w:themeFillShade="BF"/>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3</w:t>
            </w:r>
          </w:p>
        </w:tc>
        <w:tc>
          <w:tcPr>
            <w:tcW w:w="951" w:type="dxa"/>
            <w:shd w:val="clear" w:color="auto" w:fill="BFBFBF" w:themeFill="background1" w:themeFillShade="BF"/>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3</w:t>
            </w:r>
          </w:p>
        </w:tc>
        <w:tc>
          <w:tcPr>
            <w:tcW w:w="950" w:type="dxa"/>
            <w:shd w:val="clear" w:color="auto" w:fill="FFFFFF" w:themeFill="background1"/>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3</w:t>
            </w:r>
          </w:p>
        </w:tc>
        <w:tc>
          <w:tcPr>
            <w:tcW w:w="951" w:type="dxa"/>
            <w:shd w:val="clear" w:color="auto" w:fill="FFFFFF" w:themeFill="background1"/>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3</w:t>
            </w:r>
          </w:p>
        </w:tc>
        <w:tc>
          <w:tcPr>
            <w:tcW w:w="951" w:type="dxa"/>
            <w:shd w:val="clear" w:color="auto" w:fill="FFFFFF" w:themeFill="background1"/>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3</w:t>
            </w:r>
          </w:p>
        </w:tc>
      </w:tr>
      <w:tr w:rsidR="00AB1D76" w:rsidRPr="004306F7" w:rsidTr="004306F7">
        <w:trPr>
          <w:trHeight w:val="510"/>
          <w:jc w:val="center"/>
        </w:trPr>
        <w:tc>
          <w:tcPr>
            <w:tcW w:w="4112" w:type="dxa"/>
            <w:gridSpan w:val="4"/>
            <w:vAlign w:val="center"/>
          </w:tcPr>
          <w:p w:rsidR="00AB1D76" w:rsidRPr="004306F7" w:rsidRDefault="00AB1D76" w:rsidP="00AB1D76">
            <w:pPr>
              <w:jc w:val="center"/>
              <w:rPr>
                <w:rFonts w:eastAsia="標楷體"/>
                <w:sz w:val="22"/>
                <w:szCs w:val="22"/>
              </w:rPr>
            </w:pPr>
            <w:r w:rsidRPr="004306F7">
              <w:rPr>
                <w:rFonts w:eastAsia="標楷體"/>
                <w:sz w:val="22"/>
                <w:szCs w:val="22"/>
              </w:rPr>
              <w:t>學校實際領域學習總節數</w:t>
            </w:r>
            <w:r w:rsidRPr="004306F7">
              <w:rPr>
                <w:rFonts w:eastAsia="標楷體"/>
                <w:sz w:val="22"/>
                <w:szCs w:val="22"/>
              </w:rPr>
              <w:t>(A)</w:t>
            </w:r>
          </w:p>
        </w:tc>
        <w:tc>
          <w:tcPr>
            <w:tcW w:w="1051" w:type="dxa"/>
            <w:shd w:val="clear" w:color="auto" w:fill="BFBFBF" w:themeFill="background1" w:themeFillShade="BF"/>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20</w:t>
            </w:r>
          </w:p>
        </w:tc>
        <w:tc>
          <w:tcPr>
            <w:tcW w:w="951" w:type="dxa"/>
            <w:shd w:val="clear" w:color="auto" w:fill="BFBFBF" w:themeFill="background1" w:themeFillShade="BF"/>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20</w:t>
            </w:r>
          </w:p>
        </w:tc>
        <w:tc>
          <w:tcPr>
            <w:tcW w:w="951" w:type="dxa"/>
            <w:shd w:val="clear" w:color="auto" w:fill="BFBFBF" w:themeFill="background1" w:themeFillShade="BF"/>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25</w:t>
            </w:r>
          </w:p>
        </w:tc>
        <w:tc>
          <w:tcPr>
            <w:tcW w:w="950" w:type="dxa"/>
            <w:shd w:val="clear" w:color="auto" w:fill="FFFFFF" w:themeFill="background1"/>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25</w:t>
            </w:r>
          </w:p>
        </w:tc>
        <w:tc>
          <w:tcPr>
            <w:tcW w:w="951" w:type="dxa"/>
            <w:shd w:val="clear" w:color="auto" w:fill="FFFFFF" w:themeFill="background1"/>
            <w:vAlign w:val="center"/>
          </w:tcPr>
          <w:p w:rsidR="00AB1D76" w:rsidRPr="004306F7" w:rsidRDefault="00AB1D76" w:rsidP="00AB1D76">
            <w:pPr>
              <w:snapToGrid w:val="0"/>
              <w:jc w:val="center"/>
              <w:rPr>
                <w:rFonts w:eastAsia="標楷體"/>
                <w:b/>
                <w:color w:val="7030A0"/>
                <w:sz w:val="22"/>
                <w:szCs w:val="22"/>
              </w:rPr>
            </w:pPr>
            <w:r w:rsidRPr="004306F7">
              <w:rPr>
                <w:rFonts w:eastAsia="標楷體"/>
                <w:b/>
                <w:color w:val="7030A0"/>
                <w:sz w:val="22"/>
                <w:szCs w:val="22"/>
              </w:rPr>
              <w:t>26</w:t>
            </w:r>
          </w:p>
        </w:tc>
        <w:tc>
          <w:tcPr>
            <w:tcW w:w="951" w:type="dxa"/>
            <w:shd w:val="clear" w:color="auto" w:fill="FFFFFF" w:themeFill="background1"/>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26</w:t>
            </w:r>
          </w:p>
        </w:tc>
      </w:tr>
      <w:tr w:rsidR="00AB1D76" w:rsidRPr="004306F7" w:rsidTr="004306F7">
        <w:trPr>
          <w:trHeight w:val="510"/>
          <w:jc w:val="center"/>
        </w:trPr>
        <w:tc>
          <w:tcPr>
            <w:tcW w:w="849" w:type="dxa"/>
            <w:vMerge w:val="restart"/>
            <w:vAlign w:val="center"/>
          </w:tcPr>
          <w:p w:rsidR="00AB1D76" w:rsidRPr="004306F7" w:rsidRDefault="00AB1D76" w:rsidP="00AB1D76">
            <w:pPr>
              <w:jc w:val="center"/>
              <w:rPr>
                <w:rFonts w:eastAsia="標楷體"/>
                <w:sz w:val="22"/>
                <w:szCs w:val="22"/>
              </w:rPr>
            </w:pPr>
            <w:r w:rsidRPr="004306F7">
              <w:rPr>
                <w:rFonts w:eastAsia="標楷體"/>
                <w:sz w:val="22"/>
                <w:szCs w:val="22"/>
              </w:rPr>
              <w:t>彈性</w:t>
            </w:r>
          </w:p>
          <w:p w:rsidR="00AB1D76" w:rsidRPr="004306F7" w:rsidRDefault="00AB1D76" w:rsidP="00AB1D76">
            <w:pPr>
              <w:jc w:val="center"/>
              <w:rPr>
                <w:rFonts w:eastAsia="標楷體"/>
                <w:sz w:val="22"/>
                <w:szCs w:val="22"/>
              </w:rPr>
            </w:pPr>
            <w:r w:rsidRPr="004306F7">
              <w:rPr>
                <w:rFonts w:eastAsia="標楷體"/>
                <w:sz w:val="22"/>
                <w:szCs w:val="22"/>
              </w:rPr>
              <w:t>學習</w:t>
            </w:r>
          </w:p>
          <w:p w:rsidR="00AB1D76" w:rsidRPr="004306F7" w:rsidRDefault="00AB1D76" w:rsidP="00AB1D76">
            <w:pPr>
              <w:jc w:val="center"/>
              <w:rPr>
                <w:rFonts w:eastAsia="標楷體"/>
                <w:sz w:val="22"/>
                <w:szCs w:val="22"/>
              </w:rPr>
            </w:pPr>
            <w:r w:rsidRPr="004306F7">
              <w:rPr>
                <w:rFonts w:eastAsia="標楷體"/>
                <w:sz w:val="22"/>
                <w:szCs w:val="22"/>
              </w:rPr>
              <w:t>節數</w:t>
            </w:r>
          </w:p>
        </w:tc>
        <w:tc>
          <w:tcPr>
            <w:tcW w:w="3263" w:type="dxa"/>
            <w:gridSpan w:val="3"/>
            <w:vAlign w:val="center"/>
          </w:tcPr>
          <w:p w:rsidR="00AB1D76" w:rsidRPr="004306F7" w:rsidRDefault="00AB1D76" w:rsidP="00AB1D76">
            <w:pPr>
              <w:jc w:val="center"/>
              <w:rPr>
                <w:rFonts w:eastAsia="標楷體"/>
                <w:sz w:val="22"/>
                <w:szCs w:val="22"/>
              </w:rPr>
            </w:pPr>
            <w:r w:rsidRPr="004306F7">
              <w:rPr>
                <w:rFonts w:eastAsia="標楷體"/>
                <w:sz w:val="22"/>
                <w:szCs w:val="22"/>
              </w:rPr>
              <w:t>統整性主題</w:t>
            </w:r>
            <w:r w:rsidRPr="004306F7">
              <w:rPr>
                <w:rFonts w:eastAsia="標楷體"/>
                <w:sz w:val="22"/>
                <w:szCs w:val="22"/>
              </w:rPr>
              <w:t>/</w:t>
            </w:r>
            <w:r w:rsidRPr="004306F7">
              <w:rPr>
                <w:rFonts w:eastAsia="標楷體"/>
                <w:sz w:val="22"/>
                <w:szCs w:val="22"/>
              </w:rPr>
              <w:t>專題</w:t>
            </w:r>
            <w:r w:rsidRPr="004306F7">
              <w:rPr>
                <w:rFonts w:eastAsia="標楷體"/>
                <w:sz w:val="22"/>
                <w:szCs w:val="22"/>
              </w:rPr>
              <w:t>/</w:t>
            </w:r>
            <w:r w:rsidRPr="004306F7">
              <w:rPr>
                <w:rFonts w:eastAsia="標楷體"/>
                <w:sz w:val="22"/>
                <w:szCs w:val="22"/>
              </w:rPr>
              <w:t>議題探究課程</w:t>
            </w:r>
          </w:p>
        </w:tc>
        <w:tc>
          <w:tcPr>
            <w:tcW w:w="1051" w:type="dxa"/>
            <w:shd w:val="clear" w:color="auto" w:fill="BFBFBF" w:themeFill="background1" w:themeFillShade="BF"/>
            <w:vAlign w:val="center"/>
          </w:tcPr>
          <w:p w:rsidR="00AB1D76" w:rsidRPr="004306F7" w:rsidRDefault="00AB1D76" w:rsidP="00AB1D76">
            <w:pPr>
              <w:jc w:val="center"/>
              <w:rPr>
                <w:rFonts w:eastAsia="標楷體"/>
                <w:sz w:val="22"/>
                <w:szCs w:val="22"/>
              </w:rPr>
            </w:pPr>
          </w:p>
        </w:tc>
        <w:tc>
          <w:tcPr>
            <w:tcW w:w="951" w:type="dxa"/>
            <w:shd w:val="clear" w:color="auto" w:fill="BFBFBF" w:themeFill="background1" w:themeFillShade="BF"/>
            <w:vAlign w:val="center"/>
          </w:tcPr>
          <w:p w:rsidR="00AB1D76" w:rsidRPr="004306F7" w:rsidRDefault="00AB1D76" w:rsidP="00AB1D76">
            <w:pPr>
              <w:snapToGrid w:val="0"/>
              <w:jc w:val="center"/>
              <w:rPr>
                <w:rFonts w:eastAsia="標楷體"/>
                <w:sz w:val="22"/>
                <w:szCs w:val="22"/>
              </w:rPr>
            </w:pPr>
          </w:p>
        </w:tc>
        <w:tc>
          <w:tcPr>
            <w:tcW w:w="951" w:type="dxa"/>
            <w:shd w:val="clear" w:color="auto" w:fill="BFBFBF" w:themeFill="background1" w:themeFillShade="BF"/>
            <w:vAlign w:val="center"/>
          </w:tcPr>
          <w:p w:rsidR="00AB1D76" w:rsidRPr="004306F7" w:rsidRDefault="00AB1D76" w:rsidP="00AB1D76">
            <w:pPr>
              <w:jc w:val="center"/>
              <w:rPr>
                <w:rFonts w:eastAsia="標楷體"/>
                <w:sz w:val="22"/>
                <w:szCs w:val="22"/>
              </w:rPr>
            </w:pPr>
          </w:p>
        </w:tc>
        <w:tc>
          <w:tcPr>
            <w:tcW w:w="950" w:type="dxa"/>
            <w:shd w:val="clear" w:color="auto" w:fill="FFFFFF" w:themeFill="background1"/>
            <w:vAlign w:val="center"/>
          </w:tcPr>
          <w:p w:rsidR="00AB1D76" w:rsidRPr="004306F7" w:rsidRDefault="00765107" w:rsidP="00AB1D76">
            <w:pPr>
              <w:jc w:val="center"/>
              <w:rPr>
                <w:rFonts w:eastAsia="標楷體"/>
                <w:sz w:val="22"/>
                <w:szCs w:val="22"/>
              </w:rPr>
            </w:pPr>
            <w:r>
              <w:rPr>
                <w:rFonts w:eastAsia="標楷體" w:hint="eastAsia"/>
                <w:sz w:val="22"/>
                <w:szCs w:val="22"/>
              </w:rPr>
              <w:t>4</w:t>
            </w:r>
          </w:p>
        </w:tc>
        <w:tc>
          <w:tcPr>
            <w:tcW w:w="951" w:type="dxa"/>
            <w:shd w:val="clear" w:color="auto" w:fill="FFFFFF" w:themeFill="background1"/>
            <w:vAlign w:val="center"/>
          </w:tcPr>
          <w:p w:rsidR="00AB1D76" w:rsidRPr="004306F7" w:rsidRDefault="006428A1" w:rsidP="00AB1D76">
            <w:pPr>
              <w:jc w:val="center"/>
              <w:rPr>
                <w:rFonts w:eastAsia="標楷體"/>
                <w:sz w:val="22"/>
                <w:szCs w:val="22"/>
              </w:rPr>
            </w:pPr>
            <w:r>
              <w:rPr>
                <w:rFonts w:eastAsia="標楷體" w:hint="eastAsia"/>
                <w:sz w:val="22"/>
                <w:szCs w:val="22"/>
              </w:rPr>
              <w:t>4</w:t>
            </w:r>
          </w:p>
        </w:tc>
        <w:tc>
          <w:tcPr>
            <w:tcW w:w="951" w:type="dxa"/>
            <w:shd w:val="clear" w:color="auto" w:fill="FFFFFF" w:themeFill="background1"/>
            <w:vAlign w:val="center"/>
          </w:tcPr>
          <w:p w:rsidR="00AB1D76" w:rsidRPr="004306F7" w:rsidRDefault="006428A1" w:rsidP="00AB1D76">
            <w:pPr>
              <w:jc w:val="center"/>
              <w:rPr>
                <w:rFonts w:eastAsia="標楷體"/>
                <w:sz w:val="22"/>
                <w:szCs w:val="22"/>
              </w:rPr>
            </w:pPr>
            <w:r>
              <w:rPr>
                <w:rFonts w:eastAsia="標楷體" w:hint="eastAsia"/>
                <w:sz w:val="22"/>
                <w:szCs w:val="22"/>
              </w:rPr>
              <w:t>4</w:t>
            </w:r>
          </w:p>
        </w:tc>
      </w:tr>
      <w:tr w:rsidR="00AB1D76" w:rsidRPr="004306F7" w:rsidTr="004306F7">
        <w:trPr>
          <w:trHeight w:val="510"/>
          <w:jc w:val="center"/>
        </w:trPr>
        <w:tc>
          <w:tcPr>
            <w:tcW w:w="849" w:type="dxa"/>
            <w:vMerge/>
            <w:vAlign w:val="center"/>
          </w:tcPr>
          <w:p w:rsidR="00AB1D76" w:rsidRPr="004306F7" w:rsidRDefault="00AB1D76" w:rsidP="00AB1D76">
            <w:pPr>
              <w:jc w:val="center"/>
              <w:rPr>
                <w:rFonts w:eastAsia="標楷體"/>
                <w:sz w:val="22"/>
                <w:szCs w:val="22"/>
              </w:rPr>
            </w:pPr>
          </w:p>
        </w:tc>
        <w:tc>
          <w:tcPr>
            <w:tcW w:w="3263" w:type="dxa"/>
            <w:gridSpan w:val="3"/>
            <w:vAlign w:val="center"/>
          </w:tcPr>
          <w:p w:rsidR="00AB1D76" w:rsidRPr="004306F7" w:rsidRDefault="00AB1D76" w:rsidP="00AB1D76">
            <w:pPr>
              <w:jc w:val="center"/>
              <w:rPr>
                <w:rFonts w:eastAsia="標楷體"/>
                <w:sz w:val="22"/>
                <w:szCs w:val="22"/>
              </w:rPr>
            </w:pPr>
            <w:r w:rsidRPr="004306F7">
              <w:rPr>
                <w:rFonts w:eastAsia="標楷體"/>
                <w:sz w:val="22"/>
                <w:szCs w:val="22"/>
              </w:rPr>
              <w:t>社團活動與技藝課程</w:t>
            </w:r>
          </w:p>
        </w:tc>
        <w:tc>
          <w:tcPr>
            <w:tcW w:w="1051" w:type="dxa"/>
            <w:shd w:val="clear" w:color="auto" w:fill="BFBFBF" w:themeFill="background1" w:themeFillShade="BF"/>
            <w:vAlign w:val="center"/>
          </w:tcPr>
          <w:p w:rsidR="00AB1D76" w:rsidRPr="004306F7" w:rsidRDefault="00AB1D76" w:rsidP="00AB1D76">
            <w:pPr>
              <w:jc w:val="center"/>
              <w:rPr>
                <w:rFonts w:eastAsia="標楷體"/>
                <w:sz w:val="22"/>
                <w:szCs w:val="22"/>
              </w:rPr>
            </w:pPr>
          </w:p>
        </w:tc>
        <w:tc>
          <w:tcPr>
            <w:tcW w:w="951" w:type="dxa"/>
            <w:shd w:val="clear" w:color="auto" w:fill="BFBFBF" w:themeFill="background1" w:themeFillShade="BF"/>
            <w:vAlign w:val="center"/>
          </w:tcPr>
          <w:p w:rsidR="00AB1D76" w:rsidRPr="004306F7" w:rsidRDefault="00AB1D76" w:rsidP="00AB1D76">
            <w:pPr>
              <w:jc w:val="center"/>
              <w:rPr>
                <w:rFonts w:eastAsia="標楷體"/>
                <w:sz w:val="22"/>
                <w:szCs w:val="22"/>
              </w:rPr>
            </w:pPr>
          </w:p>
        </w:tc>
        <w:tc>
          <w:tcPr>
            <w:tcW w:w="951" w:type="dxa"/>
            <w:shd w:val="clear" w:color="auto" w:fill="BFBFBF" w:themeFill="background1" w:themeFillShade="BF"/>
            <w:vAlign w:val="center"/>
          </w:tcPr>
          <w:p w:rsidR="00AB1D76" w:rsidRPr="004306F7" w:rsidRDefault="00AB1D76" w:rsidP="00AB1D76">
            <w:pPr>
              <w:jc w:val="center"/>
              <w:rPr>
                <w:rFonts w:eastAsia="標楷體"/>
                <w:sz w:val="22"/>
                <w:szCs w:val="22"/>
              </w:rPr>
            </w:pPr>
          </w:p>
        </w:tc>
        <w:tc>
          <w:tcPr>
            <w:tcW w:w="950" w:type="dxa"/>
            <w:shd w:val="clear" w:color="auto" w:fill="FFFFFF" w:themeFill="background1"/>
            <w:vAlign w:val="center"/>
          </w:tcPr>
          <w:p w:rsidR="00AB1D76" w:rsidRPr="004306F7" w:rsidRDefault="00765107" w:rsidP="00AB1D76">
            <w:pPr>
              <w:jc w:val="center"/>
              <w:rPr>
                <w:rFonts w:eastAsia="標楷體"/>
                <w:sz w:val="22"/>
                <w:szCs w:val="22"/>
              </w:rPr>
            </w:pPr>
            <w:r>
              <w:rPr>
                <w:rFonts w:eastAsia="標楷體" w:hint="eastAsia"/>
                <w:sz w:val="22"/>
                <w:szCs w:val="22"/>
              </w:rPr>
              <w:t>1</w:t>
            </w:r>
          </w:p>
        </w:tc>
        <w:tc>
          <w:tcPr>
            <w:tcW w:w="951" w:type="dxa"/>
            <w:shd w:val="clear" w:color="auto" w:fill="FFFFFF" w:themeFill="background1"/>
            <w:vAlign w:val="center"/>
          </w:tcPr>
          <w:p w:rsidR="00AB1D76" w:rsidRPr="004306F7" w:rsidRDefault="006428A1" w:rsidP="00AB1D76">
            <w:pPr>
              <w:jc w:val="center"/>
              <w:rPr>
                <w:rFonts w:eastAsia="標楷體"/>
                <w:sz w:val="22"/>
                <w:szCs w:val="22"/>
              </w:rPr>
            </w:pPr>
            <w:r>
              <w:rPr>
                <w:rFonts w:eastAsia="標楷體" w:hint="eastAsia"/>
                <w:sz w:val="22"/>
                <w:szCs w:val="22"/>
              </w:rPr>
              <w:t>1</w:t>
            </w:r>
          </w:p>
        </w:tc>
        <w:tc>
          <w:tcPr>
            <w:tcW w:w="951" w:type="dxa"/>
            <w:shd w:val="clear" w:color="auto" w:fill="FFFFFF" w:themeFill="background1"/>
            <w:vAlign w:val="center"/>
          </w:tcPr>
          <w:p w:rsidR="00AB1D76" w:rsidRPr="004306F7" w:rsidRDefault="006428A1" w:rsidP="00AB1D76">
            <w:pPr>
              <w:jc w:val="center"/>
              <w:rPr>
                <w:rFonts w:eastAsia="標楷體"/>
                <w:sz w:val="22"/>
                <w:szCs w:val="22"/>
              </w:rPr>
            </w:pPr>
            <w:r>
              <w:rPr>
                <w:rFonts w:eastAsia="標楷體" w:hint="eastAsia"/>
                <w:sz w:val="22"/>
                <w:szCs w:val="22"/>
              </w:rPr>
              <w:t>1</w:t>
            </w:r>
          </w:p>
        </w:tc>
      </w:tr>
      <w:tr w:rsidR="00AB1D76" w:rsidRPr="004306F7" w:rsidTr="004306F7">
        <w:trPr>
          <w:trHeight w:val="510"/>
          <w:jc w:val="center"/>
        </w:trPr>
        <w:tc>
          <w:tcPr>
            <w:tcW w:w="849" w:type="dxa"/>
            <w:vMerge/>
            <w:vAlign w:val="center"/>
          </w:tcPr>
          <w:p w:rsidR="00AB1D76" w:rsidRPr="004306F7" w:rsidRDefault="00AB1D76" w:rsidP="00AB1D76">
            <w:pPr>
              <w:jc w:val="center"/>
              <w:rPr>
                <w:rFonts w:eastAsia="標楷體"/>
                <w:sz w:val="22"/>
                <w:szCs w:val="22"/>
              </w:rPr>
            </w:pPr>
          </w:p>
        </w:tc>
        <w:tc>
          <w:tcPr>
            <w:tcW w:w="3263" w:type="dxa"/>
            <w:gridSpan w:val="3"/>
            <w:vAlign w:val="center"/>
          </w:tcPr>
          <w:p w:rsidR="00AB1D76" w:rsidRPr="004306F7" w:rsidRDefault="00AB1D76" w:rsidP="00AB1D76">
            <w:pPr>
              <w:jc w:val="center"/>
              <w:rPr>
                <w:rFonts w:eastAsia="標楷體"/>
                <w:sz w:val="22"/>
                <w:szCs w:val="22"/>
              </w:rPr>
            </w:pPr>
            <w:r w:rsidRPr="004306F7">
              <w:rPr>
                <w:rFonts w:eastAsia="標楷體"/>
                <w:sz w:val="22"/>
                <w:szCs w:val="22"/>
              </w:rPr>
              <w:t>特殊需求領域課程</w:t>
            </w:r>
          </w:p>
        </w:tc>
        <w:tc>
          <w:tcPr>
            <w:tcW w:w="1051" w:type="dxa"/>
            <w:shd w:val="clear" w:color="auto" w:fill="BFBFBF" w:themeFill="background1" w:themeFillShade="BF"/>
            <w:vAlign w:val="center"/>
          </w:tcPr>
          <w:p w:rsidR="00AB1D76" w:rsidRPr="004306F7" w:rsidRDefault="00AB1D76" w:rsidP="00AB1D76">
            <w:pPr>
              <w:jc w:val="center"/>
              <w:rPr>
                <w:rFonts w:eastAsia="標楷體"/>
                <w:sz w:val="22"/>
                <w:szCs w:val="22"/>
              </w:rPr>
            </w:pPr>
          </w:p>
        </w:tc>
        <w:tc>
          <w:tcPr>
            <w:tcW w:w="951" w:type="dxa"/>
            <w:shd w:val="clear" w:color="auto" w:fill="BFBFBF" w:themeFill="background1" w:themeFillShade="BF"/>
            <w:vAlign w:val="center"/>
          </w:tcPr>
          <w:p w:rsidR="00AB1D76" w:rsidRPr="004306F7" w:rsidRDefault="00AB1D76" w:rsidP="00AB1D76">
            <w:pPr>
              <w:jc w:val="center"/>
              <w:rPr>
                <w:rFonts w:eastAsia="標楷體"/>
                <w:sz w:val="22"/>
                <w:szCs w:val="22"/>
              </w:rPr>
            </w:pPr>
          </w:p>
        </w:tc>
        <w:tc>
          <w:tcPr>
            <w:tcW w:w="951" w:type="dxa"/>
            <w:shd w:val="clear" w:color="auto" w:fill="BFBFBF" w:themeFill="background1" w:themeFillShade="BF"/>
            <w:vAlign w:val="center"/>
          </w:tcPr>
          <w:p w:rsidR="00AB1D76" w:rsidRPr="004306F7" w:rsidRDefault="00AB1D76" w:rsidP="00AB1D76">
            <w:pPr>
              <w:jc w:val="center"/>
              <w:rPr>
                <w:rFonts w:eastAsia="標楷體"/>
                <w:sz w:val="22"/>
                <w:szCs w:val="22"/>
              </w:rPr>
            </w:pPr>
          </w:p>
        </w:tc>
        <w:tc>
          <w:tcPr>
            <w:tcW w:w="950" w:type="dxa"/>
            <w:shd w:val="clear" w:color="auto" w:fill="FFFFFF" w:themeFill="background1"/>
            <w:vAlign w:val="center"/>
          </w:tcPr>
          <w:p w:rsidR="00AB1D76" w:rsidRPr="004306F7" w:rsidRDefault="00AB1D76" w:rsidP="00AB1D76">
            <w:pPr>
              <w:jc w:val="center"/>
              <w:rPr>
                <w:rFonts w:eastAsia="標楷體"/>
                <w:sz w:val="22"/>
                <w:szCs w:val="22"/>
              </w:rPr>
            </w:pPr>
          </w:p>
        </w:tc>
        <w:tc>
          <w:tcPr>
            <w:tcW w:w="951" w:type="dxa"/>
            <w:shd w:val="clear" w:color="auto" w:fill="FFFFFF" w:themeFill="background1"/>
            <w:vAlign w:val="center"/>
          </w:tcPr>
          <w:p w:rsidR="00AB1D76" w:rsidRPr="004306F7" w:rsidRDefault="00AB1D76" w:rsidP="00AB1D76">
            <w:pPr>
              <w:jc w:val="center"/>
              <w:rPr>
                <w:rFonts w:eastAsia="標楷體"/>
                <w:sz w:val="22"/>
                <w:szCs w:val="22"/>
              </w:rPr>
            </w:pPr>
          </w:p>
        </w:tc>
        <w:tc>
          <w:tcPr>
            <w:tcW w:w="951" w:type="dxa"/>
            <w:shd w:val="clear" w:color="auto" w:fill="FFFFFF" w:themeFill="background1"/>
            <w:vAlign w:val="center"/>
          </w:tcPr>
          <w:p w:rsidR="00AB1D76" w:rsidRPr="004306F7" w:rsidRDefault="00AB1D76" w:rsidP="00AB1D76">
            <w:pPr>
              <w:jc w:val="center"/>
              <w:rPr>
                <w:rFonts w:eastAsia="標楷體"/>
                <w:sz w:val="22"/>
                <w:szCs w:val="22"/>
              </w:rPr>
            </w:pPr>
          </w:p>
        </w:tc>
      </w:tr>
      <w:tr w:rsidR="00AB1D76" w:rsidRPr="004306F7" w:rsidTr="004306F7">
        <w:trPr>
          <w:trHeight w:val="510"/>
          <w:jc w:val="center"/>
        </w:trPr>
        <w:tc>
          <w:tcPr>
            <w:tcW w:w="849" w:type="dxa"/>
            <w:vMerge/>
            <w:vAlign w:val="center"/>
          </w:tcPr>
          <w:p w:rsidR="00AB1D76" w:rsidRPr="004306F7" w:rsidRDefault="00AB1D76" w:rsidP="00AB1D76">
            <w:pPr>
              <w:jc w:val="center"/>
              <w:rPr>
                <w:rFonts w:eastAsia="標楷體"/>
                <w:sz w:val="22"/>
                <w:szCs w:val="22"/>
              </w:rPr>
            </w:pPr>
          </w:p>
        </w:tc>
        <w:tc>
          <w:tcPr>
            <w:tcW w:w="3263" w:type="dxa"/>
            <w:gridSpan w:val="3"/>
            <w:vAlign w:val="center"/>
          </w:tcPr>
          <w:p w:rsidR="00AB1D76" w:rsidRPr="004306F7" w:rsidRDefault="00AB1D76" w:rsidP="00AB1D76">
            <w:pPr>
              <w:jc w:val="center"/>
              <w:rPr>
                <w:rFonts w:eastAsia="標楷體"/>
                <w:sz w:val="22"/>
                <w:szCs w:val="22"/>
              </w:rPr>
            </w:pPr>
            <w:r w:rsidRPr="004306F7">
              <w:rPr>
                <w:rFonts w:eastAsia="標楷體"/>
                <w:sz w:val="22"/>
                <w:szCs w:val="22"/>
              </w:rPr>
              <w:t>其他類課程</w:t>
            </w:r>
          </w:p>
        </w:tc>
        <w:tc>
          <w:tcPr>
            <w:tcW w:w="1051" w:type="dxa"/>
            <w:shd w:val="clear" w:color="auto" w:fill="BFBFBF" w:themeFill="background1" w:themeFillShade="BF"/>
            <w:vAlign w:val="center"/>
          </w:tcPr>
          <w:p w:rsidR="00AB1D76" w:rsidRPr="004306F7" w:rsidRDefault="00AB1D76" w:rsidP="00AB1D76">
            <w:pPr>
              <w:jc w:val="center"/>
              <w:rPr>
                <w:rFonts w:eastAsia="標楷體"/>
                <w:sz w:val="22"/>
                <w:szCs w:val="22"/>
              </w:rPr>
            </w:pPr>
          </w:p>
        </w:tc>
        <w:tc>
          <w:tcPr>
            <w:tcW w:w="951" w:type="dxa"/>
            <w:shd w:val="clear" w:color="auto" w:fill="BFBFBF" w:themeFill="background1" w:themeFillShade="BF"/>
            <w:vAlign w:val="center"/>
          </w:tcPr>
          <w:p w:rsidR="00AB1D76" w:rsidRPr="004306F7" w:rsidRDefault="00AB1D76" w:rsidP="00AB1D76">
            <w:pPr>
              <w:jc w:val="center"/>
              <w:rPr>
                <w:rFonts w:eastAsia="標楷體"/>
                <w:sz w:val="22"/>
                <w:szCs w:val="22"/>
              </w:rPr>
            </w:pPr>
          </w:p>
        </w:tc>
        <w:tc>
          <w:tcPr>
            <w:tcW w:w="951" w:type="dxa"/>
            <w:shd w:val="clear" w:color="auto" w:fill="BFBFBF" w:themeFill="background1" w:themeFillShade="BF"/>
            <w:vAlign w:val="center"/>
          </w:tcPr>
          <w:p w:rsidR="00AB1D76" w:rsidRPr="004306F7" w:rsidRDefault="00AB1D76" w:rsidP="00AB1D76">
            <w:pPr>
              <w:jc w:val="center"/>
              <w:rPr>
                <w:rFonts w:eastAsia="標楷體"/>
                <w:sz w:val="22"/>
                <w:szCs w:val="22"/>
              </w:rPr>
            </w:pPr>
          </w:p>
        </w:tc>
        <w:tc>
          <w:tcPr>
            <w:tcW w:w="950" w:type="dxa"/>
            <w:shd w:val="clear" w:color="auto" w:fill="FFFFFF" w:themeFill="background1"/>
            <w:vAlign w:val="center"/>
          </w:tcPr>
          <w:p w:rsidR="00AB1D76" w:rsidRPr="004306F7" w:rsidRDefault="00980A8D" w:rsidP="00AB1D76">
            <w:pPr>
              <w:jc w:val="center"/>
              <w:rPr>
                <w:rFonts w:eastAsia="標楷體"/>
                <w:sz w:val="22"/>
                <w:szCs w:val="22"/>
              </w:rPr>
            </w:pPr>
            <w:r>
              <w:rPr>
                <w:rFonts w:eastAsia="標楷體" w:hint="eastAsia"/>
                <w:sz w:val="22"/>
                <w:szCs w:val="22"/>
              </w:rPr>
              <w:t>1</w:t>
            </w:r>
          </w:p>
        </w:tc>
        <w:tc>
          <w:tcPr>
            <w:tcW w:w="951" w:type="dxa"/>
            <w:shd w:val="clear" w:color="auto" w:fill="FFFFFF" w:themeFill="background1"/>
            <w:vAlign w:val="center"/>
          </w:tcPr>
          <w:p w:rsidR="00AB1D76" w:rsidRPr="004306F7" w:rsidRDefault="00980A8D" w:rsidP="00AB1D76">
            <w:pPr>
              <w:jc w:val="center"/>
              <w:rPr>
                <w:rFonts w:eastAsia="標楷體"/>
                <w:sz w:val="22"/>
                <w:szCs w:val="22"/>
              </w:rPr>
            </w:pPr>
            <w:r>
              <w:rPr>
                <w:rFonts w:eastAsia="標楷體" w:hint="eastAsia"/>
                <w:sz w:val="22"/>
                <w:szCs w:val="22"/>
              </w:rPr>
              <w:t>1</w:t>
            </w:r>
          </w:p>
        </w:tc>
        <w:tc>
          <w:tcPr>
            <w:tcW w:w="951" w:type="dxa"/>
            <w:shd w:val="clear" w:color="auto" w:fill="FFFFFF" w:themeFill="background1"/>
            <w:vAlign w:val="center"/>
          </w:tcPr>
          <w:p w:rsidR="00AB1D76" w:rsidRPr="004306F7" w:rsidRDefault="00980A8D" w:rsidP="00AB1D76">
            <w:pPr>
              <w:jc w:val="center"/>
              <w:rPr>
                <w:rFonts w:eastAsia="標楷體"/>
                <w:sz w:val="22"/>
                <w:szCs w:val="22"/>
              </w:rPr>
            </w:pPr>
            <w:r>
              <w:rPr>
                <w:rFonts w:eastAsia="標楷體" w:hint="eastAsia"/>
                <w:sz w:val="22"/>
                <w:szCs w:val="22"/>
              </w:rPr>
              <w:t>1</w:t>
            </w:r>
          </w:p>
        </w:tc>
      </w:tr>
      <w:tr w:rsidR="00AB1D76" w:rsidRPr="004306F7" w:rsidTr="004306F7">
        <w:trPr>
          <w:trHeight w:val="510"/>
          <w:jc w:val="center"/>
        </w:trPr>
        <w:tc>
          <w:tcPr>
            <w:tcW w:w="4112" w:type="dxa"/>
            <w:gridSpan w:val="4"/>
            <w:vAlign w:val="center"/>
          </w:tcPr>
          <w:p w:rsidR="00AB1D76" w:rsidRPr="004306F7" w:rsidRDefault="00AB1D76" w:rsidP="00AB1D76">
            <w:pPr>
              <w:jc w:val="center"/>
              <w:rPr>
                <w:rFonts w:eastAsia="標楷體"/>
                <w:sz w:val="22"/>
                <w:szCs w:val="22"/>
              </w:rPr>
            </w:pPr>
            <w:r w:rsidRPr="004306F7">
              <w:rPr>
                <w:rFonts w:eastAsia="標楷體"/>
                <w:sz w:val="22"/>
                <w:szCs w:val="22"/>
              </w:rPr>
              <w:t>學校實際彈性學習總節數</w:t>
            </w:r>
            <w:r w:rsidRPr="004306F7">
              <w:rPr>
                <w:rFonts w:eastAsia="標楷體"/>
                <w:sz w:val="22"/>
                <w:szCs w:val="22"/>
              </w:rPr>
              <w:t xml:space="preserve">(B) </w:t>
            </w:r>
          </w:p>
        </w:tc>
        <w:tc>
          <w:tcPr>
            <w:tcW w:w="1051" w:type="dxa"/>
            <w:shd w:val="clear" w:color="auto" w:fill="BFBFBF" w:themeFill="background1" w:themeFillShade="BF"/>
            <w:vAlign w:val="center"/>
          </w:tcPr>
          <w:p w:rsidR="00AB1D76" w:rsidRPr="004306F7" w:rsidRDefault="00AB1D76" w:rsidP="00AB1D76">
            <w:pPr>
              <w:jc w:val="center"/>
              <w:rPr>
                <w:rFonts w:eastAsia="標楷體"/>
                <w:sz w:val="22"/>
                <w:szCs w:val="22"/>
              </w:rPr>
            </w:pPr>
            <w:r w:rsidRPr="004306F7">
              <w:rPr>
                <w:rFonts w:eastAsia="標楷體"/>
                <w:b/>
                <w:color w:val="7030A0"/>
                <w:sz w:val="22"/>
                <w:szCs w:val="22"/>
              </w:rPr>
              <w:t>4</w:t>
            </w:r>
          </w:p>
        </w:tc>
        <w:tc>
          <w:tcPr>
            <w:tcW w:w="951" w:type="dxa"/>
            <w:shd w:val="clear" w:color="auto" w:fill="BFBFBF" w:themeFill="background1" w:themeFillShade="BF"/>
            <w:vAlign w:val="center"/>
          </w:tcPr>
          <w:p w:rsidR="00AB1D76" w:rsidRPr="004306F7" w:rsidRDefault="00AB1D76" w:rsidP="00AB1D76">
            <w:pPr>
              <w:jc w:val="center"/>
              <w:rPr>
                <w:rFonts w:eastAsia="標楷體"/>
                <w:sz w:val="22"/>
                <w:szCs w:val="22"/>
              </w:rPr>
            </w:pPr>
            <w:r w:rsidRPr="004306F7">
              <w:rPr>
                <w:rFonts w:eastAsia="標楷體"/>
                <w:b/>
                <w:color w:val="7030A0"/>
                <w:sz w:val="22"/>
                <w:szCs w:val="22"/>
              </w:rPr>
              <w:t>4</w:t>
            </w:r>
          </w:p>
        </w:tc>
        <w:tc>
          <w:tcPr>
            <w:tcW w:w="951" w:type="dxa"/>
            <w:shd w:val="clear" w:color="auto" w:fill="BFBFBF" w:themeFill="background1" w:themeFillShade="BF"/>
            <w:vAlign w:val="center"/>
          </w:tcPr>
          <w:p w:rsidR="00AB1D76" w:rsidRPr="004306F7" w:rsidRDefault="00AB1D76" w:rsidP="00AB1D76">
            <w:pPr>
              <w:jc w:val="center"/>
              <w:rPr>
                <w:rFonts w:eastAsia="標楷體"/>
                <w:sz w:val="22"/>
                <w:szCs w:val="22"/>
              </w:rPr>
            </w:pPr>
            <w:r w:rsidRPr="004306F7">
              <w:rPr>
                <w:rFonts w:eastAsia="標楷體"/>
                <w:b/>
                <w:color w:val="7030A0"/>
                <w:sz w:val="22"/>
                <w:szCs w:val="22"/>
              </w:rPr>
              <w:t>6</w:t>
            </w:r>
          </w:p>
        </w:tc>
        <w:tc>
          <w:tcPr>
            <w:tcW w:w="950" w:type="dxa"/>
            <w:shd w:val="clear" w:color="auto" w:fill="FFFFFF" w:themeFill="background1"/>
            <w:vAlign w:val="center"/>
          </w:tcPr>
          <w:p w:rsidR="00AB1D76" w:rsidRPr="004306F7" w:rsidRDefault="00AB1D76" w:rsidP="00AB1D76">
            <w:pPr>
              <w:jc w:val="center"/>
              <w:rPr>
                <w:rFonts w:eastAsia="標楷體"/>
                <w:sz w:val="22"/>
                <w:szCs w:val="22"/>
              </w:rPr>
            </w:pPr>
            <w:r w:rsidRPr="004306F7">
              <w:rPr>
                <w:rFonts w:eastAsia="標楷體"/>
                <w:b/>
                <w:color w:val="7030A0"/>
                <w:sz w:val="22"/>
                <w:szCs w:val="22"/>
              </w:rPr>
              <w:t>6</w:t>
            </w:r>
          </w:p>
        </w:tc>
        <w:tc>
          <w:tcPr>
            <w:tcW w:w="951" w:type="dxa"/>
            <w:shd w:val="clear" w:color="auto" w:fill="FFFFFF" w:themeFill="background1"/>
            <w:vAlign w:val="center"/>
          </w:tcPr>
          <w:p w:rsidR="00AB1D76" w:rsidRPr="004306F7" w:rsidRDefault="00AB1D76" w:rsidP="00AB1D76">
            <w:pPr>
              <w:jc w:val="center"/>
              <w:rPr>
                <w:rFonts w:eastAsia="標楷體"/>
                <w:sz w:val="22"/>
                <w:szCs w:val="22"/>
              </w:rPr>
            </w:pPr>
            <w:r w:rsidRPr="004306F7">
              <w:rPr>
                <w:rFonts w:eastAsia="標楷體"/>
                <w:b/>
                <w:color w:val="7030A0"/>
                <w:sz w:val="22"/>
                <w:szCs w:val="22"/>
              </w:rPr>
              <w:t>6</w:t>
            </w:r>
          </w:p>
        </w:tc>
        <w:tc>
          <w:tcPr>
            <w:tcW w:w="951" w:type="dxa"/>
            <w:shd w:val="clear" w:color="auto" w:fill="FFFFFF" w:themeFill="background1"/>
            <w:vAlign w:val="center"/>
          </w:tcPr>
          <w:p w:rsidR="00AB1D76" w:rsidRPr="004306F7" w:rsidRDefault="00AB1D76" w:rsidP="00AB1D76">
            <w:pPr>
              <w:jc w:val="center"/>
              <w:rPr>
                <w:rFonts w:eastAsia="標楷體"/>
                <w:sz w:val="22"/>
                <w:szCs w:val="22"/>
              </w:rPr>
            </w:pPr>
            <w:r w:rsidRPr="004306F7">
              <w:rPr>
                <w:rFonts w:eastAsia="標楷體"/>
                <w:b/>
                <w:color w:val="7030A0"/>
                <w:sz w:val="22"/>
                <w:szCs w:val="22"/>
              </w:rPr>
              <w:t>6</w:t>
            </w:r>
          </w:p>
        </w:tc>
      </w:tr>
      <w:tr w:rsidR="00AB1D76" w:rsidRPr="004306F7" w:rsidTr="004306F7">
        <w:trPr>
          <w:trHeight w:val="510"/>
          <w:jc w:val="center"/>
        </w:trPr>
        <w:tc>
          <w:tcPr>
            <w:tcW w:w="2110" w:type="dxa"/>
            <w:gridSpan w:val="3"/>
            <w:vMerge w:val="restart"/>
            <w:vAlign w:val="center"/>
          </w:tcPr>
          <w:p w:rsidR="00AB1D76" w:rsidRPr="004306F7" w:rsidRDefault="00AB1D76" w:rsidP="00AB1D76">
            <w:pPr>
              <w:jc w:val="center"/>
              <w:rPr>
                <w:rFonts w:eastAsia="標楷體"/>
                <w:sz w:val="22"/>
                <w:szCs w:val="22"/>
              </w:rPr>
            </w:pPr>
            <w:r w:rsidRPr="004306F7">
              <w:rPr>
                <w:rFonts w:eastAsia="標楷體"/>
                <w:sz w:val="22"/>
                <w:szCs w:val="22"/>
              </w:rPr>
              <w:t>每週學習總節數</w:t>
            </w:r>
          </w:p>
          <w:p w:rsidR="00AB1D76" w:rsidRPr="004306F7" w:rsidRDefault="00AB1D76" w:rsidP="00AB1D76">
            <w:pPr>
              <w:jc w:val="center"/>
              <w:rPr>
                <w:rFonts w:eastAsia="標楷體"/>
                <w:sz w:val="22"/>
                <w:szCs w:val="22"/>
              </w:rPr>
            </w:pPr>
            <w:r w:rsidRPr="004306F7">
              <w:rPr>
                <w:rFonts w:eastAsia="標楷體"/>
                <w:sz w:val="22"/>
                <w:szCs w:val="22"/>
              </w:rPr>
              <w:t>(A+B)</w:t>
            </w:r>
          </w:p>
        </w:tc>
        <w:tc>
          <w:tcPr>
            <w:tcW w:w="2002" w:type="dxa"/>
            <w:vAlign w:val="center"/>
          </w:tcPr>
          <w:p w:rsidR="00AB1D76" w:rsidRPr="004306F7" w:rsidRDefault="00AB1D76" w:rsidP="00AB1D76">
            <w:pPr>
              <w:jc w:val="center"/>
              <w:rPr>
                <w:rFonts w:eastAsia="標楷體"/>
                <w:sz w:val="22"/>
                <w:szCs w:val="22"/>
              </w:rPr>
            </w:pPr>
            <w:r w:rsidRPr="004306F7">
              <w:rPr>
                <w:rFonts w:eastAsia="標楷體"/>
                <w:sz w:val="22"/>
                <w:szCs w:val="22"/>
              </w:rPr>
              <w:t>學校實際總節數</w:t>
            </w:r>
          </w:p>
        </w:tc>
        <w:tc>
          <w:tcPr>
            <w:tcW w:w="1051" w:type="dxa"/>
            <w:shd w:val="clear" w:color="auto" w:fill="BFBFBF" w:themeFill="background1" w:themeFillShade="BF"/>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24</w:t>
            </w:r>
          </w:p>
        </w:tc>
        <w:tc>
          <w:tcPr>
            <w:tcW w:w="951" w:type="dxa"/>
            <w:shd w:val="clear" w:color="auto" w:fill="BFBFBF" w:themeFill="background1" w:themeFillShade="BF"/>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24</w:t>
            </w:r>
          </w:p>
        </w:tc>
        <w:tc>
          <w:tcPr>
            <w:tcW w:w="951" w:type="dxa"/>
            <w:shd w:val="clear" w:color="auto" w:fill="BFBFBF" w:themeFill="background1" w:themeFillShade="BF"/>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31</w:t>
            </w:r>
          </w:p>
        </w:tc>
        <w:tc>
          <w:tcPr>
            <w:tcW w:w="950" w:type="dxa"/>
            <w:shd w:val="clear" w:color="auto" w:fill="FFFFFF" w:themeFill="background1"/>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31</w:t>
            </w:r>
          </w:p>
        </w:tc>
        <w:tc>
          <w:tcPr>
            <w:tcW w:w="951" w:type="dxa"/>
            <w:shd w:val="clear" w:color="auto" w:fill="FFFFFF" w:themeFill="background1"/>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32</w:t>
            </w:r>
          </w:p>
        </w:tc>
        <w:tc>
          <w:tcPr>
            <w:tcW w:w="951" w:type="dxa"/>
            <w:shd w:val="clear" w:color="auto" w:fill="FFFFFF" w:themeFill="background1"/>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32</w:t>
            </w:r>
          </w:p>
        </w:tc>
      </w:tr>
      <w:tr w:rsidR="00AB1D76" w:rsidRPr="004306F7" w:rsidTr="004306F7">
        <w:trPr>
          <w:trHeight w:val="510"/>
          <w:jc w:val="center"/>
        </w:trPr>
        <w:tc>
          <w:tcPr>
            <w:tcW w:w="2110" w:type="dxa"/>
            <w:gridSpan w:val="3"/>
            <w:vMerge/>
            <w:vAlign w:val="center"/>
          </w:tcPr>
          <w:p w:rsidR="00AB1D76" w:rsidRPr="004306F7" w:rsidRDefault="00AB1D76" w:rsidP="00AB1D76">
            <w:pPr>
              <w:jc w:val="center"/>
              <w:rPr>
                <w:rFonts w:eastAsia="標楷體"/>
                <w:sz w:val="22"/>
                <w:szCs w:val="22"/>
              </w:rPr>
            </w:pPr>
          </w:p>
        </w:tc>
        <w:tc>
          <w:tcPr>
            <w:tcW w:w="2002" w:type="dxa"/>
            <w:vAlign w:val="center"/>
          </w:tcPr>
          <w:p w:rsidR="00AB1D76" w:rsidRPr="004306F7" w:rsidRDefault="00AB1D76" w:rsidP="00AB1D76">
            <w:pPr>
              <w:jc w:val="center"/>
              <w:rPr>
                <w:rFonts w:eastAsia="標楷體"/>
                <w:sz w:val="22"/>
                <w:szCs w:val="22"/>
              </w:rPr>
            </w:pPr>
            <w:r w:rsidRPr="004306F7">
              <w:rPr>
                <w:rFonts w:eastAsia="標楷體"/>
                <w:sz w:val="22"/>
                <w:szCs w:val="22"/>
              </w:rPr>
              <w:t>課綱規範總節數</w:t>
            </w:r>
          </w:p>
        </w:tc>
        <w:tc>
          <w:tcPr>
            <w:tcW w:w="1051" w:type="dxa"/>
            <w:shd w:val="clear" w:color="auto" w:fill="BFBFBF" w:themeFill="background1" w:themeFillShade="BF"/>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24</w:t>
            </w:r>
          </w:p>
        </w:tc>
        <w:tc>
          <w:tcPr>
            <w:tcW w:w="951" w:type="dxa"/>
            <w:shd w:val="clear" w:color="auto" w:fill="BFBFBF" w:themeFill="background1" w:themeFillShade="BF"/>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24</w:t>
            </w:r>
          </w:p>
        </w:tc>
        <w:tc>
          <w:tcPr>
            <w:tcW w:w="951" w:type="dxa"/>
            <w:shd w:val="clear" w:color="auto" w:fill="BFBFBF" w:themeFill="background1" w:themeFillShade="BF"/>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31</w:t>
            </w:r>
          </w:p>
        </w:tc>
        <w:tc>
          <w:tcPr>
            <w:tcW w:w="950" w:type="dxa"/>
            <w:shd w:val="clear" w:color="auto" w:fill="FFFFFF" w:themeFill="background1"/>
            <w:vAlign w:val="center"/>
          </w:tcPr>
          <w:p w:rsidR="00AB1D76" w:rsidRPr="004306F7" w:rsidRDefault="00AB1D76" w:rsidP="00AB1D76">
            <w:pPr>
              <w:jc w:val="center"/>
              <w:rPr>
                <w:rFonts w:eastAsia="標楷體"/>
                <w:b/>
                <w:sz w:val="22"/>
                <w:szCs w:val="22"/>
              </w:rPr>
            </w:pPr>
            <w:r w:rsidRPr="004306F7">
              <w:rPr>
                <w:rFonts w:eastAsia="標楷體"/>
                <w:b/>
                <w:color w:val="7030A0"/>
                <w:sz w:val="22"/>
                <w:szCs w:val="22"/>
              </w:rPr>
              <w:t>31</w:t>
            </w:r>
          </w:p>
        </w:tc>
        <w:tc>
          <w:tcPr>
            <w:tcW w:w="951" w:type="dxa"/>
            <w:shd w:val="clear" w:color="auto" w:fill="FFFFFF" w:themeFill="background1"/>
            <w:vAlign w:val="center"/>
          </w:tcPr>
          <w:p w:rsidR="00AB1D76" w:rsidRPr="004306F7" w:rsidRDefault="00AB1D76" w:rsidP="00AB1D76">
            <w:pPr>
              <w:jc w:val="center"/>
              <w:rPr>
                <w:rFonts w:eastAsia="標楷體"/>
                <w:b/>
                <w:color w:val="7030A0"/>
                <w:sz w:val="22"/>
                <w:szCs w:val="22"/>
              </w:rPr>
            </w:pPr>
            <w:r w:rsidRPr="004306F7">
              <w:rPr>
                <w:rFonts w:eastAsia="標楷體"/>
                <w:b/>
                <w:color w:val="7030A0"/>
                <w:sz w:val="22"/>
                <w:szCs w:val="22"/>
              </w:rPr>
              <w:t>32</w:t>
            </w:r>
          </w:p>
        </w:tc>
        <w:tc>
          <w:tcPr>
            <w:tcW w:w="951" w:type="dxa"/>
            <w:shd w:val="clear" w:color="auto" w:fill="FFFFFF" w:themeFill="background1"/>
            <w:vAlign w:val="center"/>
          </w:tcPr>
          <w:p w:rsidR="00AB1D76" w:rsidRPr="004306F7" w:rsidRDefault="00AB1D76" w:rsidP="00AB1D76">
            <w:pPr>
              <w:jc w:val="center"/>
              <w:rPr>
                <w:rFonts w:eastAsia="標楷體"/>
                <w:sz w:val="22"/>
                <w:szCs w:val="22"/>
              </w:rPr>
            </w:pPr>
            <w:r w:rsidRPr="004306F7">
              <w:rPr>
                <w:rFonts w:eastAsia="標楷體"/>
                <w:b/>
                <w:color w:val="7030A0"/>
                <w:sz w:val="22"/>
                <w:szCs w:val="22"/>
              </w:rPr>
              <w:t>32</w:t>
            </w:r>
          </w:p>
        </w:tc>
      </w:tr>
    </w:tbl>
    <w:p w:rsidR="007F54B2" w:rsidRDefault="00BF5442" w:rsidP="007F54B2">
      <w:pPr>
        <w:pStyle w:val="Default"/>
        <w:spacing w:beforeLines="50" w:before="180"/>
        <w:rPr>
          <w:rFonts w:ascii="Times New Roman" w:hAnsi="Times New Roman" w:cs="Times New Roman"/>
          <w:color w:val="auto"/>
          <w:kern w:val="2"/>
        </w:rPr>
      </w:pPr>
      <w:r w:rsidRPr="007F54B2">
        <w:rPr>
          <w:rFonts w:ascii="Times New Roman" w:hAnsi="Times New Roman" w:cs="Times New Roman"/>
          <w:color w:val="auto"/>
          <w:kern w:val="2"/>
        </w:rPr>
        <w:t>註：</w:t>
      </w:r>
    </w:p>
    <w:p w:rsidR="007F54B2" w:rsidRPr="00F66635" w:rsidRDefault="007F54B2" w:rsidP="008A3898">
      <w:pPr>
        <w:pStyle w:val="Default"/>
        <w:numPr>
          <w:ilvl w:val="0"/>
          <w:numId w:val="7"/>
        </w:numPr>
        <w:spacing w:beforeLines="50" w:before="180"/>
        <w:rPr>
          <w:rFonts w:ascii="Times New Roman" w:hAnsi="Times New Roman" w:cs="Times New Roman"/>
          <w:color w:val="auto"/>
          <w:kern w:val="2"/>
          <w:highlight w:val="yellow"/>
        </w:rPr>
      </w:pPr>
      <w:r w:rsidRPr="00F66635">
        <w:rPr>
          <w:rFonts w:ascii="Times New Roman" w:hAnsi="Times New Roman" w:cs="Times New Roman"/>
          <w:color w:val="auto"/>
          <w:kern w:val="2"/>
          <w:highlight w:val="yellow"/>
        </w:rPr>
        <w:t>依連江縣國民中小學教師每週授課節數實施要點第三點：國小各年級每週學習總節數：低年級每週</w:t>
      </w:r>
      <w:r w:rsidRPr="00F66635">
        <w:rPr>
          <w:rFonts w:ascii="Times New Roman" w:hAnsi="Times New Roman" w:cs="Times New Roman"/>
          <w:color w:val="auto"/>
          <w:kern w:val="2"/>
          <w:highlight w:val="yellow"/>
        </w:rPr>
        <w:t>24</w:t>
      </w:r>
      <w:r w:rsidRPr="00F66635">
        <w:rPr>
          <w:rFonts w:ascii="Times New Roman" w:hAnsi="Times New Roman" w:cs="Times New Roman"/>
          <w:color w:val="auto"/>
          <w:kern w:val="2"/>
          <w:highlight w:val="yellow"/>
        </w:rPr>
        <w:t>節，中年級每週</w:t>
      </w:r>
      <w:r w:rsidRPr="00F66635">
        <w:rPr>
          <w:rFonts w:ascii="Times New Roman" w:hAnsi="Times New Roman" w:cs="Times New Roman"/>
          <w:color w:val="auto"/>
          <w:kern w:val="2"/>
          <w:highlight w:val="yellow"/>
        </w:rPr>
        <w:t>31</w:t>
      </w:r>
      <w:r w:rsidRPr="00F66635">
        <w:rPr>
          <w:rFonts w:ascii="Times New Roman" w:hAnsi="Times New Roman" w:cs="Times New Roman"/>
          <w:color w:val="auto"/>
          <w:kern w:val="2"/>
          <w:highlight w:val="yellow"/>
        </w:rPr>
        <w:t>節，高年級每週</w:t>
      </w:r>
      <w:r w:rsidRPr="00F66635">
        <w:rPr>
          <w:rFonts w:ascii="Times New Roman" w:hAnsi="Times New Roman" w:cs="Times New Roman"/>
          <w:color w:val="auto"/>
          <w:kern w:val="2"/>
          <w:highlight w:val="yellow"/>
        </w:rPr>
        <w:t>32</w:t>
      </w:r>
      <w:r w:rsidRPr="00F66635">
        <w:rPr>
          <w:rFonts w:ascii="Times New Roman" w:hAnsi="Times New Roman" w:cs="Times New Roman"/>
          <w:color w:val="auto"/>
          <w:kern w:val="2"/>
          <w:highlight w:val="yellow"/>
        </w:rPr>
        <w:t>節；國中各年級每週學習總節數</w:t>
      </w:r>
      <w:r w:rsidRPr="00F66635">
        <w:rPr>
          <w:rFonts w:ascii="Times New Roman" w:hAnsi="Times New Roman" w:cs="Times New Roman"/>
          <w:color w:val="auto"/>
          <w:kern w:val="2"/>
          <w:highlight w:val="yellow"/>
        </w:rPr>
        <w:t>35</w:t>
      </w:r>
      <w:r w:rsidRPr="00F66635">
        <w:rPr>
          <w:rFonts w:ascii="Times New Roman" w:hAnsi="Times New Roman" w:cs="Times New Roman"/>
          <w:color w:val="auto"/>
          <w:kern w:val="2"/>
          <w:highlight w:val="yellow"/>
        </w:rPr>
        <w:t>節。</w:t>
      </w:r>
    </w:p>
    <w:p w:rsidR="007F54B2" w:rsidRPr="00F66635" w:rsidRDefault="007F54B2" w:rsidP="008A3898">
      <w:pPr>
        <w:pStyle w:val="aa"/>
        <w:numPr>
          <w:ilvl w:val="0"/>
          <w:numId w:val="7"/>
        </w:numPr>
        <w:snapToGrid w:val="0"/>
        <w:ind w:leftChars="0"/>
        <w:rPr>
          <w:rFonts w:eastAsia="標楷體"/>
          <w:highlight w:val="yellow"/>
        </w:rPr>
      </w:pPr>
      <w:r w:rsidRPr="00F66635">
        <w:rPr>
          <w:rFonts w:eastAsia="標楷體"/>
          <w:highlight w:val="yellow"/>
        </w:rPr>
        <w:t>以</w:t>
      </w:r>
      <w:r w:rsidRPr="00F66635">
        <w:rPr>
          <w:rFonts w:eastAsia="標楷體"/>
          <w:highlight w:val="yellow"/>
        </w:rPr>
        <w:t>11</w:t>
      </w:r>
      <w:r w:rsidR="00F00597" w:rsidRPr="00F66635">
        <w:rPr>
          <w:rFonts w:eastAsia="標楷體" w:hint="eastAsia"/>
          <w:highlight w:val="yellow"/>
        </w:rPr>
        <w:t>2</w:t>
      </w:r>
      <w:r w:rsidRPr="00F66635">
        <w:rPr>
          <w:rFonts w:eastAsia="標楷體"/>
          <w:highlight w:val="yellow"/>
        </w:rPr>
        <w:t>學年度起始往後填寫該年級至六年級畢業前未來規劃的學習節數分配。</w:t>
      </w:r>
    </w:p>
    <w:p w:rsidR="00182017" w:rsidRPr="007F54B2" w:rsidRDefault="00182017" w:rsidP="00182017">
      <w:pPr>
        <w:snapToGrid w:val="0"/>
        <w:rPr>
          <w:rFonts w:asciiTheme="minorEastAsia" w:hAnsiTheme="minorEastAsia"/>
          <w:color w:val="FF0000"/>
          <w:sz w:val="22"/>
        </w:rPr>
      </w:pPr>
    </w:p>
    <w:p w:rsidR="007F54B2" w:rsidRPr="00BF5442" w:rsidRDefault="007F54B2" w:rsidP="00182017">
      <w:pPr>
        <w:snapToGrid w:val="0"/>
        <w:rPr>
          <w:rFonts w:asciiTheme="minorEastAsia" w:hAnsiTheme="minorEastAsia"/>
          <w:color w:val="FF0000"/>
          <w:sz w:val="22"/>
        </w:rPr>
      </w:pPr>
    </w:p>
    <w:p w:rsidR="00182017" w:rsidRDefault="00182017" w:rsidP="00182017">
      <w:pPr>
        <w:snapToGrid w:val="0"/>
        <w:rPr>
          <w:rFonts w:asciiTheme="minorEastAsia" w:hAnsiTheme="minorEastAsia"/>
          <w:color w:val="FF0000"/>
          <w:sz w:val="20"/>
          <w:szCs w:val="20"/>
        </w:rPr>
      </w:pPr>
    </w:p>
    <w:p w:rsidR="00182017" w:rsidRPr="00BF5442" w:rsidRDefault="00182017" w:rsidP="00182017">
      <w:pPr>
        <w:snapToGrid w:val="0"/>
        <w:rPr>
          <w:rFonts w:asciiTheme="minorEastAsia" w:hAnsiTheme="minorEastAsia"/>
          <w:color w:val="FF0000"/>
          <w:sz w:val="20"/>
          <w:szCs w:val="20"/>
        </w:rPr>
      </w:pPr>
    </w:p>
    <w:p w:rsidR="009432B6" w:rsidRPr="007F54B2" w:rsidRDefault="007F54B2" w:rsidP="009432B6">
      <w:pPr>
        <w:jc w:val="center"/>
        <w:rPr>
          <w:rFonts w:eastAsia="標楷體"/>
          <w:color w:val="FF0000"/>
          <w:sz w:val="28"/>
        </w:rPr>
      </w:pPr>
      <w:r w:rsidRPr="007F54B2">
        <w:rPr>
          <w:rFonts w:eastAsia="標楷體" w:hint="eastAsia"/>
          <w:color w:val="000000" w:themeColor="text1"/>
          <w:sz w:val="28"/>
        </w:rPr>
        <w:lastRenderedPageBreak/>
        <w:t>五年級</w:t>
      </w:r>
      <w:r w:rsidRPr="007F54B2">
        <w:rPr>
          <w:rFonts w:eastAsia="標楷體" w:hint="eastAsia"/>
          <w:color w:val="000000" w:themeColor="text1"/>
          <w:sz w:val="28"/>
        </w:rPr>
        <w:t>(</w:t>
      </w:r>
      <w:r w:rsidR="009432B6" w:rsidRPr="007F54B2">
        <w:rPr>
          <w:rFonts w:eastAsia="標楷體"/>
          <w:color w:val="000000" w:themeColor="text1"/>
          <w:sz w:val="28"/>
        </w:rPr>
        <w:t>1</w:t>
      </w:r>
      <w:r w:rsidR="006428A1">
        <w:rPr>
          <w:rFonts w:eastAsia="標楷體" w:hint="eastAsia"/>
          <w:color w:val="000000" w:themeColor="text1"/>
          <w:sz w:val="28"/>
        </w:rPr>
        <w:t>10</w:t>
      </w:r>
      <w:r w:rsidR="009432B6" w:rsidRPr="007F54B2">
        <w:rPr>
          <w:rFonts w:eastAsia="標楷體"/>
          <w:color w:val="000000" w:themeColor="text1"/>
          <w:sz w:val="28"/>
        </w:rPr>
        <w:t>學年度入學</w:t>
      </w:r>
      <w:r>
        <w:rPr>
          <w:rFonts w:eastAsia="標楷體" w:hint="eastAsia"/>
          <w:sz w:val="28"/>
        </w:rPr>
        <w:t>)</w:t>
      </w:r>
    </w:p>
    <w:tbl>
      <w:tblPr>
        <w:tblStyle w:val="a3"/>
        <w:tblW w:w="9917" w:type="dxa"/>
        <w:jc w:val="center"/>
        <w:tblLayout w:type="fixed"/>
        <w:tblLook w:val="04A0" w:firstRow="1" w:lastRow="0" w:firstColumn="1" w:lastColumn="0" w:noHBand="0" w:noVBand="1"/>
      </w:tblPr>
      <w:tblGrid>
        <w:gridCol w:w="849"/>
        <w:gridCol w:w="993"/>
        <w:gridCol w:w="268"/>
        <w:gridCol w:w="2002"/>
        <w:gridCol w:w="1051"/>
        <w:gridCol w:w="951"/>
        <w:gridCol w:w="951"/>
        <w:gridCol w:w="950"/>
        <w:gridCol w:w="951"/>
        <w:gridCol w:w="951"/>
      </w:tblGrid>
      <w:tr w:rsidR="00182017" w:rsidRPr="004306F7" w:rsidTr="004306F7">
        <w:trPr>
          <w:trHeight w:val="510"/>
          <w:jc w:val="center"/>
        </w:trPr>
        <w:tc>
          <w:tcPr>
            <w:tcW w:w="4112" w:type="dxa"/>
            <w:gridSpan w:val="4"/>
            <w:vMerge w:val="restart"/>
            <w:tcBorders>
              <w:tl2br w:val="single" w:sz="4" w:space="0" w:color="auto"/>
            </w:tcBorders>
            <w:vAlign w:val="center"/>
          </w:tcPr>
          <w:p w:rsidR="00182017" w:rsidRPr="004306F7" w:rsidRDefault="00182017" w:rsidP="00182017">
            <w:pPr>
              <w:jc w:val="right"/>
              <w:rPr>
                <w:rFonts w:eastAsia="標楷體"/>
                <w:sz w:val="22"/>
                <w:szCs w:val="22"/>
              </w:rPr>
            </w:pPr>
            <w:r w:rsidRPr="004306F7">
              <w:rPr>
                <w:rFonts w:eastAsia="標楷體"/>
                <w:sz w:val="22"/>
                <w:szCs w:val="22"/>
              </w:rPr>
              <w:t>階段</w:t>
            </w:r>
          </w:p>
          <w:p w:rsidR="00182017" w:rsidRPr="004306F7" w:rsidRDefault="00182017" w:rsidP="00182017">
            <w:pPr>
              <w:jc w:val="right"/>
              <w:rPr>
                <w:rFonts w:eastAsia="標楷體"/>
                <w:sz w:val="22"/>
                <w:szCs w:val="22"/>
              </w:rPr>
            </w:pPr>
            <w:r w:rsidRPr="004306F7">
              <w:rPr>
                <w:rFonts w:eastAsia="標楷體"/>
                <w:sz w:val="22"/>
                <w:szCs w:val="22"/>
              </w:rPr>
              <w:t>年級</w:t>
            </w:r>
          </w:p>
          <w:p w:rsidR="00182017" w:rsidRPr="004306F7" w:rsidRDefault="00182017" w:rsidP="00182017">
            <w:pPr>
              <w:rPr>
                <w:rFonts w:eastAsia="標楷體"/>
                <w:sz w:val="22"/>
                <w:szCs w:val="22"/>
              </w:rPr>
            </w:pPr>
            <w:r w:rsidRPr="004306F7">
              <w:rPr>
                <w:rFonts w:eastAsia="標楷體"/>
                <w:sz w:val="22"/>
                <w:szCs w:val="22"/>
              </w:rPr>
              <w:t>領域</w:t>
            </w:r>
            <w:r w:rsidRPr="004306F7">
              <w:rPr>
                <w:rFonts w:eastAsia="標楷體"/>
                <w:sz w:val="22"/>
                <w:szCs w:val="22"/>
              </w:rPr>
              <w:t>/</w:t>
            </w:r>
            <w:r w:rsidRPr="004306F7">
              <w:rPr>
                <w:rFonts w:eastAsia="標楷體"/>
                <w:sz w:val="22"/>
                <w:szCs w:val="22"/>
              </w:rPr>
              <w:t>科目</w:t>
            </w:r>
          </w:p>
        </w:tc>
        <w:tc>
          <w:tcPr>
            <w:tcW w:w="2002"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第一學習階段</w:t>
            </w:r>
          </w:p>
        </w:tc>
        <w:tc>
          <w:tcPr>
            <w:tcW w:w="1901"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第二學習階段</w:t>
            </w:r>
          </w:p>
        </w:tc>
        <w:tc>
          <w:tcPr>
            <w:tcW w:w="1902"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第三學習階段</w:t>
            </w:r>
          </w:p>
        </w:tc>
      </w:tr>
      <w:tr w:rsidR="00182017" w:rsidRPr="004306F7" w:rsidTr="004306F7">
        <w:trPr>
          <w:trHeight w:val="510"/>
          <w:jc w:val="center"/>
        </w:trPr>
        <w:tc>
          <w:tcPr>
            <w:tcW w:w="4112" w:type="dxa"/>
            <w:gridSpan w:val="4"/>
            <w:vMerge/>
            <w:tcBorders>
              <w:tl2br w:val="single" w:sz="4" w:space="0" w:color="auto"/>
            </w:tcBorders>
            <w:vAlign w:val="center"/>
          </w:tcPr>
          <w:p w:rsidR="00182017" w:rsidRPr="004306F7" w:rsidRDefault="00182017" w:rsidP="00182017">
            <w:pPr>
              <w:jc w:val="center"/>
              <w:rPr>
                <w:rFonts w:eastAsia="標楷體"/>
                <w:sz w:val="22"/>
                <w:szCs w:val="22"/>
              </w:rPr>
            </w:pPr>
          </w:p>
        </w:tc>
        <w:tc>
          <w:tcPr>
            <w:tcW w:w="1051" w:type="dxa"/>
            <w:shd w:val="clear" w:color="auto" w:fill="BFBFBF" w:themeFill="background1" w:themeFillShade="BF"/>
            <w:vAlign w:val="center"/>
          </w:tcPr>
          <w:p w:rsidR="00182017" w:rsidRPr="004306F7" w:rsidRDefault="00182017" w:rsidP="00182017">
            <w:pPr>
              <w:jc w:val="center"/>
              <w:rPr>
                <w:rFonts w:eastAsia="標楷體"/>
                <w:sz w:val="22"/>
                <w:szCs w:val="22"/>
              </w:rPr>
            </w:pPr>
            <w:r w:rsidRPr="004306F7">
              <w:rPr>
                <w:rFonts w:eastAsia="標楷體"/>
                <w:sz w:val="22"/>
                <w:szCs w:val="22"/>
              </w:rPr>
              <w:t>一年級</w:t>
            </w: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r w:rsidRPr="004306F7">
              <w:rPr>
                <w:rFonts w:eastAsia="標楷體"/>
                <w:sz w:val="22"/>
                <w:szCs w:val="22"/>
              </w:rPr>
              <w:t>二年級</w:t>
            </w: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r w:rsidRPr="004306F7">
              <w:rPr>
                <w:rFonts w:eastAsia="標楷體"/>
                <w:sz w:val="22"/>
                <w:szCs w:val="22"/>
              </w:rPr>
              <w:t>三年級</w:t>
            </w:r>
          </w:p>
        </w:tc>
        <w:tc>
          <w:tcPr>
            <w:tcW w:w="950" w:type="dxa"/>
            <w:shd w:val="clear" w:color="auto" w:fill="BFBFBF" w:themeFill="background1" w:themeFillShade="BF"/>
            <w:vAlign w:val="center"/>
          </w:tcPr>
          <w:p w:rsidR="00182017" w:rsidRPr="004306F7" w:rsidRDefault="00182017" w:rsidP="00182017">
            <w:pPr>
              <w:jc w:val="center"/>
              <w:rPr>
                <w:rFonts w:eastAsia="標楷體"/>
                <w:sz w:val="22"/>
                <w:szCs w:val="22"/>
              </w:rPr>
            </w:pPr>
            <w:r w:rsidRPr="004306F7">
              <w:rPr>
                <w:rFonts w:eastAsia="標楷體"/>
                <w:sz w:val="22"/>
                <w:szCs w:val="22"/>
              </w:rPr>
              <w:t>四年級</w:t>
            </w:r>
          </w:p>
        </w:tc>
        <w:tc>
          <w:tcPr>
            <w:tcW w:w="951"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五年級</w:t>
            </w:r>
          </w:p>
        </w:tc>
        <w:tc>
          <w:tcPr>
            <w:tcW w:w="951"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六年級</w:t>
            </w:r>
          </w:p>
        </w:tc>
      </w:tr>
      <w:tr w:rsidR="00182017" w:rsidRPr="004306F7" w:rsidTr="004306F7">
        <w:trPr>
          <w:trHeight w:val="510"/>
          <w:jc w:val="center"/>
        </w:trPr>
        <w:tc>
          <w:tcPr>
            <w:tcW w:w="4112" w:type="dxa"/>
            <w:gridSpan w:val="4"/>
            <w:vMerge/>
            <w:tcBorders>
              <w:tl2br w:val="single" w:sz="4" w:space="0" w:color="auto"/>
            </w:tcBorders>
            <w:vAlign w:val="center"/>
          </w:tcPr>
          <w:p w:rsidR="00182017" w:rsidRPr="004306F7" w:rsidRDefault="00182017" w:rsidP="00182017">
            <w:pPr>
              <w:jc w:val="center"/>
              <w:rPr>
                <w:rFonts w:eastAsia="標楷體"/>
                <w:sz w:val="22"/>
                <w:szCs w:val="22"/>
              </w:rPr>
            </w:pPr>
          </w:p>
        </w:tc>
        <w:tc>
          <w:tcPr>
            <w:tcW w:w="1051" w:type="dxa"/>
            <w:shd w:val="clear" w:color="auto" w:fill="BFBFBF" w:themeFill="background1" w:themeFillShade="BF"/>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c>
          <w:tcPr>
            <w:tcW w:w="950" w:type="dxa"/>
            <w:shd w:val="clear" w:color="auto" w:fill="BFBFBF" w:themeFill="background1" w:themeFillShade="BF"/>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c>
          <w:tcPr>
            <w:tcW w:w="951"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c>
          <w:tcPr>
            <w:tcW w:w="951" w:type="dxa"/>
            <w:shd w:val="clear" w:color="auto" w:fill="FFFFFF" w:themeFill="background1"/>
            <w:vAlign w:val="center"/>
          </w:tcPr>
          <w:p w:rsidR="00182017" w:rsidRPr="004306F7" w:rsidRDefault="00182017" w:rsidP="00182017">
            <w:pPr>
              <w:jc w:val="center"/>
              <w:rPr>
                <w:rFonts w:eastAsia="標楷體"/>
                <w:sz w:val="22"/>
                <w:szCs w:val="22"/>
              </w:rPr>
            </w:pPr>
            <w:r w:rsidRPr="004306F7">
              <w:rPr>
                <w:rFonts w:eastAsia="標楷體"/>
                <w:sz w:val="22"/>
                <w:szCs w:val="22"/>
              </w:rPr>
              <w:t>節數</w:t>
            </w:r>
          </w:p>
        </w:tc>
      </w:tr>
      <w:tr w:rsidR="00182017" w:rsidRPr="004306F7" w:rsidTr="004306F7">
        <w:trPr>
          <w:trHeight w:val="510"/>
          <w:jc w:val="center"/>
        </w:trPr>
        <w:tc>
          <w:tcPr>
            <w:tcW w:w="849" w:type="dxa"/>
            <w:vMerge w:val="restart"/>
            <w:vAlign w:val="center"/>
          </w:tcPr>
          <w:p w:rsidR="00182017" w:rsidRPr="004306F7" w:rsidRDefault="00182017" w:rsidP="00182017">
            <w:pPr>
              <w:jc w:val="center"/>
              <w:rPr>
                <w:rFonts w:eastAsia="標楷體"/>
                <w:sz w:val="22"/>
                <w:szCs w:val="22"/>
              </w:rPr>
            </w:pPr>
            <w:r w:rsidRPr="004306F7">
              <w:rPr>
                <w:rFonts w:eastAsia="標楷體"/>
                <w:sz w:val="22"/>
                <w:szCs w:val="22"/>
              </w:rPr>
              <w:t>領域</w:t>
            </w:r>
          </w:p>
          <w:p w:rsidR="00182017" w:rsidRPr="004306F7" w:rsidRDefault="00182017" w:rsidP="00182017">
            <w:pPr>
              <w:jc w:val="center"/>
              <w:rPr>
                <w:rFonts w:eastAsia="標楷體"/>
                <w:sz w:val="22"/>
                <w:szCs w:val="22"/>
              </w:rPr>
            </w:pPr>
            <w:r w:rsidRPr="004306F7">
              <w:rPr>
                <w:rFonts w:eastAsia="標楷體"/>
                <w:sz w:val="22"/>
                <w:szCs w:val="22"/>
              </w:rPr>
              <w:t>學習</w:t>
            </w:r>
          </w:p>
          <w:p w:rsidR="00182017" w:rsidRPr="004306F7" w:rsidRDefault="00182017" w:rsidP="00182017">
            <w:pPr>
              <w:jc w:val="center"/>
              <w:rPr>
                <w:rFonts w:eastAsia="標楷體"/>
                <w:sz w:val="22"/>
                <w:szCs w:val="22"/>
              </w:rPr>
            </w:pPr>
            <w:r w:rsidRPr="004306F7">
              <w:rPr>
                <w:rFonts w:eastAsia="標楷體"/>
                <w:sz w:val="22"/>
                <w:szCs w:val="22"/>
              </w:rPr>
              <w:t>節數</w:t>
            </w:r>
          </w:p>
        </w:tc>
        <w:tc>
          <w:tcPr>
            <w:tcW w:w="993" w:type="dxa"/>
            <w:vMerge w:val="restart"/>
            <w:vAlign w:val="center"/>
          </w:tcPr>
          <w:p w:rsidR="00182017" w:rsidRPr="004306F7" w:rsidRDefault="00182017" w:rsidP="00182017">
            <w:pPr>
              <w:jc w:val="center"/>
              <w:rPr>
                <w:rFonts w:eastAsia="標楷體"/>
                <w:sz w:val="22"/>
                <w:szCs w:val="22"/>
              </w:rPr>
            </w:pPr>
            <w:r w:rsidRPr="004306F7">
              <w:rPr>
                <w:rFonts w:eastAsia="標楷體"/>
                <w:sz w:val="22"/>
                <w:szCs w:val="22"/>
              </w:rPr>
              <w:t>語</w:t>
            </w:r>
          </w:p>
          <w:p w:rsidR="00182017" w:rsidRPr="004306F7" w:rsidRDefault="00182017" w:rsidP="00182017">
            <w:pPr>
              <w:jc w:val="center"/>
              <w:rPr>
                <w:rFonts w:eastAsia="標楷體"/>
                <w:sz w:val="22"/>
                <w:szCs w:val="22"/>
              </w:rPr>
            </w:pPr>
            <w:r w:rsidRPr="004306F7">
              <w:rPr>
                <w:rFonts w:eastAsia="標楷體"/>
                <w:sz w:val="22"/>
                <w:szCs w:val="22"/>
              </w:rPr>
              <w:t>文</w:t>
            </w:r>
          </w:p>
        </w:tc>
        <w:tc>
          <w:tcPr>
            <w:tcW w:w="2270"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國語文</w:t>
            </w:r>
          </w:p>
        </w:tc>
        <w:tc>
          <w:tcPr>
            <w:tcW w:w="10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0"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FFFFFF" w:themeFill="background1"/>
            <w:vAlign w:val="center"/>
          </w:tcPr>
          <w:p w:rsidR="00182017" w:rsidRPr="004306F7" w:rsidRDefault="00980A8D" w:rsidP="00182017">
            <w:pPr>
              <w:jc w:val="center"/>
              <w:rPr>
                <w:rFonts w:eastAsia="標楷體"/>
                <w:sz w:val="22"/>
                <w:szCs w:val="22"/>
              </w:rPr>
            </w:pPr>
            <w:r>
              <w:rPr>
                <w:rFonts w:eastAsia="標楷體" w:hint="eastAsia"/>
                <w:sz w:val="22"/>
                <w:szCs w:val="22"/>
              </w:rPr>
              <w:t>5</w:t>
            </w:r>
          </w:p>
        </w:tc>
        <w:tc>
          <w:tcPr>
            <w:tcW w:w="951" w:type="dxa"/>
            <w:shd w:val="clear" w:color="auto" w:fill="FFFFFF" w:themeFill="background1"/>
            <w:vAlign w:val="center"/>
          </w:tcPr>
          <w:p w:rsidR="00182017" w:rsidRPr="004306F7" w:rsidRDefault="00980A8D" w:rsidP="00182017">
            <w:pPr>
              <w:jc w:val="center"/>
              <w:rPr>
                <w:rFonts w:eastAsia="標楷體"/>
                <w:sz w:val="22"/>
                <w:szCs w:val="22"/>
              </w:rPr>
            </w:pPr>
            <w:r>
              <w:rPr>
                <w:rFonts w:eastAsia="標楷體" w:hint="eastAsia"/>
                <w:sz w:val="22"/>
                <w:szCs w:val="22"/>
              </w:rPr>
              <w:t>5</w:t>
            </w:r>
          </w:p>
        </w:tc>
      </w:tr>
      <w:tr w:rsidR="00182017" w:rsidRPr="004306F7" w:rsidTr="004306F7">
        <w:trPr>
          <w:trHeight w:val="510"/>
          <w:jc w:val="center"/>
        </w:trPr>
        <w:tc>
          <w:tcPr>
            <w:tcW w:w="849" w:type="dxa"/>
            <w:vMerge/>
            <w:vAlign w:val="center"/>
          </w:tcPr>
          <w:p w:rsidR="00182017" w:rsidRPr="004306F7" w:rsidRDefault="00182017" w:rsidP="00182017">
            <w:pPr>
              <w:jc w:val="center"/>
              <w:rPr>
                <w:rFonts w:eastAsia="標楷體"/>
                <w:sz w:val="22"/>
                <w:szCs w:val="22"/>
              </w:rPr>
            </w:pPr>
          </w:p>
        </w:tc>
        <w:tc>
          <w:tcPr>
            <w:tcW w:w="993" w:type="dxa"/>
            <w:vMerge/>
            <w:vAlign w:val="center"/>
          </w:tcPr>
          <w:p w:rsidR="00182017" w:rsidRPr="004306F7" w:rsidRDefault="00182017" w:rsidP="00182017">
            <w:pPr>
              <w:jc w:val="center"/>
              <w:rPr>
                <w:rFonts w:eastAsia="標楷體"/>
                <w:sz w:val="22"/>
                <w:szCs w:val="22"/>
              </w:rPr>
            </w:pPr>
          </w:p>
        </w:tc>
        <w:tc>
          <w:tcPr>
            <w:tcW w:w="2270"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本土語文</w:t>
            </w:r>
          </w:p>
        </w:tc>
        <w:tc>
          <w:tcPr>
            <w:tcW w:w="1051" w:type="dxa"/>
            <w:tcBorders>
              <w:bottom w:val="single" w:sz="4" w:space="0" w:color="auto"/>
            </w:tcBorders>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tcBorders>
              <w:bottom w:val="single" w:sz="4" w:space="0" w:color="auto"/>
            </w:tcBorders>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0"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FFFFFF" w:themeFill="background1"/>
            <w:vAlign w:val="center"/>
          </w:tcPr>
          <w:p w:rsidR="00182017" w:rsidRPr="004306F7" w:rsidRDefault="00980A8D" w:rsidP="00182017">
            <w:pPr>
              <w:jc w:val="center"/>
              <w:rPr>
                <w:rFonts w:eastAsia="標楷體"/>
                <w:sz w:val="22"/>
                <w:szCs w:val="22"/>
              </w:rPr>
            </w:pPr>
            <w:r>
              <w:rPr>
                <w:rFonts w:eastAsia="標楷體" w:hint="eastAsia"/>
                <w:sz w:val="22"/>
                <w:szCs w:val="22"/>
              </w:rPr>
              <w:t>1</w:t>
            </w:r>
          </w:p>
        </w:tc>
        <w:tc>
          <w:tcPr>
            <w:tcW w:w="951" w:type="dxa"/>
            <w:shd w:val="clear" w:color="auto" w:fill="FFFFFF" w:themeFill="background1"/>
            <w:vAlign w:val="center"/>
          </w:tcPr>
          <w:p w:rsidR="00182017" w:rsidRPr="004306F7" w:rsidRDefault="00980A8D" w:rsidP="00182017">
            <w:pPr>
              <w:jc w:val="center"/>
              <w:rPr>
                <w:rFonts w:eastAsia="標楷體"/>
                <w:sz w:val="22"/>
                <w:szCs w:val="22"/>
              </w:rPr>
            </w:pPr>
            <w:r>
              <w:rPr>
                <w:rFonts w:eastAsia="標楷體" w:hint="eastAsia"/>
                <w:sz w:val="22"/>
                <w:szCs w:val="22"/>
              </w:rPr>
              <w:t>1</w:t>
            </w:r>
          </w:p>
        </w:tc>
      </w:tr>
      <w:tr w:rsidR="00182017" w:rsidRPr="004306F7" w:rsidTr="004306F7">
        <w:trPr>
          <w:trHeight w:val="510"/>
          <w:jc w:val="center"/>
        </w:trPr>
        <w:tc>
          <w:tcPr>
            <w:tcW w:w="849" w:type="dxa"/>
            <w:vMerge/>
            <w:vAlign w:val="center"/>
          </w:tcPr>
          <w:p w:rsidR="00182017" w:rsidRPr="004306F7" w:rsidRDefault="00182017" w:rsidP="00182017">
            <w:pPr>
              <w:jc w:val="center"/>
              <w:rPr>
                <w:rFonts w:eastAsia="標楷體"/>
                <w:sz w:val="22"/>
                <w:szCs w:val="22"/>
              </w:rPr>
            </w:pPr>
          </w:p>
        </w:tc>
        <w:tc>
          <w:tcPr>
            <w:tcW w:w="993" w:type="dxa"/>
            <w:vMerge/>
            <w:vAlign w:val="center"/>
          </w:tcPr>
          <w:p w:rsidR="00182017" w:rsidRPr="004306F7" w:rsidRDefault="00182017" w:rsidP="00182017">
            <w:pPr>
              <w:jc w:val="center"/>
              <w:rPr>
                <w:rFonts w:eastAsia="標楷體"/>
                <w:sz w:val="22"/>
                <w:szCs w:val="22"/>
              </w:rPr>
            </w:pPr>
          </w:p>
        </w:tc>
        <w:tc>
          <w:tcPr>
            <w:tcW w:w="2270" w:type="dxa"/>
            <w:gridSpan w:val="2"/>
            <w:vAlign w:val="center"/>
          </w:tcPr>
          <w:p w:rsidR="00182017" w:rsidRPr="004306F7" w:rsidRDefault="00182017" w:rsidP="00182017">
            <w:pPr>
              <w:jc w:val="center"/>
              <w:rPr>
                <w:rFonts w:eastAsia="標楷體"/>
                <w:sz w:val="22"/>
                <w:szCs w:val="22"/>
              </w:rPr>
            </w:pPr>
            <w:r w:rsidRPr="004306F7">
              <w:rPr>
                <w:rFonts w:eastAsia="標楷體"/>
                <w:sz w:val="22"/>
                <w:szCs w:val="22"/>
              </w:rPr>
              <w:t>英語文</w:t>
            </w:r>
          </w:p>
        </w:tc>
        <w:tc>
          <w:tcPr>
            <w:tcW w:w="1051" w:type="dxa"/>
            <w:tcBorders>
              <w:tr2bl w:val="single" w:sz="4" w:space="0" w:color="auto"/>
            </w:tcBorders>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tcBorders>
              <w:tr2bl w:val="single" w:sz="4" w:space="0" w:color="auto"/>
            </w:tcBorders>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0"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FFFFFF" w:themeFill="background1"/>
            <w:vAlign w:val="center"/>
          </w:tcPr>
          <w:p w:rsidR="00182017" w:rsidRPr="004306F7" w:rsidRDefault="00980A8D" w:rsidP="00182017">
            <w:pPr>
              <w:jc w:val="center"/>
              <w:rPr>
                <w:rFonts w:eastAsia="標楷體"/>
                <w:sz w:val="22"/>
                <w:szCs w:val="22"/>
              </w:rPr>
            </w:pPr>
            <w:r>
              <w:rPr>
                <w:rFonts w:eastAsia="標楷體" w:hint="eastAsia"/>
                <w:sz w:val="22"/>
                <w:szCs w:val="22"/>
              </w:rPr>
              <w:t>2</w:t>
            </w:r>
          </w:p>
        </w:tc>
        <w:tc>
          <w:tcPr>
            <w:tcW w:w="951" w:type="dxa"/>
            <w:shd w:val="clear" w:color="auto" w:fill="FFFFFF" w:themeFill="background1"/>
            <w:vAlign w:val="center"/>
          </w:tcPr>
          <w:p w:rsidR="00182017" w:rsidRPr="004306F7" w:rsidRDefault="00980A8D" w:rsidP="00182017">
            <w:pPr>
              <w:jc w:val="center"/>
              <w:rPr>
                <w:rFonts w:eastAsia="標楷體"/>
                <w:sz w:val="22"/>
                <w:szCs w:val="22"/>
              </w:rPr>
            </w:pPr>
            <w:r>
              <w:rPr>
                <w:rFonts w:eastAsia="標楷體" w:hint="eastAsia"/>
                <w:sz w:val="22"/>
                <w:szCs w:val="22"/>
              </w:rPr>
              <w:t>2</w:t>
            </w:r>
          </w:p>
        </w:tc>
      </w:tr>
      <w:tr w:rsidR="00182017" w:rsidRPr="004306F7" w:rsidTr="004306F7">
        <w:trPr>
          <w:trHeight w:val="510"/>
          <w:jc w:val="center"/>
        </w:trPr>
        <w:tc>
          <w:tcPr>
            <w:tcW w:w="849" w:type="dxa"/>
            <w:vMerge/>
            <w:vAlign w:val="center"/>
          </w:tcPr>
          <w:p w:rsidR="00182017" w:rsidRPr="004306F7" w:rsidRDefault="00182017" w:rsidP="00182017">
            <w:pPr>
              <w:jc w:val="center"/>
              <w:rPr>
                <w:rFonts w:eastAsia="標楷體"/>
                <w:sz w:val="22"/>
                <w:szCs w:val="22"/>
              </w:rPr>
            </w:pPr>
          </w:p>
        </w:tc>
        <w:tc>
          <w:tcPr>
            <w:tcW w:w="3263" w:type="dxa"/>
            <w:gridSpan w:val="3"/>
            <w:vAlign w:val="center"/>
          </w:tcPr>
          <w:p w:rsidR="00182017" w:rsidRPr="004306F7" w:rsidRDefault="00182017" w:rsidP="00182017">
            <w:pPr>
              <w:jc w:val="center"/>
              <w:rPr>
                <w:rFonts w:eastAsia="標楷體"/>
                <w:sz w:val="22"/>
                <w:szCs w:val="22"/>
              </w:rPr>
            </w:pPr>
            <w:r w:rsidRPr="004306F7">
              <w:rPr>
                <w:rFonts w:eastAsia="標楷體"/>
                <w:sz w:val="22"/>
                <w:szCs w:val="22"/>
              </w:rPr>
              <w:t>數學</w:t>
            </w:r>
          </w:p>
        </w:tc>
        <w:tc>
          <w:tcPr>
            <w:tcW w:w="10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0"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FFFFFF" w:themeFill="background1"/>
            <w:vAlign w:val="center"/>
          </w:tcPr>
          <w:p w:rsidR="00182017" w:rsidRPr="004306F7" w:rsidRDefault="00980A8D" w:rsidP="00182017">
            <w:pPr>
              <w:jc w:val="center"/>
              <w:rPr>
                <w:rFonts w:eastAsia="標楷體"/>
                <w:sz w:val="22"/>
                <w:szCs w:val="22"/>
              </w:rPr>
            </w:pPr>
            <w:r>
              <w:rPr>
                <w:rFonts w:eastAsia="標楷體" w:hint="eastAsia"/>
                <w:sz w:val="22"/>
                <w:szCs w:val="22"/>
              </w:rPr>
              <w:t>4</w:t>
            </w:r>
          </w:p>
        </w:tc>
        <w:tc>
          <w:tcPr>
            <w:tcW w:w="951" w:type="dxa"/>
            <w:shd w:val="clear" w:color="auto" w:fill="FFFFFF" w:themeFill="background1"/>
            <w:vAlign w:val="center"/>
          </w:tcPr>
          <w:p w:rsidR="00182017" w:rsidRPr="004306F7" w:rsidRDefault="00980A8D" w:rsidP="00182017">
            <w:pPr>
              <w:jc w:val="center"/>
              <w:rPr>
                <w:rFonts w:eastAsia="標楷體"/>
                <w:sz w:val="22"/>
                <w:szCs w:val="22"/>
              </w:rPr>
            </w:pPr>
            <w:r>
              <w:rPr>
                <w:rFonts w:eastAsia="標楷體" w:hint="eastAsia"/>
                <w:sz w:val="22"/>
                <w:szCs w:val="22"/>
              </w:rPr>
              <w:t>4</w:t>
            </w:r>
          </w:p>
        </w:tc>
      </w:tr>
      <w:tr w:rsidR="00994FED" w:rsidRPr="004306F7" w:rsidTr="004306F7">
        <w:trPr>
          <w:trHeight w:val="510"/>
          <w:jc w:val="center"/>
        </w:trPr>
        <w:tc>
          <w:tcPr>
            <w:tcW w:w="849" w:type="dxa"/>
            <w:vMerge/>
            <w:vAlign w:val="center"/>
          </w:tcPr>
          <w:p w:rsidR="00994FED" w:rsidRPr="004306F7" w:rsidRDefault="00994FED" w:rsidP="00182017">
            <w:pPr>
              <w:jc w:val="center"/>
              <w:rPr>
                <w:rFonts w:eastAsia="標楷體"/>
                <w:sz w:val="22"/>
                <w:szCs w:val="22"/>
              </w:rPr>
            </w:pPr>
          </w:p>
        </w:tc>
        <w:tc>
          <w:tcPr>
            <w:tcW w:w="993" w:type="dxa"/>
            <w:vMerge w:val="restart"/>
            <w:vAlign w:val="center"/>
          </w:tcPr>
          <w:p w:rsidR="00994FED" w:rsidRPr="004306F7" w:rsidRDefault="00994FED" w:rsidP="00182017">
            <w:pPr>
              <w:jc w:val="center"/>
              <w:rPr>
                <w:rFonts w:eastAsia="標楷體"/>
                <w:sz w:val="22"/>
                <w:szCs w:val="22"/>
              </w:rPr>
            </w:pPr>
            <w:r w:rsidRPr="004306F7">
              <w:rPr>
                <w:rFonts w:eastAsia="標楷體"/>
                <w:sz w:val="22"/>
                <w:szCs w:val="22"/>
              </w:rPr>
              <w:t>生活</w:t>
            </w:r>
          </w:p>
          <w:p w:rsidR="00994FED" w:rsidRPr="004306F7" w:rsidRDefault="00994FED" w:rsidP="00182017">
            <w:pPr>
              <w:jc w:val="center"/>
              <w:rPr>
                <w:rFonts w:eastAsia="標楷體"/>
                <w:sz w:val="22"/>
                <w:szCs w:val="22"/>
              </w:rPr>
            </w:pPr>
            <w:r w:rsidRPr="004306F7">
              <w:rPr>
                <w:rFonts w:eastAsia="標楷體"/>
                <w:sz w:val="22"/>
                <w:szCs w:val="22"/>
              </w:rPr>
              <w:t>課程</w:t>
            </w:r>
          </w:p>
        </w:tc>
        <w:tc>
          <w:tcPr>
            <w:tcW w:w="2270" w:type="dxa"/>
            <w:gridSpan w:val="2"/>
            <w:vAlign w:val="center"/>
          </w:tcPr>
          <w:p w:rsidR="00994FED" w:rsidRPr="004306F7" w:rsidRDefault="00994FED" w:rsidP="00182017">
            <w:pPr>
              <w:jc w:val="center"/>
              <w:rPr>
                <w:rFonts w:eastAsia="標楷體"/>
                <w:sz w:val="22"/>
                <w:szCs w:val="22"/>
              </w:rPr>
            </w:pPr>
            <w:r w:rsidRPr="004306F7">
              <w:rPr>
                <w:rFonts w:eastAsia="標楷體"/>
                <w:sz w:val="22"/>
                <w:szCs w:val="22"/>
              </w:rPr>
              <w:t>社會</w:t>
            </w:r>
          </w:p>
        </w:tc>
        <w:tc>
          <w:tcPr>
            <w:tcW w:w="1051" w:type="dxa"/>
            <w:vMerge w:val="restart"/>
            <w:shd w:val="clear" w:color="auto" w:fill="BFBFBF" w:themeFill="background1" w:themeFillShade="BF"/>
            <w:vAlign w:val="center"/>
          </w:tcPr>
          <w:p w:rsidR="00994FED" w:rsidRPr="004306F7" w:rsidRDefault="00994FED" w:rsidP="00182017">
            <w:pPr>
              <w:jc w:val="center"/>
              <w:rPr>
                <w:rFonts w:eastAsia="標楷體"/>
                <w:sz w:val="22"/>
                <w:szCs w:val="22"/>
              </w:rPr>
            </w:pPr>
          </w:p>
        </w:tc>
        <w:tc>
          <w:tcPr>
            <w:tcW w:w="951" w:type="dxa"/>
            <w:vMerge w:val="restart"/>
            <w:shd w:val="clear" w:color="auto" w:fill="BFBFBF" w:themeFill="background1" w:themeFillShade="BF"/>
            <w:vAlign w:val="center"/>
          </w:tcPr>
          <w:p w:rsidR="00994FED" w:rsidRPr="004306F7" w:rsidRDefault="00994FED" w:rsidP="00182017">
            <w:pPr>
              <w:jc w:val="center"/>
              <w:rPr>
                <w:rFonts w:eastAsia="標楷體"/>
                <w:sz w:val="22"/>
                <w:szCs w:val="22"/>
              </w:rPr>
            </w:pPr>
          </w:p>
        </w:tc>
        <w:tc>
          <w:tcPr>
            <w:tcW w:w="951" w:type="dxa"/>
            <w:shd w:val="clear" w:color="auto" w:fill="BFBFBF" w:themeFill="background1" w:themeFillShade="BF"/>
            <w:vAlign w:val="center"/>
          </w:tcPr>
          <w:p w:rsidR="00994FED" w:rsidRPr="004306F7" w:rsidRDefault="00994FED" w:rsidP="00182017">
            <w:pPr>
              <w:jc w:val="center"/>
              <w:rPr>
                <w:rFonts w:eastAsia="標楷體"/>
                <w:sz w:val="22"/>
                <w:szCs w:val="22"/>
              </w:rPr>
            </w:pPr>
          </w:p>
        </w:tc>
        <w:tc>
          <w:tcPr>
            <w:tcW w:w="950" w:type="dxa"/>
            <w:shd w:val="clear" w:color="auto" w:fill="BFBFBF" w:themeFill="background1" w:themeFillShade="BF"/>
            <w:vAlign w:val="center"/>
          </w:tcPr>
          <w:p w:rsidR="00994FED" w:rsidRPr="004306F7" w:rsidRDefault="00994FED" w:rsidP="00182017">
            <w:pPr>
              <w:jc w:val="center"/>
              <w:rPr>
                <w:rFonts w:eastAsia="標楷體"/>
                <w:sz w:val="22"/>
                <w:szCs w:val="22"/>
              </w:rPr>
            </w:pPr>
          </w:p>
        </w:tc>
        <w:tc>
          <w:tcPr>
            <w:tcW w:w="951" w:type="dxa"/>
            <w:shd w:val="clear" w:color="auto" w:fill="FFFFFF" w:themeFill="background1"/>
            <w:vAlign w:val="center"/>
          </w:tcPr>
          <w:p w:rsidR="00994FED" w:rsidRPr="004306F7" w:rsidRDefault="00980A8D" w:rsidP="00182017">
            <w:pPr>
              <w:jc w:val="center"/>
              <w:rPr>
                <w:rFonts w:eastAsia="標楷體"/>
                <w:sz w:val="22"/>
                <w:szCs w:val="22"/>
              </w:rPr>
            </w:pPr>
            <w:r>
              <w:rPr>
                <w:rFonts w:eastAsia="標楷體" w:hint="eastAsia"/>
                <w:sz w:val="22"/>
                <w:szCs w:val="22"/>
              </w:rPr>
              <w:t>3</w:t>
            </w:r>
          </w:p>
        </w:tc>
        <w:tc>
          <w:tcPr>
            <w:tcW w:w="951" w:type="dxa"/>
            <w:shd w:val="clear" w:color="auto" w:fill="FFFFFF" w:themeFill="background1"/>
            <w:vAlign w:val="center"/>
          </w:tcPr>
          <w:p w:rsidR="00994FED" w:rsidRPr="004306F7" w:rsidRDefault="00980A8D" w:rsidP="00182017">
            <w:pPr>
              <w:jc w:val="center"/>
              <w:rPr>
                <w:rFonts w:eastAsia="標楷體"/>
                <w:sz w:val="22"/>
                <w:szCs w:val="22"/>
              </w:rPr>
            </w:pPr>
            <w:r>
              <w:rPr>
                <w:rFonts w:eastAsia="標楷體" w:hint="eastAsia"/>
                <w:sz w:val="22"/>
                <w:szCs w:val="22"/>
              </w:rPr>
              <w:t>3</w:t>
            </w:r>
          </w:p>
        </w:tc>
      </w:tr>
      <w:tr w:rsidR="00994FED" w:rsidRPr="004306F7" w:rsidTr="004306F7">
        <w:trPr>
          <w:trHeight w:val="510"/>
          <w:jc w:val="center"/>
        </w:trPr>
        <w:tc>
          <w:tcPr>
            <w:tcW w:w="849" w:type="dxa"/>
            <w:vMerge/>
            <w:vAlign w:val="center"/>
          </w:tcPr>
          <w:p w:rsidR="00994FED" w:rsidRPr="004306F7" w:rsidRDefault="00994FED" w:rsidP="00182017">
            <w:pPr>
              <w:jc w:val="center"/>
              <w:rPr>
                <w:rFonts w:eastAsia="標楷體"/>
                <w:sz w:val="22"/>
                <w:szCs w:val="22"/>
              </w:rPr>
            </w:pPr>
          </w:p>
        </w:tc>
        <w:tc>
          <w:tcPr>
            <w:tcW w:w="993" w:type="dxa"/>
            <w:vMerge/>
            <w:vAlign w:val="center"/>
          </w:tcPr>
          <w:p w:rsidR="00994FED" w:rsidRPr="004306F7" w:rsidRDefault="00994FED" w:rsidP="00182017">
            <w:pPr>
              <w:jc w:val="center"/>
              <w:rPr>
                <w:rFonts w:eastAsia="標楷體"/>
                <w:sz w:val="22"/>
                <w:szCs w:val="22"/>
              </w:rPr>
            </w:pPr>
          </w:p>
        </w:tc>
        <w:tc>
          <w:tcPr>
            <w:tcW w:w="2270" w:type="dxa"/>
            <w:gridSpan w:val="2"/>
            <w:vAlign w:val="center"/>
          </w:tcPr>
          <w:p w:rsidR="00994FED" w:rsidRPr="004306F7" w:rsidRDefault="00994FED" w:rsidP="00182017">
            <w:pPr>
              <w:jc w:val="center"/>
              <w:rPr>
                <w:rFonts w:eastAsia="標楷體"/>
                <w:sz w:val="22"/>
                <w:szCs w:val="22"/>
              </w:rPr>
            </w:pPr>
            <w:r w:rsidRPr="004306F7">
              <w:rPr>
                <w:rFonts w:eastAsia="標楷體"/>
                <w:sz w:val="22"/>
                <w:szCs w:val="22"/>
              </w:rPr>
              <w:t>自然與生活科技</w:t>
            </w:r>
          </w:p>
        </w:tc>
        <w:tc>
          <w:tcPr>
            <w:tcW w:w="1051" w:type="dxa"/>
            <w:vMerge/>
            <w:shd w:val="clear" w:color="auto" w:fill="BFBFBF" w:themeFill="background1" w:themeFillShade="BF"/>
            <w:vAlign w:val="center"/>
          </w:tcPr>
          <w:p w:rsidR="00994FED" w:rsidRPr="004306F7" w:rsidRDefault="00994FED" w:rsidP="00182017">
            <w:pPr>
              <w:jc w:val="center"/>
              <w:rPr>
                <w:rFonts w:eastAsia="標楷體"/>
                <w:sz w:val="22"/>
                <w:szCs w:val="22"/>
              </w:rPr>
            </w:pPr>
          </w:p>
        </w:tc>
        <w:tc>
          <w:tcPr>
            <w:tcW w:w="951" w:type="dxa"/>
            <w:vMerge/>
            <w:shd w:val="clear" w:color="auto" w:fill="BFBFBF" w:themeFill="background1" w:themeFillShade="BF"/>
            <w:vAlign w:val="center"/>
          </w:tcPr>
          <w:p w:rsidR="00994FED" w:rsidRPr="004306F7" w:rsidRDefault="00994FED" w:rsidP="00182017">
            <w:pPr>
              <w:jc w:val="center"/>
              <w:rPr>
                <w:rFonts w:eastAsia="標楷體"/>
                <w:sz w:val="22"/>
                <w:szCs w:val="22"/>
              </w:rPr>
            </w:pPr>
          </w:p>
        </w:tc>
        <w:tc>
          <w:tcPr>
            <w:tcW w:w="951" w:type="dxa"/>
            <w:shd w:val="clear" w:color="auto" w:fill="BFBFBF" w:themeFill="background1" w:themeFillShade="BF"/>
            <w:vAlign w:val="center"/>
          </w:tcPr>
          <w:p w:rsidR="00994FED" w:rsidRPr="004306F7" w:rsidRDefault="00994FED" w:rsidP="00182017">
            <w:pPr>
              <w:jc w:val="center"/>
              <w:rPr>
                <w:rFonts w:eastAsia="標楷體"/>
                <w:sz w:val="22"/>
                <w:szCs w:val="22"/>
              </w:rPr>
            </w:pPr>
          </w:p>
        </w:tc>
        <w:tc>
          <w:tcPr>
            <w:tcW w:w="950" w:type="dxa"/>
            <w:shd w:val="clear" w:color="auto" w:fill="BFBFBF" w:themeFill="background1" w:themeFillShade="BF"/>
            <w:vAlign w:val="center"/>
          </w:tcPr>
          <w:p w:rsidR="00994FED" w:rsidRPr="004306F7" w:rsidRDefault="00994FED" w:rsidP="00182017">
            <w:pPr>
              <w:jc w:val="center"/>
              <w:rPr>
                <w:rFonts w:eastAsia="標楷體"/>
                <w:sz w:val="22"/>
                <w:szCs w:val="22"/>
              </w:rPr>
            </w:pPr>
          </w:p>
        </w:tc>
        <w:tc>
          <w:tcPr>
            <w:tcW w:w="951" w:type="dxa"/>
            <w:shd w:val="clear" w:color="auto" w:fill="FFFFFF" w:themeFill="background1"/>
            <w:vAlign w:val="center"/>
          </w:tcPr>
          <w:p w:rsidR="00994FED" w:rsidRPr="004306F7" w:rsidRDefault="00980A8D" w:rsidP="00182017">
            <w:pPr>
              <w:jc w:val="center"/>
              <w:rPr>
                <w:rFonts w:eastAsia="標楷體"/>
                <w:sz w:val="22"/>
                <w:szCs w:val="22"/>
              </w:rPr>
            </w:pPr>
            <w:r>
              <w:rPr>
                <w:rFonts w:eastAsia="標楷體" w:hint="eastAsia"/>
                <w:sz w:val="22"/>
                <w:szCs w:val="22"/>
              </w:rPr>
              <w:t>3</w:t>
            </w:r>
          </w:p>
        </w:tc>
        <w:tc>
          <w:tcPr>
            <w:tcW w:w="951" w:type="dxa"/>
            <w:shd w:val="clear" w:color="auto" w:fill="FFFFFF" w:themeFill="background1"/>
            <w:vAlign w:val="center"/>
          </w:tcPr>
          <w:p w:rsidR="00994FED" w:rsidRPr="004306F7" w:rsidRDefault="00980A8D" w:rsidP="00182017">
            <w:pPr>
              <w:jc w:val="center"/>
              <w:rPr>
                <w:rFonts w:eastAsia="標楷體"/>
                <w:sz w:val="22"/>
                <w:szCs w:val="22"/>
              </w:rPr>
            </w:pPr>
            <w:r>
              <w:rPr>
                <w:rFonts w:eastAsia="標楷體" w:hint="eastAsia"/>
                <w:sz w:val="22"/>
                <w:szCs w:val="22"/>
              </w:rPr>
              <w:t>3</w:t>
            </w:r>
          </w:p>
        </w:tc>
      </w:tr>
      <w:tr w:rsidR="00994FED" w:rsidRPr="004306F7" w:rsidTr="004306F7">
        <w:trPr>
          <w:trHeight w:val="510"/>
          <w:jc w:val="center"/>
        </w:trPr>
        <w:tc>
          <w:tcPr>
            <w:tcW w:w="849" w:type="dxa"/>
            <w:vMerge/>
            <w:vAlign w:val="center"/>
          </w:tcPr>
          <w:p w:rsidR="00994FED" w:rsidRPr="004306F7" w:rsidRDefault="00994FED" w:rsidP="00182017">
            <w:pPr>
              <w:jc w:val="center"/>
              <w:rPr>
                <w:rFonts w:eastAsia="標楷體"/>
                <w:sz w:val="22"/>
                <w:szCs w:val="22"/>
              </w:rPr>
            </w:pPr>
          </w:p>
        </w:tc>
        <w:tc>
          <w:tcPr>
            <w:tcW w:w="993" w:type="dxa"/>
            <w:vMerge/>
            <w:vAlign w:val="center"/>
          </w:tcPr>
          <w:p w:rsidR="00994FED" w:rsidRPr="004306F7" w:rsidRDefault="00994FED" w:rsidP="00182017">
            <w:pPr>
              <w:jc w:val="center"/>
              <w:rPr>
                <w:rFonts w:eastAsia="標楷體"/>
                <w:sz w:val="22"/>
                <w:szCs w:val="22"/>
              </w:rPr>
            </w:pPr>
          </w:p>
        </w:tc>
        <w:tc>
          <w:tcPr>
            <w:tcW w:w="2270" w:type="dxa"/>
            <w:gridSpan w:val="2"/>
            <w:vAlign w:val="center"/>
          </w:tcPr>
          <w:p w:rsidR="00994FED" w:rsidRPr="004306F7" w:rsidRDefault="00994FED" w:rsidP="00182017">
            <w:pPr>
              <w:jc w:val="center"/>
              <w:rPr>
                <w:rFonts w:eastAsia="標楷體"/>
                <w:sz w:val="22"/>
                <w:szCs w:val="22"/>
              </w:rPr>
            </w:pPr>
            <w:r w:rsidRPr="004306F7">
              <w:rPr>
                <w:rFonts w:eastAsia="標楷體"/>
                <w:sz w:val="22"/>
                <w:szCs w:val="22"/>
              </w:rPr>
              <w:t>藝術與人文</w:t>
            </w:r>
          </w:p>
        </w:tc>
        <w:tc>
          <w:tcPr>
            <w:tcW w:w="1051" w:type="dxa"/>
            <w:vMerge/>
            <w:shd w:val="clear" w:color="auto" w:fill="BFBFBF" w:themeFill="background1" w:themeFillShade="BF"/>
            <w:vAlign w:val="center"/>
          </w:tcPr>
          <w:p w:rsidR="00994FED" w:rsidRPr="004306F7" w:rsidRDefault="00994FED" w:rsidP="00182017">
            <w:pPr>
              <w:jc w:val="center"/>
              <w:rPr>
                <w:rFonts w:eastAsia="標楷體"/>
                <w:sz w:val="22"/>
                <w:szCs w:val="22"/>
              </w:rPr>
            </w:pPr>
          </w:p>
        </w:tc>
        <w:tc>
          <w:tcPr>
            <w:tcW w:w="951" w:type="dxa"/>
            <w:vMerge/>
            <w:shd w:val="clear" w:color="auto" w:fill="BFBFBF" w:themeFill="background1" w:themeFillShade="BF"/>
            <w:vAlign w:val="center"/>
          </w:tcPr>
          <w:p w:rsidR="00994FED" w:rsidRPr="004306F7" w:rsidRDefault="00994FED" w:rsidP="00182017">
            <w:pPr>
              <w:jc w:val="center"/>
              <w:rPr>
                <w:rFonts w:eastAsia="標楷體"/>
                <w:sz w:val="22"/>
                <w:szCs w:val="22"/>
              </w:rPr>
            </w:pPr>
          </w:p>
        </w:tc>
        <w:tc>
          <w:tcPr>
            <w:tcW w:w="951" w:type="dxa"/>
            <w:shd w:val="clear" w:color="auto" w:fill="BFBFBF" w:themeFill="background1" w:themeFillShade="BF"/>
            <w:vAlign w:val="center"/>
          </w:tcPr>
          <w:p w:rsidR="00994FED" w:rsidRPr="004306F7" w:rsidRDefault="00994FED" w:rsidP="00182017">
            <w:pPr>
              <w:jc w:val="center"/>
              <w:rPr>
                <w:rFonts w:eastAsia="標楷體"/>
                <w:sz w:val="22"/>
                <w:szCs w:val="22"/>
              </w:rPr>
            </w:pPr>
          </w:p>
        </w:tc>
        <w:tc>
          <w:tcPr>
            <w:tcW w:w="950" w:type="dxa"/>
            <w:shd w:val="clear" w:color="auto" w:fill="BFBFBF" w:themeFill="background1" w:themeFillShade="BF"/>
            <w:vAlign w:val="center"/>
          </w:tcPr>
          <w:p w:rsidR="00994FED" w:rsidRPr="004306F7" w:rsidRDefault="00994FED" w:rsidP="00182017">
            <w:pPr>
              <w:jc w:val="center"/>
              <w:rPr>
                <w:rFonts w:eastAsia="標楷體"/>
                <w:sz w:val="22"/>
                <w:szCs w:val="22"/>
              </w:rPr>
            </w:pPr>
          </w:p>
        </w:tc>
        <w:tc>
          <w:tcPr>
            <w:tcW w:w="951" w:type="dxa"/>
            <w:shd w:val="clear" w:color="auto" w:fill="FFFFFF" w:themeFill="background1"/>
            <w:vAlign w:val="center"/>
          </w:tcPr>
          <w:p w:rsidR="00994FED" w:rsidRPr="004306F7" w:rsidRDefault="00980A8D" w:rsidP="00182017">
            <w:pPr>
              <w:jc w:val="center"/>
              <w:rPr>
                <w:rFonts w:eastAsia="標楷體"/>
                <w:sz w:val="22"/>
                <w:szCs w:val="22"/>
              </w:rPr>
            </w:pPr>
            <w:r>
              <w:rPr>
                <w:rFonts w:eastAsia="標楷體" w:hint="eastAsia"/>
                <w:sz w:val="22"/>
                <w:szCs w:val="22"/>
              </w:rPr>
              <w:t>3</w:t>
            </w:r>
          </w:p>
        </w:tc>
        <w:tc>
          <w:tcPr>
            <w:tcW w:w="951" w:type="dxa"/>
            <w:shd w:val="clear" w:color="auto" w:fill="FFFFFF" w:themeFill="background1"/>
            <w:vAlign w:val="center"/>
          </w:tcPr>
          <w:p w:rsidR="00994FED" w:rsidRPr="004306F7" w:rsidRDefault="00980A8D" w:rsidP="00182017">
            <w:pPr>
              <w:jc w:val="center"/>
              <w:rPr>
                <w:rFonts w:eastAsia="標楷體"/>
                <w:sz w:val="22"/>
                <w:szCs w:val="22"/>
              </w:rPr>
            </w:pPr>
            <w:r>
              <w:rPr>
                <w:rFonts w:eastAsia="標楷體" w:hint="eastAsia"/>
                <w:sz w:val="22"/>
                <w:szCs w:val="22"/>
              </w:rPr>
              <w:t>3</w:t>
            </w:r>
          </w:p>
        </w:tc>
      </w:tr>
      <w:tr w:rsidR="00994FED" w:rsidRPr="004306F7" w:rsidTr="004306F7">
        <w:trPr>
          <w:trHeight w:val="510"/>
          <w:jc w:val="center"/>
        </w:trPr>
        <w:tc>
          <w:tcPr>
            <w:tcW w:w="849" w:type="dxa"/>
            <w:vMerge/>
            <w:vAlign w:val="center"/>
          </w:tcPr>
          <w:p w:rsidR="00994FED" w:rsidRPr="004306F7" w:rsidRDefault="00994FED" w:rsidP="00182017">
            <w:pPr>
              <w:jc w:val="center"/>
              <w:rPr>
                <w:rFonts w:eastAsia="標楷體"/>
                <w:sz w:val="22"/>
                <w:szCs w:val="22"/>
              </w:rPr>
            </w:pPr>
          </w:p>
        </w:tc>
        <w:tc>
          <w:tcPr>
            <w:tcW w:w="993" w:type="dxa"/>
            <w:vMerge/>
            <w:vAlign w:val="center"/>
          </w:tcPr>
          <w:p w:rsidR="00994FED" w:rsidRPr="004306F7" w:rsidRDefault="00994FED" w:rsidP="00994FED">
            <w:pPr>
              <w:jc w:val="center"/>
              <w:rPr>
                <w:rFonts w:eastAsia="標楷體"/>
                <w:sz w:val="22"/>
                <w:szCs w:val="22"/>
              </w:rPr>
            </w:pPr>
          </w:p>
        </w:tc>
        <w:tc>
          <w:tcPr>
            <w:tcW w:w="2270" w:type="dxa"/>
            <w:gridSpan w:val="2"/>
            <w:vAlign w:val="center"/>
          </w:tcPr>
          <w:p w:rsidR="00994FED" w:rsidRPr="004306F7" w:rsidRDefault="00994FED" w:rsidP="00182017">
            <w:pPr>
              <w:jc w:val="center"/>
              <w:rPr>
                <w:rFonts w:eastAsia="標楷體"/>
                <w:sz w:val="22"/>
                <w:szCs w:val="22"/>
              </w:rPr>
            </w:pPr>
            <w:r w:rsidRPr="004306F7">
              <w:rPr>
                <w:rFonts w:eastAsia="標楷體"/>
                <w:sz w:val="22"/>
                <w:szCs w:val="22"/>
              </w:rPr>
              <w:t>綜合活動</w:t>
            </w:r>
          </w:p>
        </w:tc>
        <w:tc>
          <w:tcPr>
            <w:tcW w:w="1051" w:type="dxa"/>
            <w:vMerge/>
            <w:shd w:val="clear" w:color="auto" w:fill="BFBFBF" w:themeFill="background1" w:themeFillShade="BF"/>
            <w:vAlign w:val="center"/>
          </w:tcPr>
          <w:p w:rsidR="00994FED" w:rsidRPr="004306F7" w:rsidRDefault="00994FED" w:rsidP="00182017">
            <w:pPr>
              <w:jc w:val="center"/>
              <w:rPr>
                <w:rFonts w:eastAsia="標楷體"/>
                <w:sz w:val="22"/>
                <w:szCs w:val="22"/>
              </w:rPr>
            </w:pPr>
          </w:p>
        </w:tc>
        <w:tc>
          <w:tcPr>
            <w:tcW w:w="951" w:type="dxa"/>
            <w:vMerge/>
            <w:shd w:val="clear" w:color="auto" w:fill="BFBFBF" w:themeFill="background1" w:themeFillShade="BF"/>
            <w:vAlign w:val="center"/>
          </w:tcPr>
          <w:p w:rsidR="00994FED" w:rsidRPr="004306F7" w:rsidRDefault="00994FED" w:rsidP="00182017">
            <w:pPr>
              <w:jc w:val="center"/>
              <w:rPr>
                <w:rFonts w:eastAsia="標楷體"/>
                <w:sz w:val="22"/>
                <w:szCs w:val="22"/>
              </w:rPr>
            </w:pPr>
          </w:p>
        </w:tc>
        <w:tc>
          <w:tcPr>
            <w:tcW w:w="951" w:type="dxa"/>
            <w:shd w:val="clear" w:color="auto" w:fill="BFBFBF" w:themeFill="background1" w:themeFillShade="BF"/>
            <w:vAlign w:val="center"/>
          </w:tcPr>
          <w:p w:rsidR="00994FED" w:rsidRPr="004306F7" w:rsidRDefault="00994FED" w:rsidP="00182017">
            <w:pPr>
              <w:jc w:val="center"/>
              <w:rPr>
                <w:rFonts w:eastAsia="標楷體"/>
                <w:sz w:val="22"/>
                <w:szCs w:val="22"/>
              </w:rPr>
            </w:pPr>
          </w:p>
        </w:tc>
        <w:tc>
          <w:tcPr>
            <w:tcW w:w="950" w:type="dxa"/>
            <w:shd w:val="clear" w:color="auto" w:fill="BFBFBF" w:themeFill="background1" w:themeFillShade="BF"/>
            <w:vAlign w:val="center"/>
          </w:tcPr>
          <w:p w:rsidR="00994FED" w:rsidRPr="004306F7" w:rsidRDefault="00994FED" w:rsidP="00182017">
            <w:pPr>
              <w:jc w:val="center"/>
              <w:rPr>
                <w:rFonts w:eastAsia="標楷體"/>
                <w:sz w:val="22"/>
                <w:szCs w:val="22"/>
              </w:rPr>
            </w:pPr>
          </w:p>
        </w:tc>
        <w:tc>
          <w:tcPr>
            <w:tcW w:w="951" w:type="dxa"/>
            <w:shd w:val="clear" w:color="auto" w:fill="FFFFFF" w:themeFill="background1"/>
            <w:vAlign w:val="center"/>
          </w:tcPr>
          <w:p w:rsidR="00994FED" w:rsidRPr="004306F7" w:rsidRDefault="00F17769" w:rsidP="00182017">
            <w:pPr>
              <w:jc w:val="center"/>
              <w:rPr>
                <w:rFonts w:eastAsia="標楷體"/>
                <w:sz w:val="22"/>
                <w:szCs w:val="22"/>
              </w:rPr>
            </w:pPr>
            <w:r>
              <w:rPr>
                <w:rFonts w:eastAsia="標楷體" w:hint="eastAsia"/>
                <w:sz w:val="22"/>
                <w:szCs w:val="22"/>
              </w:rPr>
              <w:t>2</w:t>
            </w:r>
          </w:p>
        </w:tc>
        <w:tc>
          <w:tcPr>
            <w:tcW w:w="951" w:type="dxa"/>
            <w:shd w:val="clear" w:color="auto" w:fill="FFFFFF" w:themeFill="background1"/>
            <w:vAlign w:val="center"/>
          </w:tcPr>
          <w:p w:rsidR="00994FED" w:rsidRPr="004306F7" w:rsidRDefault="00F17769" w:rsidP="00182017">
            <w:pPr>
              <w:jc w:val="center"/>
              <w:rPr>
                <w:rFonts w:eastAsia="標楷體"/>
                <w:sz w:val="22"/>
                <w:szCs w:val="22"/>
              </w:rPr>
            </w:pPr>
            <w:r>
              <w:rPr>
                <w:rFonts w:eastAsia="標楷體" w:hint="eastAsia"/>
                <w:sz w:val="22"/>
                <w:szCs w:val="22"/>
              </w:rPr>
              <w:t>2</w:t>
            </w:r>
          </w:p>
        </w:tc>
      </w:tr>
      <w:tr w:rsidR="00182017" w:rsidRPr="004306F7" w:rsidTr="004306F7">
        <w:trPr>
          <w:trHeight w:val="510"/>
          <w:jc w:val="center"/>
        </w:trPr>
        <w:tc>
          <w:tcPr>
            <w:tcW w:w="849" w:type="dxa"/>
            <w:vMerge/>
            <w:vAlign w:val="center"/>
          </w:tcPr>
          <w:p w:rsidR="00182017" w:rsidRPr="004306F7" w:rsidRDefault="00182017" w:rsidP="00182017">
            <w:pPr>
              <w:jc w:val="center"/>
              <w:rPr>
                <w:rFonts w:eastAsia="標楷體"/>
                <w:sz w:val="22"/>
                <w:szCs w:val="22"/>
              </w:rPr>
            </w:pPr>
          </w:p>
        </w:tc>
        <w:tc>
          <w:tcPr>
            <w:tcW w:w="3263" w:type="dxa"/>
            <w:gridSpan w:val="3"/>
            <w:vAlign w:val="center"/>
          </w:tcPr>
          <w:p w:rsidR="00182017" w:rsidRPr="004306F7" w:rsidRDefault="00182017" w:rsidP="00182017">
            <w:pPr>
              <w:jc w:val="center"/>
              <w:rPr>
                <w:rFonts w:eastAsia="標楷體"/>
                <w:sz w:val="22"/>
                <w:szCs w:val="22"/>
              </w:rPr>
            </w:pPr>
            <w:r w:rsidRPr="004306F7">
              <w:rPr>
                <w:rFonts w:eastAsia="標楷體"/>
                <w:sz w:val="22"/>
                <w:szCs w:val="22"/>
              </w:rPr>
              <w:t>健康與體育</w:t>
            </w:r>
          </w:p>
        </w:tc>
        <w:tc>
          <w:tcPr>
            <w:tcW w:w="10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0"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FFFFFF" w:themeFill="background1"/>
            <w:vAlign w:val="center"/>
          </w:tcPr>
          <w:p w:rsidR="00182017" w:rsidRPr="004306F7" w:rsidRDefault="00980A8D" w:rsidP="00182017">
            <w:pPr>
              <w:jc w:val="center"/>
              <w:rPr>
                <w:rFonts w:eastAsia="標楷體"/>
                <w:sz w:val="22"/>
                <w:szCs w:val="22"/>
              </w:rPr>
            </w:pPr>
            <w:r>
              <w:rPr>
                <w:rFonts w:eastAsia="標楷體" w:hint="eastAsia"/>
                <w:sz w:val="22"/>
                <w:szCs w:val="22"/>
              </w:rPr>
              <w:t>3</w:t>
            </w:r>
          </w:p>
        </w:tc>
        <w:tc>
          <w:tcPr>
            <w:tcW w:w="951" w:type="dxa"/>
            <w:shd w:val="clear" w:color="auto" w:fill="FFFFFF" w:themeFill="background1"/>
            <w:vAlign w:val="center"/>
          </w:tcPr>
          <w:p w:rsidR="00182017" w:rsidRPr="004306F7" w:rsidRDefault="00980A8D" w:rsidP="00182017">
            <w:pPr>
              <w:jc w:val="center"/>
              <w:rPr>
                <w:rFonts w:eastAsia="標楷體"/>
                <w:sz w:val="22"/>
                <w:szCs w:val="22"/>
              </w:rPr>
            </w:pPr>
            <w:r>
              <w:rPr>
                <w:rFonts w:eastAsia="標楷體" w:hint="eastAsia"/>
                <w:sz w:val="22"/>
                <w:szCs w:val="22"/>
              </w:rPr>
              <w:t>3</w:t>
            </w:r>
          </w:p>
        </w:tc>
      </w:tr>
      <w:tr w:rsidR="00182017" w:rsidRPr="004306F7" w:rsidTr="004306F7">
        <w:trPr>
          <w:trHeight w:val="510"/>
          <w:jc w:val="center"/>
        </w:trPr>
        <w:tc>
          <w:tcPr>
            <w:tcW w:w="4112" w:type="dxa"/>
            <w:gridSpan w:val="4"/>
            <w:vAlign w:val="center"/>
          </w:tcPr>
          <w:p w:rsidR="00182017" w:rsidRPr="004306F7" w:rsidRDefault="00182017" w:rsidP="00182017">
            <w:pPr>
              <w:jc w:val="center"/>
              <w:rPr>
                <w:rFonts w:eastAsia="標楷體"/>
                <w:sz w:val="22"/>
                <w:szCs w:val="22"/>
              </w:rPr>
            </w:pPr>
            <w:r w:rsidRPr="004306F7">
              <w:rPr>
                <w:rFonts w:eastAsia="標楷體"/>
                <w:sz w:val="22"/>
                <w:szCs w:val="22"/>
              </w:rPr>
              <w:t>學校實際領域學習總節數</w:t>
            </w:r>
            <w:r w:rsidRPr="004306F7">
              <w:rPr>
                <w:rFonts w:eastAsia="標楷體"/>
                <w:sz w:val="22"/>
                <w:szCs w:val="22"/>
              </w:rPr>
              <w:t>(A)</w:t>
            </w:r>
          </w:p>
        </w:tc>
        <w:tc>
          <w:tcPr>
            <w:tcW w:w="10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0"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FFFFFF" w:themeFill="background1"/>
            <w:vAlign w:val="center"/>
          </w:tcPr>
          <w:p w:rsidR="00182017" w:rsidRPr="004306F7" w:rsidRDefault="00F17769" w:rsidP="00182017">
            <w:pPr>
              <w:snapToGrid w:val="0"/>
              <w:jc w:val="center"/>
              <w:rPr>
                <w:rFonts w:eastAsia="標楷體"/>
                <w:b/>
                <w:color w:val="7030A0"/>
                <w:sz w:val="22"/>
                <w:szCs w:val="22"/>
              </w:rPr>
            </w:pPr>
            <w:r>
              <w:rPr>
                <w:rFonts w:eastAsia="標楷體" w:hint="eastAsia"/>
                <w:b/>
                <w:color w:val="7030A0"/>
                <w:sz w:val="22"/>
                <w:szCs w:val="22"/>
              </w:rPr>
              <w:t>26</w:t>
            </w:r>
          </w:p>
        </w:tc>
        <w:tc>
          <w:tcPr>
            <w:tcW w:w="951" w:type="dxa"/>
            <w:shd w:val="clear" w:color="auto" w:fill="FFFFFF" w:themeFill="background1"/>
            <w:vAlign w:val="center"/>
          </w:tcPr>
          <w:p w:rsidR="00182017" w:rsidRPr="004306F7" w:rsidRDefault="00F17769" w:rsidP="00182017">
            <w:pPr>
              <w:snapToGrid w:val="0"/>
              <w:jc w:val="center"/>
              <w:rPr>
                <w:rFonts w:eastAsia="標楷體"/>
                <w:b/>
                <w:color w:val="7030A0"/>
                <w:sz w:val="22"/>
                <w:szCs w:val="22"/>
              </w:rPr>
            </w:pPr>
            <w:r>
              <w:rPr>
                <w:rFonts w:eastAsia="標楷體" w:hint="eastAsia"/>
                <w:b/>
                <w:color w:val="7030A0"/>
                <w:sz w:val="22"/>
                <w:szCs w:val="22"/>
              </w:rPr>
              <w:t>26</w:t>
            </w:r>
          </w:p>
        </w:tc>
      </w:tr>
      <w:tr w:rsidR="00182017" w:rsidRPr="004306F7" w:rsidTr="004306F7">
        <w:trPr>
          <w:trHeight w:val="510"/>
          <w:jc w:val="center"/>
        </w:trPr>
        <w:tc>
          <w:tcPr>
            <w:tcW w:w="849" w:type="dxa"/>
            <w:vMerge w:val="restart"/>
            <w:vAlign w:val="center"/>
          </w:tcPr>
          <w:p w:rsidR="00182017" w:rsidRPr="004306F7" w:rsidRDefault="00182017" w:rsidP="00182017">
            <w:pPr>
              <w:jc w:val="center"/>
              <w:rPr>
                <w:rFonts w:eastAsia="標楷體"/>
                <w:sz w:val="22"/>
                <w:szCs w:val="22"/>
              </w:rPr>
            </w:pPr>
            <w:r w:rsidRPr="004306F7">
              <w:rPr>
                <w:rFonts w:eastAsia="標楷體"/>
                <w:sz w:val="22"/>
                <w:szCs w:val="22"/>
              </w:rPr>
              <w:t>彈性</w:t>
            </w:r>
          </w:p>
          <w:p w:rsidR="00182017" w:rsidRPr="004306F7" w:rsidRDefault="00182017" w:rsidP="00182017">
            <w:pPr>
              <w:jc w:val="center"/>
              <w:rPr>
                <w:rFonts w:eastAsia="標楷體"/>
                <w:sz w:val="22"/>
                <w:szCs w:val="22"/>
              </w:rPr>
            </w:pPr>
            <w:r w:rsidRPr="004306F7">
              <w:rPr>
                <w:rFonts w:eastAsia="標楷體"/>
                <w:sz w:val="22"/>
                <w:szCs w:val="22"/>
              </w:rPr>
              <w:t>學習</w:t>
            </w:r>
          </w:p>
          <w:p w:rsidR="00182017" w:rsidRPr="004306F7" w:rsidRDefault="00182017" w:rsidP="00182017">
            <w:pPr>
              <w:jc w:val="center"/>
              <w:rPr>
                <w:rFonts w:eastAsia="標楷體"/>
                <w:sz w:val="22"/>
                <w:szCs w:val="22"/>
              </w:rPr>
            </w:pPr>
            <w:r w:rsidRPr="004306F7">
              <w:rPr>
                <w:rFonts w:eastAsia="標楷體"/>
                <w:sz w:val="22"/>
                <w:szCs w:val="22"/>
              </w:rPr>
              <w:t>節數</w:t>
            </w:r>
          </w:p>
        </w:tc>
        <w:tc>
          <w:tcPr>
            <w:tcW w:w="3263" w:type="dxa"/>
            <w:gridSpan w:val="3"/>
            <w:vAlign w:val="center"/>
          </w:tcPr>
          <w:p w:rsidR="00182017" w:rsidRPr="004306F7" w:rsidRDefault="00182017" w:rsidP="00182017">
            <w:pPr>
              <w:jc w:val="center"/>
              <w:rPr>
                <w:rFonts w:eastAsia="標楷體"/>
                <w:sz w:val="22"/>
                <w:szCs w:val="22"/>
              </w:rPr>
            </w:pPr>
            <w:r w:rsidRPr="004306F7">
              <w:rPr>
                <w:rFonts w:eastAsia="標楷體"/>
                <w:sz w:val="22"/>
                <w:szCs w:val="22"/>
              </w:rPr>
              <w:t>統整性主題</w:t>
            </w:r>
            <w:r w:rsidRPr="004306F7">
              <w:rPr>
                <w:rFonts w:eastAsia="標楷體"/>
                <w:sz w:val="22"/>
                <w:szCs w:val="22"/>
              </w:rPr>
              <w:t>/</w:t>
            </w:r>
            <w:r w:rsidRPr="004306F7">
              <w:rPr>
                <w:rFonts w:eastAsia="標楷體"/>
                <w:sz w:val="22"/>
                <w:szCs w:val="22"/>
              </w:rPr>
              <w:t>專題</w:t>
            </w:r>
            <w:r w:rsidRPr="004306F7">
              <w:rPr>
                <w:rFonts w:eastAsia="標楷體"/>
                <w:sz w:val="22"/>
                <w:szCs w:val="22"/>
              </w:rPr>
              <w:t>/</w:t>
            </w:r>
            <w:r w:rsidRPr="004306F7">
              <w:rPr>
                <w:rFonts w:eastAsia="標楷體"/>
                <w:sz w:val="22"/>
                <w:szCs w:val="22"/>
              </w:rPr>
              <w:t>議題探究課程</w:t>
            </w:r>
          </w:p>
        </w:tc>
        <w:tc>
          <w:tcPr>
            <w:tcW w:w="10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BFBFBF" w:themeFill="background1" w:themeFillShade="BF"/>
            <w:vAlign w:val="center"/>
          </w:tcPr>
          <w:p w:rsidR="00182017" w:rsidRPr="004306F7" w:rsidRDefault="00182017" w:rsidP="00182017">
            <w:pPr>
              <w:snapToGrid w:val="0"/>
              <w:jc w:val="center"/>
              <w:rPr>
                <w:rFonts w:eastAsia="標楷體"/>
                <w:sz w:val="22"/>
                <w:szCs w:val="22"/>
              </w:rPr>
            </w:pP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0"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FFFFFF" w:themeFill="background1"/>
            <w:vAlign w:val="center"/>
          </w:tcPr>
          <w:p w:rsidR="00182017" w:rsidRPr="004306F7" w:rsidRDefault="00F17769" w:rsidP="00182017">
            <w:pPr>
              <w:jc w:val="center"/>
              <w:rPr>
                <w:rFonts w:eastAsia="標楷體"/>
                <w:sz w:val="22"/>
                <w:szCs w:val="22"/>
              </w:rPr>
            </w:pPr>
            <w:r>
              <w:rPr>
                <w:rFonts w:eastAsia="標楷體" w:hint="eastAsia"/>
                <w:sz w:val="22"/>
                <w:szCs w:val="22"/>
              </w:rPr>
              <w:t>5</w:t>
            </w:r>
          </w:p>
        </w:tc>
        <w:tc>
          <w:tcPr>
            <w:tcW w:w="951" w:type="dxa"/>
            <w:shd w:val="clear" w:color="auto" w:fill="FFFFFF" w:themeFill="background1"/>
            <w:vAlign w:val="center"/>
          </w:tcPr>
          <w:p w:rsidR="00182017" w:rsidRPr="004306F7" w:rsidRDefault="00F17769" w:rsidP="00182017">
            <w:pPr>
              <w:jc w:val="center"/>
              <w:rPr>
                <w:rFonts w:eastAsia="標楷體"/>
                <w:sz w:val="22"/>
                <w:szCs w:val="22"/>
              </w:rPr>
            </w:pPr>
            <w:r>
              <w:rPr>
                <w:rFonts w:eastAsia="標楷體" w:hint="eastAsia"/>
                <w:sz w:val="22"/>
                <w:szCs w:val="22"/>
              </w:rPr>
              <w:t>5</w:t>
            </w:r>
          </w:p>
        </w:tc>
      </w:tr>
      <w:tr w:rsidR="00182017" w:rsidRPr="004306F7" w:rsidTr="004306F7">
        <w:trPr>
          <w:trHeight w:val="510"/>
          <w:jc w:val="center"/>
        </w:trPr>
        <w:tc>
          <w:tcPr>
            <w:tcW w:w="849" w:type="dxa"/>
            <w:vMerge/>
            <w:vAlign w:val="center"/>
          </w:tcPr>
          <w:p w:rsidR="00182017" w:rsidRPr="004306F7" w:rsidRDefault="00182017" w:rsidP="00182017">
            <w:pPr>
              <w:jc w:val="center"/>
              <w:rPr>
                <w:rFonts w:eastAsia="標楷體"/>
                <w:sz w:val="22"/>
                <w:szCs w:val="22"/>
              </w:rPr>
            </w:pPr>
          </w:p>
        </w:tc>
        <w:tc>
          <w:tcPr>
            <w:tcW w:w="3263" w:type="dxa"/>
            <w:gridSpan w:val="3"/>
            <w:vAlign w:val="center"/>
          </w:tcPr>
          <w:p w:rsidR="00182017" w:rsidRPr="004306F7" w:rsidRDefault="00182017" w:rsidP="00182017">
            <w:pPr>
              <w:jc w:val="center"/>
              <w:rPr>
                <w:rFonts w:eastAsia="標楷體"/>
                <w:sz w:val="22"/>
                <w:szCs w:val="22"/>
              </w:rPr>
            </w:pPr>
            <w:r w:rsidRPr="004306F7">
              <w:rPr>
                <w:rFonts w:eastAsia="標楷體"/>
                <w:sz w:val="22"/>
                <w:szCs w:val="22"/>
              </w:rPr>
              <w:t>社團活動與技藝課程</w:t>
            </w:r>
          </w:p>
        </w:tc>
        <w:tc>
          <w:tcPr>
            <w:tcW w:w="10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0"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FFFFFF" w:themeFill="background1"/>
            <w:vAlign w:val="center"/>
          </w:tcPr>
          <w:p w:rsidR="00182017" w:rsidRPr="004306F7" w:rsidRDefault="00182017" w:rsidP="00182017">
            <w:pPr>
              <w:jc w:val="center"/>
              <w:rPr>
                <w:rFonts w:eastAsia="標楷體"/>
                <w:sz w:val="22"/>
                <w:szCs w:val="22"/>
              </w:rPr>
            </w:pPr>
          </w:p>
        </w:tc>
        <w:tc>
          <w:tcPr>
            <w:tcW w:w="951" w:type="dxa"/>
            <w:shd w:val="clear" w:color="auto" w:fill="FFFFFF" w:themeFill="background1"/>
            <w:vAlign w:val="center"/>
          </w:tcPr>
          <w:p w:rsidR="00182017" w:rsidRPr="004306F7" w:rsidRDefault="00182017" w:rsidP="00182017">
            <w:pPr>
              <w:jc w:val="center"/>
              <w:rPr>
                <w:rFonts w:eastAsia="標楷體"/>
                <w:sz w:val="22"/>
                <w:szCs w:val="22"/>
              </w:rPr>
            </w:pPr>
          </w:p>
        </w:tc>
      </w:tr>
      <w:tr w:rsidR="00182017" w:rsidRPr="004306F7" w:rsidTr="004306F7">
        <w:trPr>
          <w:trHeight w:val="510"/>
          <w:jc w:val="center"/>
        </w:trPr>
        <w:tc>
          <w:tcPr>
            <w:tcW w:w="849" w:type="dxa"/>
            <w:vMerge/>
            <w:vAlign w:val="center"/>
          </w:tcPr>
          <w:p w:rsidR="00182017" w:rsidRPr="004306F7" w:rsidRDefault="00182017" w:rsidP="00182017">
            <w:pPr>
              <w:jc w:val="center"/>
              <w:rPr>
                <w:rFonts w:eastAsia="標楷體"/>
                <w:sz w:val="22"/>
                <w:szCs w:val="22"/>
              </w:rPr>
            </w:pPr>
          </w:p>
        </w:tc>
        <w:tc>
          <w:tcPr>
            <w:tcW w:w="3263" w:type="dxa"/>
            <w:gridSpan w:val="3"/>
            <w:vAlign w:val="center"/>
          </w:tcPr>
          <w:p w:rsidR="00182017" w:rsidRPr="004306F7" w:rsidRDefault="00182017" w:rsidP="00182017">
            <w:pPr>
              <w:jc w:val="center"/>
              <w:rPr>
                <w:rFonts w:eastAsia="標楷體"/>
                <w:sz w:val="22"/>
                <w:szCs w:val="22"/>
              </w:rPr>
            </w:pPr>
            <w:r w:rsidRPr="004306F7">
              <w:rPr>
                <w:rFonts w:eastAsia="標楷體"/>
                <w:sz w:val="22"/>
                <w:szCs w:val="22"/>
              </w:rPr>
              <w:t>特殊需求領域課程</w:t>
            </w:r>
          </w:p>
        </w:tc>
        <w:tc>
          <w:tcPr>
            <w:tcW w:w="10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0"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FFFFFF" w:themeFill="background1"/>
            <w:vAlign w:val="center"/>
          </w:tcPr>
          <w:p w:rsidR="00182017" w:rsidRPr="004306F7" w:rsidRDefault="00182017" w:rsidP="00182017">
            <w:pPr>
              <w:jc w:val="center"/>
              <w:rPr>
                <w:rFonts w:eastAsia="標楷體"/>
                <w:sz w:val="22"/>
                <w:szCs w:val="22"/>
              </w:rPr>
            </w:pPr>
          </w:p>
        </w:tc>
        <w:tc>
          <w:tcPr>
            <w:tcW w:w="951" w:type="dxa"/>
            <w:shd w:val="clear" w:color="auto" w:fill="FFFFFF" w:themeFill="background1"/>
            <w:vAlign w:val="center"/>
          </w:tcPr>
          <w:p w:rsidR="00182017" w:rsidRPr="004306F7" w:rsidRDefault="00182017" w:rsidP="00182017">
            <w:pPr>
              <w:jc w:val="center"/>
              <w:rPr>
                <w:rFonts w:eastAsia="標楷體"/>
                <w:sz w:val="22"/>
                <w:szCs w:val="22"/>
              </w:rPr>
            </w:pPr>
          </w:p>
        </w:tc>
      </w:tr>
      <w:tr w:rsidR="00182017" w:rsidRPr="004306F7" w:rsidTr="004306F7">
        <w:trPr>
          <w:trHeight w:val="510"/>
          <w:jc w:val="center"/>
        </w:trPr>
        <w:tc>
          <w:tcPr>
            <w:tcW w:w="849" w:type="dxa"/>
            <w:vMerge/>
            <w:vAlign w:val="center"/>
          </w:tcPr>
          <w:p w:rsidR="00182017" w:rsidRPr="004306F7" w:rsidRDefault="00182017" w:rsidP="00182017">
            <w:pPr>
              <w:jc w:val="center"/>
              <w:rPr>
                <w:rFonts w:eastAsia="標楷體"/>
                <w:sz w:val="22"/>
                <w:szCs w:val="22"/>
              </w:rPr>
            </w:pPr>
          </w:p>
        </w:tc>
        <w:tc>
          <w:tcPr>
            <w:tcW w:w="3263" w:type="dxa"/>
            <w:gridSpan w:val="3"/>
            <w:vAlign w:val="center"/>
          </w:tcPr>
          <w:p w:rsidR="00182017" w:rsidRPr="004306F7" w:rsidRDefault="00182017" w:rsidP="00182017">
            <w:pPr>
              <w:jc w:val="center"/>
              <w:rPr>
                <w:rFonts w:eastAsia="標楷體"/>
                <w:sz w:val="22"/>
                <w:szCs w:val="22"/>
              </w:rPr>
            </w:pPr>
            <w:r w:rsidRPr="004306F7">
              <w:rPr>
                <w:rFonts w:eastAsia="標楷體"/>
                <w:sz w:val="22"/>
                <w:szCs w:val="22"/>
              </w:rPr>
              <w:t>其他類課程</w:t>
            </w:r>
          </w:p>
        </w:tc>
        <w:tc>
          <w:tcPr>
            <w:tcW w:w="10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0" w:type="dxa"/>
            <w:shd w:val="clear" w:color="auto" w:fill="BFBFBF" w:themeFill="background1" w:themeFillShade="BF"/>
            <w:vAlign w:val="center"/>
          </w:tcPr>
          <w:p w:rsidR="00182017" w:rsidRPr="004306F7" w:rsidRDefault="00182017" w:rsidP="00182017">
            <w:pPr>
              <w:jc w:val="center"/>
              <w:rPr>
                <w:rFonts w:eastAsia="標楷體"/>
                <w:sz w:val="22"/>
                <w:szCs w:val="22"/>
              </w:rPr>
            </w:pPr>
          </w:p>
        </w:tc>
        <w:tc>
          <w:tcPr>
            <w:tcW w:w="951" w:type="dxa"/>
            <w:shd w:val="clear" w:color="auto" w:fill="FFFFFF" w:themeFill="background1"/>
            <w:vAlign w:val="center"/>
          </w:tcPr>
          <w:p w:rsidR="00182017" w:rsidRPr="004306F7" w:rsidRDefault="00980A8D" w:rsidP="00182017">
            <w:pPr>
              <w:jc w:val="center"/>
              <w:rPr>
                <w:rFonts w:eastAsia="標楷體"/>
                <w:sz w:val="22"/>
                <w:szCs w:val="22"/>
              </w:rPr>
            </w:pPr>
            <w:r>
              <w:rPr>
                <w:rFonts w:eastAsia="標楷體" w:hint="eastAsia"/>
                <w:sz w:val="22"/>
                <w:szCs w:val="22"/>
              </w:rPr>
              <w:t>1</w:t>
            </w:r>
          </w:p>
        </w:tc>
        <w:tc>
          <w:tcPr>
            <w:tcW w:w="951" w:type="dxa"/>
            <w:shd w:val="clear" w:color="auto" w:fill="FFFFFF" w:themeFill="background1"/>
            <w:vAlign w:val="center"/>
          </w:tcPr>
          <w:p w:rsidR="00182017" w:rsidRPr="004306F7" w:rsidRDefault="00980A8D" w:rsidP="00182017">
            <w:pPr>
              <w:jc w:val="center"/>
              <w:rPr>
                <w:rFonts w:eastAsia="標楷體"/>
                <w:sz w:val="22"/>
                <w:szCs w:val="22"/>
              </w:rPr>
            </w:pPr>
            <w:r>
              <w:rPr>
                <w:rFonts w:eastAsia="標楷體" w:hint="eastAsia"/>
                <w:sz w:val="22"/>
                <w:szCs w:val="22"/>
              </w:rPr>
              <w:t>1</w:t>
            </w:r>
          </w:p>
        </w:tc>
      </w:tr>
      <w:tr w:rsidR="00FC3C69" w:rsidRPr="004306F7" w:rsidTr="004306F7">
        <w:trPr>
          <w:trHeight w:val="510"/>
          <w:jc w:val="center"/>
        </w:trPr>
        <w:tc>
          <w:tcPr>
            <w:tcW w:w="4112" w:type="dxa"/>
            <w:gridSpan w:val="4"/>
            <w:vAlign w:val="center"/>
          </w:tcPr>
          <w:p w:rsidR="00FC3C69" w:rsidRPr="004306F7" w:rsidRDefault="00FC3C69" w:rsidP="00FC3C69">
            <w:pPr>
              <w:jc w:val="center"/>
              <w:rPr>
                <w:rFonts w:eastAsia="標楷體"/>
                <w:sz w:val="22"/>
                <w:szCs w:val="22"/>
              </w:rPr>
            </w:pPr>
            <w:r w:rsidRPr="004306F7">
              <w:rPr>
                <w:rFonts w:eastAsia="標楷體"/>
                <w:sz w:val="22"/>
                <w:szCs w:val="22"/>
              </w:rPr>
              <w:t>學校實際彈性學習總節數</w:t>
            </w:r>
            <w:r w:rsidRPr="004306F7">
              <w:rPr>
                <w:rFonts w:eastAsia="標楷體"/>
                <w:sz w:val="22"/>
                <w:szCs w:val="22"/>
              </w:rPr>
              <w:t xml:space="preserve">(B) </w:t>
            </w:r>
          </w:p>
        </w:tc>
        <w:tc>
          <w:tcPr>
            <w:tcW w:w="1051" w:type="dxa"/>
            <w:shd w:val="clear" w:color="auto" w:fill="BFBFBF" w:themeFill="background1" w:themeFillShade="BF"/>
            <w:vAlign w:val="center"/>
          </w:tcPr>
          <w:p w:rsidR="00FC3C69" w:rsidRPr="004306F7" w:rsidRDefault="00FC3C69" w:rsidP="00FC3C69">
            <w:pPr>
              <w:jc w:val="center"/>
              <w:rPr>
                <w:rFonts w:eastAsia="標楷體"/>
                <w:sz w:val="22"/>
                <w:szCs w:val="22"/>
              </w:rPr>
            </w:pPr>
          </w:p>
        </w:tc>
        <w:tc>
          <w:tcPr>
            <w:tcW w:w="951" w:type="dxa"/>
            <w:shd w:val="clear" w:color="auto" w:fill="BFBFBF" w:themeFill="background1" w:themeFillShade="BF"/>
            <w:vAlign w:val="center"/>
          </w:tcPr>
          <w:p w:rsidR="00FC3C69" w:rsidRPr="004306F7" w:rsidRDefault="00FC3C69" w:rsidP="00FC3C69">
            <w:pPr>
              <w:jc w:val="center"/>
              <w:rPr>
                <w:rFonts w:eastAsia="標楷體"/>
                <w:sz w:val="22"/>
                <w:szCs w:val="22"/>
              </w:rPr>
            </w:pPr>
          </w:p>
        </w:tc>
        <w:tc>
          <w:tcPr>
            <w:tcW w:w="951" w:type="dxa"/>
            <w:shd w:val="clear" w:color="auto" w:fill="BFBFBF" w:themeFill="background1" w:themeFillShade="BF"/>
            <w:vAlign w:val="center"/>
          </w:tcPr>
          <w:p w:rsidR="00FC3C69" w:rsidRPr="004306F7" w:rsidRDefault="00FC3C69" w:rsidP="00FC3C69">
            <w:pPr>
              <w:jc w:val="center"/>
              <w:rPr>
                <w:rFonts w:eastAsia="標楷體"/>
                <w:sz w:val="22"/>
                <w:szCs w:val="22"/>
              </w:rPr>
            </w:pPr>
          </w:p>
        </w:tc>
        <w:tc>
          <w:tcPr>
            <w:tcW w:w="950" w:type="dxa"/>
            <w:shd w:val="clear" w:color="auto" w:fill="BFBFBF" w:themeFill="background1" w:themeFillShade="BF"/>
            <w:vAlign w:val="center"/>
          </w:tcPr>
          <w:p w:rsidR="00FC3C69" w:rsidRPr="004306F7" w:rsidRDefault="00FC3C69" w:rsidP="00FC3C69">
            <w:pPr>
              <w:jc w:val="center"/>
              <w:rPr>
                <w:rFonts w:eastAsia="標楷體"/>
                <w:sz w:val="22"/>
                <w:szCs w:val="22"/>
              </w:rPr>
            </w:pPr>
          </w:p>
        </w:tc>
        <w:tc>
          <w:tcPr>
            <w:tcW w:w="951" w:type="dxa"/>
            <w:shd w:val="clear" w:color="auto" w:fill="FFFFFF" w:themeFill="background1"/>
            <w:vAlign w:val="center"/>
          </w:tcPr>
          <w:p w:rsidR="00FC3C69" w:rsidRPr="004306F7" w:rsidRDefault="00F17769" w:rsidP="00FC3C69">
            <w:pPr>
              <w:jc w:val="center"/>
              <w:rPr>
                <w:rFonts w:eastAsia="標楷體"/>
                <w:sz w:val="22"/>
                <w:szCs w:val="22"/>
              </w:rPr>
            </w:pPr>
            <w:r>
              <w:rPr>
                <w:rFonts w:eastAsia="標楷體" w:hint="eastAsia"/>
                <w:sz w:val="22"/>
                <w:szCs w:val="22"/>
              </w:rPr>
              <w:t>6</w:t>
            </w:r>
          </w:p>
        </w:tc>
        <w:tc>
          <w:tcPr>
            <w:tcW w:w="951" w:type="dxa"/>
            <w:shd w:val="clear" w:color="auto" w:fill="FFFFFF" w:themeFill="background1"/>
            <w:vAlign w:val="center"/>
          </w:tcPr>
          <w:p w:rsidR="00FC3C69" w:rsidRPr="004306F7" w:rsidRDefault="00F17769" w:rsidP="00FC3C69">
            <w:pPr>
              <w:jc w:val="center"/>
              <w:rPr>
                <w:rFonts w:eastAsia="標楷體"/>
                <w:sz w:val="22"/>
                <w:szCs w:val="22"/>
              </w:rPr>
            </w:pPr>
            <w:r>
              <w:rPr>
                <w:rFonts w:eastAsia="標楷體" w:hint="eastAsia"/>
                <w:sz w:val="22"/>
                <w:szCs w:val="22"/>
              </w:rPr>
              <w:t>6</w:t>
            </w:r>
          </w:p>
        </w:tc>
      </w:tr>
      <w:tr w:rsidR="00FC3C69" w:rsidRPr="004306F7" w:rsidTr="004306F7">
        <w:trPr>
          <w:trHeight w:val="510"/>
          <w:jc w:val="center"/>
        </w:trPr>
        <w:tc>
          <w:tcPr>
            <w:tcW w:w="2110" w:type="dxa"/>
            <w:gridSpan w:val="3"/>
            <w:vMerge w:val="restart"/>
            <w:vAlign w:val="center"/>
          </w:tcPr>
          <w:p w:rsidR="00FC3C69" w:rsidRPr="004306F7" w:rsidRDefault="00FC3C69" w:rsidP="00FC3C69">
            <w:pPr>
              <w:jc w:val="center"/>
              <w:rPr>
                <w:rFonts w:eastAsia="標楷體"/>
                <w:sz w:val="22"/>
                <w:szCs w:val="22"/>
              </w:rPr>
            </w:pPr>
            <w:r w:rsidRPr="004306F7">
              <w:rPr>
                <w:rFonts w:eastAsia="標楷體"/>
                <w:sz w:val="22"/>
                <w:szCs w:val="22"/>
              </w:rPr>
              <w:t>每週學習總節數</w:t>
            </w:r>
          </w:p>
          <w:p w:rsidR="00FC3C69" w:rsidRPr="004306F7" w:rsidRDefault="00FC3C69" w:rsidP="00FC3C69">
            <w:pPr>
              <w:jc w:val="center"/>
              <w:rPr>
                <w:rFonts w:eastAsia="標楷體"/>
                <w:sz w:val="22"/>
                <w:szCs w:val="22"/>
              </w:rPr>
            </w:pPr>
            <w:r w:rsidRPr="004306F7">
              <w:rPr>
                <w:rFonts w:eastAsia="標楷體"/>
                <w:sz w:val="22"/>
                <w:szCs w:val="22"/>
              </w:rPr>
              <w:t>(A+B)</w:t>
            </w:r>
          </w:p>
        </w:tc>
        <w:tc>
          <w:tcPr>
            <w:tcW w:w="2002" w:type="dxa"/>
            <w:vAlign w:val="center"/>
          </w:tcPr>
          <w:p w:rsidR="00FC3C69" w:rsidRPr="004306F7" w:rsidRDefault="00FC3C69" w:rsidP="00FC3C69">
            <w:pPr>
              <w:jc w:val="center"/>
              <w:rPr>
                <w:rFonts w:eastAsia="標楷體"/>
                <w:sz w:val="22"/>
                <w:szCs w:val="22"/>
              </w:rPr>
            </w:pPr>
            <w:r w:rsidRPr="004306F7">
              <w:rPr>
                <w:rFonts w:eastAsia="標楷體"/>
                <w:sz w:val="22"/>
                <w:szCs w:val="22"/>
              </w:rPr>
              <w:t>學校實際總節數</w:t>
            </w:r>
          </w:p>
        </w:tc>
        <w:tc>
          <w:tcPr>
            <w:tcW w:w="1051" w:type="dxa"/>
            <w:shd w:val="clear" w:color="auto" w:fill="BFBFBF" w:themeFill="background1" w:themeFillShade="BF"/>
            <w:vAlign w:val="center"/>
          </w:tcPr>
          <w:p w:rsidR="00FC3C69" w:rsidRPr="004306F7" w:rsidRDefault="00FC3C69" w:rsidP="00FC3C69">
            <w:pPr>
              <w:jc w:val="center"/>
              <w:rPr>
                <w:rFonts w:eastAsia="標楷體"/>
                <w:b/>
                <w:color w:val="7030A0"/>
                <w:sz w:val="22"/>
                <w:szCs w:val="22"/>
              </w:rPr>
            </w:pPr>
          </w:p>
        </w:tc>
        <w:tc>
          <w:tcPr>
            <w:tcW w:w="951" w:type="dxa"/>
            <w:shd w:val="clear" w:color="auto" w:fill="BFBFBF" w:themeFill="background1" w:themeFillShade="BF"/>
            <w:vAlign w:val="center"/>
          </w:tcPr>
          <w:p w:rsidR="00FC3C69" w:rsidRPr="004306F7" w:rsidRDefault="00FC3C69" w:rsidP="00FC3C69">
            <w:pPr>
              <w:jc w:val="center"/>
              <w:rPr>
                <w:rFonts w:eastAsia="標楷體"/>
                <w:b/>
                <w:color w:val="7030A0"/>
                <w:sz w:val="22"/>
                <w:szCs w:val="22"/>
              </w:rPr>
            </w:pPr>
          </w:p>
        </w:tc>
        <w:tc>
          <w:tcPr>
            <w:tcW w:w="951" w:type="dxa"/>
            <w:shd w:val="clear" w:color="auto" w:fill="BFBFBF" w:themeFill="background1" w:themeFillShade="BF"/>
            <w:vAlign w:val="center"/>
          </w:tcPr>
          <w:p w:rsidR="00FC3C69" w:rsidRPr="004306F7" w:rsidRDefault="00FC3C69" w:rsidP="00FC3C69">
            <w:pPr>
              <w:jc w:val="center"/>
              <w:rPr>
                <w:rFonts w:eastAsia="標楷體"/>
                <w:b/>
                <w:color w:val="7030A0"/>
                <w:sz w:val="22"/>
                <w:szCs w:val="22"/>
              </w:rPr>
            </w:pPr>
          </w:p>
        </w:tc>
        <w:tc>
          <w:tcPr>
            <w:tcW w:w="950" w:type="dxa"/>
            <w:shd w:val="clear" w:color="auto" w:fill="BFBFBF" w:themeFill="background1" w:themeFillShade="BF"/>
            <w:vAlign w:val="center"/>
          </w:tcPr>
          <w:p w:rsidR="00FC3C69" w:rsidRPr="004306F7" w:rsidRDefault="00FC3C69" w:rsidP="00FC3C69">
            <w:pPr>
              <w:jc w:val="center"/>
              <w:rPr>
                <w:rFonts w:eastAsia="標楷體"/>
                <w:b/>
                <w:color w:val="7030A0"/>
                <w:sz w:val="22"/>
                <w:szCs w:val="22"/>
              </w:rPr>
            </w:pPr>
          </w:p>
        </w:tc>
        <w:tc>
          <w:tcPr>
            <w:tcW w:w="951" w:type="dxa"/>
            <w:shd w:val="clear" w:color="auto" w:fill="FFFFFF" w:themeFill="background1"/>
            <w:vAlign w:val="center"/>
          </w:tcPr>
          <w:p w:rsidR="00FC3C69" w:rsidRPr="004306F7" w:rsidRDefault="00FC3C69" w:rsidP="00FC3C69">
            <w:pPr>
              <w:jc w:val="center"/>
              <w:rPr>
                <w:rFonts w:eastAsia="標楷體"/>
                <w:b/>
                <w:color w:val="7030A0"/>
                <w:sz w:val="22"/>
                <w:szCs w:val="22"/>
              </w:rPr>
            </w:pPr>
            <w:r w:rsidRPr="004306F7">
              <w:rPr>
                <w:rFonts w:eastAsia="標楷體"/>
                <w:b/>
                <w:color w:val="7030A0"/>
                <w:sz w:val="22"/>
                <w:szCs w:val="22"/>
              </w:rPr>
              <w:t>32</w:t>
            </w:r>
          </w:p>
        </w:tc>
        <w:tc>
          <w:tcPr>
            <w:tcW w:w="951" w:type="dxa"/>
            <w:shd w:val="clear" w:color="auto" w:fill="FFFFFF" w:themeFill="background1"/>
            <w:vAlign w:val="center"/>
          </w:tcPr>
          <w:p w:rsidR="00FC3C69" w:rsidRPr="004306F7" w:rsidRDefault="00FC3C69" w:rsidP="00FC3C69">
            <w:pPr>
              <w:jc w:val="center"/>
              <w:rPr>
                <w:rFonts w:eastAsia="標楷體"/>
                <w:b/>
                <w:color w:val="7030A0"/>
                <w:sz w:val="22"/>
                <w:szCs w:val="22"/>
              </w:rPr>
            </w:pPr>
            <w:r w:rsidRPr="004306F7">
              <w:rPr>
                <w:rFonts w:eastAsia="標楷體"/>
                <w:b/>
                <w:color w:val="7030A0"/>
                <w:sz w:val="22"/>
                <w:szCs w:val="22"/>
              </w:rPr>
              <w:t>32</w:t>
            </w:r>
          </w:p>
        </w:tc>
      </w:tr>
      <w:tr w:rsidR="00FC3C69" w:rsidRPr="004306F7" w:rsidTr="004306F7">
        <w:trPr>
          <w:trHeight w:val="510"/>
          <w:jc w:val="center"/>
        </w:trPr>
        <w:tc>
          <w:tcPr>
            <w:tcW w:w="2110" w:type="dxa"/>
            <w:gridSpan w:val="3"/>
            <w:vMerge/>
            <w:vAlign w:val="center"/>
          </w:tcPr>
          <w:p w:rsidR="00FC3C69" w:rsidRPr="004306F7" w:rsidRDefault="00FC3C69" w:rsidP="00FC3C69">
            <w:pPr>
              <w:jc w:val="center"/>
              <w:rPr>
                <w:rFonts w:eastAsia="標楷體"/>
                <w:sz w:val="22"/>
                <w:szCs w:val="22"/>
              </w:rPr>
            </w:pPr>
          </w:p>
        </w:tc>
        <w:tc>
          <w:tcPr>
            <w:tcW w:w="2002" w:type="dxa"/>
            <w:vAlign w:val="center"/>
          </w:tcPr>
          <w:p w:rsidR="00FC3C69" w:rsidRPr="004306F7" w:rsidRDefault="00FC3C69" w:rsidP="00FC3C69">
            <w:pPr>
              <w:jc w:val="center"/>
              <w:rPr>
                <w:rFonts w:eastAsia="標楷體"/>
                <w:sz w:val="22"/>
                <w:szCs w:val="22"/>
              </w:rPr>
            </w:pPr>
            <w:r w:rsidRPr="004306F7">
              <w:rPr>
                <w:rFonts w:eastAsia="標楷體"/>
                <w:sz w:val="22"/>
                <w:szCs w:val="22"/>
              </w:rPr>
              <w:t>課綱規範總節數</w:t>
            </w:r>
          </w:p>
        </w:tc>
        <w:tc>
          <w:tcPr>
            <w:tcW w:w="1051" w:type="dxa"/>
            <w:shd w:val="clear" w:color="auto" w:fill="BFBFBF" w:themeFill="background1" w:themeFillShade="BF"/>
            <w:vAlign w:val="center"/>
          </w:tcPr>
          <w:p w:rsidR="00FC3C69" w:rsidRPr="004306F7" w:rsidRDefault="00FC3C69" w:rsidP="00FC3C69">
            <w:pPr>
              <w:jc w:val="center"/>
              <w:rPr>
                <w:rFonts w:eastAsia="標楷體"/>
                <w:b/>
                <w:color w:val="7030A0"/>
                <w:sz w:val="22"/>
                <w:szCs w:val="22"/>
              </w:rPr>
            </w:pPr>
          </w:p>
        </w:tc>
        <w:tc>
          <w:tcPr>
            <w:tcW w:w="951" w:type="dxa"/>
            <w:shd w:val="clear" w:color="auto" w:fill="BFBFBF" w:themeFill="background1" w:themeFillShade="BF"/>
            <w:vAlign w:val="center"/>
          </w:tcPr>
          <w:p w:rsidR="00FC3C69" w:rsidRPr="004306F7" w:rsidRDefault="00FC3C69" w:rsidP="00FC3C69">
            <w:pPr>
              <w:jc w:val="center"/>
              <w:rPr>
                <w:rFonts w:eastAsia="標楷體"/>
                <w:b/>
                <w:color w:val="7030A0"/>
                <w:sz w:val="22"/>
                <w:szCs w:val="22"/>
              </w:rPr>
            </w:pPr>
          </w:p>
        </w:tc>
        <w:tc>
          <w:tcPr>
            <w:tcW w:w="951" w:type="dxa"/>
            <w:shd w:val="clear" w:color="auto" w:fill="BFBFBF" w:themeFill="background1" w:themeFillShade="BF"/>
            <w:vAlign w:val="center"/>
          </w:tcPr>
          <w:p w:rsidR="00FC3C69" w:rsidRPr="004306F7" w:rsidRDefault="00FC3C69" w:rsidP="00FC3C69">
            <w:pPr>
              <w:jc w:val="center"/>
              <w:rPr>
                <w:rFonts w:eastAsia="標楷體"/>
                <w:b/>
                <w:color w:val="7030A0"/>
                <w:sz w:val="22"/>
                <w:szCs w:val="22"/>
              </w:rPr>
            </w:pPr>
          </w:p>
        </w:tc>
        <w:tc>
          <w:tcPr>
            <w:tcW w:w="950" w:type="dxa"/>
            <w:shd w:val="clear" w:color="auto" w:fill="BFBFBF" w:themeFill="background1" w:themeFillShade="BF"/>
            <w:vAlign w:val="center"/>
          </w:tcPr>
          <w:p w:rsidR="00FC3C69" w:rsidRPr="004306F7" w:rsidRDefault="00FC3C69" w:rsidP="00FC3C69">
            <w:pPr>
              <w:jc w:val="center"/>
              <w:rPr>
                <w:rFonts w:eastAsia="標楷體"/>
                <w:b/>
                <w:sz w:val="22"/>
                <w:szCs w:val="22"/>
              </w:rPr>
            </w:pPr>
          </w:p>
        </w:tc>
        <w:tc>
          <w:tcPr>
            <w:tcW w:w="951" w:type="dxa"/>
            <w:shd w:val="clear" w:color="auto" w:fill="FFFFFF" w:themeFill="background1"/>
            <w:vAlign w:val="center"/>
          </w:tcPr>
          <w:p w:rsidR="00FC3C69" w:rsidRPr="004306F7" w:rsidRDefault="00FC3C69" w:rsidP="00FC3C69">
            <w:pPr>
              <w:jc w:val="center"/>
              <w:rPr>
                <w:rFonts w:eastAsia="標楷體"/>
                <w:b/>
                <w:color w:val="7030A0"/>
                <w:sz w:val="22"/>
                <w:szCs w:val="22"/>
              </w:rPr>
            </w:pPr>
            <w:r w:rsidRPr="004306F7">
              <w:rPr>
                <w:rFonts w:eastAsia="標楷體"/>
                <w:b/>
                <w:color w:val="7030A0"/>
                <w:sz w:val="22"/>
                <w:szCs w:val="22"/>
              </w:rPr>
              <w:t>32</w:t>
            </w:r>
          </w:p>
        </w:tc>
        <w:tc>
          <w:tcPr>
            <w:tcW w:w="951" w:type="dxa"/>
            <w:shd w:val="clear" w:color="auto" w:fill="FFFFFF" w:themeFill="background1"/>
            <w:vAlign w:val="center"/>
          </w:tcPr>
          <w:p w:rsidR="00FC3C69" w:rsidRPr="004306F7" w:rsidRDefault="00FC3C69" w:rsidP="00FC3C69">
            <w:pPr>
              <w:jc w:val="center"/>
              <w:rPr>
                <w:rFonts w:eastAsia="標楷體"/>
                <w:b/>
                <w:color w:val="7030A0"/>
                <w:sz w:val="22"/>
                <w:szCs w:val="22"/>
              </w:rPr>
            </w:pPr>
            <w:r w:rsidRPr="004306F7">
              <w:rPr>
                <w:rFonts w:eastAsia="標楷體"/>
                <w:b/>
                <w:color w:val="7030A0"/>
                <w:sz w:val="22"/>
                <w:szCs w:val="22"/>
              </w:rPr>
              <w:t>32</w:t>
            </w:r>
          </w:p>
        </w:tc>
      </w:tr>
    </w:tbl>
    <w:p w:rsidR="00182017" w:rsidRPr="007F54B2" w:rsidRDefault="00182017" w:rsidP="00182017">
      <w:pPr>
        <w:rPr>
          <w:rFonts w:eastAsia="標楷體"/>
        </w:rPr>
      </w:pPr>
      <w:r w:rsidRPr="007F54B2">
        <w:rPr>
          <w:rFonts w:eastAsia="標楷體"/>
          <w:sz w:val="22"/>
        </w:rPr>
        <w:t>註：</w:t>
      </w:r>
    </w:p>
    <w:p w:rsidR="009432B6" w:rsidRPr="00F66635" w:rsidRDefault="009432B6" w:rsidP="008A3898">
      <w:pPr>
        <w:pStyle w:val="Default"/>
        <w:numPr>
          <w:ilvl w:val="0"/>
          <w:numId w:val="2"/>
        </w:numPr>
        <w:spacing w:beforeLines="50" w:before="180"/>
        <w:rPr>
          <w:rFonts w:ascii="Times New Roman" w:hAnsi="Times New Roman" w:cs="Times New Roman"/>
          <w:color w:val="auto"/>
          <w:kern w:val="2"/>
          <w:highlight w:val="yellow"/>
        </w:rPr>
      </w:pPr>
      <w:r w:rsidRPr="00F66635">
        <w:rPr>
          <w:rFonts w:ascii="Times New Roman" w:hAnsi="Times New Roman" w:cs="Times New Roman"/>
          <w:color w:val="auto"/>
          <w:kern w:val="2"/>
          <w:highlight w:val="yellow"/>
        </w:rPr>
        <w:t>依連江縣國民中小學教師每週授課節數實施要點第三點：國小各年級每週學習總節數：低年級每週</w:t>
      </w:r>
      <w:r w:rsidRPr="00F66635">
        <w:rPr>
          <w:rFonts w:ascii="Times New Roman" w:hAnsi="Times New Roman" w:cs="Times New Roman"/>
          <w:color w:val="auto"/>
          <w:kern w:val="2"/>
          <w:highlight w:val="yellow"/>
        </w:rPr>
        <w:t>24</w:t>
      </w:r>
      <w:r w:rsidRPr="00F66635">
        <w:rPr>
          <w:rFonts w:ascii="Times New Roman" w:hAnsi="Times New Roman" w:cs="Times New Roman"/>
          <w:color w:val="auto"/>
          <w:kern w:val="2"/>
          <w:highlight w:val="yellow"/>
        </w:rPr>
        <w:t>節，中年級每週</w:t>
      </w:r>
      <w:r w:rsidRPr="00F66635">
        <w:rPr>
          <w:rFonts w:ascii="Times New Roman" w:hAnsi="Times New Roman" w:cs="Times New Roman"/>
          <w:color w:val="auto"/>
          <w:kern w:val="2"/>
          <w:highlight w:val="yellow"/>
        </w:rPr>
        <w:t>31</w:t>
      </w:r>
      <w:r w:rsidRPr="00F66635">
        <w:rPr>
          <w:rFonts w:ascii="Times New Roman" w:hAnsi="Times New Roman" w:cs="Times New Roman"/>
          <w:color w:val="auto"/>
          <w:kern w:val="2"/>
          <w:highlight w:val="yellow"/>
        </w:rPr>
        <w:t>節，高年級每週</w:t>
      </w:r>
      <w:r w:rsidRPr="00F66635">
        <w:rPr>
          <w:rFonts w:ascii="Times New Roman" w:hAnsi="Times New Roman" w:cs="Times New Roman"/>
          <w:color w:val="auto"/>
          <w:kern w:val="2"/>
          <w:highlight w:val="yellow"/>
        </w:rPr>
        <w:t>32</w:t>
      </w:r>
      <w:r w:rsidRPr="00F66635">
        <w:rPr>
          <w:rFonts w:ascii="Times New Roman" w:hAnsi="Times New Roman" w:cs="Times New Roman"/>
          <w:color w:val="auto"/>
          <w:kern w:val="2"/>
          <w:highlight w:val="yellow"/>
        </w:rPr>
        <w:t>節；國中各年級每週學習總節數</w:t>
      </w:r>
      <w:r w:rsidRPr="00F66635">
        <w:rPr>
          <w:rFonts w:ascii="Times New Roman" w:hAnsi="Times New Roman" w:cs="Times New Roman"/>
          <w:color w:val="auto"/>
          <w:kern w:val="2"/>
          <w:highlight w:val="yellow"/>
        </w:rPr>
        <w:t>35</w:t>
      </w:r>
      <w:r w:rsidRPr="00F66635">
        <w:rPr>
          <w:rFonts w:ascii="Times New Roman" w:hAnsi="Times New Roman" w:cs="Times New Roman"/>
          <w:color w:val="auto"/>
          <w:kern w:val="2"/>
          <w:highlight w:val="yellow"/>
        </w:rPr>
        <w:t>節。</w:t>
      </w:r>
    </w:p>
    <w:p w:rsidR="00182017" w:rsidRDefault="00182017" w:rsidP="00182017">
      <w:pPr>
        <w:snapToGrid w:val="0"/>
        <w:rPr>
          <w:rFonts w:eastAsia="標楷體"/>
          <w:color w:val="FF0000"/>
        </w:rPr>
      </w:pPr>
    </w:p>
    <w:p w:rsidR="00F00597" w:rsidRPr="007F54B2" w:rsidRDefault="00F00597" w:rsidP="00182017">
      <w:pPr>
        <w:snapToGrid w:val="0"/>
        <w:rPr>
          <w:rFonts w:eastAsia="標楷體"/>
          <w:color w:val="FF0000"/>
        </w:rPr>
      </w:pPr>
    </w:p>
    <w:p w:rsidR="00182017" w:rsidRDefault="00182017" w:rsidP="00182017">
      <w:pPr>
        <w:snapToGrid w:val="0"/>
        <w:rPr>
          <w:rFonts w:eastAsia="標楷體"/>
          <w:color w:val="FF0000"/>
        </w:rPr>
      </w:pPr>
    </w:p>
    <w:p w:rsidR="007F54B2" w:rsidRPr="007F54B2" w:rsidRDefault="007F54B2" w:rsidP="00182017">
      <w:pPr>
        <w:snapToGrid w:val="0"/>
        <w:rPr>
          <w:rFonts w:eastAsia="標楷體"/>
          <w:color w:val="FF0000"/>
        </w:rPr>
      </w:pPr>
    </w:p>
    <w:p w:rsidR="00182017" w:rsidRPr="007F54B2" w:rsidRDefault="00182017" w:rsidP="00182017">
      <w:pPr>
        <w:snapToGrid w:val="0"/>
        <w:rPr>
          <w:rFonts w:eastAsia="標楷體"/>
          <w:color w:val="FF0000"/>
        </w:rPr>
      </w:pPr>
    </w:p>
    <w:p w:rsidR="009432B6" w:rsidRPr="007F54B2" w:rsidRDefault="007F54B2" w:rsidP="009432B6">
      <w:pPr>
        <w:jc w:val="center"/>
        <w:rPr>
          <w:rFonts w:eastAsia="標楷體"/>
          <w:color w:val="000000" w:themeColor="text1"/>
          <w:sz w:val="28"/>
        </w:rPr>
      </w:pPr>
      <w:r w:rsidRPr="007F54B2">
        <w:rPr>
          <w:rFonts w:eastAsia="標楷體" w:hint="eastAsia"/>
          <w:color w:val="000000" w:themeColor="text1"/>
          <w:sz w:val="28"/>
        </w:rPr>
        <w:lastRenderedPageBreak/>
        <w:t>六年級</w:t>
      </w:r>
      <w:r w:rsidRPr="007F54B2">
        <w:rPr>
          <w:rFonts w:eastAsia="標楷體" w:hint="eastAsia"/>
          <w:color w:val="000000" w:themeColor="text1"/>
          <w:sz w:val="28"/>
        </w:rPr>
        <w:t>(</w:t>
      </w:r>
      <w:r w:rsidR="009432B6" w:rsidRPr="007F54B2">
        <w:rPr>
          <w:rFonts w:eastAsia="標楷體"/>
          <w:color w:val="000000" w:themeColor="text1"/>
          <w:sz w:val="28"/>
        </w:rPr>
        <w:t>10</w:t>
      </w:r>
      <w:r w:rsidR="006428A1">
        <w:rPr>
          <w:rFonts w:eastAsia="標楷體" w:hint="eastAsia"/>
          <w:color w:val="000000" w:themeColor="text1"/>
          <w:sz w:val="28"/>
        </w:rPr>
        <w:t>9</w:t>
      </w:r>
      <w:r w:rsidR="009432B6" w:rsidRPr="007F54B2">
        <w:rPr>
          <w:rFonts w:eastAsia="標楷體"/>
          <w:color w:val="000000" w:themeColor="text1"/>
          <w:sz w:val="28"/>
        </w:rPr>
        <w:t>學年度入學</w:t>
      </w:r>
      <w:r w:rsidRPr="007F54B2">
        <w:rPr>
          <w:rFonts w:eastAsia="標楷體" w:hint="eastAsia"/>
          <w:color w:val="000000" w:themeColor="text1"/>
          <w:sz w:val="28"/>
        </w:rPr>
        <w:t>)</w:t>
      </w:r>
    </w:p>
    <w:tbl>
      <w:tblPr>
        <w:tblStyle w:val="a3"/>
        <w:tblW w:w="9917" w:type="dxa"/>
        <w:jc w:val="center"/>
        <w:tblLayout w:type="fixed"/>
        <w:tblLook w:val="04A0" w:firstRow="1" w:lastRow="0" w:firstColumn="1" w:lastColumn="0" w:noHBand="0" w:noVBand="1"/>
      </w:tblPr>
      <w:tblGrid>
        <w:gridCol w:w="849"/>
        <w:gridCol w:w="993"/>
        <w:gridCol w:w="268"/>
        <w:gridCol w:w="2002"/>
        <w:gridCol w:w="1051"/>
        <w:gridCol w:w="951"/>
        <w:gridCol w:w="951"/>
        <w:gridCol w:w="950"/>
        <w:gridCol w:w="951"/>
        <w:gridCol w:w="951"/>
      </w:tblGrid>
      <w:tr w:rsidR="00BF5442" w:rsidRPr="004306F7" w:rsidTr="004306F7">
        <w:trPr>
          <w:trHeight w:val="510"/>
          <w:jc w:val="center"/>
        </w:trPr>
        <w:tc>
          <w:tcPr>
            <w:tcW w:w="4112" w:type="dxa"/>
            <w:gridSpan w:val="4"/>
            <w:vMerge w:val="restart"/>
            <w:tcBorders>
              <w:tl2br w:val="single" w:sz="4" w:space="0" w:color="auto"/>
            </w:tcBorders>
            <w:vAlign w:val="center"/>
          </w:tcPr>
          <w:p w:rsidR="00BF5442" w:rsidRPr="004306F7" w:rsidRDefault="00BF5442" w:rsidP="00D66AB0">
            <w:pPr>
              <w:jc w:val="right"/>
              <w:rPr>
                <w:rFonts w:eastAsia="標楷體"/>
                <w:sz w:val="22"/>
                <w:szCs w:val="22"/>
              </w:rPr>
            </w:pPr>
            <w:r w:rsidRPr="004306F7">
              <w:rPr>
                <w:rFonts w:eastAsia="標楷體"/>
                <w:sz w:val="22"/>
                <w:szCs w:val="22"/>
              </w:rPr>
              <w:t>階段</w:t>
            </w:r>
          </w:p>
          <w:p w:rsidR="00BF5442" w:rsidRPr="004306F7" w:rsidRDefault="00BF5442" w:rsidP="00D66AB0">
            <w:pPr>
              <w:jc w:val="right"/>
              <w:rPr>
                <w:rFonts w:eastAsia="標楷體"/>
                <w:sz w:val="22"/>
                <w:szCs w:val="22"/>
              </w:rPr>
            </w:pPr>
            <w:r w:rsidRPr="004306F7">
              <w:rPr>
                <w:rFonts w:eastAsia="標楷體"/>
                <w:sz w:val="22"/>
                <w:szCs w:val="22"/>
              </w:rPr>
              <w:t>年級</w:t>
            </w:r>
          </w:p>
          <w:p w:rsidR="00BF5442" w:rsidRPr="004306F7" w:rsidRDefault="00BF5442" w:rsidP="00D66AB0">
            <w:pPr>
              <w:rPr>
                <w:rFonts w:eastAsia="標楷體"/>
                <w:sz w:val="22"/>
                <w:szCs w:val="22"/>
              </w:rPr>
            </w:pPr>
            <w:r w:rsidRPr="004306F7">
              <w:rPr>
                <w:rFonts w:eastAsia="標楷體"/>
                <w:sz w:val="22"/>
                <w:szCs w:val="22"/>
              </w:rPr>
              <w:t>領域</w:t>
            </w:r>
            <w:r w:rsidRPr="004306F7">
              <w:rPr>
                <w:rFonts w:eastAsia="標楷體"/>
                <w:sz w:val="22"/>
                <w:szCs w:val="22"/>
              </w:rPr>
              <w:t>/</w:t>
            </w:r>
            <w:r w:rsidRPr="004306F7">
              <w:rPr>
                <w:rFonts w:eastAsia="標楷體"/>
                <w:sz w:val="22"/>
                <w:szCs w:val="22"/>
              </w:rPr>
              <w:t>科目</w:t>
            </w:r>
          </w:p>
        </w:tc>
        <w:tc>
          <w:tcPr>
            <w:tcW w:w="2002" w:type="dxa"/>
            <w:gridSpan w:val="2"/>
            <w:vAlign w:val="center"/>
          </w:tcPr>
          <w:p w:rsidR="00BF5442" w:rsidRPr="004306F7" w:rsidRDefault="00BF5442" w:rsidP="00D66AB0">
            <w:pPr>
              <w:jc w:val="center"/>
              <w:rPr>
                <w:rFonts w:eastAsia="標楷體"/>
                <w:sz w:val="22"/>
                <w:szCs w:val="22"/>
              </w:rPr>
            </w:pPr>
            <w:r w:rsidRPr="004306F7">
              <w:rPr>
                <w:rFonts w:eastAsia="標楷體"/>
                <w:sz w:val="22"/>
                <w:szCs w:val="22"/>
              </w:rPr>
              <w:t>第一學習階段</w:t>
            </w:r>
          </w:p>
        </w:tc>
        <w:tc>
          <w:tcPr>
            <w:tcW w:w="1901" w:type="dxa"/>
            <w:gridSpan w:val="2"/>
            <w:vAlign w:val="center"/>
          </w:tcPr>
          <w:p w:rsidR="00BF5442" w:rsidRPr="004306F7" w:rsidRDefault="00BF5442" w:rsidP="00D66AB0">
            <w:pPr>
              <w:jc w:val="center"/>
              <w:rPr>
                <w:rFonts w:eastAsia="標楷體"/>
                <w:sz w:val="22"/>
                <w:szCs w:val="22"/>
              </w:rPr>
            </w:pPr>
            <w:r w:rsidRPr="004306F7">
              <w:rPr>
                <w:rFonts w:eastAsia="標楷體"/>
                <w:sz w:val="22"/>
                <w:szCs w:val="22"/>
              </w:rPr>
              <w:t>第二學習階段</w:t>
            </w:r>
          </w:p>
        </w:tc>
        <w:tc>
          <w:tcPr>
            <w:tcW w:w="1902" w:type="dxa"/>
            <w:gridSpan w:val="2"/>
            <w:vAlign w:val="center"/>
          </w:tcPr>
          <w:p w:rsidR="00BF5442" w:rsidRPr="004306F7" w:rsidRDefault="00BF5442" w:rsidP="00D66AB0">
            <w:pPr>
              <w:jc w:val="center"/>
              <w:rPr>
                <w:rFonts w:eastAsia="標楷體"/>
                <w:sz w:val="22"/>
                <w:szCs w:val="22"/>
              </w:rPr>
            </w:pPr>
            <w:r w:rsidRPr="004306F7">
              <w:rPr>
                <w:rFonts w:eastAsia="標楷體"/>
                <w:sz w:val="22"/>
                <w:szCs w:val="22"/>
              </w:rPr>
              <w:t>第三學習階段</w:t>
            </w:r>
          </w:p>
        </w:tc>
      </w:tr>
      <w:tr w:rsidR="00BF5442" w:rsidRPr="004306F7" w:rsidTr="004306F7">
        <w:trPr>
          <w:trHeight w:val="510"/>
          <w:jc w:val="center"/>
        </w:trPr>
        <w:tc>
          <w:tcPr>
            <w:tcW w:w="4112" w:type="dxa"/>
            <w:gridSpan w:val="4"/>
            <w:vMerge/>
            <w:tcBorders>
              <w:tl2br w:val="single" w:sz="4" w:space="0" w:color="auto"/>
            </w:tcBorders>
            <w:vAlign w:val="center"/>
          </w:tcPr>
          <w:p w:rsidR="00BF5442" w:rsidRPr="004306F7" w:rsidRDefault="00BF5442" w:rsidP="00D66AB0">
            <w:pPr>
              <w:jc w:val="center"/>
              <w:rPr>
                <w:rFonts w:eastAsia="標楷體"/>
                <w:sz w:val="22"/>
                <w:szCs w:val="22"/>
              </w:rPr>
            </w:pPr>
          </w:p>
        </w:tc>
        <w:tc>
          <w:tcPr>
            <w:tcW w:w="1051" w:type="dxa"/>
            <w:shd w:val="clear" w:color="auto" w:fill="BFBFBF" w:themeFill="background1" w:themeFillShade="BF"/>
            <w:vAlign w:val="center"/>
          </w:tcPr>
          <w:p w:rsidR="00BF5442" w:rsidRPr="004306F7" w:rsidRDefault="00BF5442" w:rsidP="00D66AB0">
            <w:pPr>
              <w:jc w:val="center"/>
              <w:rPr>
                <w:rFonts w:eastAsia="標楷體"/>
                <w:sz w:val="22"/>
                <w:szCs w:val="22"/>
              </w:rPr>
            </w:pPr>
            <w:r w:rsidRPr="004306F7">
              <w:rPr>
                <w:rFonts w:eastAsia="標楷體"/>
                <w:sz w:val="22"/>
                <w:szCs w:val="22"/>
              </w:rPr>
              <w:t>一年級</w:t>
            </w: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r w:rsidRPr="004306F7">
              <w:rPr>
                <w:rFonts w:eastAsia="標楷體"/>
                <w:sz w:val="22"/>
                <w:szCs w:val="22"/>
              </w:rPr>
              <w:t>二年級</w:t>
            </w: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r w:rsidRPr="004306F7">
              <w:rPr>
                <w:rFonts w:eastAsia="標楷體"/>
                <w:sz w:val="22"/>
                <w:szCs w:val="22"/>
              </w:rPr>
              <w:t>三年級</w:t>
            </w:r>
          </w:p>
        </w:tc>
        <w:tc>
          <w:tcPr>
            <w:tcW w:w="950" w:type="dxa"/>
            <w:shd w:val="clear" w:color="auto" w:fill="BFBFBF" w:themeFill="background1" w:themeFillShade="BF"/>
            <w:vAlign w:val="center"/>
          </w:tcPr>
          <w:p w:rsidR="00BF5442" w:rsidRPr="004306F7" w:rsidRDefault="00BF5442" w:rsidP="00D66AB0">
            <w:pPr>
              <w:jc w:val="center"/>
              <w:rPr>
                <w:rFonts w:eastAsia="標楷體"/>
                <w:sz w:val="22"/>
                <w:szCs w:val="22"/>
              </w:rPr>
            </w:pPr>
            <w:r w:rsidRPr="004306F7">
              <w:rPr>
                <w:rFonts w:eastAsia="標楷體"/>
                <w:sz w:val="22"/>
                <w:szCs w:val="22"/>
              </w:rPr>
              <w:t>四年級</w:t>
            </w: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r w:rsidRPr="004306F7">
              <w:rPr>
                <w:rFonts w:eastAsia="標楷體"/>
                <w:sz w:val="22"/>
                <w:szCs w:val="22"/>
              </w:rPr>
              <w:t>五年級</w:t>
            </w:r>
          </w:p>
        </w:tc>
        <w:tc>
          <w:tcPr>
            <w:tcW w:w="951" w:type="dxa"/>
            <w:shd w:val="clear" w:color="auto" w:fill="FFFFFF" w:themeFill="background1"/>
            <w:vAlign w:val="center"/>
          </w:tcPr>
          <w:p w:rsidR="00BF5442" w:rsidRPr="004306F7" w:rsidRDefault="00BF5442" w:rsidP="00D66AB0">
            <w:pPr>
              <w:jc w:val="center"/>
              <w:rPr>
                <w:rFonts w:eastAsia="標楷體"/>
                <w:sz w:val="22"/>
                <w:szCs w:val="22"/>
              </w:rPr>
            </w:pPr>
            <w:r w:rsidRPr="004306F7">
              <w:rPr>
                <w:rFonts w:eastAsia="標楷體"/>
                <w:sz w:val="22"/>
                <w:szCs w:val="22"/>
              </w:rPr>
              <w:t>六年級</w:t>
            </w:r>
          </w:p>
        </w:tc>
      </w:tr>
      <w:tr w:rsidR="00BF5442" w:rsidRPr="004306F7" w:rsidTr="004306F7">
        <w:trPr>
          <w:trHeight w:val="510"/>
          <w:jc w:val="center"/>
        </w:trPr>
        <w:tc>
          <w:tcPr>
            <w:tcW w:w="4112" w:type="dxa"/>
            <w:gridSpan w:val="4"/>
            <w:vMerge/>
            <w:tcBorders>
              <w:tl2br w:val="single" w:sz="4" w:space="0" w:color="auto"/>
            </w:tcBorders>
            <w:vAlign w:val="center"/>
          </w:tcPr>
          <w:p w:rsidR="00BF5442" w:rsidRPr="004306F7" w:rsidRDefault="00BF5442" w:rsidP="00D66AB0">
            <w:pPr>
              <w:jc w:val="center"/>
              <w:rPr>
                <w:rFonts w:eastAsia="標楷體"/>
                <w:sz w:val="22"/>
                <w:szCs w:val="22"/>
              </w:rPr>
            </w:pPr>
          </w:p>
        </w:tc>
        <w:tc>
          <w:tcPr>
            <w:tcW w:w="1051" w:type="dxa"/>
            <w:shd w:val="clear" w:color="auto" w:fill="BFBFBF" w:themeFill="background1" w:themeFillShade="BF"/>
            <w:vAlign w:val="center"/>
          </w:tcPr>
          <w:p w:rsidR="00BF5442" w:rsidRPr="004306F7" w:rsidRDefault="00BF5442" w:rsidP="00D66AB0">
            <w:pPr>
              <w:jc w:val="center"/>
              <w:rPr>
                <w:rFonts w:eastAsia="標楷體"/>
                <w:sz w:val="22"/>
                <w:szCs w:val="22"/>
              </w:rPr>
            </w:pPr>
            <w:r w:rsidRPr="004306F7">
              <w:rPr>
                <w:rFonts w:eastAsia="標楷體"/>
                <w:sz w:val="22"/>
                <w:szCs w:val="22"/>
              </w:rPr>
              <w:t>節數</w:t>
            </w: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r w:rsidRPr="004306F7">
              <w:rPr>
                <w:rFonts w:eastAsia="標楷體"/>
                <w:sz w:val="22"/>
                <w:szCs w:val="22"/>
              </w:rPr>
              <w:t>節數</w:t>
            </w: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r w:rsidRPr="004306F7">
              <w:rPr>
                <w:rFonts w:eastAsia="標楷體"/>
                <w:sz w:val="22"/>
                <w:szCs w:val="22"/>
              </w:rPr>
              <w:t>節數</w:t>
            </w:r>
          </w:p>
        </w:tc>
        <w:tc>
          <w:tcPr>
            <w:tcW w:w="950" w:type="dxa"/>
            <w:shd w:val="clear" w:color="auto" w:fill="BFBFBF" w:themeFill="background1" w:themeFillShade="BF"/>
            <w:vAlign w:val="center"/>
          </w:tcPr>
          <w:p w:rsidR="00BF5442" w:rsidRPr="004306F7" w:rsidRDefault="00BF5442" w:rsidP="00D66AB0">
            <w:pPr>
              <w:jc w:val="center"/>
              <w:rPr>
                <w:rFonts w:eastAsia="標楷體"/>
                <w:sz w:val="22"/>
                <w:szCs w:val="22"/>
              </w:rPr>
            </w:pPr>
            <w:r w:rsidRPr="004306F7">
              <w:rPr>
                <w:rFonts w:eastAsia="標楷體"/>
                <w:sz w:val="22"/>
                <w:szCs w:val="22"/>
              </w:rPr>
              <w:t>節數</w:t>
            </w: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r w:rsidRPr="004306F7">
              <w:rPr>
                <w:rFonts w:eastAsia="標楷體"/>
                <w:sz w:val="22"/>
                <w:szCs w:val="22"/>
              </w:rPr>
              <w:t>節數</w:t>
            </w:r>
          </w:p>
        </w:tc>
        <w:tc>
          <w:tcPr>
            <w:tcW w:w="951" w:type="dxa"/>
            <w:shd w:val="clear" w:color="auto" w:fill="FFFFFF" w:themeFill="background1"/>
            <w:vAlign w:val="center"/>
          </w:tcPr>
          <w:p w:rsidR="00BF5442" w:rsidRPr="004306F7" w:rsidRDefault="00BF5442" w:rsidP="00D66AB0">
            <w:pPr>
              <w:jc w:val="center"/>
              <w:rPr>
                <w:rFonts w:eastAsia="標楷體"/>
                <w:sz w:val="22"/>
                <w:szCs w:val="22"/>
              </w:rPr>
            </w:pPr>
            <w:r w:rsidRPr="004306F7">
              <w:rPr>
                <w:rFonts w:eastAsia="標楷體"/>
                <w:sz w:val="22"/>
                <w:szCs w:val="22"/>
              </w:rPr>
              <w:t>節數</w:t>
            </w:r>
          </w:p>
        </w:tc>
      </w:tr>
      <w:tr w:rsidR="00BF5442" w:rsidRPr="004306F7" w:rsidTr="004306F7">
        <w:trPr>
          <w:trHeight w:val="510"/>
          <w:jc w:val="center"/>
        </w:trPr>
        <w:tc>
          <w:tcPr>
            <w:tcW w:w="849" w:type="dxa"/>
            <w:vMerge w:val="restart"/>
            <w:vAlign w:val="center"/>
          </w:tcPr>
          <w:p w:rsidR="00BF5442" w:rsidRPr="004306F7" w:rsidRDefault="00BF5442" w:rsidP="00D66AB0">
            <w:pPr>
              <w:jc w:val="center"/>
              <w:rPr>
                <w:rFonts w:eastAsia="標楷體"/>
                <w:sz w:val="22"/>
                <w:szCs w:val="22"/>
              </w:rPr>
            </w:pPr>
            <w:r w:rsidRPr="004306F7">
              <w:rPr>
                <w:rFonts w:eastAsia="標楷體"/>
                <w:sz w:val="22"/>
                <w:szCs w:val="22"/>
              </w:rPr>
              <w:t>領域</w:t>
            </w:r>
          </w:p>
          <w:p w:rsidR="00BF5442" w:rsidRPr="004306F7" w:rsidRDefault="00BF5442" w:rsidP="00D66AB0">
            <w:pPr>
              <w:jc w:val="center"/>
              <w:rPr>
                <w:rFonts w:eastAsia="標楷體"/>
                <w:sz w:val="22"/>
                <w:szCs w:val="22"/>
              </w:rPr>
            </w:pPr>
            <w:r w:rsidRPr="004306F7">
              <w:rPr>
                <w:rFonts w:eastAsia="標楷體"/>
                <w:sz w:val="22"/>
                <w:szCs w:val="22"/>
              </w:rPr>
              <w:t>學習</w:t>
            </w:r>
          </w:p>
          <w:p w:rsidR="00BF5442" w:rsidRPr="004306F7" w:rsidRDefault="00BF5442" w:rsidP="00D66AB0">
            <w:pPr>
              <w:jc w:val="center"/>
              <w:rPr>
                <w:rFonts w:eastAsia="標楷體"/>
                <w:sz w:val="22"/>
                <w:szCs w:val="22"/>
              </w:rPr>
            </w:pPr>
            <w:r w:rsidRPr="004306F7">
              <w:rPr>
                <w:rFonts w:eastAsia="標楷體"/>
                <w:sz w:val="22"/>
                <w:szCs w:val="22"/>
              </w:rPr>
              <w:t>節數</w:t>
            </w:r>
          </w:p>
        </w:tc>
        <w:tc>
          <w:tcPr>
            <w:tcW w:w="993" w:type="dxa"/>
            <w:vMerge w:val="restart"/>
            <w:vAlign w:val="center"/>
          </w:tcPr>
          <w:p w:rsidR="00BF5442" w:rsidRPr="004306F7" w:rsidRDefault="00BF5442" w:rsidP="00D66AB0">
            <w:pPr>
              <w:jc w:val="center"/>
              <w:rPr>
                <w:rFonts w:eastAsia="標楷體"/>
                <w:sz w:val="22"/>
                <w:szCs w:val="22"/>
              </w:rPr>
            </w:pPr>
            <w:r w:rsidRPr="004306F7">
              <w:rPr>
                <w:rFonts w:eastAsia="標楷體"/>
                <w:sz w:val="22"/>
                <w:szCs w:val="22"/>
              </w:rPr>
              <w:t>語</w:t>
            </w:r>
          </w:p>
          <w:p w:rsidR="00BF5442" w:rsidRPr="004306F7" w:rsidRDefault="00BF5442" w:rsidP="00D66AB0">
            <w:pPr>
              <w:jc w:val="center"/>
              <w:rPr>
                <w:rFonts w:eastAsia="標楷體"/>
                <w:sz w:val="22"/>
                <w:szCs w:val="22"/>
              </w:rPr>
            </w:pPr>
            <w:r w:rsidRPr="004306F7">
              <w:rPr>
                <w:rFonts w:eastAsia="標楷體"/>
                <w:sz w:val="22"/>
                <w:szCs w:val="22"/>
              </w:rPr>
              <w:t>文</w:t>
            </w:r>
          </w:p>
        </w:tc>
        <w:tc>
          <w:tcPr>
            <w:tcW w:w="2270" w:type="dxa"/>
            <w:gridSpan w:val="2"/>
            <w:vAlign w:val="center"/>
          </w:tcPr>
          <w:p w:rsidR="00BF5442" w:rsidRPr="004306F7" w:rsidRDefault="00BF5442" w:rsidP="00D66AB0">
            <w:pPr>
              <w:jc w:val="center"/>
              <w:rPr>
                <w:rFonts w:eastAsia="標楷體"/>
                <w:sz w:val="22"/>
                <w:szCs w:val="22"/>
              </w:rPr>
            </w:pPr>
            <w:r w:rsidRPr="004306F7">
              <w:rPr>
                <w:rFonts w:eastAsia="標楷體"/>
                <w:sz w:val="22"/>
                <w:szCs w:val="22"/>
              </w:rPr>
              <w:t>國語文</w:t>
            </w:r>
          </w:p>
        </w:tc>
        <w:tc>
          <w:tcPr>
            <w:tcW w:w="10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0"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FFFFFF" w:themeFill="background1"/>
            <w:vAlign w:val="center"/>
          </w:tcPr>
          <w:p w:rsidR="00BF5442" w:rsidRPr="004306F7" w:rsidRDefault="006D0889" w:rsidP="006D0889">
            <w:pPr>
              <w:jc w:val="center"/>
              <w:rPr>
                <w:rFonts w:eastAsia="標楷體"/>
                <w:sz w:val="22"/>
                <w:szCs w:val="22"/>
              </w:rPr>
            </w:pPr>
            <w:r>
              <w:rPr>
                <w:rFonts w:eastAsia="標楷體" w:hint="eastAsia"/>
                <w:sz w:val="22"/>
                <w:szCs w:val="22"/>
              </w:rPr>
              <w:t>5</w:t>
            </w:r>
          </w:p>
        </w:tc>
      </w:tr>
      <w:tr w:rsidR="00BF5442" w:rsidRPr="004306F7" w:rsidTr="004306F7">
        <w:trPr>
          <w:trHeight w:val="510"/>
          <w:jc w:val="center"/>
        </w:trPr>
        <w:tc>
          <w:tcPr>
            <w:tcW w:w="849" w:type="dxa"/>
            <w:vMerge/>
            <w:vAlign w:val="center"/>
          </w:tcPr>
          <w:p w:rsidR="00BF5442" w:rsidRPr="004306F7" w:rsidRDefault="00BF5442" w:rsidP="00D66AB0">
            <w:pPr>
              <w:jc w:val="center"/>
              <w:rPr>
                <w:rFonts w:eastAsia="標楷體"/>
                <w:sz w:val="22"/>
                <w:szCs w:val="22"/>
              </w:rPr>
            </w:pPr>
          </w:p>
        </w:tc>
        <w:tc>
          <w:tcPr>
            <w:tcW w:w="993" w:type="dxa"/>
            <w:vMerge/>
            <w:vAlign w:val="center"/>
          </w:tcPr>
          <w:p w:rsidR="00BF5442" w:rsidRPr="004306F7" w:rsidRDefault="00BF5442" w:rsidP="00D66AB0">
            <w:pPr>
              <w:jc w:val="center"/>
              <w:rPr>
                <w:rFonts w:eastAsia="標楷體"/>
                <w:sz w:val="22"/>
                <w:szCs w:val="22"/>
              </w:rPr>
            </w:pPr>
          </w:p>
        </w:tc>
        <w:tc>
          <w:tcPr>
            <w:tcW w:w="2270" w:type="dxa"/>
            <w:gridSpan w:val="2"/>
            <w:vAlign w:val="center"/>
          </w:tcPr>
          <w:p w:rsidR="00BF5442" w:rsidRPr="004306F7" w:rsidRDefault="00BF5442" w:rsidP="00D66AB0">
            <w:pPr>
              <w:jc w:val="center"/>
              <w:rPr>
                <w:rFonts w:eastAsia="標楷體"/>
                <w:sz w:val="22"/>
                <w:szCs w:val="22"/>
              </w:rPr>
            </w:pPr>
            <w:r w:rsidRPr="004306F7">
              <w:rPr>
                <w:rFonts w:eastAsia="標楷體"/>
                <w:sz w:val="22"/>
                <w:szCs w:val="22"/>
              </w:rPr>
              <w:t>本土語文</w:t>
            </w:r>
          </w:p>
        </w:tc>
        <w:tc>
          <w:tcPr>
            <w:tcW w:w="1051" w:type="dxa"/>
            <w:tcBorders>
              <w:bottom w:val="single" w:sz="4" w:space="0" w:color="auto"/>
            </w:tcBorders>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tcBorders>
              <w:bottom w:val="single" w:sz="4" w:space="0" w:color="auto"/>
            </w:tcBorders>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0"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FFFFFF" w:themeFill="background1"/>
            <w:vAlign w:val="center"/>
          </w:tcPr>
          <w:p w:rsidR="00BF5442" w:rsidRPr="004306F7" w:rsidRDefault="00980A8D" w:rsidP="00D66AB0">
            <w:pPr>
              <w:jc w:val="center"/>
              <w:rPr>
                <w:rFonts w:eastAsia="標楷體"/>
                <w:sz w:val="22"/>
                <w:szCs w:val="22"/>
              </w:rPr>
            </w:pPr>
            <w:r>
              <w:rPr>
                <w:rFonts w:eastAsia="標楷體" w:hint="eastAsia"/>
                <w:sz w:val="22"/>
                <w:szCs w:val="22"/>
              </w:rPr>
              <w:t>1</w:t>
            </w:r>
          </w:p>
        </w:tc>
      </w:tr>
      <w:tr w:rsidR="00BF5442" w:rsidRPr="004306F7" w:rsidTr="004306F7">
        <w:trPr>
          <w:trHeight w:val="510"/>
          <w:jc w:val="center"/>
        </w:trPr>
        <w:tc>
          <w:tcPr>
            <w:tcW w:w="849" w:type="dxa"/>
            <w:vMerge/>
            <w:vAlign w:val="center"/>
          </w:tcPr>
          <w:p w:rsidR="00BF5442" w:rsidRPr="004306F7" w:rsidRDefault="00BF5442" w:rsidP="00D66AB0">
            <w:pPr>
              <w:jc w:val="center"/>
              <w:rPr>
                <w:rFonts w:eastAsia="標楷體"/>
                <w:sz w:val="22"/>
                <w:szCs w:val="22"/>
              </w:rPr>
            </w:pPr>
          </w:p>
        </w:tc>
        <w:tc>
          <w:tcPr>
            <w:tcW w:w="993" w:type="dxa"/>
            <w:vMerge/>
            <w:vAlign w:val="center"/>
          </w:tcPr>
          <w:p w:rsidR="00BF5442" w:rsidRPr="004306F7" w:rsidRDefault="00BF5442" w:rsidP="00D66AB0">
            <w:pPr>
              <w:jc w:val="center"/>
              <w:rPr>
                <w:rFonts w:eastAsia="標楷體"/>
                <w:sz w:val="22"/>
                <w:szCs w:val="22"/>
              </w:rPr>
            </w:pPr>
          </w:p>
        </w:tc>
        <w:tc>
          <w:tcPr>
            <w:tcW w:w="2270" w:type="dxa"/>
            <w:gridSpan w:val="2"/>
            <w:vAlign w:val="center"/>
          </w:tcPr>
          <w:p w:rsidR="00BF5442" w:rsidRPr="004306F7" w:rsidRDefault="00BF5442" w:rsidP="00D66AB0">
            <w:pPr>
              <w:jc w:val="center"/>
              <w:rPr>
                <w:rFonts w:eastAsia="標楷體"/>
                <w:sz w:val="22"/>
                <w:szCs w:val="22"/>
              </w:rPr>
            </w:pPr>
            <w:r w:rsidRPr="004306F7">
              <w:rPr>
                <w:rFonts w:eastAsia="標楷體"/>
                <w:sz w:val="22"/>
                <w:szCs w:val="22"/>
              </w:rPr>
              <w:t>英語文</w:t>
            </w:r>
          </w:p>
        </w:tc>
        <w:tc>
          <w:tcPr>
            <w:tcW w:w="1051" w:type="dxa"/>
            <w:tcBorders>
              <w:tr2bl w:val="single" w:sz="4" w:space="0" w:color="auto"/>
            </w:tcBorders>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tcBorders>
              <w:tr2bl w:val="single" w:sz="4" w:space="0" w:color="auto"/>
            </w:tcBorders>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0"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FFFFFF" w:themeFill="background1"/>
            <w:vAlign w:val="center"/>
          </w:tcPr>
          <w:p w:rsidR="00BF5442" w:rsidRPr="004306F7" w:rsidRDefault="006D0889" w:rsidP="00D66AB0">
            <w:pPr>
              <w:jc w:val="center"/>
              <w:rPr>
                <w:rFonts w:eastAsia="標楷體"/>
                <w:sz w:val="22"/>
                <w:szCs w:val="22"/>
              </w:rPr>
            </w:pPr>
            <w:r>
              <w:rPr>
                <w:rFonts w:eastAsia="標楷體" w:hint="eastAsia"/>
                <w:sz w:val="22"/>
                <w:szCs w:val="22"/>
              </w:rPr>
              <w:t>2</w:t>
            </w:r>
          </w:p>
        </w:tc>
      </w:tr>
      <w:tr w:rsidR="00BF5442" w:rsidRPr="004306F7" w:rsidTr="004306F7">
        <w:trPr>
          <w:trHeight w:val="510"/>
          <w:jc w:val="center"/>
        </w:trPr>
        <w:tc>
          <w:tcPr>
            <w:tcW w:w="849" w:type="dxa"/>
            <w:vMerge/>
            <w:vAlign w:val="center"/>
          </w:tcPr>
          <w:p w:rsidR="00BF5442" w:rsidRPr="004306F7" w:rsidRDefault="00BF5442" w:rsidP="00D66AB0">
            <w:pPr>
              <w:jc w:val="center"/>
              <w:rPr>
                <w:rFonts w:eastAsia="標楷體"/>
                <w:sz w:val="22"/>
                <w:szCs w:val="22"/>
              </w:rPr>
            </w:pPr>
          </w:p>
        </w:tc>
        <w:tc>
          <w:tcPr>
            <w:tcW w:w="3263" w:type="dxa"/>
            <w:gridSpan w:val="3"/>
            <w:vAlign w:val="center"/>
          </w:tcPr>
          <w:p w:rsidR="00BF5442" w:rsidRPr="004306F7" w:rsidRDefault="00BF5442" w:rsidP="00D66AB0">
            <w:pPr>
              <w:jc w:val="center"/>
              <w:rPr>
                <w:rFonts w:eastAsia="標楷體"/>
                <w:sz w:val="22"/>
                <w:szCs w:val="22"/>
              </w:rPr>
            </w:pPr>
            <w:r w:rsidRPr="004306F7">
              <w:rPr>
                <w:rFonts w:eastAsia="標楷體"/>
                <w:sz w:val="22"/>
                <w:szCs w:val="22"/>
              </w:rPr>
              <w:t>數學</w:t>
            </w:r>
          </w:p>
        </w:tc>
        <w:tc>
          <w:tcPr>
            <w:tcW w:w="10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0"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FFFFFF" w:themeFill="background1"/>
            <w:vAlign w:val="center"/>
          </w:tcPr>
          <w:p w:rsidR="00BF5442" w:rsidRPr="004306F7" w:rsidRDefault="00980A8D" w:rsidP="00D66AB0">
            <w:pPr>
              <w:jc w:val="center"/>
              <w:rPr>
                <w:rFonts w:eastAsia="標楷體"/>
                <w:sz w:val="22"/>
                <w:szCs w:val="22"/>
              </w:rPr>
            </w:pPr>
            <w:r>
              <w:rPr>
                <w:rFonts w:eastAsia="標楷體" w:hint="eastAsia"/>
                <w:sz w:val="22"/>
                <w:szCs w:val="22"/>
              </w:rPr>
              <w:t>4</w:t>
            </w:r>
          </w:p>
        </w:tc>
      </w:tr>
      <w:tr w:rsidR="00BF5442" w:rsidRPr="004306F7" w:rsidTr="004306F7">
        <w:trPr>
          <w:trHeight w:val="510"/>
          <w:jc w:val="center"/>
        </w:trPr>
        <w:tc>
          <w:tcPr>
            <w:tcW w:w="849" w:type="dxa"/>
            <w:vMerge/>
            <w:vAlign w:val="center"/>
          </w:tcPr>
          <w:p w:rsidR="00BF5442" w:rsidRPr="004306F7" w:rsidRDefault="00BF5442" w:rsidP="00D66AB0">
            <w:pPr>
              <w:jc w:val="center"/>
              <w:rPr>
                <w:rFonts w:eastAsia="標楷體"/>
                <w:sz w:val="22"/>
                <w:szCs w:val="22"/>
              </w:rPr>
            </w:pPr>
          </w:p>
        </w:tc>
        <w:tc>
          <w:tcPr>
            <w:tcW w:w="993" w:type="dxa"/>
            <w:vMerge w:val="restart"/>
            <w:vAlign w:val="center"/>
          </w:tcPr>
          <w:p w:rsidR="00BF5442" w:rsidRPr="004306F7" w:rsidRDefault="00BF5442" w:rsidP="00D66AB0">
            <w:pPr>
              <w:jc w:val="center"/>
              <w:rPr>
                <w:rFonts w:eastAsia="標楷體"/>
                <w:sz w:val="22"/>
                <w:szCs w:val="22"/>
              </w:rPr>
            </w:pPr>
            <w:r w:rsidRPr="004306F7">
              <w:rPr>
                <w:rFonts w:eastAsia="標楷體"/>
                <w:sz w:val="22"/>
                <w:szCs w:val="22"/>
              </w:rPr>
              <w:t>生活</w:t>
            </w:r>
          </w:p>
          <w:p w:rsidR="00BF5442" w:rsidRPr="004306F7" w:rsidRDefault="00BF5442" w:rsidP="00D66AB0">
            <w:pPr>
              <w:jc w:val="center"/>
              <w:rPr>
                <w:rFonts w:eastAsia="標楷體"/>
                <w:sz w:val="22"/>
                <w:szCs w:val="22"/>
              </w:rPr>
            </w:pPr>
            <w:r w:rsidRPr="004306F7">
              <w:rPr>
                <w:rFonts w:eastAsia="標楷體"/>
                <w:sz w:val="22"/>
                <w:szCs w:val="22"/>
              </w:rPr>
              <w:t>課程</w:t>
            </w:r>
          </w:p>
        </w:tc>
        <w:tc>
          <w:tcPr>
            <w:tcW w:w="2270" w:type="dxa"/>
            <w:gridSpan w:val="2"/>
            <w:vAlign w:val="center"/>
          </w:tcPr>
          <w:p w:rsidR="00BF5442" w:rsidRPr="004306F7" w:rsidRDefault="00BF5442" w:rsidP="00D66AB0">
            <w:pPr>
              <w:jc w:val="center"/>
              <w:rPr>
                <w:rFonts w:eastAsia="標楷體"/>
                <w:sz w:val="22"/>
                <w:szCs w:val="22"/>
              </w:rPr>
            </w:pPr>
            <w:r w:rsidRPr="004306F7">
              <w:rPr>
                <w:rFonts w:eastAsia="標楷體"/>
                <w:sz w:val="22"/>
                <w:szCs w:val="22"/>
              </w:rPr>
              <w:t>社會</w:t>
            </w:r>
          </w:p>
        </w:tc>
        <w:tc>
          <w:tcPr>
            <w:tcW w:w="1051" w:type="dxa"/>
            <w:vMerge w:val="restart"/>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vMerge w:val="restart"/>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0"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FFFFFF" w:themeFill="background1"/>
            <w:vAlign w:val="center"/>
          </w:tcPr>
          <w:p w:rsidR="00BF5442" w:rsidRPr="004306F7" w:rsidRDefault="00980A8D" w:rsidP="00D66AB0">
            <w:pPr>
              <w:jc w:val="center"/>
              <w:rPr>
                <w:rFonts w:eastAsia="標楷體"/>
                <w:sz w:val="22"/>
                <w:szCs w:val="22"/>
              </w:rPr>
            </w:pPr>
            <w:r>
              <w:rPr>
                <w:rFonts w:eastAsia="標楷體" w:hint="eastAsia"/>
                <w:sz w:val="22"/>
                <w:szCs w:val="22"/>
              </w:rPr>
              <w:t>3</w:t>
            </w:r>
          </w:p>
        </w:tc>
      </w:tr>
      <w:tr w:rsidR="00BF5442" w:rsidRPr="004306F7" w:rsidTr="004306F7">
        <w:trPr>
          <w:trHeight w:val="510"/>
          <w:jc w:val="center"/>
        </w:trPr>
        <w:tc>
          <w:tcPr>
            <w:tcW w:w="849" w:type="dxa"/>
            <w:vMerge/>
            <w:vAlign w:val="center"/>
          </w:tcPr>
          <w:p w:rsidR="00BF5442" w:rsidRPr="004306F7" w:rsidRDefault="00BF5442" w:rsidP="00D66AB0">
            <w:pPr>
              <w:jc w:val="center"/>
              <w:rPr>
                <w:rFonts w:eastAsia="標楷體"/>
                <w:sz w:val="22"/>
                <w:szCs w:val="22"/>
              </w:rPr>
            </w:pPr>
          </w:p>
        </w:tc>
        <w:tc>
          <w:tcPr>
            <w:tcW w:w="993" w:type="dxa"/>
            <w:vMerge/>
            <w:vAlign w:val="center"/>
          </w:tcPr>
          <w:p w:rsidR="00BF5442" w:rsidRPr="004306F7" w:rsidRDefault="00BF5442" w:rsidP="00D66AB0">
            <w:pPr>
              <w:jc w:val="center"/>
              <w:rPr>
                <w:rFonts w:eastAsia="標楷體"/>
                <w:sz w:val="22"/>
                <w:szCs w:val="22"/>
              </w:rPr>
            </w:pPr>
          </w:p>
        </w:tc>
        <w:tc>
          <w:tcPr>
            <w:tcW w:w="2270" w:type="dxa"/>
            <w:gridSpan w:val="2"/>
            <w:vAlign w:val="center"/>
          </w:tcPr>
          <w:p w:rsidR="00BF5442" w:rsidRPr="004306F7" w:rsidRDefault="00BF5442" w:rsidP="00D66AB0">
            <w:pPr>
              <w:jc w:val="center"/>
              <w:rPr>
                <w:rFonts w:eastAsia="標楷體"/>
                <w:sz w:val="22"/>
                <w:szCs w:val="22"/>
              </w:rPr>
            </w:pPr>
            <w:r w:rsidRPr="004306F7">
              <w:rPr>
                <w:rFonts w:eastAsia="標楷體"/>
                <w:sz w:val="22"/>
                <w:szCs w:val="22"/>
              </w:rPr>
              <w:t>自然與生活科技</w:t>
            </w:r>
          </w:p>
        </w:tc>
        <w:tc>
          <w:tcPr>
            <w:tcW w:w="1051" w:type="dxa"/>
            <w:vMerge/>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vMerge/>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0"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FFFFFF" w:themeFill="background1"/>
            <w:vAlign w:val="center"/>
          </w:tcPr>
          <w:p w:rsidR="00BF5442" w:rsidRPr="004306F7" w:rsidRDefault="00980A8D" w:rsidP="00D66AB0">
            <w:pPr>
              <w:jc w:val="center"/>
              <w:rPr>
                <w:rFonts w:eastAsia="標楷體"/>
                <w:sz w:val="22"/>
                <w:szCs w:val="22"/>
              </w:rPr>
            </w:pPr>
            <w:r>
              <w:rPr>
                <w:rFonts w:eastAsia="標楷體" w:hint="eastAsia"/>
                <w:sz w:val="22"/>
                <w:szCs w:val="22"/>
              </w:rPr>
              <w:t>3</w:t>
            </w:r>
          </w:p>
        </w:tc>
      </w:tr>
      <w:tr w:rsidR="00BF5442" w:rsidRPr="004306F7" w:rsidTr="004306F7">
        <w:trPr>
          <w:trHeight w:val="510"/>
          <w:jc w:val="center"/>
        </w:trPr>
        <w:tc>
          <w:tcPr>
            <w:tcW w:w="850" w:type="dxa"/>
            <w:vMerge/>
            <w:vAlign w:val="center"/>
          </w:tcPr>
          <w:p w:rsidR="00BF5442" w:rsidRPr="004306F7" w:rsidRDefault="00BF5442" w:rsidP="00D66AB0">
            <w:pPr>
              <w:jc w:val="center"/>
              <w:rPr>
                <w:rFonts w:eastAsia="標楷體"/>
                <w:sz w:val="22"/>
                <w:szCs w:val="22"/>
              </w:rPr>
            </w:pPr>
          </w:p>
        </w:tc>
        <w:tc>
          <w:tcPr>
            <w:tcW w:w="992" w:type="dxa"/>
            <w:vMerge/>
            <w:vAlign w:val="center"/>
          </w:tcPr>
          <w:p w:rsidR="00BF5442" w:rsidRPr="004306F7" w:rsidRDefault="00BF5442" w:rsidP="00D66AB0">
            <w:pPr>
              <w:jc w:val="center"/>
              <w:rPr>
                <w:rFonts w:eastAsia="標楷體"/>
                <w:sz w:val="22"/>
                <w:szCs w:val="22"/>
              </w:rPr>
            </w:pPr>
          </w:p>
        </w:tc>
        <w:tc>
          <w:tcPr>
            <w:tcW w:w="2270" w:type="dxa"/>
            <w:gridSpan w:val="2"/>
            <w:vAlign w:val="center"/>
          </w:tcPr>
          <w:p w:rsidR="00BF5442" w:rsidRPr="004306F7" w:rsidRDefault="00BF5442" w:rsidP="00D66AB0">
            <w:pPr>
              <w:jc w:val="center"/>
              <w:rPr>
                <w:rFonts w:eastAsia="標楷體"/>
                <w:sz w:val="22"/>
                <w:szCs w:val="22"/>
              </w:rPr>
            </w:pPr>
            <w:r w:rsidRPr="004306F7">
              <w:rPr>
                <w:rFonts w:eastAsia="標楷體"/>
                <w:sz w:val="22"/>
                <w:szCs w:val="22"/>
              </w:rPr>
              <w:t>藝術與人文</w:t>
            </w:r>
          </w:p>
        </w:tc>
        <w:tc>
          <w:tcPr>
            <w:tcW w:w="1051" w:type="dxa"/>
            <w:vMerge/>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vMerge/>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0"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FFFFFF" w:themeFill="background1"/>
            <w:vAlign w:val="center"/>
          </w:tcPr>
          <w:p w:rsidR="00BF5442" w:rsidRPr="004306F7" w:rsidRDefault="00980A8D" w:rsidP="00D66AB0">
            <w:pPr>
              <w:jc w:val="center"/>
              <w:rPr>
                <w:rFonts w:eastAsia="標楷體"/>
                <w:sz w:val="22"/>
                <w:szCs w:val="22"/>
              </w:rPr>
            </w:pPr>
            <w:r>
              <w:rPr>
                <w:rFonts w:eastAsia="標楷體" w:hint="eastAsia"/>
                <w:sz w:val="22"/>
                <w:szCs w:val="22"/>
              </w:rPr>
              <w:t>3</w:t>
            </w:r>
          </w:p>
        </w:tc>
      </w:tr>
      <w:tr w:rsidR="00BF5442" w:rsidRPr="004306F7" w:rsidTr="004306F7">
        <w:trPr>
          <w:trHeight w:val="510"/>
          <w:jc w:val="center"/>
        </w:trPr>
        <w:tc>
          <w:tcPr>
            <w:tcW w:w="850" w:type="dxa"/>
            <w:vMerge/>
            <w:vAlign w:val="center"/>
          </w:tcPr>
          <w:p w:rsidR="00BF5442" w:rsidRPr="004306F7" w:rsidRDefault="00BF5442" w:rsidP="00D66AB0">
            <w:pPr>
              <w:jc w:val="center"/>
              <w:rPr>
                <w:rFonts w:eastAsia="標楷體"/>
                <w:sz w:val="22"/>
                <w:szCs w:val="22"/>
              </w:rPr>
            </w:pPr>
          </w:p>
        </w:tc>
        <w:tc>
          <w:tcPr>
            <w:tcW w:w="992" w:type="dxa"/>
            <w:vMerge/>
            <w:vAlign w:val="center"/>
          </w:tcPr>
          <w:p w:rsidR="00BF5442" w:rsidRPr="004306F7" w:rsidRDefault="00BF5442" w:rsidP="00D66AB0">
            <w:pPr>
              <w:jc w:val="center"/>
              <w:rPr>
                <w:rFonts w:eastAsia="標楷體"/>
                <w:sz w:val="22"/>
                <w:szCs w:val="22"/>
              </w:rPr>
            </w:pPr>
          </w:p>
        </w:tc>
        <w:tc>
          <w:tcPr>
            <w:tcW w:w="2270" w:type="dxa"/>
            <w:gridSpan w:val="2"/>
            <w:vAlign w:val="center"/>
          </w:tcPr>
          <w:p w:rsidR="00BF5442" w:rsidRPr="004306F7" w:rsidRDefault="00BF5442" w:rsidP="00D66AB0">
            <w:pPr>
              <w:jc w:val="center"/>
              <w:rPr>
                <w:rFonts w:eastAsia="標楷體"/>
                <w:sz w:val="22"/>
                <w:szCs w:val="22"/>
              </w:rPr>
            </w:pPr>
            <w:r w:rsidRPr="004306F7">
              <w:rPr>
                <w:rFonts w:eastAsia="標楷體"/>
                <w:sz w:val="22"/>
                <w:szCs w:val="22"/>
              </w:rPr>
              <w:t>綜合活動</w:t>
            </w:r>
          </w:p>
        </w:tc>
        <w:tc>
          <w:tcPr>
            <w:tcW w:w="1051" w:type="dxa"/>
            <w:vMerge/>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vMerge/>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0"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FFFFFF" w:themeFill="background1"/>
            <w:vAlign w:val="center"/>
          </w:tcPr>
          <w:p w:rsidR="00BF5442" w:rsidRPr="004306F7" w:rsidRDefault="006D0889" w:rsidP="00D66AB0">
            <w:pPr>
              <w:jc w:val="center"/>
              <w:rPr>
                <w:rFonts w:eastAsia="標楷體"/>
                <w:sz w:val="22"/>
                <w:szCs w:val="22"/>
              </w:rPr>
            </w:pPr>
            <w:r>
              <w:rPr>
                <w:rFonts w:eastAsia="標楷體" w:hint="eastAsia"/>
                <w:sz w:val="22"/>
                <w:szCs w:val="22"/>
              </w:rPr>
              <w:t>2</w:t>
            </w:r>
          </w:p>
        </w:tc>
      </w:tr>
      <w:tr w:rsidR="00BF5442" w:rsidRPr="004306F7" w:rsidTr="004306F7">
        <w:trPr>
          <w:trHeight w:val="510"/>
          <w:jc w:val="center"/>
        </w:trPr>
        <w:tc>
          <w:tcPr>
            <w:tcW w:w="850" w:type="dxa"/>
            <w:vMerge/>
            <w:vAlign w:val="center"/>
          </w:tcPr>
          <w:p w:rsidR="00BF5442" w:rsidRPr="004306F7" w:rsidRDefault="00BF5442" w:rsidP="00D66AB0">
            <w:pPr>
              <w:jc w:val="center"/>
              <w:rPr>
                <w:rFonts w:eastAsia="標楷體"/>
                <w:sz w:val="22"/>
                <w:szCs w:val="22"/>
              </w:rPr>
            </w:pPr>
          </w:p>
        </w:tc>
        <w:tc>
          <w:tcPr>
            <w:tcW w:w="3262" w:type="dxa"/>
            <w:gridSpan w:val="3"/>
            <w:vAlign w:val="center"/>
          </w:tcPr>
          <w:p w:rsidR="00BF5442" w:rsidRPr="004306F7" w:rsidRDefault="00BF5442" w:rsidP="00D66AB0">
            <w:pPr>
              <w:jc w:val="center"/>
              <w:rPr>
                <w:rFonts w:eastAsia="標楷體"/>
                <w:sz w:val="22"/>
                <w:szCs w:val="22"/>
              </w:rPr>
            </w:pPr>
            <w:r w:rsidRPr="004306F7">
              <w:rPr>
                <w:rFonts w:eastAsia="標楷體"/>
                <w:sz w:val="22"/>
                <w:szCs w:val="22"/>
              </w:rPr>
              <w:t>健康與體育</w:t>
            </w:r>
          </w:p>
        </w:tc>
        <w:tc>
          <w:tcPr>
            <w:tcW w:w="10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0"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FFFFFF" w:themeFill="background1"/>
            <w:vAlign w:val="center"/>
          </w:tcPr>
          <w:p w:rsidR="00BF5442" w:rsidRPr="004306F7" w:rsidRDefault="00980A8D" w:rsidP="00D66AB0">
            <w:pPr>
              <w:jc w:val="center"/>
              <w:rPr>
                <w:rFonts w:eastAsia="標楷體"/>
                <w:sz w:val="22"/>
                <w:szCs w:val="22"/>
              </w:rPr>
            </w:pPr>
            <w:r>
              <w:rPr>
                <w:rFonts w:eastAsia="標楷體" w:hint="eastAsia"/>
                <w:sz w:val="22"/>
                <w:szCs w:val="22"/>
              </w:rPr>
              <w:t>3</w:t>
            </w:r>
          </w:p>
        </w:tc>
      </w:tr>
      <w:tr w:rsidR="00BF5442" w:rsidRPr="004306F7" w:rsidTr="004306F7">
        <w:trPr>
          <w:trHeight w:val="510"/>
          <w:jc w:val="center"/>
        </w:trPr>
        <w:tc>
          <w:tcPr>
            <w:tcW w:w="4112" w:type="dxa"/>
            <w:gridSpan w:val="4"/>
            <w:vAlign w:val="center"/>
          </w:tcPr>
          <w:p w:rsidR="00BF5442" w:rsidRPr="004306F7" w:rsidRDefault="00BF5442" w:rsidP="00D66AB0">
            <w:pPr>
              <w:jc w:val="center"/>
              <w:rPr>
                <w:rFonts w:eastAsia="標楷體"/>
                <w:sz w:val="22"/>
                <w:szCs w:val="22"/>
              </w:rPr>
            </w:pPr>
            <w:r w:rsidRPr="004306F7">
              <w:rPr>
                <w:rFonts w:eastAsia="標楷體"/>
                <w:sz w:val="22"/>
                <w:szCs w:val="22"/>
              </w:rPr>
              <w:t>學校實際領域學習總節數</w:t>
            </w:r>
            <w:r w:rsidRPr="004306F7">
              <w:rPr>
                <w:rFonts w:eastAsia="標楷體"/>
                <w:sz w:val="22"/>
                <w:szCs w:val="22"/>
              </w:rPr>
              <w:t>(A)</w:t>
            </w:r>
          </w:p>
        </w:tc>
        <w:tc>
          <w:tcPr>
            <w:tcW w:w="10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0"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snapToGrid w:val="0"/>
              <w:jc w:val="center"/>
              <w:rPr>
                <w:rFonts w:eastAsia="標楷體"/>
                <w:b/>
                <w:color w:val="7030A0"/>
                <w:sz w:val="22"/>
                <w:szCs w:val="22"/>
              </w:rPr>
            </w:pPr>
          </w:p>
        </w:tc>
        <w:tc>
          <w:tcPr>
            <w:tcW w:w="951" w:type="dxa"/>
            <w:shd w:val="clear" w:color="auto" w:fill="FFFFFF" w:themeFill="background1"/>
            <w:vAlign w:val="center"/>
          </w:tcPr>
          <w:p w:rsidR="00BF5442" w:rsidRPr="004306F7" w:rsidRDefault="00BF5442" w:rsidP="006D0889">
            <w:pPr>
              <w:snapToGrid w:val="0"/>
              <w:jc w:val="center"/>
              <w:rPr>
                <w:rFonts w:eastAsia="標楷體"/>
                <w:b/>
                <w:color w:val="7030A0"/>
                <w:sz w:val="22"/>
                <w:szCs w:val="22"/>
              </w:rPr>
            </w:pPr>
            <w:r w:rsidRPr="004306F7">
              <w:rPr>
                <w:rFonts w:eastAsia="標楷體"/>
                <w:b/>
                <w:color w:val="7030A0"/>
                <w:sz w:val="22"/>
                <w:szCs w:val="22"/>
              </w:rPr>
              <w:t>2</w:t>
            </w:r>
            <w:r w:rsidR="006D0889">
              <w:rPr>
                <w:rFonts w:eastAsia="標楷體" w:hint="eastAsia"/>
                <w:b/>
                <w:color w:val="7030A0"/>
                <w:sz w:val="22"/>
                <w:szCs w:val="22"/>
              </w:rPr>
              <w:t>6</w:t>
            </w:r>
          </w:p>
        </w:tc>
      </w:tr>
      <w:tr w:rsidR="00BF5442" w:rsidRPr="004306F7" w:rsidTr="004306F7">
        <w:trPr>
          <w:trHeight w:val="510"/>
          <w:jc w:val="center"/>
        </w:trPr>
        <w:tc>
          <w:tcPr>
            <w:tcW w:w="850" w:type="dxa"/>
            <w:vMerge w:val="restart"/>
            <w:vAlign w:val="center"/>
          </w:tcPr>
          <w:p w:rsidR="00BF5442" w:rsidRPr="004306F7" w:rsidRDefault="00BF5442" w:rsidP="00D66AB0">
            <w:pPr>
              <w:jc w:val="center"/>
              <w:rPr>
                <w:rFonts w:eastAsia="標楷體"/>
                <w:sz w:val="22"/>
                <w:szCs w:val="22"/>
              </w:rPr>
            </w:pPr>
            <w:r w:rsidRPr="004306F7">
              <w:rPr>
                <w:rFonts w:eastAsia="標楷體"/>
                <w:sz w:val="22"/>
                <w:szCs w:val="22"/>
              </w:rPr>
              <w:t>彈性</w:t>
            </w:r>
          </w:p>
          <w:p w:rsidR="00BF5442" w:rsidRPr="004306F7" w:rsidRDefault="00BF5442" w:rsidP="00D66AB0">
            <w:pPr>
              <w:jc w:val="center"/>
              <w:rPr>
                <w:rFonts w:eastAsia="標楷體"/>
                <w:sz w:val="22"/>
                <w:szCs w:val="22"/>
              </w:rPr>
            </w:pPr>
            <w:r w:rsidRPr="004306F7">
              <w:rPr>
                <w:rFonts w:eastAsia="標楷體"/>
                <w:sz w:val="22"/>
                <w:szCs w:val="22"/>
              </w:rPr>
              <w:t>學習</w:t>
            </w:r>
          </w:p>
          <w:p w:rsidR="00BF5442" w:rsidRPr="004306F7" w:rsidRDefault="00BF5442" w:rsidP="00D66AB0">
            <w:pPr>
              <w:jc w:val="center"/>
              <w:rPr>
                <w:rFonts w:eastAsia="標楷體"/>
                <w:sz w:val="22"/>
                <w:szCs w:val="22"/>
              </w:rPr>
            </w:pPr>
            <w:r w:rsidRPr="004306F7">
              <w:rPr>
                <w:rFonts w:eastAsia="標楷體"/>
                <w:sz w:val="22"/>
                <w:szCs w:val="22"/>
              </w:rPr>
              <w:t>節數</w:t>
            </w:r>
          </w:p>
        </w:tc>
        <w:tc>
          <w:tcPr>
            <w:tcW w:w="3262" w:type="dxa"/>
            <w:gridSpan w:val="3"/>
            <w:vAlign w:val="center"/>
          </w:tcPr>
          <w:p w:rsidR="00BF5442" w:rsidRPr="004306F7" w:rsidRDefault="00BF5442" w:rsidP="00D66AB0">
            <w:pPr>
              <w:jc w:val="center"/>
              <w:rPr>
                <w:rFonts w:eastAsia="標楷體"/>
                <w:sz w:val="22"/>
                <w:szCs w:val="22"/>
              </w:rPr>
            </w:pPr>
            <w:r w:rsidRPr="004306F7">
              <w:rPr>
                <w:rFonts w:eastAsia="標楷體"/>
                <w:sz w:val="22"/>
                <w:szCs w:val="22"/>
              </w:rPr>
              <w:t>統整性主題</w:t>
            </w:r>
            <w:r w:rsidRPr="004306F7">
              <w:rPr>
                <w:rFonts w:eastAsia="標楷體"/>
                <w:sz w:val="22"/>
                <w:szCs w:val="22"/>
              </w:rPr>
              <w:t>/</w:t>
            </w:r>
            <w:r w:rsidRPr="004306F7">
              <w:rPr>
                <w:rFonts w:eastAsia="標楷體"/>
                <w:sz w:val="22"/>
                <w:szCs w:val="22"/>
              </w:rPr>
              <w:t>專題</w:t>
            </w:r>
            <w:r w:rsidRPr="004306F7">
              <w:rPr>
                <w:rFonts w:eastAsia="標楷體"/>
                <w:sz w:val="22"/>
                <w:szCs w:val="22"/>
              </w:rPr>
              <w:t>/</w:t>
            </w:r>
            <w:r w:rsidRPr="004306F7">
              <w:rPr>
                <w:rFonts w:eastAsia="標楷體"/>
                <w:sz w:val="22"/>
                <w:szCs w:val="22"/>
              </w:rPr>
              <w:t>議題探究課程</w:t>
            </w:r>
          </w:p>
        </w:tc>
        <w:tc>
          <w:tcPr>
            <w:tcW w:w="10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snapToGrid w:val="0"/>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0"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FFFFFF" w:themeFill="background1"/>
            <w:vAlign w:val="center"/>
          </w:tcPr>
          <w:p w:rsidR="00BF5442" w:rsidRPr="004306F7" w:rsidRDefault="006D0889" w:rsidP="00D66AB0">
            <w:pPr>
              <w:jc w:val="center"/>
              <w:rPr>
                <w:rFonts w:eastAsia="標楷體"/>
                <w:sz w:val="22"/>
                <w:szCs w:val="22"/>
              </w:rPr>
            </w:pPr>
            <w:r>
              <w:rPr>
                <w:rFonts w:eastAsia="標楷體" w:hint="eastAsia"/>
                <w:sz w:val="22"/>
                <w:szCs w:val="22"/>
              </w:rPr>
              <w:t>5</w:t>
            </w:r>
          </w:p>
        </w:tc>
      </w:tr>
      <w:tr w:rsidR="00BF5442" w:rsidRPr="004306F7" w:rsidTr="004306F7">
        <w:trPr>
          <w:trHeight w:val="510"/>
          <w:jc w:val="center"/>
        </w:trPr>
        <w:tc>
          <w:tcPr>
            <w:tcW w:w="850" w:type="dxa"/>
            <w:vMerge/>
            <w:vAlign w:val="center"/>
          </w:tcPr>
          <w:p w:rsidR="00BF5442" w:rsidRPr="004306F7" w:rsidRDefault="00BF5442" w:rsidP="00D66AB0">
            <w:pPr>
              <w:jc w:val="center"/>
              <w:rPr>
                <w:rFonts w:eastAsia="標楷體"/>
                <w:sz w:val="22"/>
                <w:szCs w:val="22"/>
              </w:rPr>
            </w:pPr>
          </w:p>
        </w:tc>
        <w:tc>
          <w:tcPr>
            <w:tcW w:w="3262" w:type="dxa"/>
            <w:gridSpan w:val="3"/>
            <w:vAlign w:val="center"/>
          </w:tcPr>
          <w:p w:rsidR="00BF5442" w:rsidRPr="004306F7" w:rsidRDefault="00BF5442" w:rsidP="00D66AB0">
            <w:pPr>
              <w:jc w:val="center"/>
              <w:rPr>
                <w:rFonts w:eastAsia="標楷體"/>
                <w:sz w:val="22"/>
                <w:szCs w:val="22"/>
              </w:rPr>
            </w:pPr>
            <w:r w:rsidRPr="004306F7">
              <w:rPr>
                <w:rFonts w:eastAsia="標楷體"/>
                <w:sz w:val="22"/>
                <w:szCs w:val="22"/>
              </w:rPr>
              <w:t>社團活動與技藝課程</w:t>
            </w:r>
          </w:p>
        </w:tc>
        <w:tc>
          <w:tcPr>
            <w:tcW w:w="10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0"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FFFFFF" w:themeFill="background1"/>
            <w:vAlign w:val="center"/>
          </w:tcPr>
          <w:p w:rsidR="00BF5442" w:rsidRPr="004306F7" w:rsidRDefault="00BF5442" w:rsidP="00D66AB0">
            <w:pPr>
              <w:jc w:val="center"/>
              <w:rPr>
                <w:rFonts w:eastAsia="標楷體"/>
                <w:sz w:val="22"/>
                <w:szCs w:val="22"/>
              </w:rPr>
            </w:pPr>
          </w:p>
        </w:tc>
      </w:tr>
      <w:tr w:rsidR="00BF5442" w:rsidRPr="004306F7" w:rsidTr="004306F7">
        <w:trPr>
          <w:trHeight w:val="510"/>
          <w:jc w:val="center"/>
        </w:trPr>
        <w:tc>
          <w:tcPr>
            <w:tcW w:w="850" w:type="dxa"/>
            <w:vMerge/>
            <w:vAlign w:val="center"/>
          </w:tcPr>
          <w:p w:rsidR="00BF5442" w:rsidRPr="004306F7" w:rsidRDefault="00BF5442" w:rsidP="00D66AB0">
            <w:pPr>
              <w:jc w:val="center"/>
              <w:rPr>
                <w:rFonts w:eastAsia="標楷體"/>
                <w:sz w:val="22"/>
                <w:szCs w:val="22"/>
              </w:rPr>
            </w:pPr>
          </w:p>
        </w:tc>
        <w:tc>
          <w:tcPr>
            <w:tcW w:w="3262" w:type="dxa"/>
            <w:gridSpan w:val="3"/>
            <w:vAlign w:val="center"/>
          </w:tcPr>
          <w:p w:rsidR="00BF5442" w:rsidRPr="004306F7" w:rsidRDefault="00BF5442" w:rsidP="00D66AB0">
            <w:pPr>
              <w:jc w:val="center"/>
              <w:rPr>
                <w:rFonts w:eastAsia="標楷體"/>
                <w:sz w:val="22"/>
                <w:szCs w:val="22"/>
              </w:rPr>
            </w:pPr>
            <w:r w:rsidRPr="004306F7">
              <w:rPr>
                <w:rFonts w:eastAsia="標楷體"/>
                <w:sz w:val="22"/>
                <w:szCs w:val="22"/>
              </w:rPr>
              <w:t>特殊需求領域課程</w:t>
            </w:r>
          </w:p>
        </w:tc>
        <w:tc>
          <w:tcPr>
            <w:tcW w:w="10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0"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FFFFFF" w:themeFill="background1"/>
            <w:vAlign w:val="center"/>
          </w:tcPr>
          <w:p w:rsidR="00BF5442" w:rsidRPr="004306F7" w:rsidRDefault="00BF5442" w:rsidP="00D66AB0">
            <w:pPr>
              <w:jc w:val="center"/>
              <w:rPr>
                <w:rFonts w:eastAsia="標楷體"/>
                <w:sz w:val="22"/>
                <w:szCs w:val="22"/>
              </w:rPr>
            </w:pPr>
          </w:p>
        </w:tc>
      </w:tr>
      <w:tr w:rsidR="00BF5442" w:rsidRPr="004306F7" w:rsidTr="004306F7">
        <w:trPr>
          <w:trHeight w:val="510"/>
          <w:jc w:val="center"/>
        </w:trPr>
        <w:tc>
          <w:tcPr>
            <w:tcW w:w="850" w:type="dxa"/>
            <w:vMerge/>
            <w:vAlign w:val="center"/>
          </w:tcPr>
          <w:p w:rsidR="00BF5442" w:rsidRPr="004306F7" w:rsidRDefault="00BF5442" w:rsidP="00D66AB0">
            <w:pPr>
              <w:jc w:val="center"/>
              <w:rPr>
                <w:rFonts w:eastAsia="標楷體"/>
                <w:sz w:val="22"/>
                <w:szCs w:val="22"/>
              </w:rPr>
            </w:pPr>
          </w:p>
        </w:tc>
        <w:tc>
          <w:tcPr>
            <w:tcW w:w="3262" w:type="dxa"/>
            <w:gridSpan w:val="3"/>
            <w:vAlign w:val="center"/>
          </w:tcPr>
          <w:p w:rsidR="00BF5442" w:rsidRPr="004306F7" w:rsidRDefault="00BF5442" w:rsidP="00D66AB0">
            <w:pPr>
              <w:jc w:val="center"/>
              <w:rPr>
                <w:rFonts w:eastAsia="標楷體"/>
                <w:sz w:val="22"/>
                <w:szCs w:val="22"/>
              </w:rPr>
            </w:pPr>
            <w:r w:rsidRPr="004306F7">
              <w:rPr>
                <w:rFonts w:eastAsia="標楷體"/>
                <w:sz w:val="22"/>
                <w:szCs w:val="22"/>
              </w:rPr>
              <w:t>其他類課程</w:t>
            </w:r>
          </w:p>
        </w:tc>
        <w:tc>
          <w:tcPr>
            <w:tcW w:w="10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0"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FFFFFF" w:themeFill="background1"/>
            <w:vAlign w:val="center"/>
          </w:tcPr>
          <w:p w:rsidR="00BF5442" w:rsidRPr="004306F7" w:rsidRDefault="00980A8D" w:rsidP="00D66AB0">
            <w:pPr>
              <w:jc w:val="center"/>
              <w:rPr>
                <w:rFonts w:eastAsia="標楷體"/>
                <w:sz w:val="22"/>
                <w:szCs w:val="22"/>
              </w:rPr>
            </w:pPr>
            <w:r>
              <w:rPr>
                <w:rFonts w:eastAsia="標楷體" w:hint="eastAsia"/>
                <w:sz w:val="22"/>
                <w:szCs w:val="22"/>
              </w:rPr>
              <w:t>1</w:t>
            </w:r>
          </w:p>
        </w:tc>
      </w:tr>
      <w:tr w:rsidR="00BF5442" w:rsidRPr="004306F7" w:rsidTr="004306F7">
        <w:trPr>
          <w:trHeight w:val="510"/>
          <w:jc w:val="center"/>
        </w:trPr>
        <w:tc>
          <w:tcPr>
            <w:tcW w:w="4112" w:type="dxa"/>
            <w:gridSpan w:val="4"/>
            <w:vAlign w:val="center"/>
          </w:tcPr>
          <w:p w:rsidR="00BF5442" w:rsidRPr="004306F7" w:rsidRDefault="00BF5442" w:rsidP="00D66AB0">
            <w:pPr>
              <w:jc w:val="center"/>
              <w:rPr>
                <w:rFonts w:eastAsia="標楷體"/>
                <w:sz w:val="22"/>
                <w:szCs w:val="22"/>
              </w:rPr>
            </w:pPr>
            <w:r w:rsidRPr="004306F7">
              <w:rPr>
                <w:rFonts w:eastAsia="標楷體"/>
                <w:sz w:val="22"/>
                <w:szCs w:val="22"/>
              </w:rPr>
              <w:t>學校實際彈性學習總節數</w:t>
            </w:r>
            <w:r w:rsidRPr="004306F7">
              <w:rPr>
                <w:rFonts w:eastAsia="標楷體"/>
                <w:sz w:val="22"/>
                <w:szCs w:val="22"/>
              </w:rPr>
              <w:t xml:space="preserve">(B) </w:t>
            </w:r>
          </w:p>
        </w:tc>
        <w:tc>
          <w:tcPr>
            <w:tcW w:w="10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0"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FFFFFF" w:themeFill="background1"/>
            <w:vAlign w:val="center"/>
          </w:tcPr>
          <w:p w:rsidR="00BF5442" w:rsidRPr="00A10EA8" w:rsidRDefault="00A10EA8" w:rsidP="00D66AB0">
            <w:pPr>
              <w:jc w:val="center"/>
              <w:rPr>
                <w:rFonts w:eastAsia="標楷體"/>
                <w:b/>
                <w:sz w:val="22"/>
                <w:szCs w:val="22"/>
              </w:rPr>
            </w:pPr>
            <w:r w:rsidRPr="00A10EA8">
              <w:rPr>
                <w:rFonts w:eastAsia="標楷體" w:hint="eastAsia"/>
                <w:b/>
                <w:color w:val="7030A0"/>
                <w:sz w:val="22"/>
                <w:szCs w:val="22"/>
              </w:rPr>
              <w:t>6</w:t>
            </w:r>
          </w:p>
        </w:tc>
      </w:tr>
      <w:tr w:rsidR="00BF5442" w:rsidRPr="004306F7" w:rsidTr="004306F7">
        <w:trPr>
          <w:trHeight w:val="510"/>
          <w:jc w:val="center"/>
        </w:trPr>
        <w:tc>
          <w:tcPr>
            <w:tcW w:w="2111" w:type="dxa"/>
            <w:gridSpan w:val="3"/>
            <w:vMerge w:val="restart"/>
            <w:vAlign w:val="center"/>
          </w:tcPr>
          <w:p w:rsidR="00BF5442" w:rsidRPr="004306F7" w:rsidRDefault="00BF5442" w:rsidP="00D66AB0">
            <w:pPr>
              <w:jc w:val="center"/>
              <w:rPr>
                <w:rFonts w:eastAsia="標楷體"/>
                <w:sz w:val="22"/>
                <w:szCs w:val="22"/>
              </w:rPr>
            </w:pPr>
            <w:r w:rsidRPr="004306F7">
              <w:rPr>
                <w:rFonts w:eastAsia="標楷體"/>
                <w:sz w:val="22"/>
                <w:szCs w:val="22"/>
              </w:rPr>
              <w:t>每週學習總節數</w:t>
            </w:r>
          </w:p>
          <w:p w:rsidR="00BF5442" w:rsidRPr="004306F7" w:rsidRDefault="00BF5442" w:rsidP="00D66AB0">
            <w:pPr>
              <w:jc w:val="center"/>
              <w:rPr>
                <w:rFonts w:eastAsia="標楷體"/>
                <w:sz w:val="22"/>
                <w:szCs w:val="22"/>
              </w:rPr>
            </w:pPr>
            <w:r w:rsidRPr="004306F7">
              <w:rPr>
                <w:rFonts w:eastAsia="標楷體"/>
                <w:sz w:val="22"/>
                <w:szCs w:val="22"/>
              </w:rPr>
              <w:t>(A+B)</w:t>
            </w:r>
          </w:p>
        </w:tc>
        <w:tc>
          <w:tcPr>
            <w:tcW w:w="2001" w:type="dxa"/>
            <w:vAlign w:val="center"/>
          </w:tcPr>
          <w:p w:rsidR="00BF5442" w:rsidRPr="004306F7" w:rsidRDefault="00BF5442" w:rsidP="00D66AB0">
            <w:pPr>
              <w:jc w:val="center"/>
              <w:rPr>
                <w:rFonts w:eastAsia="標楷體"/>
                <w:sz w:val="22"/>
                <w:szCs w:val="22"/>
              </w:rPr>
            </w:pPr>
            <w:r w:rsidRPr="004306F7">
              <w:rPr>
                <w:rFonts w:eastAsia="標楷體"/>
                <w:sz w:val="22"/>
                <w:szCs w:val="22"/>
              </w:rPr>
              <w:t>學校實際總節數</w:t>
            </w:r>
          </w:p>
        </w:tc>
        <w:tc>
          <w:tcPr>
            <w:tcW w:w="10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0"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FFFFFF" w:themeFill="background1"/>
            <w:vAlign w:val="center"/>
          </w:tcPr>
          <w:p w:rsidR="00BF5442" w:rsidRPr="004306F7" w:rsidRDefault="00BF5442" w:rsidP="00D66AB0">
            <w:pPr>
              <w:jc w:val="center"/>
              <w:rPr>
                <w:rFonts w:eastAsia="標楷體"/>
                <w:sz w:val="22"/>
                <w:szCs w:val="22"/>
              </w:rPr>
            </w:pPr>
          </w:p>
        </w:tc>
      </w:tr>
      <w:tr w:rsidR="00BF5442" w:rsidRPr="004306F7" w:rsidTr="004306F7">
        <w:trPr>
          <w:trHeight w:val="510"/>
          <w:jc w:val="center"/>
        </w:trPr>
        <w:tc>
          <w:tcPr>
            <w:tcW w:w="2111" w:type="dxa"/>
            <w:gridSpan w:val="3"/>
            <w:vMerge/>
            <w:vAlign w:val="center"/>
          </w:tcPr>
          <w:p w:rsidR="00BF5442" w:rsidRPr="004306F7" w:rsidRDefault="00BF5442" w:rsidP="00D66AB0">
            <w:pPr>
              <w:jc w:val="center"/>
              <w:rPr>
                <w:rFonts w:eastAsia="標楷體"/>
                <w:sz w:val="22"/>
                <w:szCs w:val="22"/>
              </w:rPr>
            </w:pPr>
          </w:p>
        </w:tc>
        <w:tc>
          <w:tcPr>
            <w:tcW w:w="2001" w:type="dxa"/>
            <w:vAlign w:val="center"/>
          </w:tcPr>
          <w:p w:rsidR="00BF5442" w:rsidRPr="004306F7" w:rsidRDefault="00BF5442" w:rsidP="00D66AB0">
            <w:pPr>
              <w:jc w:val="center"/>
              <w:rPr>
                <w:rFonts w:eastAsia="標楷體"/>
                <w:sz w:val="22"/>
                <w:szCs w:val="22"/>
              </w:rPr>
            </w:pPr>
            <w:r w:rsidRPr="004306F7">
              <w:rPr>
                <w:rFonts w:eastAsia="標楷體"/>
                <w:sz w:val="22"/>
                <w:szCs w:val="22"/>
              </w:rPr>
              <w:t>課綱規範總節數</w:t>
            </w:r>
          </w:p>
        </w:tc>
        <w:tc>
          <w:tcPr>
            <w:tcW w:w="10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0" w:type="dxa"/>
            <w:shd w:val="clear" w:color="auto" w:fill="BFBFBF" w:themeFill="background1" w:themeFillShade="BF"/>
            <w:vAlign w:val="center"/>
          </w:tcPr>
          <w:p w:rsidR="00BF5442" w:rsidRPr="004306F7" w:rsidRDefault="00BF5442" w:rsidP="00D66AB0">
            <w:pPr>
              <w:jc w:val="center"/>
              <w:rPr>
                <w:rFonts w:eastAsia="標楷體"/>
                <w:sz w:val="22"/>
                <w:szCs w:val="22"/>
              </w:rPr>
            </w:pPr>
          </w:p>
        </w:tc>
        <w:tc>
          <w:tcPr>
            <w:tcW w:w="951" w:type="dxa"/>
            <w:shd w:val="clear" w:color="auto" w:fill="BFBFBF" w:themeFill="background1" w:themeFillShade="BF"/>
            <w:vAlign w:val="center"/>
          </w:tcPr>
          <w:p w:rsidR="00BF5442" w:rsidRPr="004306F7" w:rsidRDefault="00BF5442" w:rsidP="00D66AB0">
            <w:pPr>
              <w:jc w:val="center"/>
              <w:rPr>
                <w:rFonts w:eastAsia="標楷體"/>
                <w:b/>
                <w:color w:val="7030A0"/>
                <w:sz w:val="22"/>
                <w:szCs w:val="22"/>
              </w:rPr>
            </w:pPr>
          </w:p>
        </w:tc>
        <w:tc>
          <w:tcPr>
            <w:tcW w:w="951" w:type="dxa"/>
            <w:shd w:val="clear" w:color="auto" w:fill="FFFFFF" w:themeFill="background1"/>
            <w:vAlign w:val="center"/>
          </w:tcPr>
          <w:p w:rsidR="00BF5442" w:rsidRPr="004306F7" w:rsidRDefault="00BF5442" w:rsidP="00D66AB0">
            <w:pPr>
              <w:jc w:val="center"/>
              <w:rPr>
                <w:rFonts w:eastAsia="標楷體"/>
                <w:b/>
                <w:color w:val="7030A0"/>
                <w:sz w:val="22"/>
                <w:szCs w:val="22"/>
              </w:rPr>
            </w:pPr>
            <w:r w:rsidRPr="004306F7">
              <w:rPr>
                <w:rFonts w:eastAsia="標楷體"/>
                <w:b/>
                <w:color w:val="7030A0"/>
                <w:sz w:val="22"/>
                <w:szCs w:val="22"/>
              </w:rPr>
              <w:t>32</w:t>
            </w:r>
          </w:p>
        </w:tc>
      </w:tr>
    </w:tbl>
    <w:p w:rsidR="00182017" w:rsidRPr="007F54B2" w:rsidRDefault="00182017" w:rsidP="00182017">
      <w:pPr>
        <w:snapToGrid w:val="0"/>
        <w:rPr>
          <w:rFonts w:eastAsia="標楷體"/>
        </w:rPr>
      </w:pPr>
      <w:r w:rsidRPr="007F54B2">
        <w:rPr>
          <w:rFonts w:eastAsia="標楷體"/>
        </w:rPr>
        <w:t>註：</w:t>
      </w:r>
    </w:p>
    <w:p w:rsidR="00182017" w:rsidRPr="00F66635" w:rsidRDefault="009432B6" w:rsidP="00B01797">
      <w:pPr>
        <w:pStyle w:val="Default"/>
        <w:numPr>
          <w:ilvl w:val="0"/>
          <w:numId w:val="4"/>
        </w:numPr>
        <w:spacing w:beforeLines="50" w:before="180"/>
        <w:rPr>
          <w:rFonts w:ascii="Times New Roman" w:eastAsia="新細明體" w:hAnsi="Times New Roman" w:cs="Times New Roman"/>
          <w:color w:val="auto"/>
          <w:kern w:val="2"/>
          <w:sz w:val="23"/>
          <w:szCs w:val="23"/>
          <w:highlight w:val="yellow"/>
        </w:rPr>
      </w:pPr>
      <w:bookmarkStart w:id="5" w:name="_GoBack"/>
      <w:bookmarkEnd w:id="5"/>
      <w:r w:rsidRPr="00F66635">
        <w:rPr>
          <w:rFonts w:ascii="Times New Roman" w:hAnsi="Times New Roman" w:cs="Times New Roman"/>
          <w:color w:val="auto"/>
          <w:kern w:val="2"/>
          <w:highlight w:val="yellow"/>
        </w:rPr>
        <w:t>依連江縣國民中小學教師每週授課節數實施要點第三點：國小各年級每週學習總節數：低年級每週</w:t>
      </w:r>
      <w:r w:rsidRPr="00F66635">
        <w:rPr>
          <w:rFonts w:ascii="Times New Roman" w:hAnsi="Times New Roman" w:cs="Times New Roman"/>
          <w:color w:val="auto"/>
          <w:kern w:val="2"/>
          <w:highlight w:val="yellow"/>
        </w:rPr>
        <w:t>24</w:t>
      </w:r>
      <w:r w:rsidRPr="00F66635">
        <w:rPr>
          <w:rFonts w:ascii="Times New Roman" w:hAnsi="Times New Roman" w:cs="Times New Roman"/>
          <w:color w:val="auto"/>
          <w:kern w:val="2"/>
          <w:highlight w:val="yellow"/>
        </w:rPr>
        <w:t>節，中年級每週</w:t>
      </w:r>
      <w:r w:rsidRPr="00F66635">
        <w:rPr>
          <w:rFonts w:ascii="Times New Roman" w:hAnsi="Times New Roman" w:cs="Times New Roman"/>
          <w:color w:val="auto"/>
          <w:kern w:val="2"/>
          <w:highlight w:val="yellow"/>
        </w:rPr>
        <w:t>31</w:t>
      </w:r>
      <w:r w:rsidRPr="00F66635">
        <w:rPr>
          <w:rFonts w:ascii="Times New Roman" w:hAnsi="Times New Roman" w:cs="Times New Roman"/>
          <w:color w:val="auto"/>
          <w:kern w:val="2"/>
          <w:highlight w:val="yellow"/>
        </w:rPr>
        <w:t>節，高年級每週</w:t>
      </w:r>
      <w:r w:rsidRPr="00F66635">
        <w:rPr>
          <w:rFonts w:ascii="Times New Roman" w:hAnsi="Times New Roman" w:cs="Times New Roman"/>
          <w:color w:val="auto"/>
          <w:kern w:val="2"/>
          <w:highlight w:val="yellow"/>
        </w:rPr>
        <w:t>32</w:t>
      </w:r>
      <w:r w:rsidRPr="00F66635">
        <w:rPr>
          <w:rFonts w:ascii="Times New Roman" w:hAnsi="Times New Roman" w:cs="Times New Roman"/>
          <w:color w:val="auto"/>
          <w:kern w:val="2"/>
          <w:highlight w:val="yellow"/>
        </w:rPr>
        <w:t>節；國中各年級每週學習總節數</w:t>
      </w:r>
      <w:r w:rsidRPr="00F66635">
        <w:rPr>
          <w:rFonts w:ascii="Times New Roman" w:hAnsi="Times New Roman" w:cs="Times New Roman"/>
          <w:color w:val="auto"/>
          <w:kern w:val="2"/>
          <w:highlight w:val="yellow"/>
        </w:rPr>
        <w:t>35</w:t>
      </w:r>
      <w:r w:rsidRPr="00F66635">
        <w:rPr>
          <w:rFonts w:ascii="Times New Roman" w:hAnsi="Times New Roman" w:cs="Times New Roman"/>
          <w:color w:val="auto"/>
          <w:kern w:val="2"/>
          <w:highlight w:val="yellow"/>
        </w:rPr>
        <w:t>節。</w:t>
      </w:r>
    </w:p>
    <w:p w:rsidR="00F00597" w:rsidRPr="00F00597" w:rsidRDefault="00F00597" w:rsidP="002147FF">
      <w:pPr>
        <w:pStyle w:val="Default"/>
        <w:rPr>
          <w:rFonts w:ascii="Times New Roman" w:eastAsia="新細明體" w:hAnsi="Times New Roman" w:cs="Times New Roman"/>
          <w:color w:val="auto"/>
          <w:kern w:val="2"/>
          <w:sz w:val="23"/>
          <w:szCs w:val="23"/>
        </w:rPr>
        <w:sectPr w:rsidR="00F00597" w:rsidRPr="00F00597" w:rsidSect="00C44BD8">
          <w:headerReference w:type="default" r:id="rId18"/>
          <w:pgSz w:w="11906" w:h="16838"/>
          <w:pgMar w:top="1134" w:right="1247" w:bottom="1134" w:left="1247" w:header="851" w:footer="624" w:gutter="0"/>
          <w:cols w:space="425"/>
          <w:docGrid w:type="lines" w:linePitch="360"/>
        </w:sectPr>
      </w:pPr>
    </w:p>
    <w:p w:rsidR="00570F17" w:rsidRPr="000114A2" w:rsidRDefault="00570F17" w:rsidP="00570F17">
      <w:pPr>
        <w:pStyle w:val="2"/>
        <w:jc w:val="center"/>
        <w:rPr>
          <w:sz w:val="32"/>
        </w:rPr>
      </w:pPr>
      <w:bookmarkStart w:id="6" w:name="_Toc100329777"/>
      <w:bookmarkStart w:id="7" w:name="_Toc144276585"/>
      <w:r w:rsidRPr="000114A2">
        <w:rPr>
          <w:rFonts w:hint="eastAsia"/>
          <w:sz w:val="32"/>
        </w:rPr>
        <w:lastRenderedPageBreak/>
        <w:t>連江縣</w:t>
      </w:r>
      <w:r w:rsidR="00A10EA8">
        <w:rPr>
          <w:rFonts w:hint="eastAsia"/>
          <w:sz w:val="32"/>
        </w:rPr>
        <w:t>北竿鄉塘岐</w:t>
      </w:r>
      <w:r w:rsidRPr="000114A2">
        <w:rPr>
          <w:rFonts w:hint="eastAsia"/>
          <w:sz w:val="32"/>
        </w:rPr>
        <w:t>國</w:t>
      </w:r>
      <w:r w:rsidR="00A10EA8">
        <w:rPr>
          <w:rFonts w:hint="eastAsia"/>
          <w:sz w:val="32"/>
        </w:rPr>
        <w:t>民</w:t>
      </w:r>
      <w:r w:rsidRPr="000114A2">
        <w:rPr>
          <w:rFonts w:hint="eastAsia"/>
          <w:sz w:val="32"/>
        </w:rPr>
        <w:t>小學</w:t>
      </w:r>
      <w:r w:rsidR="00904A55">
        <w:rPr>
          <w:rFonts w:hint="eastAsia"/>
          <w:sz w:val="32"/>
        </w:rPr>
        <w:t>114</w:t>
      </w:r>
      <w:r w:rsidRPr="000114A2">
        <w:rPr>
          <w:rFonts w:hint="eastAsia"/>
          <w:sz w:val="32"/>
        </w:rPr>
        <w:t>學年度法定教育議題課程實施時間檢核表</w:t>
      </w:r>
      <w:bookmarkEnd w:id="6"/>
    </w:p>
    <w:p w:rsidR="00570F17" w:rsidRPr="00F44F42" w:rsidRDefault="00570F17" w:rsidP="00570F17">
      <w:pPr>
        <w:snapToGrid w:val="0"/>
        <w:spacing w:line="280" w:lineRule="exact"/>
        <w:ind w:left="240" w:hangingChars="100" w:hanging="240"/>
        <w:jc w:val="both"/>
        <w:rPr>
          <w:rFonts w:eastAsia="標楷體"/>
          <w:color w:val="000000"/>
        </w:rPr>
      </w:pPr>
      <w:r w:rsidRPr="00486F12">
        <w:rPr>
          <w:rFonts w:eastAsia="標楷體"/>
          <w:color w:val="000000"/>
        </w:rPr>
        <w:t>1.</w:t>
      </w:r>
      <w:r w:rsidRPr="00486F12">
        <w:rPr>
          <w:rFonts w:eastAsia="標楷體"/>
          <w:color w:val="000000"/>
        </w:rPr>
        <w:t>晨光時間單排：在晨光時間</w:t>
      </w:r>
      <w:r w:rsidRPr="00F44F42">
        <w:rPr>
          <w:rFonts w:eastAsia="標楷體"/>
          <w:color w:val="000000"/>
        </w:rPr>
        <w:t>實施，完整進行</w:t>
      </w:r>
      <w:r w:rsidRPr="00F44F42">
        <w:rPr>
          <w:rFonts w:eastAsia="標楷體"/>
          <w:color w:val="000000"/>
        </w:rPr>
        <w:t>1</w:t>
      </w:r>
      <w:r w:rsidRPr="00F44F42">
        <w:rPr>
          <w:rFonts w:eastAsia="標楷體"/>
          <w:color w:val="000000"/>
        </w:rPr>
        <w:t>節時間活動者，請填此項，並註明實施週次及活動名稱。</w:t>
      </w:r>
    </w:p>
    <w:p w:rsidR="00570F17" w:rsidRPr="00486F12" w:rsidRDefault="00570F17" w:rsidP="00570F17">
      <w:pPr>
        <w:snapToGrid w:val="0"/>
        <w:spacing w:line="280" w:lineRule="exact"/>
        <w:ind w:left="240" w:hangingChars="100" w:hanging="240"/>
        <w:jc w:val="both"/>
        <w:rPr>
          <w:rFonts w:eastAsia="標楷體"/>
          <w:color w:val="000000"/>
        </w:rPr>
      </w:pPr>
      <w:r w:rsidRPr="00F44F42">
        <w:rPr>
          <w:rFonts w:eastAsia="標楷體"/>
          <w:color w:val="000000"/>
        </w:rPr>
        <w:t>2.</w:t>
      </w:r>
      <w:r w:rsidRPr="00F44F42">
        <w:rPr>
          <w:rFonts w:eastAsia="標楷體"/>
          <w:color w:val="000000"/>
        </w:rPr>
        <w:t>彈性學習課程：在彈性學習課程時間，完整進行</w:t>
      </w:r>
      <w:r w:rsidRPr="00F44F42">
        <w:rPr>
          <w:rFonts w:eastAsia="標楷體"/>
          <w:color w:val="000000"/>
        </w:rPr>
        <w:t>1</w:t>
      </w:r>
      <w:r w:rsidRPr="00486F12">
        <w:rPr>
          <w:rFonts w:eastAsia="標楷體"/>
          <w:color w:val="000000"/>
        </w:rPr>
        <w:t>節課程者，請填此項，註明實施週次及課程名稱。</w:t>
      </w:r>
    </w:p>
    <w:p w:rsidR="00570F17" w:rsidRPr="00486F12" w:rsidRDefault="00570F17" w:rsidP="00570F17">
      <w:pPr>
        <w:snapToGrid w:val="0"/>
        <w:spacing w:line="280" w:lineRule="exact"/>
        <w:ind w:left="240" w:hangingChars="100" w:hanging="240"/>
        <w:rPr>
          <w:rFonts w:eastAsia="標楷體"/>
          <w:color w:val="000000"/>
        </w:rPr>
      </w:pPr>
      <w:r w:rsidRPr="00486F12">
        <w:rPr>
          <w:rFonts w:eastAsia="標楷體"/>
          <w:color w:val="000000"/>
        </w:rPr>
        <w:t>3.</w:t>
      </w:r>
      <w:r w:rsidRPr="00486F12">
        <w:rPr>
          <w:rFonts w:eastAsia="標楷體"/>
          <w:color w:val="000000"/>
        </w:rPr>
        <w:t>融入領域實施：融入領域課程實施，依各校規畫融入情形進行課程者，註明實施週次及領域名稱</w:t>
      </w:r>
      <w:r w:rsidRPr="00486F12">
        <w:rPr>
          <w:color w:val="000000"/>
        </w:rPr>
        <w:t>、</w:t>
      </w:r>
      <w:r w:rsidRPr="00486F12">
        <w:rPr>
          <w:rFonts w:eastAsia="標楷體"/>
          <w:color w:val="000000"/>
        </w:rPr>
        <w:t>單元名稱。</w:t>
      </w:r>
      <w:r w:rsidRPr="00486F12">
        <w:rPr>
          <w:rFonts w:eastAsia="標楷體"/>
          <w:color w:val="000000"/>
        </w:rPr>
        <w:t xml:space="preserve"> </w:t>
      </w:r>
    </w:p>
    <w:p w:rsidR="00570F17" w:rsidRPr="00486F12" w:rsidRDefault="00570F17" w:rsidP="00570F17">
      <w:pPr>
        <w:snapToGrid w:val="0"/>
        <w:spacing w:line="280" w:lineRule="exact"/>
        <w:ind w:left="240" w:hangingChars="100" w:hanging="240"/>
        <w:rPr>
          <w:color w:val="000000"/>
        </w:rPr>
      </w:pPr>
      <w:r w:rsidRPr="00486F12">
        <w:rPr>
          <w:rFonts w:eastAsia="標楷體"/>
          <w:color w:val="000000"/>
        </w:rPr>
        <w:t>4.</w:t>
      </w:r>
      <w:r w:rsidRPr="00486F12">
        <w:rPr>
          <w:rFonts w:eastAsia="標楷體"/>
          <w:color w:val="000000"/>
        </w:rPr>
        <w:t>各法定議題實施內容若規畫安排宣導活動，</w:t>
      </w:r>
      <w:r w:rsidRPr="00486F12">
        <w:rPr>
          <w:rFonts w:eastAsia="標楷體"/>
          <w:b/>
          <w:color w:val="000000"/>
        </w:rPr>
        <w:t>每學期不宜超過法律規定時數的一半</w:t>
      </w:r>
      <w:r w:rsidRPr="00486F12">
        <w:rPr>
          <w:color w:val="000000"/>
        </w:rPr>
        <w:t>。</w:t>
      </w:r>
    </w:p>
    <w:p w:rsidR="00570F17" w:rsidRDefault="00570F17" w:rsidP="00570F17">
      <w:pPr>
        <w:snapToGrid w:val="0"/>
        <w:spacing w:line="280" w:lineRule="exact"/>
        <w:ind w:left="240" w:hangingChars="100" w:hanging="240"/>
        <w:jc w:val="right"/>
        <w:rPr>
          <w:rFonts w:ascii="標楷體" w:eastAsia="標楷體" w:hAnsi="標楷體" w:cs="標楷體"/>
          <w:b/>
          <w:color w:val="000000"/>
          <w:lang w:val="zh-TW"/>
        </w:rPr>
      </w:pPr>
      <w:r w:rsidRPr="00F54EAF">
        <w:rPr>
          <w:rFonts w:ascii="標楷體" w:eastAsia="標楷體" w:hAnsi="標楷體" w:cs="標楷體" w:hint="eastAsia"/>
          <w:b/>
          <w:color w:val="000000"/>
          <w:lang w:val="zh-TW"/>
        </w:rPr>
        <w:t>彙整日</w:t>
      </w:r>
      <w:r w:rsidRPr="00BE1605">
        <w:rPr>
          <w:rFonts w:eastAsia="標楷體"/>
          <w:b/>
          <w:color w:val="000000"/>
          <w:lang w:val="zh-TW"/>
        </w:rPr>
        <w:t>期：</w:t>
      </w:r>
      <w:r w:rsidR="00904A55">
        <w:rPr>
          <w:rFonts w:eastAsia="標楷體"/>
          <w:b/>
          <w:color w:val="000000"/>
          <w:lang w:val="zh-TW"/>
        </w:rPr>
        <w:t>114</w:t>
      </w:r>
      <w:r w:rsidRPr="00BE1605">
        <w:rPr>
          <w:rFonts w:eastAsia="標楷體"/>
          <w:b/>
          <w:color w:val="000000"/>
          <w:lang w:val="zh-TW"/>
        </w:rPr>
        <w:t>年</w:t>
      </w:r>
      <w:r w:rsidR="006428A1">
        <w:rPr>
          <w:rFonts w:eastAsia="標楷體" w:hint="eastAsia"/>
          <w:b/>
          <w:color w:val="000000"/>
          <w:lang w:val="zh-TW"/>
        </w:rPr>
        <w:t>5</w:t>
      </w:r>
      <w:r w:rsidRPr="00F54EAF">
        <w:rPr>
          <w:rFonts w:ascii="標楷體" w:eastAsia="標楷體" w:hAnsi="標楷體" w:cs="標楷體" w:hint="eastAsia"/>
          <w:b/>
          <w:color w:val="000000"/>
          <w:lang w:val="zh-TW"/>
        </w:rPr>
        <w:t>月</w:t>
      </w:r>
    </w:p>
    <w:p w:rsidR="00570F17" w:rsidRPr="00F54EAF" w:rsidRDefault="00570F17" w:rsidP="00570F17">
      <w:pPr>
        <w:snapToGrid w:val="0"/>
        <w:spacing w:line="280" w:lineRule="exact"/>
        <w:ind w:left="240" w:hangingChars="100" w:hanging="240"/>
        <w:jc w:val="right"/>
        <w:rPr>
          <w:rFonts w:ascii="標楷體" w:eastAsia="標楷體" w:hAnsi="標楷體" w:cs="標楷體"/>
          <w:color w:val="000000"/>
          <w:lang w:val="zh-TW"/>
        </w:rPr>
      </w:pPr>
      <w:r w:rsidRPr="00F54EAF">
        <w:rPr>
          <w:rFonts w:ascii="標楷體" w:eastAsia="標楷體" w:hAnsi="標楷體" w:hint="eastAsia"/>
          <w:color w:val="000000"/>
        </w:rPr>
        <w:t xml:space="preserve">          </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
        <w:gridCol w:w="709"/>
        <w:gridCol w:w="720"/>
        <w:gridCol w:w="982"/>
        <w:gridCol w:w="709"/>
        <w:gridCol w:w="708"/>
        <w:gridCol w:w="709"/>
        <w:gridCol w:w="709"/>
        <w:gridCol w:w="2117"/>
        <w:gridCol w:w="2135"/>
      </w:tblGrid>
      <w:tr w:rsidR="00570F17" w:rsidRPr="00C30458" w:rsidTr="00FB200A">
        <w:trPr>
          <w:cantSplit/>
          <w:trHeight w:val="362"/>
          <w:tblHeader/>
          <w:jc w:val="center"/>
        </w:trPr>
        <w:tc>
          <w:tcPr>
            <w:tcW w:w="712" w:type="dxa"/>
            <w:vMerge w:val="restart"/>
            <w:shd w:val="clear" w:color="auto" w:fill="auto"/>
            <w:vAlign w:val="center"/>
          </w:tcPr>
          <w:p w:rsidR="00570F17" w:rsidRPr="00627ACA" w:rsidRDefault="00570F17" w:rsidP="007F6379">
            <w:pPr>
              <w:snapToGrid w:val="0"/>
              <w:jc w:val="center"/>
              <w:rPr>
                <w:rFonts w:ascii="標楷體" w:eastAsia="標楷體" w:hAnsi="標楷體"/>
                <w:b/>
                <w:color w:val="000000"/>
              </w:rPr>
            </w:pPr>
            <w:r w:rsidRPr="00627ACA">
              <w:rPr>
                <w:rFonts w:ascii="標楷體" w:eastAsia="標楷體" w:hAnsi="標楷體" w:hint="eastAsia"/>
                <w:b/>
                <w:color w:val="000000"/>
              </w:rPr>
              <w:t>法定</w:t>
            </w:r>
          </w:p>
          <w:p w:rsidR="00570F17" w:rsidRPr="00627ACA" w:rsidRDefault="00570F17" w:rsidP="007F6379">
            <w:pPr>
              <w:snapToGrid w:val="0"/>
              <w:jc w:val="center"/>
              <w:rPr>
                <w:rFonts w:ascii="標楷體" w:eastAsia="標楷體" w:hAnsi="標楷體"/>
                <w:b/>
                <w:color w:val="000000"/>
              </w:rPr>
            </w:pPr>
            <w:r w:rsidRPr="00627ACA">
              <w:rPr>
                <w:rFonts w:ascii="標楷體" w:eastAsia="標楷體" w:hAnsi="標楷體" w:hint="eastAsia"/>
                <w:b/>
                <w:color w:val="000000"/>
              </w:rPr>
              <w:t>教育</w:t>
            </w:r>
          </w:p>
          <w:p w:rsidR="00570F17" w:rsidRPr="0056040E" w:rsidRDefault="00570F17" w:rsidP="007F6379">
            <w:pPr>
              <w:snapToGrid w:val="0"/>
              <w:jc w:val="center"/>
              <w:rPr>
                <w:rFonts w:ascii="標楷體" w:eastAsia="標楷體" w:hAnsi="標楷體"/>
                <w:b/>
                <w:color w:val="000000"/>
              </w:rPr>
            </w:pPr>
            <w:r w:rsidRPr="00627ACA">
              <w:rPr>
                <w:rFonts w:ascii="標楷體" w:eastAsia="標楷體" w:hAnsi="標楷體" w:hint="eastAsia"/>
                <w:b/>
                <w:color w:val="000000"/>
              </w:rPr>
              <w:t>議題</w:t>
            </w:r>
          </w:p>
        </w:tc>
        <w:tc>
          <w:tcPr>
            <w:tcW w:w="709" w:type="dxa"/>
            <w:vMerge w:val="restart"/>
            <w:shd w:val="clear" w:color="auto" w:fill="auto"/>
            <w:vAlign w:val="center"/>
          </w:tcPr>
          <w:p w:rsidR="00570F17" w:rsidRPr="0056040E" w:rsidRDefault="00570F17" w:rsidP="007F6379">
            <w:pPr>
              <w:snapToGrid w:val="0"/>
              <w:jc w:val="center"/>
              <w:rPr>
                <w:rFonts w:ascii="標楷體" w:eastAsia="標楷體" w:hAnsi="標楷體"/>
                <w:b/>
                <w:color w:val="000000"/>
              </w:rPr>
            </w:pPr>
            <w:r w:rsidRPr="0056040E">
              <w:rPr>
                <w:rFonts w:ascii="標楷體" w:eastAsia="標楷體" w:hAnsi="標楷體" w:hint="eastAsia"/>
                <w:b/>
                <w:color w:val="000000"/>
              </w:rPr>
              <w:t>年段</w:t>
            </w:r>
          </w:p>
        </w:tc>
        <w:tc>
          <w:tcPr>
            <w:tcW w:w="720" w:type="dxa"/>
            <w:vMerge w:val="restart"/>
            <w:shd w:val="clear" w:color="auto" w:fill="auto"/>
            <w:vAlign w:val="center"/>
          </w:tcPr>
          <w:p w:rsidR="00570F17" w:rsidRPr="0056040E" w:rsidRDefault="00570F17" w:rsidP="007F6379">
            <w:pPr>
              <w:snapToGrid w:val="0"/>
              <w:jc w:val="center"/>
              <w:rPr>
                <w:rFonts w:ascii="標楷體" w:eastAsia="標楷體" w:hAnsi="標楷體"/>
                <w:b/>
                <w:color w:val="000000"/>
              </w:rPr>
            </w:pPr>
            <w:r>
              <w:rPr>
                <w:rFonts w:ascii="標楷體" w:eastAsia="標楷體" w:hAnsi="標楷體" w:hint="eastAsia"/>
                <w:b/>
                <w:color w:val="000000"/>
              </w:rPr>
              <w:t>學期</w:t>
            </w:r>
          </w:p>
        </w:tc>
        <w:tc>
          <w:tcPr>
            <w:tcW w:w="982" w:type="dxa"/>
            <w:vMerge w:val="restart"/>
            <w:shd w:val="clear" w:color="auto" w:fill="auto"/>
            <w:vAlign w:val="center"/>
          </w:tcPr>
          <w:p w:rsidR="00570F17" w:rsidRDefault="00570F17" w:rsidP="007F6379">
            <w:pPr>
              <w:snapToGrid w:val="0"/>
              <w:jc w:val="center"/>
              <w:rPr>
                <w:rFonts w:ascii="標楷體" w:eastAsia="標楷體" w:hAnsi="標楷體"/>
                <w:b/>
                <w:color w:val="000000"/>
              </w:rPr>
            </w:pPr>
            <w:r w:rsidRPr="0056040E">
              <w:rPr>
                <w:rFonts w:ascii="標楷體" w:eastAsia="標楷體" w:hAnsi="標楷體" w:hint="eastAsia"/>
                <w:b/>
                <w:color w:val="000000"/>
              </w:rPr>
              <w:t>實施</w:t>
            </w:r>
          </w:p>
          <w:p w:rsidR="00570F17" w:rsidRPr="0056040E" w:rsidRDefault="00570F17" w:rsidP="007F6379">
            <w:pPr>
              <w:snapToGrid w:val="0"/>
              <w:jc w:val="center"/>
              <w:rPr>
                <w:rFonts w:ascii="標楷體" w:eastAsia="標楷體" w:hAnsi="標楷體"/>
                <w:b/>
                <w:color w:val="000000"/>
              </w:rPr>
            </w:pPr>
            <w:r w:rsidRPr="0056040E">
              <w:rPr>
                <w:rFonts w:ascii="標楷體" w:eastAsia="標楷體" w:hAnsi="標楷體" w:hint="eastAsia"/>
                <w:b/>
                <w:color w:val="000000"/>
              </w:rPr>
              <w:t>週次</w:t>
            </w:r>
          </w:p>
        </w:tc>
        <w:tc>
          <w:tcPr>
            <w:tcW w:w="2126" w:type="dxa"/>
            <w:gridSpan w:val="3"/>
            <w:shd w:val="clear" w:color="auto" w:fill="auto"/>
            <w:vAlign w:val="center"/>
          </w:tcPr>
          <w:p w:rsidR="00570F17" w:rsidRPr="00627ACA" w:rsidRDefault="00570F17" w:rsidP="007F6379">
            <w:pPr>
              <w:snapToGrid w:val="0"/>
              <w:jc w:val="center"/>
              <w:rPr>
                <w:rFonts w:ascii="標楷體" w:eastAsia="標楷體" w:hAnsi="標楷體"/>
                <w:b/>
                <w:color w:val="000000"/>
              </w:rPr>
            </w:pPr>
            <w:r w:rsidRPr="00627ACA">
              <w:rPr>
                <w:rFonts w:ascii="標楷體" w:eastAsia="標楷體" w:hAnsi="標楷體" w:hint="eastAsia"/>
                <w:b/>
                <w:color w:val="000000"/>
              </w:rPr>
              <w:t>實施時間</w:t>
            </w:r>
          </w:p>
        </w:tc>
        <w:tc>
          <w:tcPr>
            <w:tcW w:w="709" w:type="dxa"/>
            <w:shd w:val="clear" w:color="auto" w:fill="auto"/>
            <w:vAlign w:val="center"/>
          </w:tcPr>
          <w:p w:rsidR="00570F17" w:rsidRPr="00627ACA" w:rsidRDefault="00570F17" w:rsidP="007F6379">
            <w:pPr>
              <w:jc w:val="center"/>
              <w:rPr>
                <w:rFonts w:ascii="標楷體" w:eastAsia="標楷體" w:hAnsi="標楷體"/>
                <w:b/>
                <w:color w:val="000000"/>
                <w:sz w:val="22"/>
                <w:szCs w:val="22"/>
              </w:rPr>
            </w:pPr>
            <w:r w:rsidRPr="00627ACA">
              <w:rPr>
                <w:rFonts w:ascii="標楷體" w:eastAsia="標楷體" w:hAnsi="標楷體" w:hint="eastAsia"/>
                <w:b/>
                <w:color w:val="000000"/>
                <w:sz w:val="22"/>
                <w:szCs w:val="22"/>
              </w:rPr>
              <w:t>小計</w:t>
            </w:r>
          </w:p>
        </w:tc>
        <w:tc>
          <w:tcPr>
            <w:tcW w:w="2117" w:type="dxa"/>
            <w:vMerge w:val="restart"/>
            <w:shd w:val="clear" w:color="auto" w:fill="auto"/>
            <w:vAlign w:val="center"/>
          </w:tcPr>
          <w:p w:rsidR="00570F17" w:rsidRPr="00EA351C" w:rsidRDefault="00570F17" w:rsidP="007F6379">
            <w:pPr>
              <w:jc w:val="center"/>
              <w:rPr>
                <w:rFonts w:ascii="標楷體" w:eastAsia="標楷體" w:hAnsi="標楷體"/>
                <w:b/>
                <w:color w:val="000000"/>
              </w:rPr>
            </w:pPr>
            <w:r w:rsidRPr="00EA351C">
              <w:rPr>
                <w:rFonts w:ascii="標楷體" w:eastAsia="標楷體" w:hAnsi="標楷體" w:hint="eastAsia"/>
                <w:b/>
                <w:color w:val="000000"/>
              </w:rPr>
              <w:t>課程</w:t>
            </w:r>
            <w:r>
              <w:rPr>
                <w:rFonts w:ascii="標楷體" w:eastAsia="標楷體" w:hAnsi="標楷體" w:hint="eastAsia"/>
                <w:b/>
                <w:color w:val="000000"/>
              </w:rPr>
              <w:t>或活動</w:t>
            </w:r>
            <w:r w:rsidRPr="00EA351C">
              <w:rPr>
                <w:rFonts w:ascii="標楷體" w:eastAsia="標楷體" w:hAnsi="標楷體" w:hint="eastAsia"/>
                <w:b/>
                <w:color w:val="000000"/>
              </w:rPr>
              <w:t>名稱</w:t>
            </w:r>
          </w:p>
        </w:tc>
        <w:tc>
          <w:tcPr>
            <w:tcW w:w="2135" w:type="dxa"/>
            <w:vMerge w:val="restart"/>
            <w:tcBorders>
              <w:top w:val="single" w:sz="4" w:space="0" w:color="auto"/>
              <w:left w:val="single" w:sz="4" w:space="0" w:color="auto"/>
              <w:right w:val="single" w:sz="4" w:space="0" w:color="auto"/>
            </w:tcBorders>
            <w:vAlign w:val="center"/>
          </w:tcPr>
          <w:p w:rsidR="00570F17" w:rsidRDefault="00570F17" w:rsidP="007F6379">
            <w:pPr>
              <w:jc w:val="center"/>
              <w:rPr>
                <w:rFonts w:ascii="標楷體" w:eastAsia="標楷體" w:hAnsi="標楷體"/>
                <w:b/>
                <w:color w:val="000000"/>
              </w:rPr>
            </w:pPr>
            <w:r>
              <w:rPr>
                <w:rFonts w:ascii="標楷體" w:eastAsia="標楷體" w:hAnsi="標楷體" w:hint="eastAsia"/>
                <w:b/>
                <w:color w:val="000000"/>
              </w:rPr>
              <w:t>法律或政策規定應</w:t>
            </w:r>
          </w:p>
          <w:p w:rsidR="00570F17" w:rsidRPr="0056040E" w:rsidRDefault="00570F17" w:rsidP="007F6379">
            <w:pPr>
              <w:jc w:val="center"/>
              <w:rPr>
                <w:rFonts w:ascii="標楷體" w:eastAsia="標楷體" w:hAnsi="標楷體"/>
                <w:b/>
                <w:color w:val="000000"/>
              </w:rPr>
            </w:pPr>
            <w:r>
              <w:rPr>
                <w:rFonts w:ascii="標楷體" w:eastAsia="標楷體" w:hAnsi="標楷體" w:hint="eastAsia"/>
                <w:b/>
                <w:color w:val="000000"/>
              </w:rPr>
              <w:t>實施時數與節數</w:t>
            </w:r>
          </w:p>
        </w:tc>
      </w:tr>
      <w:tr w:rsidR="00570F17" w:rsidRPr="00C30458" w:rsidTr="00FB200A">
        <w:trPr>
          <w:trHeight w:val="510"/>
          <w:tblHeader/>
          <w:jc w:val="center"/>
        </w:trPr>
        <w:tc>
          <w:tcPr>
            <w:tcW w:w="712" w:type="dxa"/>
            <w:vMerge/>
            <w:shd w:val="clear" w:color="auto" w:fill="auto"/>
            <w:vAlign w:val="center"/>
          </w:tcPr>
          <w:p w:rsidR="00570F17" w:rsidRDefault="00570F17" w:rsidP="007F6379">
            <w:pPr>
              <w:snapToGrid w:val="0"/>
              <w:jc w:val="center"/>
              <w:rPr>
                <w:rFonts w:ascii="標楷體" w:eastAsia="標楷體" w:hAnsi="標楷體"/>
                <w:b/>
                <w:color w:val="000000"/>
              </w:rPr>
            </w:pPr>
          </w:p>
        </w:tc>
        <w:tc>
          <w:tcPr>
            <w:tcW w:w="709" w:type="dxa"/>
            <w:vMerge/>
            <w:shd w:val="clear" w:color="auto" w:fill="auto"/>
            <w:vAlign w:val="center"/>
          </w:tcPr>
          <w:p w:rsidR="00570F17" w:rsidRPr="0056040E" w:rsidRDefault="00570F17" w:rsidP="007F6379">
            <w:pPr>
              <w:snapToGrid w:val="0"/>
              <w:jc w:val="center"/>
              <w:rPr>
                <w:rFonts w:ascii="標楷體" w:eastAsia="標楷體" w:hAnsi="標楷體"/>
                <w:b/>
                <w:color w:val="000000"/>
              </w:rPr>
            </w:pPr>
          </w:p>
        </w:tc>
        <w:tc>
          <w:tcPr>
            <w:tcW w:w="720" w:type="dxa"/>
            <w:vMerge/>
            <w:shd w:val="clear" w:color="auto" w:fill="auto"/>
            <w:vAlign w:val="center"/>
          </w:tcPr>
          <w:p w:rsidR="00570F17" w:rsidRPr="0056040E" w:rsidRDefault="00570F17" w:rsidP="007F6379">
            <w:pPr>
              <w:snapToGrid w:val="0"/>
              <w:jc w:val="center"/>
              <w:rPr>
                <w:rFonts w:ascii="標楷體" w:eastAsia="標楷體" w:hAnsi="標楷體"/>
                <w:b/>
                <w:color w:val="000000"/>
              </w:rPr>
            </w:pPr>
          </w:p>
        </w:tc>
        <w:tc>
          <w:tcPr>
            <w:tcW w:w="982" w:type="dxa"/>
            <w:vMerge/>
            <w:shd w:val="clear" w:color="auto" w:fill="auto"/>
            <w:vAlign w:val="center"/>
          </w:tcPr>
          <w:p w:rsidR="00570F17" w:rsidRPr="0056040E" w:rsidRDefault="00570F17" w:rsidP="007F6379">
            <w:pPr>
              <w:snapToGrid w:val="0"/>
              <w:jc w:val="center"/>
              <w:rPr>
                <w:rFonts w:ascii="標楷體" w:eastAsia="標楷體" w:hAnsi="標楷體"/>
                <w:b/>
                <w:color w:val="000000"/>
              </w:rPr>
            </w:pPr>
          </w:p>
        </w:tc>
        <w:tc>
          <w:tcPr>
            <w:tcW w:w="709" w:type="dxa"/>
            <w:shd w:val="clear" w:color="auto" w:fill="auto"/>
          </w:tcPr>
          <w:p w:rsidR="00570F17" w:rsidRPr="00627ACA" w:rsidRDefault="00570F17" w:rsidP="007F6379">
            <w:pPr>
              <w:snapToGrid w:val="0"/>
              <w:spacing w:line="0" w:lineRule="atLeast"/>
              <w:jc w:val="center"/>
              <w:rPr>
                <w:rFonts w:ascii="標楷體" w:eastAsia="標楷體" w:hAnsi="標楷體"/>
                <w:b/>
                <w:color w:val="000000"/>
              </w:rPr>
            </w:pPr>
            <w:r w:rsidRPr="00627ACA">
              <w:rPr>
                <w:rFonts w:ascii="標楷體" w:eastAsia="標楷體" w:hAnsi="標楷體" w:hint="eastAsia"/>
                <w:b/>
                <w:color w:val="000000"/>
              </w:rPr>
              <w:t>晨光時間單排</w:t>
            </w:r>
          </w:p>
        </w:tc>
        <w:tc>
          <w:tcPr>
            <w:tcW w:w="708" w:type="dxa"/>
            <w:shd w:val="clear" w:color="auto" w:fill="auto"/>
          </w:tcPr>
          <w:p w:rsidR="00570F17" w:rsidRPr="00627ACA" w:rsidRDefault="00570F17" w:rsidP="007F6379">
            <w:pPr>
              <w:snapToGrid w:val="0"/>
              <w:spacing w:line="0" w:lineRule="atLeast"/>
              <w:jc w:val="center"/>
              <w:rPr>
                <w:rFonts w:ascii="標楷體" w:eastAsia="標楷體" w:hAnsi="標楷體"/>
                <w:b/>
                <w:color w:val="000000"/>
              </w:rPr>
            </w:pPr>
            <w:r w:rsidRPr="00627ACA">
              <w:rPr>
                <w:rFonts w:ascii="標楷體" w:eastAsia="標楷體" w:hAnsi="標楷體" w:hint="eastAsia"/>
                <w:b/>
                <w:color w:val="000000"/>
              </w:rPr>
              <w:t>彈性</w:t>
            </w:r>
          </w:p>
          <w:p w:rsidR="00570F17" w:rsidRPr="00627ACA" w:rsidRDefault="00570F17" w:rsidP="007F6379">
            <w:pPr>
              <w:snapToGrid w:val="0"/>
              <w:spacing w:line="0" w:lineRule="atLeast"/>
              <w:jc w:val="center"/>
              <w:rPr>
                <w:rFonts w:ascii="標楷體" w:eastAsia="標楷體" w:hAnsi="標楷體"/>
                <w:b/>
                <w:color w:val="000000"/>
              </w:rPr>
            </w:pPr>
            <w:r>
              <w:rPr>
                <w:rFonts w:ascii="標楷體" w:eastAsia="標楷體" w:hAnsi="標楷體" w:hint="eastAsia"/>
                <w:b/>
                <w:color w:val="000000"/>
              </w:rPr>
              <w:t>學習課程</w:t>
            </w:r>
          </w:p>
        </w:tc>
        <w:tc>
          <w:tcPr>
            <w:tcW w:w="709" w:type="dxa"/>
          </w:tcPr>
          <w:p w:rsidR="00570F17" w:rsidRPr="00627ACA" w:rsidRDefault="00570F17" w:rsidP="007F6379">
            <w:pPr>
              <w:snapToGrid w:val="0"/>
              <w:spacing w:line="0" w:lineRule="atLeast"/>
              <w:jc w:val="center"/>
              <w:rPr>
                <w:rFonts w:ascii="標楷體" w:eastAsia="標楷體" w:hAnsi="標楷體"/>
                <w:b/>
                <w:color w:val="000000"/>
              </w:rPr>
            </w:pPr>
            <w:r w:rsidRPr="00627ACA">
              <w:rPr>
                <w:rFonts w:ascii="標楷體" w:eastAsia="標楷體" w:hAnsi="標楷體" w:hint="eastAsia"/>
                <w:b/>
                <w:color w:val="000000"/>
              </w:rPr>
              <w:t>融入</w:t>
            </w:r>
          </w:p>
          <w:p w:rsidR="00570F17" w:rsidRPr="00627ACA" w:rsidRDefault="00570F17" w:rsidP="007F6379">
            <w:pPr>
              <w:snapToGrid w:val="0"/>
              <w:spacing w:line="0" w:lineRule="atLeast"/>
              <w:jc w:val="center"/>
              <w:rPr>
                <w:rFonts w:ascii="標楷體" w:eastAsia="標楷體" w:hAnsi="標楷體"/>
                <w:b/>
                <w:color w:val="000000"/>
              </w:rPr>
            </w:pPr>
            <w:r w:rsidRPr="00627ACA">
              <w:rPr>
                <w:rFonts w:ascii="標楷體" w:eastAsia="標楷體" w:hAnsi="標楷體" w:hint="eastAsia"/>
                <w:b/>
                <w:color w:val="000000"/>
              </w:rPr>
              <w:t>領域</w:t>
            </w:r>
          </w:p>
          <w:p w:rsidR="00570F17" w:rsidRPr="00EA351C" w:rsidRDefault="00570F17" w:rsidP="007F6379">
            <w:pPr>
              <w:snapToGrid w:val="0"/>
              <w:jc w:val="center"/>
              <w:rPr>
                <w:rFonts w:ascii="標楷體" w:eastAsia="標楷體" w:hAnsi="標楷體"/>
                <w:b/>
                <w:color w:val="000000"/>
              </w:rPr>
            </w:pPr>
            <w:r w:rsidRPr="00627ACA">
              <w:rPr>
                <w:rFonts w:ascii="標楷體" w:eastAsia="標楷體" w:hAnsi="標楷體" w:hint="eastAsia"/>
                <w:b/>
                <w:color w:val="000000"/>
              </w:rPr>
              <w:t>實施</w:t>
            </w:r>
          </w:p>
        </w:tc>
        <w:tc>
          <w:tcPr>
            <w:tcW w:w="709" w:type="dxa"/>
            <w:vMerge w:val="restart"/>
            <w:shd w:val="clear" w:color="auto" w:fill="auto"/>
            <w:vAlign w:val="center"/>
          </w:tcPr>
          <w:p w:rsidR="00570F17" w:rsidRDefault="00570F17" w:rsidP="007F6379">
            <w:pPr>
              <w:snapToGrid w:val="0"/>
              <w:jc w:val="center"/>
              <w:rPr>
                <w:rFonts w:ascii="標楷體" w:eastAsia="標楷體" w:hAnsi="標楷體"/>
                <w:b/>
                <w:color w:val="000000"/>
                <w:sz w:val="22"/>
                <w:szCs w:val="22"/>
              </w:rPr>
            </w:pPr>
            <w:r w:rsidRPr="00627ACA">
              <w:rPr>
                <w:rFonts w:ascii="標楷體" w:eastAsia="標楷體" w:hAnsi="標楷體" w:hint="eastAsia"/>
                <w:b/>
                <w:color w:val="000000"/>
                <w:sz w:val="22"/>
                <w:szCs w:val="22"/>
              </w:rPr>
              <w:t>規劃總</w:t>
            </w:r>
          </w:p>
          <w:p w:rsidR="00570F17" w:rsidRPr="00627ACA" w:rsidRDefault="00570F17" w:rsidP="007F6379">
            <w:pPr>
              <w:snapToGrid w:val="0"/>
              <w:jc w:val="center"/>
              <w:rPr>
                <w:rFonts w:ascii="標楷體" w:eastAsia="標楷體" w:hAnsi="標楷體"/>
                <w:b/>
                <w:color w:val="000000"/>
                <w:sz w:val="22"/>
                <w:szCs w:val="22"/>
              </w:rPr>
            </w:pPr>
            <w:r w:rsidRPr="00627ACA">
              <w:rPr>
                <w:rFonts w:ascii="標楷體" w:eastAsia="標楷體" w:hAnsi="標楷體" w:hint="eastAsia"/>
                <w:b/>
                <w:color w:val="000000"/>
                <w:sz w:val="22"/>
                <w:szCs w:val="22"/>
              </w:rPr>
              <w:t>節數</w:t>
            </w:r>
          </w:p>
        </w:tc>
        <w:tc>
          <w:tcPr>
            <w:tcW w:w="2117" w:type="dxa"/>
            <w:vMerge/>
            <w:tcBorders>
              <w:left w:val="single" w:sz="4" w:space="0" w:color="auto"/>
              <w:right w:val="single" w:sz="4" w:space="0" w:color="auto"/>
            </w:tcBorders>
            <w:vAlign w:val="center"/>
          </w:tcPr>
          <w:p w:rsidR="00570F17" w:rsidRDefault="00570F17" w:rsidP="007F6379">
            <w:pPr>
              <w:jc w:val="center"/>
              <w:rPr>
                <w:rFonts w:ascii="標楷體" w:eastAsia="標楷體" w:hAnsi="標楷體"/>
                <w:b/>
                <w:color w:val="000000"/>
              </w:rPr>
            </w:pPr>
          </w:p>
        </w:tc>
        <w:tc>
          <w:tcPr>
            <w:tcW w:w="2135" w:type="dxa"/>
            <w:vMerge/>
            <w:tcBorders>
              <w:left w:val="single" w:sz="4" w:space="0" w:color="auto"/>
              <w:right w:val="single" w:sz="4" w:space="0" w:color="auto"/>
            </w:tcBorders>
            <w:vAlign w:val="center"/>
          </w:tcPr>
          <w:p w:rsidR="00570F17" w:rsidRDefault="00570F17" w:rsidP="007F6379">
            <w:pPr>
              <w:jc w:val="center"/>
              <w:rPr>
                <w:rFonts w:ascii="標楷體" w:eastAsia="標楷體" w:hAnsi="標楷體"/>
                <w:b/>
                <w:color w:val="000000"/>
              </w:rPr>
            </w:pPr>
          </w:p>
        </w:tc>
      </w:tr>
      <w:tr w:rsidR="00570F17" w:rsidRPr="00C30458" w:rsidTr="00FB200A">
        <w:trPr>
          <w:trHeight w:val="227"/>
          <w:tblHeader/>
          <w:jc w:val="center"/>
        </w:trPr>
        <w:tc>
          <w:tcPr>
            <w:tcW w:w="712" w:type="dxa"/>
            <w:vMerge/>
            <w:shd w:val="clear" w:color="auto" w:fill="auto"/>
            <w:vAlign w:val="center"/>
          </w:tcPr>
          <w:p w:rsidR="00570F17" w:rsidRDefault="00570F17" w:rsidP="007F6379">
            <w:pPr>
              <w:snapToGrid w:val="0"/>
              <w:jc w:val="center"/>
              <w:rPr>
                <w:rFonts w:ascii="標楷體" w:eastAsia="標楷體" w:hAnsi="標楷體"/>
                <w:b/>
                <w:color w:val="000000"/>
              </w:rPr>
            </w:pPr>
          </w:p>
        </w:tc>
        <w:tc>
          <w:tcPr>
            <w:tcW w:w="709" w:type="dxa"/>
            <w:vMerge/>
            <w:shd w:val="clear" w:color="auto" w:fill="auto"/>
            <w:vAlign w:val="center"/>
          </w:tcPr>
          <w:p w:rsidR="00570F17" w:rsidRPr="0056040E" w:rsidRDefault="00570F17" w:rsidP="007F6379">
            <w:pPr>
              <w:snapToGrid w:val="0"/>
              <w:jc w:val="center"/>
              <w:rPr>
                <w:rFonts w:ascii="標楷體" w:eastAsia="標楷體" w:hAnsi="標楷體"/>
                <w:b/>
                <w:color w:val="000000"/>
              </w:rPr>
            </w:pPr>
          </w:p>
        </w:tc>
        <w:tc>
          <w:tcPr>
            <w:tcW w:w="720" w:type="dxa"/>
            <w:vMerge/>
            <w:shd w:val="clear" w:color="auto" w:fill="auto"/>
            <w:vAlign w:val="center"/>
          </w:tcPr>
          <w:p w:rsidR="00570F17" w:rsidRPr="0056040E" w:rsidRDefault="00570F17" w:rsidP="007F6379">
            <w:pPr>
              <w:snapToGrid w:val="0"/>
              <w:jc w:val="center"/>
              <w:rPr>
                <w:rFonts w:ascii="標楷體" w:eastAsia="標楷體" w:hAnsi="標楷體"/>
                <w:b/>
                <w:color w:val="000000"/>
              </w:rPr>
            </w:pPr>
          </w:p>
        </w:tc>
        <w:tc>
          <w:tcPr>
            <w:tcW w:w="982" w:type="dxa"/>
            <w:vMerge/>
            <w:shd w:val="clear" w:color="auto" w:fill="auto"/>
            <w:vAlign w:val="center"/>
          </w:tcPr>
          <w:p w:rsidR="00570F17" w:rsidRPr="0056040E" w:rsidRDefault="00570F17" w:rsidP="007F6379">
            <w:pPr>
              <w:snapToGrid w:val="0"/>
              <w:jc w:val="center"/>
              <w:rPr>
                <w:rFonts w:ascii="標楷體" w:eastAsia="標楷體" w:hAnsi="標楷體"/>
                <w:b/>
                <w:color w:val="000000"/>
              </w:rPr>
            </w:pPr>
          </w:p>
        </w:tc>
        <w:tc>
          <w:tcPr>
            <w:tcW w:w="2126" w:type="dxa"/>
            <w:gridSpan w:val="3"/>
            <w:shd w:val="clear" w:color="auto" w:fill="auto"/>
          </w:tcPr>
          <w:p w:rsidR="00570F17" w:rsidRPr="00627ACA" w:rsidRDefault="00570F17" w:rsidP="007F6379">
            <w:pPr>
              <w:snapToGrid w:val="0"/>
              <w:jc w:val="center"/>
              <w:rPr>
                <w:rFonts w:ascii="新細明體" w:hAnsi="新細明體"/>
                <w:b/>
                <w:color w:val="000000"/>
              </w:rPr>
            </w:pPr>
            <w:r w:rsidRPr="00627ACA">
              <w:rPr>
                <w:rFonts w:ascii="標楷體" w:eastAsia="標楷體" w:hAnsi="標楷體" w:hint="eastAsia"/>
                <w:b/>
                <w:color w:val="000000"/>
              </w:rPr>
              <w:t>註記節數</w:t>
            </w:r>
          </w:p>
        </w:tc>
        <w:tc>
          <w:tcPr>
            <w:tcW w:w="709" w:type="dxa"/>
            <w:vMerge/>
            <w:shd w:val="clear" w:color="auto" w:fill="auto"/>
          </w:tcPr>
          <w:p w:rsidR="00570F17" w:rsidRPr="00775FE2" w:rsidRDefault="00570F17" w:rsidP="007F6379">
            <w:pPr>
              <w:spacing w:before="20"/>
              <w:jc w:val="center"/>
              <w:rPr>
                <w:rFonts w:ascii="新細明體" w:hAnsi="新細明體"/>
                <w:b/>
                <w:color w:val="000000"/>
                <w:sz w:val="20"/>
                <w:szCs w:val="20"/>
              </w:rPr>
            </w:pPr>
          </w:p>
        </w:tc>
        <w:tc>
          <w:tcPr>
            <w:tcW w:w="2117" w:type="dxa"/>
            <w:vMerge/>
            <w:tcBorders>
              <w:left w:val="single" w:sz="4" w:space="0" w:color="auto"/>
              <w:bottom w:val="single" w:sz="4" w:space="0" w:color="auto"/>
              <w:right w:val="single" w:sz="4" w:space="0" w:color="auto"/>
            </w:tcBorders>
            <w:vAlign w:val="center"/>
          </w:tcPr>
          <w:p w:rsidR="00570F17" w:rsidRDefault="00570F17" w:rsidP="007F6379">
            <w:pPr>
              <w:jc w:val="center"/>
              <w:rPr>
                <w:rFonts w:ascii="標楷體" w:eastAsia="標楷體" w:hAnsi="標楷體"/>
                <w:b/>
                <w:color w:val="000000"/>
              </w:rPr>
            </w:pPr>
          </w:p>
        </w:tc>
        <w:tc>
          <w:tcPr>
            <w:tcW w:w="2135" w:type="dxa"/>
            <w:vMerge/>
            <w:tcBorders>
              <w:left w:val="single" w:sz="4" w:space="0" w:color="auto"/>
              <w:bottom w:val="single" w:sz="4" w:space="0" w:color="auto"/>
              <w:right w:val="single" w:sz="4" w:space="0" w:color="auto"/>
            </w:tcBorders>
            <w:vAlign w:val="center"/>
          </w:tcPr>
          <w:p w:rsidR="00570F17" w:rsidRDefault="00570F17" w:rsidP="007F6379">
            <w:pPr>
              <w:jc w:val="center"/>
              <w:rPr>
                <w:rFonts w:ascii="標楷體" w:eastAsia="標楷體" w:hAnsi="標楷體"/>
                <w:b/>
                <w:color w:val="000000"/>
              </w:rPr>
            </w:pPr>
          </w:p>
        </w:tc>
      </w:tr>
      <w:tr w:rsidR="00570F17" w:rsidRPr="0056040E" w:rsidTr="008A7C34">
        <w:trPr>
          <w:trHeight w:val="113"/>
          <w:jc w:val="center"/>
        </w:trPr>
        <w:tc>
          <w:tcPr>
            <w:tcW w:w="712" w:type="dxa"/>
            <w:vMerge w:val="restart"/>
            <w:vAlign w:val="center"/>
          </w:tcPr>
          <w:p w:rsidR="00570F17" w:rsidRDefault="00570F17" w:rsidP="007F6379">
            <w:pPr>
              <w:spacing w:before="40" w:after="40" w:line="0" w:lineRule="atLeast"/>
              <w:jc w:val="center"/>
              <w:rPr>
                <w:rFonts w:ascii="標楷體" w:eastAsia="標楷體" w:hAnsi="標楷體"/>
                <w:b/>
                <w:color w:val="000000"/>
              </w:rPr>
            </w:pPr>
            <w:r w:rsidRPr="0056040E">
              <w:rPr>
                <w:rFonts w:ascii="標楷體" w:eastAsia="標楷體" w:hAnsi="標楷體" w:hint="eastAsia"/>
                <w:b/>
                <w:color w:val="000000"/>
              </w:rPr>
              <w:t>性別</w:t>
            </w:r>
          </w:p>
          <w:p w:rsidR="00570F17" w:rsidRDefault="00570F17" w:rsidP="007F6379">
            <w:pPr>
              <w:spacing w:before="40" w:after="40" w:line="0" w:lineRule="atLeast"/>
              <w:jc w:val="center"/>
              <w:rPr>
                <w:rFonts w:ascii="標楷體" w:eastAsia="標楷體" w:hAnsi="標楷體"/>
                <w:b/>
                <w:color w:val="000000"/>
              </w:rPr>
            </w:pPr>
            <w:r w:rsidRPr="0056040E">
              <w:rPr>
                <w:rFonts w:ascii="標楷體" w:eastAsia="標楷體" w:hAnsi="標楷體" w:hint="eastAsia"/>
                <w:b/>
                <w:color w:val="000000"/>
              </w:rPr>
              <w:t>平等</w:t>
            </w:r>
          </w:p>
          <w:p w:rsidR="00570F17" w:rsidRPr="0056040E" w:rsidRDefault="00570F17" w:rsidP="007F6379">
            <w:pPr>
              <w:spacing w:before="40" w:after="40" w:line="0" w:lineRule="atLeast"/>
              <w:jc w:val="center"/>
              <w:rPr>
                <w:rFonts w:ascii="標楷體" w:eastAsia="標楷體" w:hAnsi="標楷體"/>
                <w:b/>
                <w:color w:val="000000"/>
              </w:rPr>
            </w:pPr>
            <w:r w:rsidRPr="0056040E">
              <w:rPr>
                <w:rFonts w:ascii="標楷體" w:eastAsia="標楷體" w:hAnsi="標楷體" w:hint="eastAsia"/>
                <w:b/>
                <w:color w:val="000000"/>
              </w:rPr>
              <w:t>教育</w:t>
            </w:r>
          </w:p>
        </w:tc>
        <w:tc>
          <w:tcPr>
            <w:tcW w:w="709" w:type="dxa"/>
            <w:vMerge w:val="restart"/>
            <w:shd w:val="clear" w:color="auto" w:fill="auto"/>
            <w:vAlign w:val="center"/>
          </w:tcPr>
          <w:p w:rsidR="00570F17" w:rsidRPr="0056040E" w:rsidRDefault="00570F17" w:rsidP="007F6379">
            <w:pPr>
              <w:spacing w:before="40" w:after="40" w:line="0" w:lineRule="atLeast"/>
              <w:jc w:val="center"/>
              <w:rPr>
                <w:rFonts w:ascii="標楷體" w:eastAsia="標楷體" w:hAnsi="標楷體"/>
                <w:color w:val="000000"/>
              </w:rPr>
            </w:pPr>
            <w:r>
              <w:rPr>
                <w:rFonts w:ascii="標楷體" w:eastAsia="標楷體" w:hAnsi="標楷體" w:hint="eastAsia"/>
                <w:color w:val="000000"/>
              </w:rPr>
              <w:t>一</w:t>
            </w:r>
          </w:p>
        </w:tc>
        <w:tc>
          <w:tcPr>
            <w:tcW w:w="720" w:type="dxa"/>
            <w:shd w:val="clear" w:color="auto" w:fill="auto"/>
            <w:vAlign w:val="center"/>
          </w:tcPr>
          <w:p w:rsidR="00570F17" w:rsidRPr="0056040E" w:rsidRDefault="00570F17" w:rsidP="007F6379">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570F17" w:rsidRPr="00570F17" w:rsidRDefault="008A7C34" w:rsidP="007F6379">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第11-14週</w:t>
            </w:r>
          </w:p>
        </w:tc>
        <w:tc>
          <w:tcPr>
            <w:tcW w:w="709" w:type="dxa"/>
            <w:vAlign w:val="center"/>
          </w:tcPr>
          <w:p w:rsidR="00570F17" w:rsidRPr="00C87784" w:rsidRDefault="00570F17" w:rsidP="007F6379">
            <w:pPr>
              <w:snapToGrid w:val="0"/>
              <w:spacing w:line="240" w:lineRule="exact"/>
              <w:jc w:val="center"/>
              <w:rPr>
                <w:rFonts w:ascii="標楷體" w:eastAsia="標楷體" w:hAnsi="標楷體"/>
                <w:color w:val="000000"/>
                <w:sz w:val="20"/>
                <w:szCs w:val="20"/>
              </w:rPr>
            </w:pPr>
          </w:p>
        </w:tc>
        <w:tc>
          <w:tcPr>
            <w:tcW w:w="708" w:type="dxa"/>
            <w:vAlign w:val="center"/>
          </w:tcPr>
          <w:p w:rsidR="00570F17" w:rsidRPr="00C87784" w:rsidRDefault="008A7C34" w:rsidP="007F6379">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r2bl w:val="nil"/>
            </w:tcBorders>
            <w:vAlign w:val="center"/>
          </w:tcPr>
          <w:p w:rsidR="00570F17" w:rsidRPr="00C87784" w:rsidRDefault="008A7C34" w:rsidP="007F6379">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shd w:val="clear" w:color="auto" w:fill="auto"/>
            <w:vAlign w:val="center"/>
          </w:tcPr>
          <w:p w:rsidR="00570F17" w:rsidRPr="00C87784" w:rsidRDefault="00570F17" w:rsidP="007F6379">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6</w:t>
            </w:r>
          </w:p>
        </w:tc>
        <w:tc>
          <w:tcPr>
            <w:tcW w:w="2117" w:type="dxa"/>
            <w:vAlign w:val="center"/>
          </w:tcPr>
          <w:p w:rsidR="00570F17" w:rsidRDefault="008A7C34" w:rsidP="007F6379">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我的身體我保護</w:t>
            </w:r>
          </w:p>
          <w:p w:rsidR="008A7C34" w:rsidRPr="00C87784" w:rsidRDefault="008A7C34" w:rsidP="007F6379">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生活</w:t>
            </w:r>
          </w:p>
        </w:tc>
        <w:tc>
          <w:tcPr>
            <w:tcW w:w="2135" w:type="dxa"/>
            <w:vMerge w:val="restart"/>
            <w:vAlign w:val="center"/>
          </w:tcPr>
          <w:p w:rsidR="00570F17" w:rsidRPr="00627ACA" w:rsidRDefault="00570F17" w:rsidP="007F6379">
            <w:pPr>
              <w:spacing w:before="40" w:after="40" w:line="0" w:lineRule="atLeast"/>
              <w:jc w:val="both"/>
              <w:rPr>
                <w:rFonts w:ascii="標楷體" w:eastAsia="標楷體" w:hAnsi="標楷體"/>
                <w:b/>
                <w:color w:val="000000"/>
                <w:sz w:val="22"/>
                <w:szCs w:val="22"/>
              </w:rPr>
            </w:pPr>
            <w:r w:rsidRPr="00627ACA">
              <w:rPr>
                <w:rFonts w:ascii="標楷體" w:eastAsia="標楷體" w:hAnsi="標楷體" w:hint="eastAsia"/>
                <w:b/>
                <w:color w:val="000000"/>
                <w:sz w:val="22"/>
                <w:szCs w:val="22"/>
              </w:rPr>
              <w:t>&lt;性別平等教育法&gt;</w:t>
            </w:r>
          </w:p>
          <w:p w:rsidR="00570F17" w:rsidRPr="00627ACA" w:rsidRDefault="00570F17" w:rsidP="007F6379">
            <w:pPr>
              <w:spacing w:before="40" w:after="40" w:line="0" w:lineRule="atLeast"/>
              <w:jc w:val="both"/>
              <w:rPr>
                <w:rFonts w:ascii="標楷體" w:eastAsia="標楷體" w:hAnsi="標楷體"/>
                <w:b/>
                <w:color w:val="000000"/>
                <w:sz w:val="22"/>
                <w:szCs w:val="22"/>
              </w:rPr>
            </w:pPr>
            <w:r w:rsidRPr="00627ACA">
              <w:rPr>
                <w:rFonts w:ascii="標楷體" w:eastAsia="標楷體" w:hAnsi="標楷體" w:hint="eastAsia"/>
                <w:b/>
                <w:color w:val="000000"/>
                <w:sz w:val="22"/>
                <w:szCs w:val="22"/>
              </w:rPr>
              <w:t>第17條</w:t>
            </w:r>
          </w:p>
          <w:p w:rsidR="00570F17" w:rsidRPr="00894094" w:rsidRDefault="00570F17" w:rsidP="007F6379">
            <w:pPr>
              <w:spacing w:before="40" w:after="40" w:line="0" w:lineRule="atLeast"/>
              <w:rPr>
                <w:rFonts w:ascii="標楷體" w:eastAsia="標楷體" w:hAnsi="標楷體"/>
                <w:b/>
                <w:color w:val="FF0000"/>
                <w:sz w:val="22"/>
                <w:szCs w:val="22"/>
              </w:rPr>
            </w:pPr>
            <w:r w:rsidRPr="00627ACA">
              <w:rPr>
                <w:rFonts w:ascii="標楷體" w:eastAsia="標楷體" w:hAnsi="標楷體" w:hint="eastAsia"/>
                <w:color w:val="000000"/>
                <w:sz w:val="22"/>
                <w:szCs w:val="22"/>
              </w:rPr>
              <w:t>國民中小學</w:t>
            </w:r>
            <w:r w:rsidRPr="00432383">
              <w:rPr>
                <w:rFonts w:ascii="標楷體" w:eastAsia="標楷體" w:hAnsi="標楷體" w:hint="eastAsia"/>
                <w:b/>
                <w:color w:val="FF0000"/>
                <w:sz w:val="22"/>
                <w:szCs w:val="22"/>
              </w:rPr>
              <w:t>除應將性別平等教育融入課程外</w:t>
            </w:r>
            <w:r w:rsidRPr="00627ACA">
              <w:rPr>
                <w:rFonts w:ascii="標楷體" w:eastAsia="標楷體" w:hAnsi="標楷體" w:hint="eastAsia"/>
                <w:color w:val="000000"/>
                <w:sz w:val="22"/>
                <w:szCs w:val="22"/>
              </w:rPr>
              <w:t>，</w:t>
            </w:r>
            <w:r w:rsidRPr="00627ACA">
              <w:rPr>
                <w:rFonts w:ascii="標楷體" w:eastAsia="標楷體" w:hAnsi="標楷體" w:hint="eastAsia"/>
                <w:b/>
                <w:color w:val="000000"/>
                <w:sz w:val="22"/>
                <w:szCs w:val="22"/>
                <w:u w:val="single"/>
              </w:rPr>
              <w:t>每學期應實施性別平等教育相關課程或活動至少四小時</w:t>
            </w:r>
            <w:r w:rsidRPr="00627ACA">
              <w:rPr>
                <w:rFonts w:ascii="標楷體" w:eastAsia="標楷體" w:hAnsi="標楷體" w:hint="eastAsia"/>
                <w:color w:val="000000"/>
                <w:sz w:val="22"/>
                <w:szCs w:val="22"/>
              </w:rPr>
              <w:t>。</w:t>
            </w:r>
            <w:r w:rsidRPr="00627ACA">
              <w:rPr>
                <w:rFonts w:ascii="標楷體" w:eastAsia="標楷體" w:hAnsi="標楷體" w:hint="eastAsia"/>
                <w:b/>
                <w:color w:val="FF0000"/>
                <w:sz w:val="22"/>
                <w:szCs w:val="22"/>
              </w:rPr>
              <w:t>(每學期6節課</w:t>
            </w:r>
            <w:r>
              <w:rPr>
                <w:rFonts w:ascii="標楷體" w:eastAsia="標楷體" w:hAnsi="標楷體" w:hint="eastAsia"/>
                <w:b/>
                <w:color w:val="FF0000"/>
                <w:sz w:val="22"/>
                <w:szCs w:val="22"/>
              </w:rPr>
              <w:t>，每學年12節</w:t>
            </w:r>
            <w:r w:rsidRPr="00627ACA">
              <w:rPr>
                <w:rFonts w:ascii="標楷體" w:eastAsia="標楷體" w:hAnsi="標楷體" w:hint="eastAsia"/>
                <w:b/>
                <w:color w:val="FF0000"/>
                <w:sz w:val="22"/>
                <w:szCs w:val="22"/>
              </w:rPr>
              <w:t>)</w:t>
            </w:r>
          </w:p>
        </w:tc>
      </w:tr>
      <w:tr w:rsidR="00570F17" w:rsidRPr="0056040E" w:rsidTr="008A7C34">
        <w:trPr>
          <w:trHeight w:val="113"/>
          <w:jc w:val="center"/>
        </w:trPr>
        <w:tc>
          <w:tcPr>
            <w:tcW w:w="712" w:type="dxa"/>
            <w:vMerge/>
            <w:vAlign w:val="center"/>
          </w:tcPr>
          <w:p w:rsidR="00570F17" w:rsidRPr="0056040E" w:rsidRDefault="00570F17" w:rsidP="007F6379">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570F17" w:rsidRPr="0056040E" w:rsidRDefault="00570F17" w:rsidP="007F6379">
            <w:pPr>
              <w:spacing w:before="40" w:after="40" w:line="0" w:lineRule="atLeast"/>
              <w:jc w:val="center"/>
              <w:rPr>
                <w:rFonts w:ascii="標楷體" w:eastAsia="標楷體" w:hAnsi="標楷體"/>
                <w:color w:val="000000"/>
              </w:rPr>
            </w:pPr>
          </w:p>
        </w:tc>
        <w:tc>
          <w:tcPr>
            <w:tcW w:w="720" w:type="dxa"/>
            <w:shd w:val="clear" w:color="auto" w:fill="auto"/>
            <w:vAlign w:val="center"/>
          </w:tcPr>
          <w:p w:rsidR="00570F17" w:rsidRPr="0056040E" w:rsidRDefault="00570F17" w:rsidP="007F6379">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570F17" w:rsidRPr="00FB200A" w:rsidRDefault="008A7C34" w:rsidP="00FB200A">
            <w:pPr>
              <w:snapToGrid w:val="0"/>
              <w:spacing w:line="240" w:lineRule="exact"/>
              <w:rPr>
                <w:rFonts w:ascii="標楷體" w:eastAsia="標楷體" w:hAnsi="標楷體"/>
                <w:color w:val="000000"/>
                <w:sz w:val="18"/>
                <w:szCs w:val="18"/>
              </w:rPr>
            </w:pPr>
            <w:r>
              <w:rPr>
                <w:rFonts w:ascii="標楷體" w:eastAsia="標楷體" w:hAnsi="標楷體" w:hint="eastAsia"/>
                <w:color w:val="000000"/>
                <w:sz w:val="18"/>
                <w:szCs w:val="18"/>
              </w:rPr>
              <w:t>第9-12週</w:t>
            </w:r>
          </w:p>
        </w:tc>
        <w:tc>
          <w:tcPr>
            <w:tcW w:w="709" w:type="dxa"/>
            <w:vAlign w:val="center"/>
          </w:tcPr>
          <w:p w:rsidR="00570F17" w:rsidRPr="00C87784" w:rsidRDefault="00570F17" w:rsidP="007F6379">
            <w:pPr>
              <w:snapToGrid w:val="0"/>
              <w:spacing w:line="240" w:lineRule="exact"/>
              <w:jc w:val="center"/>
              <w:rPr>
                <w:rFonts w:ascii="標楷體" w:eastAsia="標楷體" w:hAnsi="標楷體"/>
                <w:color w:val="000000"/>
                <w:sz w:val="20"/>
                <w:szCs w:val="20"/>
              </w:rPr>
            </w:pPr>
          </w:p>
        </w:tc>
        <w:tc>
          <w:tcPr>
            <w:tcW w:w="708" w:type="dxa"/>
            <w:vAlign w:val="center"/>
          </w:tcPr>
          <w:p w:rsidR="00570F17" w:rsidRPr="00C87784" w:rsidRDefault="008A7C34" w:rsidP="007F6379">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r2bl w:val="nil"/>
            </w:tcBorders>
            <w:vAlign w:val="center"/>
          </w:tcPr>
          <w:p w:rsidR="00570F17" w:rsidRPr="00C87784" w:rsidRDefault="008A7C34" w:rsidP="007F6379">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shd w:val="clear" w:color="auto" w:fill="auto"/>
            <w:vAlign w:val="center"/>
          </w:tcPr>
          <w:p w:rsidR="00570F17" w:rsidRPr="00C87784" w:rsidRDefault="00FB200A" w:rsidP="007F6379">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6</w:t>
            </w:r>
          </w:p>
        </w:tc>
        <w:tc>
          <w:tcPr>
            <w:tcW w:w="2117" w:type="dxa"/>
            <w:vAlign w:val="center"/>
          </w:tcPr>
          <w:p w:rsidR="00570F17" w:rsidRDefault="008A7C34" w:rsidP="007F6379">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成長與安全</w:t>
            </w:r>
          </w:p>
          <w:p w:rsidR="008A7C34" w:rsidRPr="00C87784" w:rsidRDefault="008A7C34" w:rsidP="007F6379">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健康與體育</w:t>
            </w:r>
          </w:p>
        </w:tc>
        <w:tc>
          <w:tcPr>
            <w:tcW w:w="2135" w:type="dxa"/>
            <w:vMerge/>
            <w:vAlign w:val="center"/>
          </w:tcPr>
          <w:p w:rsidR="00570F17" w:rsidRPr="0056040E" w:rsidRDefault="00570F17" w:rsidP="007F6379">
            <w:pPr>
              <w:spacing w:before="40" w:after="40" w:line="0" w:lineRule="atLeast"/>
              <w:jc w:val="both"/>
              <w:rPr>
                <w:rFonts w:ascii="標楷體" w:eastAsia="標楷體" w:hAnsi="標楷體"/>
                <w:b/>
                <w:color w:val="000000"/>
              </w:rPr>
            </w:pPr>
          </w:p>
        </w:tc>
      </w:tr>
      <w:tr w:rsidR="008A7C34" w:rsidRPr="0056040E" w:rsidTr="008A7C34">
        <w:trPr>
          <w:trHeight w:val="113"/>
          <w:jc w:val="center"/>
        </w:trPr>
        <w:tc>
          <w:tcPr>
            <w:tcW w:w="712" w:type="dxa"/>
            <w:vMerge/>
            <w:vAlign w:val="center"/>
          </w:tcPr>
          <w:p w:rsidR="008A7C34" w:rsidRPr="0056040E" w:rsidRDefault="008A7C34" w:rsidP="008A7C34">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8A7C34" w:rsidRPr="0056040E" w:rsidRDefault="008A7C34" w:rsidP="008A7C34">
            <w:pPr>
              <w:spacing w:before="40" w:after="40" w:line="0" w:lineRule="atLeast"/>
              <w:jc w:val="center"/>
              <w:rPr>
                <w:rFonts w:ascii="標楷體" w:eastAsia="標楷體" w:hAnsi="標楷體"/>
                <w:color w:val="000000"/>
              </w:rPr>
            </w:pPr>
            <w:r>
              <w:rPr>
                <w:rFonts w:ascii="標楷體" w:eastAsia="標楷體" w:hAnsi="標楷體" w:hint="eastAsia"/>
                <w:color w:val="000000"/>
              </w:rPr>
              <w:t>二</w:t>
            </w:r>
          </w:p>
        </w:tc>
        <w:tc>
          <w:tcPr>
            <w:tcW w:w="720" w:type="dxa"/>
            <w:shd w:val="clear" w:color="auto" w:fill="auto"/>
            <w:vAlign w:val="center"/>
          </w:tcPr>
          <w:p w:rsidR="008A7C34" w:rsidRPr="0056040E" w:rsidRDefault="008A7C34" w:rsidP="008A7C34">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8A7C34" w:rsidRPr="00570F17" w:rsidRDefault="008A7C34" w:rsidP="008A7C34">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第11-14週</w:t>
            </w:r>
          </w:p>
        </w:tc>
        <w:tc>
          <w:tcPr>
            <w:tcW w:w="709" w:type="dxa"/>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p>
        </w:tc>
        <w:tc>
          <w:tcPr>
            <w:tcW w:w="708" w:type="dxa"/>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r2bl w:val="nil"/>
            </w:tcBorders>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shd w:val="clear" w:color="auto" w:fill="auto"/>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6</w:t>
            </w:r>
          </w:p>
        </w:tc>
        <w:tc>
          <w:tcPr>
            <w:tcW w:w="2117" w:type="dxa"/>
            <w:vAlign w:val="center"/>
          </w:tcPr>
          <w:p w:rsidR="008A7C3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我的衣櫃</w:t>
            </w:r>
          </w:p>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生活</w:t>
            </w:r>
          </w:p>
        </w:tc>
        <w:tc>
          <w:tcPr>
            <w:tcW w:w="2135" w:type="dxa"/>
            <w:vMerge/>
            <w:vAlign w:val="center"/>
          </w:tcPr>
          <w:p w:rsidR="008A7C34" w:rsidRPr="0056040E" w:rsidRDefault="008A7C34" w:rsidP="008A7C34">
            <w:pPr>
              <w:spacing w:before="40" w:after="40" w:line="0" w:lineRule="atLeast"/>
              <w:jc w:val="both"/>
              <w:rPr>
                <w:rFonts w:ascii="標楷體" w:eastAsia="標楷體" w:hAnsi="標楷體"/>
                <w:color w:val="000000"/>
              </w:rPr>
            </w:pPr>
          </w:p>
        </w:tc>
      </w:tr>
      <w:tr w:rsidR="008A7C34" w:rsidRPr="0056040E" w:rsidTr="008A7C34">
        <w:trPr>
          <w:trHeight w:val="113"/>
          <w:jc w:val="center"/>
        </w:trPr>
        <w:tc>
          <w:tcPr>
            <w:tcW w:w="712" w:type="dxa"/>
            <w:vMerge/>
            <w:vAlign w:val="center"/>
          </w:tcPr>
          <w:p w:rsidR="008A7C34" w:rsidRPr="0056040E" w:rsidRDefault="008A7C34" w:rsidP="008A7C34">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8A7C34" w:rsidRPr="0056040E" w:rsidRDefault="008A7C34" w:rsidP="008A7C34">
            <w:pPr>
              <w:spacing w:before="40" w:after="40" w:line="0" w:lineRule="atLeast"/>
              <w:jc w:val="center"/>
              <w:rPr>
                <w:rFonts w:ascii="標楷體" w:eastAsia="標楷體" w:hAnsi="標楷體"/>
                <w:color w:val="000000"/>
              </w:rPr>
            </w:pPr>
          </w:p>
        </w:tc>
        <w:tc>
          <w:tcPr>
            <w:tcW w:w="720" w:type="dxa"/>
            <w:shd w:val="clear" w:color="auto" w:fill="auto"/>
            <w:vAlign w:val="center"/>
          </w:tcPr>
          <w:p w:rsidR="008A7C34" w:rsidRPr="0056040E" w:rsidRDefault="008A7C34" w:rsidP="008A7C34">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8A7C34" w:rsidRPr="00FB200A" w:rsidRDefault="008A7C34" w:rsidP="008A7C34">
            <w:pPr>
              <w:snapToGrid w:val="0"/>
              <w:spacing w:line="240" w:lineRule="exact"/>
              <w:rPr>
                <w:rFonts w:ascii="標楷體" w:eastAsia="標楷體" w:hAnsi="標楷體"/>
                <w:color w:val="000000"/>
                <w:sz w:val="18"/>
                <w:szCs w:val="18"/>
              </w:rPr>
            </w:pPr>
            <w:r>
              <w:rPr>
                <w:rFonts w:ascii="標楷體" w:eastAsia="標楷體" w:hAnsi="標楷體" w:hint="eastAsia"/>
                <w:color w:val="000000"/>
                <w:sz w:val="18"/>
                <w:szCs w:val="18"/>
              </w:rPr>
              <w:t>第9-12週</w:t>
            </w:r>
          </w:p>
        </w:tc>
        <w:tc>
          <w:tcPr>
            <w:tcW w:w="709" w:type="dxa"/>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p>
        </w:tc>
        <w:tc>
          <w:tcPr>
            <w:tcW w:w="708" w:type="dxa"/>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r2bl w:val="nil"/>
            </w:tcBorders>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shd w:val="clear" w:color="auto" w:fill="auto"/>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6</w:t>
            </w:r>
          </w:p>
        </w:tc>
        <w:tc>
          <w:tcPr>
            <w:tcW w:w="2117" w:type="dxa"/>
            <w:vAlign w:val="center"/>
          </w:tcPr>
          <w:p w:rsidR="008A7C3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誰該勇敢?誰可以溫柔?</w:t>
            </w:r>
          </w:p>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國語文</w:t>
            </w:r>
          </w:p>
        </w:tc>
        <w:tc>
          <w:tcPr>
            <w:tcW w:w="2135" w:type="dxa"/>
            <w:vMerge/>
            <w:vAlign w:val="center"/>
          </w:tcPr>
          <w:p w:rsidR="008A7C34" w:rsidRPr="0056040E" w:rsidRDefault="008A7C34" w:rsidP="008A7C34">
            <w:pPr>
              <w:spacing w:before="40" w:after="40" w:line="0" w:lineRule="atLeast"/>
              <w:jc w:val="both"/>
              <w:rPr>
                <w:rFonts w:ascii="標楷體" w:eastAsia="標楷體" w:hAnsi="標楷體"/>
                <w:color w:val="000000"/>
              </w:rPr>
            </w:pPr>
          </w:p>
        </w:tc>
      </w:tr>
      <w:tr w:rsidR="008A7C34" w:rsidRPr="0056040E" w:rsidTr="008A7C34">
        <w:trPr>
          <w:trHeight w:val="113"/>
          <w:jc w:val="center"/>
        </w:trPr>
        <w:tc>
          <w:tcPr>
            <w:tcW w:w="712" w:type="dxa"/>
            <w:vMerge/>
            <w:vAlign w:val="center"/>
          </w:tcPr>
          <w:p w:rsidR="008A7C34" w:rsidRPr="0056040E" w:rsidRDefault="008A7C34" w:rsidP="008A7C34">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8A7C34" w:rsidRPr="0056040E" w:rsidRDefault="008A7C34" w:rsidP="008A7C34">
            <w:pPr>
              <w:spacing w:before="40" w:after="40" w:line="0" w:lineRule="atLeast"/>
              <w:jc w:val="center"/>
              <w:rPr>
                <w:rFonts w:ascii="標楷體" w:eastAsia="標楷體" w:hAnsi="標楷體"/>
                <w:color w:val="000000"/>
              </w:rPr>
            </w:pPr>
            <w:r>
              <w:rPr>
                <w:rFonts w:ascii="標楷體" w:eastAsia="標楷體" w:hAnsi="標楷體" w:hint="eastAsia"/>
                <w:color w:val="000000"/>
              </w:rPr>
              <w:t>三</w:t>
            </w:r>
          </w:p>
        </w:tc>
        <w:tc>
          <w:tcPr>
            <w:tcW w:w="720" w:type="dxa"/>
            <w:shd w:val="clear" w:color="auto" w:fill="auto"/>
            <w:vAlign w:val="center"/>
          </w:tcPr>
          <w:p w:rsidR="008A7C34" w:rsidRPr="0056040E" w:rsidRDefault="008A7C34" w:rsidP="008A7C34">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8A7C34" w:rsidRPr="00570F17" w:rsidRDefault="008A7C34" w:rsidP="008A7C34">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第11-14週</w:t>
            </w:r>
          </w:p>
        </w:tc>
        <w:tc>
          <w:tcPr>
            <w:tcW w:w="709" w:type="dxa"/>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p>
        </w:tc>
        <w:tc>
          <w:tcPr>
            <w:tcW w:w="708" w:type="dxa"/>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r2bl w:val="nil"/>
            </w:tcBorders>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shd w:val="clear" w:color="auto" w:fill="auto"/>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6</w:t>
            </w:r>
          </w:p>
        </w:tc>
        <w:tc>
          <w:tcPr>
            <w:tcW w:w="2117" w:type="dxa"/>
            <w:vAlign w:val="center"/>
          </w:tcPr>
          <w:p w:rsidR="008A7C3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看看自己，比較別人</w:t>
            </w:r>
          </w:p>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國語文</w:t>
            </w:r>
          </w:p>
        </w:tc>
        <w:tc>
          <w:tcPr>
            <w:tcW w:w="2135" w:type="dxa"/>
            <w:vMerge/>
            <w:vAlign w:val="center"/>
          </w:tcPr>
          <w:p w:rsidR="008A7C34" w:rsidRPr="0056040E" w:rsidRDefault="008A7C34" w:rsidP="008A7C34">
            <w:pPr>
              <w:spacing w:before="40" w:after="40" w:line="0" w:lineRule="atLeast"/>
              <w:jc w:val="both"/>
              <w:rPr>
                <w:rFonts w:ascii="標楷體" w:eastAsia="標楷體" w:hAnsi="標楷體"/>
                <w:color w:val="000000"/>
              </w:rPr>
            </w:pPr>
          </w:p>
        </w:tc>
      </w:tr>
      <w:tr w:rsidR="008A7C34" w:rsidRPr="0056040E" w:rsidTr="008A7C34">
        <w:trPr>
          <w:trHeight w:val="113"/>
          <w:jc w:val="center"/>
        </w:trPr>
        <w:tc>
          <w:tcPr>
            <w:tcW w:w="712" w:type="dxa"/>
            <w:vMerge/>
            <w:vAlign w:val="center"/>
          </w:tcPr>
          <w:p w:rsidR="008A7C34" w:rsidRPr="0056040E" w:rsidRDefault="008A7C34" w:rsidP="008A7C34">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8A7C34" w:rsidRPr="0056040E" w:rsidRDefault="008A7C34" w:rsidP="008A7C34">
            <w:pPr>
              <w:spacing w:before="40" w:after="40" w:line="0" w:lineRule="atLeast"/>
              <w:jc w:val="center"/>
              <w:rPr>
                <w:rFonts w:ascii="標楷體" w:eastAsia="標楷體" w:hAnsi="標楷體"/>
                <w:color w:val="000000"/>
              </w:rPr>
            </w:pPr>
          </w:p>
        </w:tc>
        <w:tc>
          <w:tcPr>
            <w:tcW w:w="720" w:type="dxa"/>
            <w:shd w:val="clear" w:color="auto" w:fill="auto"/>
            <w:vAlign w:val="center"/>
          </w:tcPr>
          <w:p w:rsidR="008A7C34" w:rsidRPr="0056040E" w:rsidRDefault="008A7C34" w:rsidP="008A7C34">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8A7C34" w:rsidRPr="00FB200A" w:rsidRDefault="008A7C34" w:rsidP="008A7C34">
            <w:pPr>
              <w:snapToGrid w:val="0"/>
              <w:spacing w:line="240" w:lineRule="exact"/>
              <w:rPr>
                <w:rFonts w:ascii="標楷體" w:eastAsia="標楷體" w:hAnsi="標楷體"/>
                <w:color w:val="000000"/>
                <w:sz w:val="18"/>
                <w:szCs w:val="18"/>
              </w:rPr>
            </w:pPr>
            <w:r>
              <w:rPr>
                <w:rFonts w:ascii="標楷體" w:eastAsia="標楷體" w:hAnsi="標楷體" w:hint="eastAsia"/>
                <w:color w:val="000000"/>
                <w:sz w:val="18"/>
                <w:szCs w:val="18"/>
              </w:rPr>
              <w:t>第9-12週</w:t>
            </w:r>
          </w:p>
        </w:tc>
        <w:tc>
          <w:tcPr>
            <w:tcW w:w="709" w:type="dxa"/>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p>
        </w:tc>
        <w:tc>
          <w:tcPr>
            <w:tcW w:w="708" w:type="dxa"/>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r2bl w:val="nil"/>
            </w:tcBorders>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shd w:val="clear" w:color="auto" w:fill="auto"/>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6</w:t>
            </w:r>
          </w:p>
        </w:tc>
        <w:tc>
          <w:tcPr>
            <w:tcW w:w="2117" w:type="dxa"/>
            <w:vAlign w:val="center"/>
          </w:tcPr>
          <w:p w:rsidR="008A7C34" w:rsidRDefault="008A7C34" w:rsidP="008A7C34">
            <w:pPr>
              <w:snapToGrid w:val="0"/>
              <w:spacing w:line="240" w:lineRule="exact"/>
              <w:jc w:val="center"/>
              <w:rPr>
                <w:rFonts w:eastAsia="標楷體"/>
                <w:color w:val="000000"/>
                <w:sz w:val="20"/>
                <w:szCs w:val="20"/>
              </w:rPr>
            </w:pPr>
            <w:r>
              <w:rPr>
                <w:rFonts w:eastAsia="標楷體" w:hint="eastAsia"/>
                <w:color w:val="000000"/>
                <w:sz w:val="20"/>
                <w:szCs w:val="20"/>
              </w:rPr>
              <w:t>大家一起來</w:t>
            </w:r>
          </w:p>
          <w:p w:rsidR="008A7C34" w:rsidRPr="00C87784" w:rsidRDefault="008A7C34" w:rsidP="008A7C34">
            <w:pPr>
              <w:snapToGrid w:val="0"/>
              <w:spacing w:line="240" w:lineRule="exact"/>
              <w:jc w:val="center"/>
              <w:rPr>
                <w:rFonts w:ascii="標楷體" w:eastAsia="標楷體" w:hAnsi="標楷體"/>
                <w:color w:val="000000"/>
                <w:sz w:val="20"/>
                <w:szCs w:val="20"/>
              </w:rPr>
            </w:pPr>
            <w:r>
              <w:rPr>
                <w:rFonts w:eastAsia="標楷體" w:hint="eastAsia"/>
                <w:color w:val="000000"/>
                <w:sz w:val="20"/>
                <w:szCs w:val="20"/>
              </w:rPr>
              <w:t>健康與體育</w:t>
            </w:r>
          </w:p>
        </w:tc>
        <w:tc>
          <w:tcPr>
            <w:tcW w:w="2135" w:type="dxa"/>
            <w:vMerge/>
            <w:vAlign w:val="center"/>
          </w:tcPr>
          <w:p w:rsidR="008A7C34" w:rsidRPr="0056040E" w:rsidRDefault="008A7C34" w:rsidP="008A7C34">
            <w:pPr>
              <w:spacing w:before="40" w:after="40" w:line="0" w:lineRule="atLeast"/>
              <w:jc w:val="both"/>
              <w:rPr>
                <w:rFonts w:ascii="標楷體" w:eastAsia="標楷體" w:hAnsi="標楷體"/>
                <w:color w:val="000000"/>
              </w:rPr>
            </w:pPr>
          </w:p>
        </w:tc>
      </w:tr>
      <w:tr w:rsidR="008A7C34" w:rsidRPr="0056040E" w:rsidTr="008A7C34">
        <w:trPr>
          <w:trHeight w:val="113"/>
          <w:jc w:val="center"/>
        </w:trPr>
        <w:tc>
          <w:tcPr>
            <w:tcW w:w="712" w:type="dxa"/>
            <w:vMerge/>
            <w:vAlign w:val="center"/>
          </w:tcPr>
          <w:p w:rsidR="008A7C34" w:rsidRPr="0056040E" w:rsidRDefault="008A7C34" w:rsidP="008A7C34">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8A7C34" w:rsidRPr="0056040E" w:rsidRDefault="008A7C34" w:rsidP="008A7C34">
            <w:pPr>
              <w:spacing w:before="40" w:after="40" w:line="0" w:lineRule="atLeast"/>
              <w:jc w:val="center"/>
              <w:rPr>
                <w:rFonts w:ascii="標楷體" w:eastAsia="標楷體" w:hAnsi="標楷體"/>
                <w:color w:val="000000"/>
              </w:rPr>
            </w:pPr>
            <w:r>
              <w:rPr>
                <w:rFonts w:ascii="標楷體" w:eastAsia="標楷體" w:hAnsi="標楷體" w:hint="eastAsia"/>
                <w:color w:val="000000"/>
              </w:rPr>
              <w:t>四</w:t>
            </w:r>
          </w:p>
        </w:tc>
        <w:tc>
          <w:tcPr>
            <w:tcW w:w="720" w:type="dxa"/>
            <w:shd w:val="clear" w:color="auto" w:fill="auto"/>
            <w:vAlign w:val="center"/>
          </w:tcPr>
          <w:p w:rsidR="008A7C34" w:rsidRPr="0056040E" w:rsidRDefault="008A7C34" w:rsidP="008A7C34">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8A7C34" w:rsidRPr="00570F17" w:rsidRDefault="008A7C34" w:rsidP="008A7C34">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第11-14週</w:t>
            </w:r>
          </w:p>
        </w:tc>
        <w:tc>
          <w:tcPr>
            <w:tcW w:w="709" w:type="dxa"/>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p>
        </w:tc>
        <w:tc>
          <w:tcPr>
            <w:tcW w:w="708" w:type="dxa"/>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r2bl w:val="nil"/>
            </w:tcBorders>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shd w:val="clear" w:color="auto" w:fill="auto"/>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6</w:t>
            </w:r>
          </w:p>
        </w:tc>
        <w:tc>
          <w:tcPr>
            <w:tcW w:w="2117" w:type="dxa"/>
            <w:vAlign w:val="center"/>
          </w:tcPr>
          <w:p w:rsidR="008A7C34" w:rsidRDefault="008A7C34" w:rsidP="008A7C34">
            <w:pPr>
              <w:snapToGrid w:val="0"/>
              <w:spacing w:line="240" w:lineRule="exact"/>
              <w:jc w:val="center"/>
              <w:rPr>
                <w:rFonts w:eastAsia="標楷體"/>
                <w:color w:val="000000"/>
                <w:sz w:val="20"/>
                <w:szCs w:val="20"/>
              </w:rPr>
            </w:pPr>
            <w:r>
              <w:rPr>
                <w:rFonts w:eastAsia="標楷體" w:hint="eastAsia"/>
                <w:color w:val="000000"/>
                <w:sz w:val="20"/>
                <w:szCs w:val="20"/>
              </w:rPr>
              <w:t>認識你我他</w:t>
            </w:r>
          </w:p>
          <w:p w:rsidR="008A7C34" w:rsidRPr="00F2579F" w:rsidRDefault="008A7C34" w:rsidP="008A7C34">
            <w:pPr>
              <w:snapToGrid w:val="0"/>
              <w:spacing w:line="240" w:lineRule="exact"/>
              <w:jc w:val="center"/>
              <w:rPr>
                <w:rFonts w:eastAsia="標楷體"/>
                <w:color w:val="000000"/>
                <w:sz w:val="20"/>
                <w:szCs w:val="20"/>
              </w:rPr>
            </w:pPr>
            <w:r>
              <w:rPr>
                <w:rFonts w:eastAsia="標楷體" w:hint="eastAsia"/>
                <w:color w:val="000000"/>
                <w:sz w:val="20"/>
                <w:szCs w:val="20"/>
              </w:rPr>
              <w:t>健康與體育</w:t>
            </w:r>
          </w:p>
        </w:tc>
        <w:tc>
          <w:tcPr>
            <w:tcW w:w="2135" w:type="dxa"/>
            <w:vMerge/>
            <w:vAlign w:val="center"/>
          </w:tcPr>
          <w:p w:rsidR="008A7C34" w:rsidRPr="0056040E" w:rsidRDefault="008A7C34" w:rsidP="008A7C34">
            <w:pPr>
              <w:spacing w:before="40" w:after="40" w:line="0" w:lineRule="atLeast"/>
              <w:jc w:val="both"/>
              <w:rPr>
                <w:rFonts w:ascii="標楷體" w:eastAsia="標楷體" w:hAnsi="標楷體"/>
                <w:color w:val="000000"/>
              </w:rPr>
            </w:pPr>
          </w:p>
        </w:tc>
      </w:tr>
      <w:tr w:rsidR="008A7C34" w:rsidRPr="0056040E" w:rsidTr="008A7C34">
        <w:trPr>
          <w:trHeight w:val="113"/>
          <w:jc w:val="center"/>
        </w:trPr>
        <w:tc>
          <w:tcPr>
            <w:tcW w:w="712" w:type="dxa"/>
            <w:vMerge/>
            <w:vAlign w:val="center"/>
          </w:tcPr>
          <w:p w:rsidR="008A7C34" w:rsidRPr="0056040E" w:rsidRDefault="008A7C34" w:rsidP="008A7C34">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8A7C34" w:rsidRPr="0056040E" w:rsidRDefault="008A7C34" w:rsidP="008A7C34">
            <w:pPr>
              <w:spacing w:before="40" w:after="40" w:line="0" w:lineRule="atLeast"/>
              <w:jc w:val="center"/>
              <w:rPr>
                <w:rFonts w:ascii="標楷體" w:eastAsia="標楷體" w:hAnsi="標楷體"/>
                <w:color w:val="000000"/>
              </w:rPr>
            </w:pPr>
          </w:p>
        </w:tc>
        <w:tc>
          <w:tcPr>
            <w:tcW w:w="720" w:type="dxa"/>
            <w:shd w:val="clear" w:color="auto" w:fill="auto"/>
            <w:vAlign w:val="center"/>
          </w:tcPr>
          <w:p w:rsidR="008A7C34" w:rsidRPr="0056040E" w:rsidRDefault="008A7C34" w:rsidP="008A7C34">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8A7C34" w:rsidRPr="00FB200A" w:rsidRDefault="008A7C34" w:rsidP="008A7C34">
            <w:pPr>
              <w:snapToGrid w:val="0"/>
              <w:spacing w:line="240" w:lineRule="exact"/>
              <w:rPr>
                <w:rFonts w:ascii="標楷體" w:eastAsia="標楷體" w:hAnsi="標楷體"/>
                <w:color w:val="000000"/>
                <w:sz w:val="18"/>
                <w:szCs w:val="18"/>
              </w:rPr>
            </w:pPr>
            <w:r>
              <w:rPr>
                <w:rFonts w:ascii="標楷體" w:eastAsia="標楷體" w:hAnsi="標楷體" w:hint="eastAsia"/>
                <w:color w:val="000000"/>
                <w:sz w:val="18"/>
                <w:szCs w:val="18"/>
              </w:rPr>
              <w:t>第9-12週</w:t>
            </w:r>
          </w:p>
        </w:tc>
        <w:tc>
          <w:tcPr>
            <w:tcW w:w="709" w:type="dxa"/>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p>
        </w:tc>
        <w:tc>
          <w:tcPr>
            <w:tcW w:w="708" w:type="dxa"/>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r2bl w:val="nil"/>
            </w:tcBorders>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shd w:val="clear" w:color="auto" w:fill="auto"/>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6</w:t>
            </w:r>
          </w:p>
        </w:tc>
        <w:tc>
          <w:tcPr>
            <w:tcW w:w="2117" w:type="dxa"/>
            <w:vAlign w:val="center"/>
          </w:tcPr>
          <w:p w:rsidR="008A7C34" w:rsidRDefault="008A7C34" w:rsidP="008A7C34">
            <w:pPr>
              <w:snapToGrid w:val="0"/>
              <w:spacing w:line="240" w:lineRule="exact"/>
              <w:jc w:val="center"/>
              <w:rPr>
                <w:rFonts w:eastAsia="標楷體"/>
                <w:color w:val="000000"/>
                <w:sz w:val="20"/>
                <w:szCs w:val="20"/>
              </w:rPr>
            </w:pPr>
            <w:r>
              <w:rPr>
                <w:rFonts w:eastAsia="標楷體" w:hint="eastAsia"/>
                <w:color w:val="000000"/>
                <w:sz w:val="20"/>
                <w:szCs w:val="20"/>
              </w:rPr>
              <w:t>相信自己勇敢表達</w:t>
            </w:r>
          </w:p>
          <w:p w:rsidR="008A7C34" w:rsidRPr="00F2579F" w:rsidRDefault="008A7C34" w:rsidP="008A7C34">
            <w:pPr>
              <w:snapToGrid w:val="0"/>
              <w:spacing w:line="240" w:lineRule="exact"/>
              <w:jc w:val="center"/>
              <w:rPr>
                <w:rFonts w:eastAsia="標楷體"/>
                <w:color w:val="000000"/>
                <w:sz w:val="20"/>
                <w:szCs w:val="20"/>
              </w:rPr>
            </w:pPr>
            <w:r>
              <w:rPr>
                <w:rFonts w:eastAsia="標楷體" w:hint="eastAsia"/>
                <w:color w:val="000000"/>
                <w:sz w:val="20"/>
                <w:szCs w:val="20"/>
              </w:rPr>
              <w:t>健康與體育</w:t>
            </w:r>
          </w:p>
        </w:tc>
        <w:tc>
          <w:tcPr>
            <w:tcW w:w="2135" w:type="dxa"/>
            <w:vMerge/>
            <w:vAlign w:val="center"/>
          </w:tcPr>
          <w:p w:rsidR="008A7C34" w:rsidRPr="0056040E" w:rsidRDefault="008A7C34" w:rsidP="008A7C34">
            <w:pPr>
              <w:spacing w:before="40" w:after="40" w:line="0" w:lineRule="atLeast"/>
              <w:jc w:val="both"/>
              <w:rPr>
                <w:rFonts w:ascii="標楷體" w:eastAsia="標楷體" w:hAnsi="標楷體"/>
                <w:color w:val="000000"/>
              </w:rPr>
            </w:pPr>
          </w:p>
        </w:tc>
      </w:tr>
      <w:tr w:rsidR="008A7C34" w:rsidRPr="0056040E" w:rsidTr="008A7C34">
        <w:trPr>
          <w:trHeight w:val="113"/>
          <w:jc w:val="center"/>
        </w:trPr>
        <w:tc>
          <w:tcPr>
            <w:tcW w:w="712" w:type="dxa"/>
            <w:vMerge/>
            <w:vAlign w:val="center"/>
          </w:tcPr>
          <w:p w:rsidR="008A7C34" w:rsidRPr="0056040E" w:rsidRDefault="008A7C34" w:rsidP="008A7C34">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8A7C34" w:rsidRPr="0056040E" w:rsidRDefault="008A7C34" w:rsidP="008A7C34">
            <w:pPr>
              <w:spacing w:before="40" w:after="40" w:line="0" w:lineRule="atLeast"/>
              <w:jc w:val="center"/>
              <w:rPr>
                <w:rFonts w:ascii="標楷體" w:eastAsia="標楷體" w:hAnsi="標楷體"/>
                <w:color w:val="000000"/>
              </w:rPr>
            </w:pPr>
            <w:r>
              <w:rPr>
                <w:rFonts w:ascii="標楷體" w:eastAsia="標楷體" w:hAnsi="標楷體" w:hint="eastAsia"/>
                <w:color w:val="000000"/>
              </w:rPr>
              <w:t>五</w:t>
            </w:r>
          </w:p>
        </w:tc>
        <w:tc>
          <w:tcPr>
            <w:tcW w:w="720" w:type="dxa"/>
            <w:shd w:val="clear" w:color="auto" w:fill="auto"/>
            <w:vAlign w:val="center"/>
          </w:tcPr>
          <w:p w:rsidR="008A7C34" w:rsidRPr="0056040E" w:rsidRDefault="008A7C34" w:rsidP="008A7C34">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8A7C34" w:rsidRPr="00570F17" w:rsidRDefault="008A7C34" w:rsidP="008A7C34">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第11-14週</w:t>
            </w:r>
          </w:p>
        </w:tc>
        <w:tc>
          <w:tcPr>
            <w:tcW w:w="709" w:type="dxa"/>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p>
        </w:tc>
        <w:tc>
          <w:tcPr>
            <w:tcW w:w="708" w:type="dxa"/>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r2bl w:val="nil"/>
            </w:tcBorders>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shd w:val="clear" w:color="auto" w:fill="auto"/>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6</w:t>
            </w:r>
          </w:p>
        </w:tc>
        <w:tc>
          <w:tcPr>
            <w:tcW w:w="2117" w:type="dxa"/>
            <w:vAlign w:val="center"/>
          </w:tcPr>
          <w:p w:rsidR="008A7C34" w:rsidRDefault="00465380" w:rsidP="008A7C34">
            <w:pPr>
              <w:snapToGrid w:val="0"/>
              <w:spacing w:line="240" w:lineRule="exact"/>
              <w:jc w:val="center"/>
              <w:rPr>
                <w:rFonts w:eastAsia="標楷體"/>
                <w:color w:val="000000"/>
                <w:sz w:val="20"/>
                <w:szCs w:val="20"/>
              </w:rPr>
            </w:pPr>
            <w:r>
              <w:rPr>
                <w:rFonts w:eastAsia="標楷體" w:hint="eastAsia"/>
                <w:color w:val="000000"/>
                <w:sz w:val="20"/>
                <w:szCs w:val="20"/>
              </w:rPr>
              <w:t>珍愛自己</w:t>
            </w:r>
          </w:p>
          <w:p w:rsidR="00465380" w:rsidRPr="00F2579F" w:rsidRDefault="00465380" w:rsidP="008A7C34">
            <w:pPr>
              <w:snapToGrid w:val="0"/>
              <w:spacing w:line="240" w:lineRule="exact"/>
              <w:jc w:val="center"/>
              <w:rPr>
                <w:rFonts w:eastAsia="標楷體"/>
                <w:color w:val="000000"/>
                <w:sz w:val="20"/>
                <w:szCs w:val="20"/>
              </w:rPr>
            </w:pPr>
            <w:r>
              <w:rPr>
                <w:rFonts w:eastAsia="標楷體" w:hint="eastAsia"/>
                <w:color w:val="000000"/>
                <w:sz w:val="20"/>
                <w:szCs w:val="20"/>
              </w:rPr>
              <w:t>綜合活動</w:t>
            </w:r>
          </w:p>
        </w:tc>
        <w:tc>
          <w:tcPr>
            <w:tcW w:w="2135" w:type="dxa"/>
            <w:vMerge/>
            <w:vAlign w:val="center"/>
          </w:tcPr>
          <w:p w:rsidR="008A7C34" w:rsidRPr="0056040E" w:rsidRDefault="008A7C34" w:rsidP="008A7C34">
            <w:pPr>
              <w:spacing w:before="40" w:after="40" w:line="0" w:lineRule="atLeast"/>
              <w:jc w:val="both"/>
              <w:rPr>
                <w:rFonts w:ascii="標楷體" w:eastAsia="標楷體" w:hAnsi="標楷體"/>
                <w:color w:val="000000"/>
              </w:rPr>
            </w:pPr>
          </w:p>
        </w:tc>
      </w:tr>
      <w:tr w:rsidR="008A7C34" w:rsidRPr="0056040E" w:rsidTr="008A7C34">
        <w:trPr>
          <w:trHeight w:val="113"/>
          <w:jc w:val="center"/>
        </w:trPr>
        <w:tc>
          <w:tcPr>
            <w:tcW w:w="712" w:type="dxa"/>
            <w:vMerge/>
            <w:vAlign w:val="center"/>
          </w:tcPr>
          <w:p w:rsidR="008A7C34" w:rsidRPr="0056040E" w:rsidRDefault="008A7C34" w:rsidP="008A7C34">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8A7C34" w:rsidRPr="0056040E" w:rsidRDefault="008A7C34" w:rsidP="008A7C34">
            <w:pPr>
              <w:spacing w:before="40" w:after="40" w:line="0" w:lineRule="atLeast"/>
              <w:jc w:val="center"/>
              <w:rPr>
                <w:rFonts w:ascii="標楷體" w:eastAsia="標楷體" w:hAnsi="標楷體"/>
                <w:color w:val="000000"/>
              </w:rPr>
            </w:pPr>
          </w:p>
        </w:tc>
        <w:tc>
          <w:tcPr>
            <w:tcW w:w="720" w:type="dxa"/>
            <w:shd w:val="clear" w:color="auto" w:fill="auto"/>
            <w:vAlign w:val="center"/>
          </w:tcPr>
          <w:p w:rsidR="008A7C34" w:rsidRPr="0056040E" w:rsidRDefault="008A7C34" w:rsidP="008A7C34">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8A7C34" w:rsidRPr="00FB200A" w:rsidRDefault="008A7C34" w:rsidP="008A7C34">
            <w:pPr>
              <w:snapToGrid w:val="0"/>
              <w:spacing w:line="240" w:lineRule="exact"/>
              <w:rPr>
                <w:rFonts w:ascii="標楷體" w:eastAsia="標楷體" w:hAnsi="標楷體"/>
                <w:color w:val="000000"/>
                <w:sz w:val="18"/>
                <w:szCs w:val="18"/>
              </w:rPr>
            </w:pPr>
            <w:r>
              <w:rPr>
                <w:rFonts w:ascii="標楷體" w:eastAsia="標楷體" w:hAnsi="標楷體" w:hint="eastAsia"/>
                <w:color w:val="000000"/>
                <w:sz w:val="18"/>
                <w:szCs w:val="18"/>
              </w:rPr>
              <w:t>第9-12週</w:t>
            </w:r>
          </w:p>
        </w:tc>
        <w:tc>
          <w:tcPr>
            <w:tcW w:w="709" w:type="dxa"/>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p>
        </w:tc>
        <w:tc>
          <w:tcPr>
            <w:tcW w:w="708" w:type="dxa"/>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r2bl w:val="nil"/>
            </w:tcBorders>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shd w:val="clear" w:color="auto" w:fill="auto"/>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6</w:t>
            </w:r>
          </w:p>
        </w:tc>
        <w:tc>
          <w:tcPr>
            <w:tcW w:w="2117" w:type="dxa"/>
            <w:vAlign w:val="center"/>
          </w:tcPr>
          <w:p w:rsidR="008A7C34" w:rsidRDefault="00465380" w:rsidP="008A7C34">
            <w:pPr>
              <w:snapToGrid w:val="0"/>
              <w:spacing w:line="240" w:lineRule="exact"/>
              <w:jc w:val="center"/>
              <w:rPr>
                <w:rFonts w:eastAsia="標楷體"/>
                <w:color w:val="000000"/>
                <w:sz w:val="20"/>
                <w:szCs w:val="20"/>
              </w:rPr>
            </w:pPr>
            <w:r>
              <w:rPr>
                <w:rFonts w:eastAsia="標楷體" w:hint="eastAsia"/>
                <w:color w:val="000000"/>
                <w:sz w:val="20"/>
                <w:szCs w:val="20"/>
              </w:rPr>
              <w:t>喜歡自己的性別</w:t>
            </w:r>
          </w:p>
          <w:p w:rsidR="00465380" w:rsidRPr="00F2579F" w:rsidRDefault="00465380" w:rsidP="008A7C34">
            <w:pPr>
              <w:snapToGrid w:val="0"/>
              <w:spacing w:line="240" w:lineRule="exact"/>
              <w:jc w:val="center"/>
              <w:rPr>
                <w:rFonts w:eastAsia="標楷體"/>
                <w:color w:val="000000"/>
                <w:sz w:val="20"/>
                <w:szCs w:val="20"/>
              </w:rPr>
            </w:pPr>
            <w:r>
              <w:rPr>
                <w:rFonts w:eastAsia="標楷體" w:hint="eastAsia"/>
                <w:color w:val="000000"/>
                <w:sz w:val="20"/>
                <w:szCs w:val="20"/>
              </w:rPr>
              <w:t>健康與體育</w:t>
            </w:r>
          </w:p>
        </w:tc>
        <w:tc>
          <w:tcPr>
            <w:tcW w:w="2135" w:type="dxa"/>
            <w:vMerge/>
            <w:vAlign w:val="center"/>
          </w:tcPr>
          <w:p w:rsidR="008A7C34" w:rsidRPr="0056040E" w:rsidRDefault="008A7C34" w:rsidP="008A7C34">
            <w:pPr>
              <w:spacing w:before="40" w:after="40" w:line="0" w:lineRule="atLeast"/>
              <w:jc w:val="both"/>
              <w:rPr>
                <w:rFonts w:ascii="標楷體" w:eastAsia="標楷體" w:hAnsi="標楷體"/>
                <w:color w:val="000000"/>
              </w:rPr>
            </w:pPr>
          </w:p>
        </w:tc>
      </w:tr>
      <w:tr w:rsidR="008A7C34" w:rsidRPr="0056040E" w:rsidTr="008A7C34">
        <w:trPr>
          <w:trHeight w:val="113"/>
          <w:jc w:val="center"/>
        </w:trPr>
        <w:tc>
          <w:tcPr>
            <w:tcW w:w="712" w:type="dxa"/>
            <w:vMerge/>
            <w:vAlign w:val="center"/>
          </w:tcPr>
          <w:p w:rsidR="008A7C34" w:rsidRPr="0056040E" w:rsidRDefault="008A7C34" w:rsidP="008A7C34">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8A7C34" w:rsidRPr="0056040E" w:rsidRDefault="008A7C34" w:rsidP="008A7C34">
            <w:pPr>
              <w:spacing w:before="40" w:after="40" w:line="0" w:lineRule="atLeast"/>
              <w:jc w:val="center"/>
              <w:rPr>
                <w:rFonts w:ascii="標楷體" w:eastAsia="標楷體" w:hAnsi="標楷體"/>
                <w:color w:val="000000"/>
              </w:rPr>
            </w:pPr>
            <w:r>
              <w:rPr>
                <w:rFonts w:ascii="標楷體" w:eastAsia="標楷體" w:hAnsi="標楷體" w:hint="eastAsia"/>
                <w:color w:val="000000"/>
              </w:rPr>
              <w:t>六</w:t>
            </w:r>
          </w:p>
        </w:tc>
        <w:tc>
          <w:tcPr>
            <w:tcW w:w="720" w:type="dxa"/>
            <w:shd w:val="clear" w:color="auto" w:fill="auto"/>
            <w:vAlign w:val="center"/>
          </w:tcPr>
          <w:p w:rsidR="008A7C34" w:rsidRPr="0056040E" w:rsidRDefault="008A7C34" w:rsidP="008A7C34">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8A7C34" w:rsidRPr="00570F17" w:rsidRDefault="008A7C34" w:rsidP="008A7C34">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第11-14週</w:t>
            </w:r>
          </w:p>
        </w:tc>
        <w:tc>
          <w:tcPr>
            <w:tcW w:w="709" w:type="dxa"/>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p>
        </w:tc>
        <w:tc>
          <w:tcPr>
            <w:tcW w:w="708" w:type="dxa"/>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r2bl w:val="nil"/>
            </w:tcBorders>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shd w:val="clear" w:color="auto" w:fill="auto"/>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6</w:t>
            </w:r>
          </w:p>
        </w:tc>
        <w:tc>
          <w:tcPr>
            <w:tcW w:w="2117" w:type="dxa"/>
            <w:vAlign w:val="center"/>
          </w:tcPr>
          <w:p w:rsidR="008A7C34" w:rsidRDefault="00465380" w:rsidP="008A7C34">
            <w:pPr>
              <w:snapToGrid w:val="0"/>
              <w:spacing w:line="240" w:lineRule="exact"/>
              <w:jc w:val="center"/>
              <w:rPr>
                <w:rFonts w:eastAsia="標楷體"/>
                <w:color w:val="000000"/>
                <w:sz w:val="20"/>
                <w:szCs w:val="20"/>
              </w:rPr>
            </w:pPr>
            <w:r>
              <w:rPr>
                <w:rFonts w:eastAsia="標楷體" w:hint="eastAsia"/>
                <w:color w:val="000000"/>
                <w:sz w:val="20"/>
                <w:szCs w:val="20"/>
              </w:rPr>
              <w:t>我的青春</w:t>
            </w:r>
          </w:p>
          <w:p w:rsidR="00465380" w:rsidRPr="00F2579F" w:rsidRDefault="00465380" w:rsidP="008A7C34">
            <w:pPr>
              <w:snapToGrid w:val="0"/>
              <w:spacing w:line="240" w:lineRule="exact"/>
              <w:jc w:val="center"/>
              <w:rPr>
                <w:rFonts w:eastAsia="標楷體"/>
                <w:color w:val="000000"/>
                <w:sz w:val="20"/>
                <w:szCs w:val="20"/>
              </w:rPr>
            </w:pPr>
            <w:r>
              <w:rPr>
                <w:rFonts w:eastAsia="標楷體" w:hint="eastAsia"/>
                <w:color w:val="000000"/>
                <w:sz w:val="20"/>
                <w:szCs w:val="20"/>
              </w:rPr>
              <w:t>國語文</w:t>
            </w:r>
          </w:p>
        </w:tc>
        <w:tc>
          <w:tcPr>
            <w:tcW w:w="2135" w:type="dxa"/>
            <w:vMerge/>
            <w:vAlign w:val="center"/>
          </w:tcPr>
          <w:p w:rsidR="008A7C34" w:rsidRPr="0056040E" w:rsidRDefault="008A7C34" w:rsidP="008A7C34">
            <w:pPr>
              <w:spacing w:before="40" w:after="40" w:line="0" w:lineRule="atLeast"/>
              <w:jc w:val="both"/>
              <w:rPr>
                <w:rFonts w:ascii="標楷體" w:eastAsia="標楷體" w:hAnsi="標楷體"/>
                <w:color w:val="000000"/>
              </w:rPr>
            </w:pPr>
          </w:p>
        </w:tc>
      </w:tr>
      <w:tr w:rsidR="008A7C34" w:rsidRPr="0056040E" w:rsidTr="008A7C34">
        <w:trPr>
          <w:trHeight w:val="113"/>
          <w:jc w:val="center"/>
        </w:trPr>
        <w:tc>
          <w:tcPr>
            <w:tcW w:w="712" w:type="dxa"/>
            <w:vMerge/>
            <w:vAlign w:val="center"/>
          </w:tcPr>
          <w:p w:rsidR="008A7C34" w:rsidRPr="0056040E" w:rsidRDefault="008A7C34" w:rsidP="008A7C34">
            <w:pPr>
              <w:spacing w:before="40" w:after="40" w:line="0" w:lineRule="atLeast"/>
              <w:jc w:val="center"/>
              <w:rPr>
                <w:rFonts w:ascii="標楷體" w:eastAsia="標楷體" w:hAnsi="標楷體"/>
                <w:b/>
                <w:color w:val="000000"/>
              </w:rPr>
            </w:pPr>
          </w:p>
        </w:tc>
        <w:tc>
          <w:tcPr>
            <w:tcW w:w="709" w:type="dxa"/>
            <w:vMerge/>
            <w:shd w:val="clear" w:color="auto" w:fill="auto"/>
          </w:tcPr>
          <w:p w:rsidR="008A7C34" w:rsidRPr="0056040E" w:rsidRDefault="008A7C34" w:rsidP="008A7C34">
            <w:pPr>
              <w:spacing w:before="40" w:after="40" w:line="0" w:lineRule="atLeast"/>
              <w:jc w:val="center"/>
              <w:rPr>
                <w:rFonts w:ascii="標楷體" w:eastAsia="標楷體" w:hAnsi="標楷體"/>
                <w:color w:val="000000"/>
              </w:rPr>
            </w:pPr>
          </w:p>
        </w:tc>
        <w:tc>
          <w:tcPr>
            <w:tcW w:w="720" w:type="dxa"/>
            <w:shd w:val="clear" w:color="auto" w:fill="auto"/>
            <w:vAlign w:val="center"/>
          </w:tcPr>
          <w:p w:rsidR="008A7C34" w:rsidRPr="0056040E" w:rsidRDefault="008A7C34" w:rsidP="008A7C34">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8A7C34" w:rsidRPr="00FB200A" w:rsidRDefault="008A7C34" w:rsidP="008A7C34">
            <w:pPr>
              <w:snapToGrid w:val="0"/>
              <w:spacing w:line="240" w:lineRule="exact"/>
              <w:rPr>
                <w:rFonts w:ascii="標楷體" w:eastAsia="標楷體" w:hAnsi="標楷體"/>
                <w:color w:val="000000"/>
                <w:sz w:val="18"/>
                <w:szCs w:val="18"/>
              </w:rPr>
            </w:pPr>
            <w:r>
              <w:rPr>
                <w:rFonts w:ascii="標楷體" w:eastAsia="標楷體" w:hAnsi="標楷體" w:hint="eastAsia"/>
                <w:color w:val="000000"/>
                <w:sz w:val="18"/>
                <w:szCs w:val="18"/>
              </w:rPr>
              <w:t>第9-12週</w:t>
            </w:r>
          </w:p>
        </w:tc>
        <w:tc>
          <w:tcPr>
            <w:tcW w:w="709" w:type="dxa"/>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p>
        </w:tc>
        <w:tc>
          <w:tcPr>
            <w:tcW w:w="708" w:type="dxa"/>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r2bl w:val="nil"/>
            </w:tcBorders>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shd w:val="clear" w:color="auto" w:fill="auto"/>
            <w:vAlign w:val="center"/>
          </w:tcPr>
          <w:p w:rsidR="008A7C34" w:rsidRPr="00C87784" w:rsidRDefault="008A7C34" w:rsidP="008A7C34">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6</w:t>
            </w:r>
          </w:p>
        </w:tc>
        <w:tc>
          <w:tcPr>
            <w:tcW w:w="2117" w:type="dxa"/>
            <w:vAlign w:val="center"/>
          </w:tcPr>
          <w:p w:rsidR="008A7C34" w:rsidRDefault="00465380" w:rsidP="008A7C34">
            <w:pPr>
              <w:snapToGrid w:val="0"/>
              <w:spacing w:line="240" w:lineRule="exact"/>
              <w:jc w:val="center"/>
              <w:rPr>
                <w:rFonts w:eastAsia="標楷體"/>
                <w:color w:val="000000"/>
                <w:sz w:val="20"/>
                <w:szCs w:val="20"/>
              </w:rPr>
            </w:pPr>
            <w:r>
              <w:rPr>
                <w:rFonts w:eastAsia="標楷體" w:hint="eastAsia"/>
                <w:color w:val="000000"/>
                <w:sz w:val="20"/>
                <w:szCs w:val="20"/>
              </w:rPr>
              <w:t>性別萬花筒</w:t>
            </w:r>
          </w:p>
          <w:p w:rsidR="00465380" w:rsidRPr="00F2579F" w:rsidRDefault="00465380" w:rsidP="008A7C34">
            <w:pPr>
              <w:snapToGrid w:val="0"/>
              <w:spacing w:line="240" w:lineRule="exact"/>
              <w:jc w:val="center"/>
              <w:rPr>
                <w:rFonts w:eastAsia="標楷體"/>
                <w:color w:val="000000"/>
                <w:sz w:val="20"/>
                <w:szCs w:val="20"/>
              </w:rPr>
            </w:pPr>
            <w:r>
              <w:rPr>
                <w:rFonts w:eastAsia="標楷體" w:hint="eastAsia"/>
                <w:color w:val="000000"/>
                <w:sz w:val="20"/>
                <w:szCs w:val="20"/>
              </w:rPr>
              <w:t>健康與體育</w:t>
            </w:r>
          </w:p>
        </w:tc>
        <w:tc>
          <w:tcPr>
            <w:tcW w:w="2135" w:type="dxa"/>
            <w:vMerge/>
            <w:vAlign w:val="center"/>
          </w:tcPr>
          <w:p w:rsidR="008A7C34" w:rsidRPr="0056040E" w:rsidRDefault="008A7C34" w:rsidP="008A7C34">
            <w:pPr>
              <w:spacing w:before="40" w:after="40" w:line="0" w:lineRule="atLeast"/>
              <w:jc w:val="both"/>
              <w:rPr>
                <w:rFonts w:ascii="標楷體" w:eastAsia="標楷體" w:hAnsi="標楷體"/>
                <w:color w:val="000000"/>
              </w:rPr>
            </w:pPr>
          </w:p>
        </w:tc>
      </w:tr>
      <w:tr w:rsidR="00FB200A" w:rsidRPr="0056040E" w:rsidTr="00FB200A">
        <w:trPr>
          <w:trHeight w:val="113"/>
          <w:jc w:val="center"/>
        </w:trPr>
        <w:tc>
          <w:tcPr>
            <w:tcW w:w="712" w:type="dxa"/>
            <w:vMerge/>
            <w:vAlign w:val="center"/>
          </w:tcPr>
          <w:p w:rsidR="00FB200A" w:rsidRPr="0056040E" w:rsidRDefault="00FB200A" w:rsidP="00FB200A">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FB200A" w:rsidRDefault="00FB200A" w:rsidP="00FB200A">
            <w:pPr>
              <w:spacing w:before="40" w:after="40" w:line="0" w:lineRule="atLeast"/>
              <w:jc w:val="center"/>
              <w:rPr>
                <w:rFonts w:ascii="標楷體" w:eastAsia="標楷體" w:hAnsi="標楷體"/>
                <w:color w:val="000000"/>
              </w:rPr>
            </w:pPr>
            <w:r>
              <w:rPr>
                <w:rFonts w:ascii="標楷體" w:eastAsia="標楷體" w:hAnsi="標楷體" w:hint="eastAsia"/>
                <w:color w:val="000000"/>
              </w:rPr>
              <w:t>全校</w:t>
            </w:r>
          </w:p>
        </w:tc>
        <w:tc>
          <w:tcPr>
            <w:tcW w:w="720" w:type="dxa"/>
            <w:shd w:val="clear" w:color="auto" w:fill="auto"/>
            <w:vAlign w:val="center"/>
          </w:tcPr>
          <w:p w:rsidR="00FB200A" w:rsidRPr="0056040E" w:rsidRDefault="00FB200A" w:rsidP="00FB200A">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9" w:type="dxa"/>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8" w:type="dxa"/>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9" w:type="dxa"/>
            <w:tcBorders>
              <w:tr2bl w:val="single" w:sz="4" w:space="0" w:color="auto"/>
            </w:tcBorders>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2117" w:type="dxa"/>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2135" w:type="dxa"/>
            <w:vMerge/>
            <w:vAlign w:val="center"/>
          </w:tcPr>
          <w:p w:rsidR="00FB200A" w:rsidRPr="0056040E" w:rsidRDefault="00FB200A" w:rsidP="00FB200A">
            <w:pPr>
              <w:spacing w:before="40" w:after="40" w:line="0" w:lineRule="atLeast"/>
              <w:jc w:val="both"/>
              <w:rPr>
                <w:rFonts w:ascii="標楷體" w:eastAsia="標楷體" w:hAnsi="標楷體"/>
                <w:color w:val="000000"/>
              </w:rPr>
            </w:pPr>
          </w:p>
        </w:tc>
      </w:tr>
      <w:tr w:rsidR="00FB200A" w:rsidRPr="0056040E" w:rsidTr="00FB200A">
        <w:trPr>
          <w:trHeight w:val="113"/>
          <w:jc w:val="center"/>
        </w:trPr>
        <w:tc>
          <w:tcPr>
            <w:tcW w:w="712" w:type="dxa"/>
            <w:vMerge/>
            <w:vAlign w:val="center"/>
          </w:tcPr>
          <w:p w:rsidR="00FB200A" w:rsidRPr="0056040E" w:rsidRDefault="00FB200A" w:rsidP="00FB200A">
            <w:pPr>
              <w:spacing w:before="40" w:after="40" w:line="0" w:lineRule="atLeast"/>
              <w:jc w:val="center"/>
              <w:rPr>
                <w:rFonts w:ascii="標楷體" w:eastAsia="標楷體" w:hAnsi="標楷體"/>
                <w:b/>
                <w:color w:val="000000"/>
              </w:rPr>
            </w:pPr>
          </w:p>
        </w:tc>
        <w:tc>
          <w:tcPr>
            <w:tcW w:w="709" w:type="dxa"/>
            <w:vMerge/>
            <w:shd w:val="clear" w:color="auto" w:fill="auto"/>
          </w:tcPr>
          <w:p w:rsidR="00FB200A" w:rsidRDefault="00FB200A" w:rsidP="00FB200A">
            <w:pPr>
              <w:spacing w:before="40" w:after="40" w:line="0" w:lineRule="atLeast"/>
              <w:jc w:val="center"/>
              <w:rPr>
                <w:rFonts w:ascii="標楷體" w:eastAsia="標楷體" w:hAnsi="標楷體"/>
                <w:color w:val="000000"/>
              </w:rPr>
            </w:pPr>
          </w:p>
        </w:tc>
        <w:tc>
          <w:tcPr>
            <w:tcW w:w="720" w:type="dxa"/>
            <w:shd w:val="clear" w:color="auto" w:fill="auto"/>
            <w:vAlign w:val="center"/>
          </w:tcPr>
          <w:p w:rsidR="00FB200A" w:rsidRPr="0056040E" w:rsidRDefault="00FB200A" w:rsidP="00FB200A">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9" w:type="dxa"/>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8" w:type="dxa"/>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9" w:type="dxa"/>
            <w:tcBorders>
              <w:tr2bl w:val="single" w:sz="4" w:space="0" w:color="auto"/>
            </w:tcBorders>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2117" w:type="dxa"/>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2135" w:type="dxa"/>
            <w:vMerge/>
            <w:vAlign w:val="center"/>
          </w:tcPr>
          <w:p w:rsidR="00FB200A" w:rsidRPr="0056040E" w:rsidRDefault="00FB200A" w:rsidP="00FB200A">
            <w:pPr>
              <w:spacing w:before="40" w:after="40" w:line="0" w:lineRule="atLeast"/>
              <w:jc w:val="both"/>
              <w:rPr>
                <w:rFonts w:ascii="標楷體" w:eastAsia="標楷體" w:hAnsi="標楷體"/>
                <w:color w:val="000000"/>
              </w:rPr>
            </w:pPr>
          </w:p>
        </w:tc>
      </w:tr>
      <w:tr w:rsidR="00FB200A" w:rsidRPr="0056040E" w:rsidTr="00FB200A">
        <w:trPr>
          <w:trHeight w:val="113"/>
          <w:jc w:val="center"/>
        </w:trPr>
        <w:tc>
          <w:tcPr>
            <w:tcW w:w="712" w:type="dxa"/>
            <w:vMerge w:val="restart"/>
            <w:vAlign w:val="center"/>
          </w:tcPr>
          <w:p w:rsidR="00FB200A" w:rsidRDefault="00FB200A" w:rsidP="00FB200A">
            <w:pPr>
              <w:spacing w:before="40" w:after="40" w:line="0" w:lineRule="atLeast"/>
              <w:jc w:val="center"/>
              <w:rPr>
                <w:rFonts w:ascii="標楷體" w:eastAsia="標楷體" w:hAnsi="標楷體"/>
                <w:b/>
                <w:color w:val="000000"/>
              </w:rPr>
            </w:pPr>
            <w:r>
              <w:rPr>
                <w:rFonts w:ascii="標楷體" w:eastAsia="標楷體" w:hAnsi="標楷體" w:hint="eastAsia"/>
                <w:b/>
                <w:color w:val="000000"/>
              </w:rPr>
              <w:t>性侵害</w:t>
            </w:r>
          </w:p>
          <w:p w:rsidR="00FB200A" w:rsidRDefault="00FB200A" w:rsidP="00FB200A">
            <w:pPr>
              <w:spacing w:before="40" w:after="40" w:line="0" w:lineRule="atLeast"/>
              <w:jc w:val="center"/>
              <w:rPr>
                <w:rFonts w:ascii="標楷體" w:eastAsia="標楷體" w:hAnsi="標楷體"/>
                <w:b/>
                <w:color w:val="000000"/>
              </w:rPr>
            </w:pPr>
            <w:r>
              <w:rPr>
                <w:rFonts w:ascii="標楷體" w:eastAsia="標楷體" w:hAnsi="標楷體" w:hint="eastAsia"/>
                <w:b/>
                <w:color w:val="000000"/>
              </w:rPr>
              <w:t>防治</w:t>
            </w:r>
          </w:p>
          <w:p w:rsidR="00FB200A" w:rsidRPr="0056040E" w:rsidRDefault="00FB200A" w:rsidP="00FB200A">
            <w:pPr>
              <w:spacing w:before="40" w:after="40" w:line="0" w:lineRule="atLeast"/>
              <w:jc w:val="center"/>
              <w:rPr>
                <w:rFonts w:ascii="標楷體" w:eastAsia="標楷體" w:hAnsi="標楷體"/>
                <w:b/>
                <w:color w:val="000000"/>
              </w:rPr>
            </w:pPr>
            <w:r>
              <w:rPr>
                <w:rFonts w:ascii="標楷體" w:eastAsia="標楷體" w:hAnsi="標楷體" w:hint="eastAsia"/>
                <w:b/>
                <w:color w:val="000000"/>
              </w:rPr>
              <w:t>教育</w:t>
            </w:r>
          </w:p>
        </w:tc>
        <w:tc>
          <w:tcPr>
            <w:tcW w:w="709" w:type="dxa"/>
            <w:vMerge w:val="restart"/>
            <w:shd w:val="clear" w:color="auto" w:fill="auto"/>
            <w:vAlign w:val="center"/>
          </w:tcPr>
          <w:p w:rsidR="00FB200A" w:rsidRPr="0056040E" w:rsidRDefault="00FB200A" w:rsidP="00FB200A">
            <w:pPr>
              <w:spacing w:before="40" w:after="40" w:line="0" w:lineRule="atLeast"/>
              <w:jc w:val="center"/>
              <w:rPr>
                <w:rFonts w:ascii="標楷體" w:eastAsia="標楷體" w:hAnsi="標楷體"/>
                <w:color w:val="000000"/>
              </w:rPr>
            </w:pPr>
            <w:r>
              <w:rPr>
                <w:rFonts w:ascii="標楷體" w:eastAsia="標楷體" w:hAnsi="標楷體" w:hint="eastAsia"/>
                <w:color w:val="000000"/>
              </w:rPr>
              <w:t>一</w:t>
            </w:r>
          </w:p>
        </w:tc>
        <w:tc>
          <w:tcPr>
            <w:tcW w:w="720" w:type="dxa"/>
            <w:shd w:val="clear" w:color="auto" w:fill="auto"/>
            <w:vAlign w:val="center"/>
          </w:tcPr>
          <w:p w:rsidR="00FB200A" w:rsidRPr="0056040E" w:rsidRDefault="00FB200A" w:rsidP="00FB200A">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FB200A" w:rsidRPr="007F6379" w:rsidRDefault="00465380" w:rsidP="00FB200A">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第9-11週</w:t>
            </w:r>
          </w:p>
        </w:tc>
        <w:tc>
          <w:tcPr>
            <w:tcW w:w="709" w:type="dxa"/>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8" w:type="dxa"/>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9" w:type="dxa"/>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shd w:val="clear" w:color="auto" w:fill="auto"/>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健康</w:t>
            </w:r>
          </w:p>
        </w:tc>
        <w:tc>
          <w:tcPr>
            <w:tcW w:w="2117" w:type="dxa"/>
            <w:vAlign w:val="center"/>
          </w:tcPr>
          <w:p w:rsidR="00FB200A" w:rsidRPr="00CD7CA2" w:rsidRDefault="00FB200A" w:rsidP="00FB200A">
            <w:pPr>
              <w:snapToGrid w:val="0"/>
              <w:spacing w:line="240" w:lineRule="exact"/>
              <w:jc w:val="center"/>
              <w:rPr>
                <w:rFonts w:eastAsia="標楷體"/>
                <w:sz w:val="20"/>
                <w:szCs w:val="20"/>
              </w:rPr>
            </w:pPr>
            <w:r w:rsidRPr="00CD7CA2">
              <w:rPr>
                <w:rFonts w:eastAsia="標楷體" w:hint="eastAsia"/>
                <w:sz w:val="20"/>
                <w:szCs w:val="20"/>
              </w:rPr>
              <w:t>身體紅綠燈</w:t>
            </w:r>
          </w:p>
        </w:tc>
        <w:tc>
          <w:tcPr>
            <w:tcW w:w="2135" w:type="dxa"/>
            <w:vMerge w:val="restart"/>
            <w:vAlign w:val="center"/>
          </w:tcPr>
          <w:p w:rsidR="00FB200A" w:rsidRPr="00627ACA" w:rsidRDefault="00FB200A" w:rsidP="00FB200A">
            <w:pPr>
              <w:spacing w:before="40" w:after="40" w:line="0" w:lineRule="atLeast"/>
              <w:jc w:val="both"/>
              <w:rPr>
                <w:rFonts w:ascii="標楷體" w:eastAsia="標楷體" w:hAnsi="標楷體"/>
                <w:b/>
                <w:color w:val="000000"/>
                <w:sz w:val="22"/>
                <w:szCs w:val="22"/>
              </w:rPr>
            </w:pPr>
            <w:r w:rsidRPr="00627ACA">
              <w:rPr>
                <w:rFonts w:ascii="標楷體" w:eastAsia="標楷體" w:hAnsi="標楷體" w:hint="eastAsia"/>
                <w:b/>
                <w:color w:val="000000"/>
                <w:sz w:val="22"/>
                <w:szCs w:val="22"/>
              </w:rPr>
              <w:t>&lt;性侵害犯罪防治法&gt;</w:t>
            </w:r>
          </w:p>
          <w:p w:rsidR="00FB200A" w:rsidRPr="00627ACA" w:rsidRDefault="00FB200A" w:rsidP="00FB200A">
            <w:pPr>
              <w:spacing w:before="40" w:after="40" w:line="0" w:lineRule="atLeast"/>
              <w:jc w:val="both"/>
              <w:rPr>
                <w:rFonts w:ascii="標楷體" w:eastAsia="標楷體" w:hAnsi="標楷體"/>
                <w:b/>
                <w:color w:val="000000"/>
                <w:sz w:val="22"/>
                <w:szCs w:val="22"/>
              </w:rPr>
            </w:pPr>
            <w:r w:rsidRPr="00627ACA">
              <w:rPr>
                <w:rFonts w:ascii="標楷體" w:eastAsia="標楷體" w:hAnsi="標楷體" w:hint="eastAsia"/>
                <w:b/>
                <w:color w:val="000000"/>
                <w:sz w:val="22"/>
                <w:szCs w:val="22"/>
              </w:rPr>
              <w:t>第7條</w:t>
            </w:r>
          </w:p>
          <w:p w:rsidR="00FB200A" w:rsidRDefault="00FB200A" w:rsidP="00FB200A">
            <w:pPr>
              <w:spacing w:before="40" w:after="40" w:line="0" w:lineRule="atLeast"/>
              <w:rPr>
                <w:rFonts w:ascii="新細明體" w:hAnsi="新細明體"/>
                <w:color w:val="000000"/>
                <w:sz w:val="22"/>
                <w:szCs w:val="22"/>
              </w:rPr>
            </w:pPr>
            <w:r w:rsidRPr="00627ACA">
              <w:rPr>
                <w:rFonts w:ascii="標楷體" w:eastAsia="標楷體" w:hAnsi="標楷體" w:hint="eastAsia"/>
                <w:color w:val="000000"/>
                <w:sz w:val="22"/>
                <w:szCs w:val="22"/>
              </w:rPr>
              <w:t>各級中小學</w:t>
            </w:r>
            <w:r w:rsidRPr="00627ACA">
              <w:rPr>
                <w:rFonts w:ascii="標楷體" w:eastAsia="標楷體" w:hAnsi="標楷體" w:hint="eastAsia"/>
                <w:b/>
                <w:color w:val="000000"/>
                <w:sz w:val="22"/>
                <w:szCs w:val="22"/>
                <w:u w:val="single"/>
              </w:rPr>
              <w:t>每學年應至少有四小時以上</w:t>
            </w:r>
            <w:r w:rsidRPr="00627ACA">
              <w:rPr>
                <w:rFonts w:ascii="標楷體" w:eastAsia="標楷體" w:hAnsi="標楷體" w:hint="eastAsia"/>
                <w:color w:val="000000"/>
                <w:sz w:val="22"/>
                <w:szCs w:val="22"/>
              </w:rPr>
              <w:t>之性侵害防治教育課程</w:t>
            </w:r>
            <w:r w:rsidRPr="00627ACA">
              <w:rPr>
                <w:rFonts w:ascii="新細明體" w:hAnsi="新細明體" w:hint="eastAsia"/>
                <w:color w:val="000000"/>
                <w:sz w:val="22"/>
                <w:szCs w:val="22"/>
              </w:rPr>
              <w:t>。</w:t>
            </w:r>
          </w:p>
          <w:p w:rsidR="00FB200A" w:rsidRPr="00627ACA" w:rsidRDefault="00FB200A" w:rsidP="00FB200A">
            <w:pPr>
              <w:spacing w:before="40" w:after="40" w:line="0" w:lineRule="atLeast"/>
              <w:rPr>
                <w:rFonts w:ascii="標楷體" w:eastAsia="標楷體" w:hAnsi="標楷體"/>
                <w:color w:val="000000"/>
                <w:sz w:val="22"/>
                <w:szCs w:val="22"/>
              </w:rPr>
            </w:pPr>
            <w:r w:rsidRPr="00627ACA">
              <w:rPr>
                <w:rFonts w:ascii="標楷體" w:eastAsia="標楷體" w:hAnsi="標楷體" w:hint="eastAsia"/>
                <w:b/>
                <w:color w:val="FF0000"/>
                <w:sz w:val="22"/>
                <w:szCs w:val="22"/>
              </w:rPr>
              <w:t>(每學年至少6節)</w:t>
            </w:r>
          </w:p>
        </w:tc>
      </w:tr>
      <w:tr w:rsidR="00FB200A" w:rsidRPr="0056040E" w:rsidTr="00FB200A">
        <w:trPr>
          <w:trHeight w:val="113"/>
          <w:jc w:val="center"/>
        </w:trPr>
        <w:tc>
          <w:tcPr>
            <w:tcW w:w="712" w:type="dxa"/>
            <w:vMerge/>
            <w:vAlign w:val="center"/>
          </w:tcPr>
          <w:p w:rsidR="00FB200A" w:rsidRPr="0056040E" w:rsidRDefault="00FB200A" w:rsidP="00FB200A">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FB200A" w:rsidRPr="0056040E" w:rsidRDefault="00FB200A" w:rsidP="00FB200A">
            <w:pPr>
              <w:spacing w:before="40" w:after="40" w:line="0" w:lineRule="atLeast"/>
              <w:jc w:val="center"/>
              <w:rPr>
                <w:rFonts w:ascii="標楷體" w:eastAsia="標楷體" w:hAnsi="標楷體"/>
                <w:color w:val="000000"/>
              </w:rPr>
            </w:pPr>
          </w:p>
        </w:tc>
        <w:tc>
          <w:tcPr>
            <w:tcW w:w="720" w:type="dxa"/>
            <w:shd w:val="clear" w:color="auto" w:fill="auto"/>
            <w:vAlign w:val="center"/>
          </w:tcPr>
          <w:p w:rsidR="00FB200A" w:rsidRPr="0056040E" w:rsidRDefault="00FB200A" w:rsidP="00FB200A">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FB200A" w:rsidRPr="00C87784" w:rsidRDefault="00465380" w:rsidP="00FB200A">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第11-13週</w:t>
            </w:r>
          </w:p>
        </w:tc>
        <w:tc>
          <w:tcPr>
            <w:tcW w:w="709" w:type="dxa"/>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8" w:type="dxa"/>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9" w:type="dxa"/>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shd w:val="clear" w:color="auto" w:fill="auto"/>
            <w:vAlign w:val="center"/>
          </w:tcPr>
          <w:p w:rsidR="00FB200A" w:rsidRPr="00C87784" w:rsidRDefault="00FB200A" w:rsidP="00FB200A">
            <w:pPr>
              <w:snapToGrid w:val="0"/>
              <w:spacing w:line="240" w:lineRule="exact"/>
              <w:rPr>
                <w:rFonts w:ascii="標楷體" w:eastAsia="標楷體" w:hAnsi="標楷體"/>
                <w:color w:val="000000"/>
                <w:sz w:val="20"/>
                <w:szCs w:val="20"/>
              </w:rPr>
            </w:pPr>
            <w:r>
              <w:rPr>
                <w:rFonts w:ascii="標楷體" w:eastAsia="標楷體" w:hAnsi="標楷體" w:hint="eastAsia"/>
                <w:color w:val="000000"/>
                <w:sz w:val="20"/>
                <w:szCs w:val="20"/>
              </w:rPr>
              <w:t>健康</w:t>
            </w:r>
          </w:p>
        </w:tc>
        <w:tc>
          <w:tcPr>
            <w:tcW w:w="2117" w:type="dxa"/>
            <w:vAlign w:val="center"/>
          </w:tcPr>
          <w:p w:rsidR="00FB200A" w:rsidRPr="00CD7CA2" w:rsidRDefault="00FB200A" w:rsidP="00FB200A">
            <w:pPr>
              <w:snapToGrid w:val="0"/>
              <w:spacing w:line="240" w:lineRule="exact"/>
              <w:jc w:val="center"/>
              <w:rPr>
                <w:rFonts w:eastAsia="標楷體"/>
                <w:sz w:val="20"/>
                <w:szCs w:val="20"/>
              </w:rPr>
            </w:pPr>
            <w:r w:rsidRPr="00CD7CA2">
              <w:rPr>
                <w:rFonts w:eastAsia="標楷體" w:hint="eastAsia"/>
                <w:sz w:val="20"/>
                <w:szCs w:val="20"/>
              </w:rPr>
              <w:t>認識自己</w:t>
            </w:r>
            <w:r w:rsidRPr="00CD7CA2">
              <w:rPr>
                <w:rFonts w:eastAsia="標楷體" w:hint="eastAsia"/>
                <w:sz w:val="20"/>
                <w:szCs w:val="20"/>
              </w:rPr>
              <w:t xml:space="preserve"> </w:t>
            </w:r>
            <w:r w:rsidRPr="00CD7CA2">
              <w:rPr>
                <w:rFonts w:eastAsia="標楷體" w:hint="eastAsia"/>
                <w:sz w:val="20"/>
                <w:szCs w:val="20"/>
              </w:rPr>
              <w:t>保護自己</w:t>
            </w:r>
          </w:p>
        </w:tc>
        <w:tc>
          <w:tcPr>
            <w:tcW w:w="2135" w:type="dxa"/>
            <w:vMerge/>
            <w:vAlign w:val="center"/>
          </w:tcPr>
          <w:p w:rsidR="00FB200A" w:rsidRPr="00627ACA" w:rsidRDefault="00FB200A" w:rsidP="00FB200A">
            <w:pPr>
              <w:spacing w:before="40" w:after="40" w:line="0" w:lineRule="atLeast"/>
              <w:jc w:val="both"/>
              <w:rPr>
                <w:rFonts w:ascii="標楷體" w:eastAsia="標楷體" w:hAnsi="標楷體"/>
                <w:b/>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二</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7F6379" w:rsidRDefault="00465380" w:rsidP="00465380">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第9-11週</w:t>
            </w: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生活</w:t>
            </w:r>
          </w:p>
        </w:tc>
        <w:tc>
          <w:tcPr>
            <w:tcW w:w="2117" w:type="dxa"/>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hint="eastAsia"/>
                <w:sz w:val="20"/>
                <w:szCs w:val="20"/>
              </w:rPr>
              <w:t>聰明的小紅帽</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第11-13週</w:t>
            </w: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健康</w:t>
            </w:r>
          </w:p>
        </w:tc>
        <w:tc>
          <w:tcPr>
            <w:tcW w:w="2117" w:type="dxa"/>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hint="eastAsia"/>
                <w:sz w:val="20"/>
                <w:szCs w:val="20"/>
              </w:rPr>
              <w:t>認識隱私處</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三</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7F6379" w:rsidRDefault="00465380" w:rsidP="00465380">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第9-11週</w:t>
            </w: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健康</w:t>
            </w:r>
          </w:p>
        </w:tc>
        <w:tc>
          <w:tcPr>
            <w:tcW w:w="2117" w:type="dxa"/>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hint="eastAsia"/>
                <w:sz w:val="20"/>
                <w:szCs w:val="20"/>
              </w:rPr>
              <w:t>安全小達人</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第11-13週</w:t>
            </w: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健康</w:t>
            </w:r>
          </w:p>
        </w:tc>
        <w:tc>
          <w:tcPr>
            <w:tcW w:w="2117" w:type="dxa"/>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hint="eastAsia"/>
                <w:sz w:val="20"/>
                <w:szCs w:val="20"/>
              </w:rPr>
              <w:t>拒絕被收買</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四</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7F6379" w:rsidRDefault="00465380" w:rsidP="00465380">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第9-11</w:t>
            </w:r>
            <w:r>
              <w:rPr>
                <w:rFonts w:ascii="標楷體" w:eastAsia="標楷體" w:hAnsi="標楷體" w:hint="eastAsia"/>
                <w:color w:val="000000"/>
                <w:sz w:val="18"/>
                <w:szCs w:val="18"/>
              </w:rPr>
              <w:lastRenderedPageBreak/>
              <w:t>週</w:t>
            </w: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健康</w:t>
            </w:r>
          </w:p>
        </w:tc>
        <w:tc>
          <w:tcPr>
            <w:tcW w:w="2117" w:type="dxa"/>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hint="eastAsia"/>
                <w:sz w:val="20"/>
                <w:szCs w:val="20"/>
              </w:rPr>
              <w:t>向校園性騷擾說</w:t>
            </w:r>
            <w:r w:rsidRPr="00CD7CA2">
              <w:rPr>
                <w:rFonts w:eastAsia="標楷體" w:hint="eastAsia"/>
                <w:sz w:val="20"/>
                <w:szCs w:val="20"/>
              </w:rPr>
              <w:t>NO</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第11-13週</w:t>
            </w: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shd w:val="clear" w:color="auto" w:fill="auto"/>
            <w:vAlign w:val="center"/>
          </w:tcPr>
          <w:p w:rsidR="00465380" w:rsidRPr="00C87784" w:rsidRDefault="00465380" w:rsidP="00465380">
            <w:pPr>
              <w:snapToGrid w:val="0"/>
              <w:spacing w:line="240" w:lineRule="exact"/>
              <w:rPr>
                <w:rFonts w:ascii="標楷體" w:eastAsia="標楷體" w:hAnsi="標楷體"/>
                <w:color w:val="000000"/>
                <w:sz w:val="20"/>
                <w:szCs w:val="20"/>
              </w:rPr>
            </w:pPr>
            <w:r>
              <w:rPr>
                <w:rFonts w:ascii="標楷體" w:eastAsia="標楷體" w:hAnsi="標楷體" w:hint="eastAsia"/>
                <w:color w:val="000000"/>
                <w:sz w:val="20"/>
                <w:szCs w:val="20"/>
              </w:rPr>
              <w:t>健康</w:t>
            </w:r>
          </w:p>
        </w:tc>
        <w:tc>
          <w:tcPr>
            <w:tcW w:w="2117" w:type="dxa"/>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hint="eastAsia"/>
                <w:sz w:val="20"/>
                <w:szCs w:val="20"/>
              </w:rPr>
              <w:t>身體自主與界限</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五</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7F6379" w:rsidRDefault="00465380" w:rsidP="00465380">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第9-11週</w:t>
            </w: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健康</w:t>
            </w:r>
          </w:p>
        </w:tc>
        <w:tc>
          <w:tcPr>
            <w:tcW w:w="2117" w:type="dxa"/>
            <w:vAlign w:val="center"/>
          </w:tcPr>
          <w:p w:rsidR="00465380" w:rsidRPr="00CD7CA2" w:rsidRDefault="00465380" w:rsidP="00465380">
            <w:pPr>
              <w:snapToGrid w:val="0"/>
              <w:spacing w:line="240" w:lineRule="exact"/>
              <w:jc w:val="center"/>
              <w:rPr>
                <w:rFonts w:eastAsia="標楷體"/>
                <w:sz w:val="20"/>
                <w:szCs w:val="20"/>
              </w:rPr>
            </w:pPr>
            <w:r w:rsidRPr="00465380">
              <w:rPr>
                <w:rFonts w:eastAsia="標楷體" w:hint="eastAsia"/>
                <w:sz w:val="20"/>
                <w:szCs w:val="20"/>
              </w:rPr>
              <w:t>向校園性騷擾說</w:t>
            </w:r>
            <w:r w:rsidRPr="00465380">
              <w:rPr>
                <w:rFonts w:eastAsia="標楷體" w:hint="eastAsia"/>
                <w:sz w:val="20"/>
                <w:szCs w:val="20"/>
              </w:rPr>
              <w:t>NO</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第11-13週</w:t>
            </w: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健康</w:t>
            </w:r>
          </w:p>
        </w:tc>
        <w:tc>
          <w:tcPr>
            <w:tcW w:w="2117" w:type="dxa"/>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hint="eastAsia"/>
                <w:sz w:val="20"/>
                <w:szCs w:val="20"/>
              </w:rPr>
              <w:t>STOP</w:t>
            </w:r>
            <w:r w:rsidRPr="00CD7CA2">
              <w:rPr>
                <w:rFonts w:eastAsia="標楷體" w:hint="eastAsia"/>
                <w:sz w:val="20"/>
                <w:szCs w:val="20"/>
              </w:rPr>
              <w:t>！性侵害</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六</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7F6379" w:rsidRDefault="00465380" w:rsidP="00465380">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第9-11週</w:t>
            </w: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健康</w:t>
            </w:r>
          </w:p>
        </w:tc>
        <w:tc>
          <w:tcPr>
            <w:tcW w:w="2117" w:type="dxa"/>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hint="eastAsia"/>
                <w:sz w:val="20"/>
                <w:szCs w:val="20"/>
              </w:rPr>
              <w:t>性侵害的迷思</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tcPr>
          <w:p w:rsidR="00465380" w:rsidRPr="0056040E"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第11-13週</w:t>
            </w: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465380" w:rsidRPr="00C87784" w:rsidRDefault="00465380" w:rsidP="00465380">
            <w:pPr>
              <w:snapToGrid w:val="0"/>
              <w:spacing w:line="240" w:lineRule="exact"/>
              <w:rPr>
                <w:rFonts w:ascii="標楷體" w:eastAsia="標楷體" w:hAnsi="標楷體"/>
                <w:color w:val="000000"/>
                <w:sz w:val="20"/>
                <w:szCs w:val="20"/>
              </w:rPr>
            </w:pPr>
            <w:r w:rsidRPr="00CD7CA2">
              <w:rPr>
                <w:rFonts w:eastAsia="標楷體" w:hint="eastAsia"/>
                <w:sz w:val="20"/>
                <w:szCs w:val="20"/>
              </w:rPr>
              <w:t>拒絕性侵害</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FB200A" w:rsidRPr="0056040E" w:rsidTr="00FB200A">
        <w:trPr>
          <w:trHeight w:val="113"/>
          <w:jc w:val="center"/>
        </w:trPr>
        <w:tc>
          <w:tcPr>
            <w:tcW w:w="712" w:type="dxa"/>
            <w:vMerge/>
            <w:vAlign w:val="center"/>
          </w:tcPr>
          <w:p w:rsidR="00FB200A" w:rsidRPr="0056040E" w:rsidRDefault="00FB200A" w:rsidP="00FB200A">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FB200A" w:rsidRDefault="00FB200A" w:rsidP="00FB200A">
            <w:pPr>
              <w:spacing w:before="40" w:after="40" w:line="0" w:lineRule="atLeast"/>
              <w:jc w:val="center"/>
              <w:rPr>
                <w:rFonts w:ascii="標楷體" w:eastAsia="標楷體" w:hAnsi="標楷體"/>
                <w:color w:val="000000"/>
              </w:rPr>
            </w:pPr>
            <w:r>
              <w:rPr>
                <w:rFonts w:ascii="標楷體" w:eastAsia="標楷體" w:hAnsi="標楷體" w:hint="eastAsia"/>
                <w:color w:val="000000"/>
              </w:rPr>
              <w:t>全校</w:t>
            </w:r>
          </w:p>
        </w:tc>
        <w:tc>
          <w:tcPr>
            <w:tcW w:w="720" w:type="dxa"/>
            <w:shd w:val="clear" w:color="auto" w:fill="auto"/>
            <w:vAlign w:val="center"/>
          </w:tcPr>
          <w:p w:rsidR="00FB200A" w:rsidRPr="0056040E" w:rsidRDefault="00FB200A" w:rsidP="00FB200A">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9" w:type="dxa"/>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8" w:type="dxa"/>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9" w:type="dxa"/>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2117" w:type="dxa"/>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2135" w:type="dxa"/>
            <w:vMerge/>
            <w:vAlign w:val="center"/>
          </w:tcPr>
          <w:p w:rsidR="00FB200A" w:rsidRPr="00627ACA" w:rsidRDefault="00FB200A" w:rsidP="00FB200A">
            <w:pPr>
              <w:spacing w:before="40" w:after="40" w:line="0" w:lineRule="atLeast"/>
              <w:jc w:val="both"/>
              <w:rPr>
                <w:rFonts w:ascii="標楷體" w:eastAsia="標楷體" w:hAnsi="標楷體"/>
                <w:color w:val="000000"/>
                <w:sz w:val="22"/>
                <w:szCs w:val="22"/>
              </w:rPr>
            </w:pPr>
          </w:p>
        </w:tc>
      </w:tr>
      <w:tr w:rsidR="00FB200A" w:rsidRPr="0056040E" w:rsidTr="00FB200A">
        <w:trPr>
          <w:trHeight w:val="113"/>
          <w:jc w:val="center"/>
        </w:trPr>
        <w:tc>
          <w:tcPr>
            <w:tcW w:w="712" w:type="dxa"/>
            <w:vMerge/>
            <w:vAlign w:val="center"/>
          </w:tcPr>
          <w:p w:rsidR="00FB200A" w:rsidRPr="0056040E" w:rsidRDefault="00FB200A" w:rsidP="00FB200A">
            <w:pPr>
              <w:spacing w:before="40" w:after="40" w:line="0" w:lineRule="atLeast"/>
              <w:jc w:val="center"/>
              <w:rPr>
                <w:rFonts w:ascii="標楷體" w:eastAsia="標楷體" w:hAnsi="標楷體"/>
                <w:b/>
                <w:color w:val="000000"/>
              </w:rPr>
            </w:pPr>
          </w:p>
        </w:tc>
        <w:tc>
          <w:tcPr>
            <w:tcW w:w="709" w:type="dxa"/>
            <w:vMerge/>
            <w:shd w:val="clear" w:color="auto" w:fill="auto"/>
          </w:tcPr>
          <w:p w:rsidR="00FB200A" w:rsidRDefault="00FB200A" w:rsidP="00FB200A">
            <w:pPr>
              <w:spacing w:before="40" w:after="40" w:line="0" w:lineRule="atLeast"/>
              <w:jc w:val="center"/>
              <w:rPr>
                <w:rFonts w:ascii="標楷體" w:eastAsia="標楷體" w:hAnsi="標楷體"/>
                <w:color w:val="000000"/>
              </w:rPr>
            </w:pPr>
          </w:p>
        </w:tc>
        <w:tc>
          <w:tcPr>
            <w:tcW w:w="720" w:type="dxa"/>
            <w:shd w:val="clear" w:color="auto" w:fill="auto"/>
            <w:vAlign w:val="center"/>
          </w:tcPr>
          <w:p w:rsidR="00FB200A" w:rsidRPr="0056040E" w:rsidRDefault="00FB200A" w:rsidP="00FB200A">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9" w:type="dxa"/>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8" w:type="dxa"/>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9" w:type="dxa"/>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2117" w:type="dxa"/>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2135" w:type="dxa"/>
            <w:vMerge/>
            <w:vAlign w:val="center"/>
          </w:tcPr>
          <w:p w:rsidR="00FB200A" w:rsidRPr="00627ACA" w:rsidRDefault="00FB200A" w:rsidP="00FB200A">
            <w:pPr>
              <w:spacing w:before="40" w:after="40" w:line="0" w:lineRule="atLeast"/>
              <w:jc w:val="both"/>
              <w:rPr>
                <w:rFonts w:ascii="標楷體" w:eastAsia="標楷體" w:hAnsi="標楷體"/>
                <w:color w:val="000000"/>
                <w:sz w:val="22"/>
                <w:szCs w:val="22"/>
              </w:rPr>
            </w:pPr>
          </w:p>
        </w:tc>
      </w:tr>
      <w:tr w:rsidR="00FB200A" w:rsidRPr="0056040E" w:rsidTr="00FB200A">
        <w:trPr>
          <w:trHeight w:val="113"/>
          <w:jc w:val="center"/>
        </w:trPr>
        <w:tc>
          <w:tcPr>
            <w:tcW w:w="712" w:type="dxa"/>
            <w:vMerge w:val="restart"/>
            <w:vAlign w:val="center"/>
          </w:tcPr>
          <w:p w:rsidR="00FB200A" w:rsidRDefault="00FB200A" w:rsidP="00FB200A">
            <w:pPr>
              <w:spacing w:before="40" w:after="40" w:line="0" w:lineRule="atLeast"/>
              <w:jc w:val="center"/>
              <w:rPr>
                <w:rFonts w:ascii="標楷體" w:eastAsia="標楷體" w:hAnsi="標楷體"/>
                <w:b/>
                <w:color w:val="000000"/>
              </w:rPr>
            </w:pPr>
            <w:r>
              <w:rPr>
                <w:rFonts w:ascii="標楷體" w:eastAsia="標楷體" w:hAnsi="標楷體" w:hint="eastAsia"/>
                <w:b/>
                <w:color w:val="000000"/>
              </w:rPr>
              <w:t>家庭</w:t>
            </w:r>
          </w:p>
          <w:p w:rsidR="00FB200A" w:rsidRPr="0056040E" w:rsidRDefault="00FB200A" w:rsidP="00FB200A">
            <w:pPr>
              <w:spacing w:before="40" w:after="40" w:line="0" w:lineRule="atLeast"/>
              <w:jc w:val="center"/>
              <w:rPr>
                <w:rFonts w:ascii="標楷體" w:eastAsia="標楷體" w:hAnsi="標楷體"/>
                <w:b/>
                <w:color w:val="000000"/>
              </w:rPr>
            </w:pPr>
            <w:r>
              <w:rPr>
                <w:rFonts w:ascii="標楷體" w:eastAsia="標楷體" w:hAnsi="標楷體" w:hint="eastAsia"/>
                <w:b/>
                <w:color w:val="000000"/>
              </w:rPr>
              <w:t>教育</w:t>
            </w:r>
          </w:p>
        </w:tc>
        <w:tc>
          <w:tcPr>
            <w:tcW w:w="709" w:type="dxa"/>
            <w:vMerge w:val="restart"/>
            <w:shd w:val="clear" w:color="auto" w:fill="auto"/>
            <w:vAlign w:val="center"/>
          </w:tcPr>
          <w:p w:rsidR="00FB200A" w:rsidRPr="0056040E" w:rsidRDefault="00FB200A" w:rsidP="00FB200A">
            <w:pPr>
              <w:spacing w:before="40" w:after="40" w:line="0" w:lineRule="atLeast"/>
              <w:jc w:val="center"/>
              <w:rPr>
                <w:rFonts w:ascii="標楷體" w:eastAsia="標楷體" w:hAnsi="標楷體"/>
                <w:color w:val="000000"/>
              </w:rPr>
            </w:pPr>
            <w:r>
              <w:rPr>
                <w:rFonts w:ascii="標楷體" w:eastAsia="標楷體" w:hAnsi="標楷體" w:hint="eastAsia"/>
                <w:color w:val="000000"/>
              </w:rPr>
              <w:t>一</w:t>
            </w:r>
          </w:p>
        </w:tc>
        <w:tc>
          <w:tcPr>
            <w:tcW w:w="720" w:type="dxa"/>
            <w:shd w:val="clear" w:color="auto" w:fill="auto"/>
            <w:vAlign w:val="center"/>
          </w:tcPr>
          <w:p w:rsidR="00FB200A" w:rsidRPr="0056040E" w:rsidRDefault="00FB200A" w:rsidP="00FB200A">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FB200A" w:rsidRPr="00D912CD" w:rsidRDefault="00465380" w:rsidP="00FB200A">
            <w:pPr>
              <w:snapToGrid w:val="0"/>
              <w:spacing w:line="240" w:lineRule="exact"/>
              <w:jc w:val="center"/>
              <w:rPr>
                <w:rFonts w:ascii="標楷體" w:eastAsia="標楷體" w:hAnsi="標楷體"/>
                <w:color w:val="000000"/>
                <w:sz w:val="14"/>
                <w:szCs w:val="14"/>
              </w:rPr>
            </w:pPr>
            <w:r>
              <w:rPr>
                <w:rFonts w:ascii="標楷體" w:eastAsia="標楷體" w:hAnsi="標楷體" w:hint="eastAsia"/>
                <w:color w:val="000000"/>
                <w:sz w:val="14"/>
                <w:szCs w:val="14"/>
              </w:rPr>
              <w:t>第1-2、9</w:t>
            </w:r>
            <w:r w:rsidR="006A4DBB">
              <w:rPr>
                <w:rFonts w:ascii="標楷體" w:eastAsia="標楷體" w:hAnsi="標楷體" w:hint="eastAsia"/>
                <w:color w:val="000000"/>
                <w:sz w:val="14"/>
                <w:szCs w:val="14"/>
              </w:rPr>
              <w:t>-10</w:t>
            </w:r>
            <w:r>
              <w:rPr>
                <w:rFonts w:ascii="標楷體" w:eastAsia="標楷體" w:hAnsi="標楷體" w:hint="eastAsia"/>
                <w:color w:val="000000"/>
                <w:sz w:val="14"/>
                <w:szCs w:val="14"/>
              </w:rPr>
              <w:t>週</w:t>
            </w:r>
          </w:p>
        </w:tc>
        <w:tc>
          <w:tcPr>
            <w:tcW w:w="709" w:type="dxa"/>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8" w:type="dxa"/>
            <w:vAlign w:val="center"/>
          </w:tcPr>
          <w:p w:rsidR="00FB200A" w:rsidRPr="00C87784" w:rsidRDefault="006A4DBB" w:rsidP="00FB200A">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r2bl w:val="single" w:sz="4" w:space="0" w:color="auto"/>
            </w:tcBorders>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FB200A" w:rsidRPr="00C87784" w:rsidRDefault="006A4DBB" w:rsidP="00FB200A">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2117" w:type="dxa"/>
            <w:vAlign w:val="center"/>
          </w:tcPr>
          <w:p w:rsidR="00465380" w:rsidRDefault="006A4DBB" w:rsidP="00465380">
            <w:pPr>
              <w:snapToGrid w:val="0"/>
              <w:spacing w:line="240" w:lineRule="exact"/>
              <w:jc w:val="center"/>
              <w:rPr>
                <w:rFonts w:eastAsia="標楷體"/>
                <w:sz w:val="20"/>
                <w:szCs w:val="20"/>
              </w:rPr>
            </w:pPr>
            <w:r>
              <w:rPr>
                <w:rFonts w:eastAsia="標楷體" w:hint="eastAsia"/>
                <w:sz w:val="20"/>
                <w:szCs w:val="20"/>
              </w:rPr>
              <w:t>祖孫橋</w:t>
            </w:r>
          </w:p>
          <w:p w:rsidR="006A4DBB" w:rsidRPr="00CD7CA2" w:rsidRDefault="006A4DBB" w:rsidP="00465380">
            <w:pPr>
              <w:snapToGrid w:val="0"/>
              <w:spacing w:line="240" w:lineRule="exact"/>
              <w:jc w:val="center"/>
              <w:rPr>
                <w:rFonts w:eastAsia="標楷體"/>
                <w:sz w:val="20"/>
                <w:szCs w:val="20"/>
              </w:rPr>
            </w:pPr>
            <w:r>
              <w:rPr>
                <w:rFonts w:eastAsia="標楷體" w:hint="eastAsia"/>
                <w:sz w:val="20"/>
                <w:szCs w:val="20"/>
              </w:rPr>
              <w:t>自我保護不可少</w:t>
            </w:r>
          </w:p>
        </w:tc>
        <w:tc>
          <w:tcPr>
            <w:tcW w:w="2135" w:type="dxa"/>
            <w:vMerge w:val="restart"/>
            <w:vAlign w:val="center"/>
          </w:tcPr>
          <w:p w:rsidR="00FB200A" w:rsidRPr="00627ACA" w:rsidRDefault="00FB200A" w:rsidP="00FB200A">
            <w:pPr>
              <w:spacing w:before="40" w:after="40" w:line="0" w:lineRule="atLeast"/>
              <w:jc w:val="both"/>
              <w:rPr>
                <w:rFonts w:ascii="標楷體" w:eastAsia="標楷體" w:hAnsi="標楷體"/>
                <w:b/>
                <w:color w:val="000000"/>
                <w:sz w:val="22"/>
                <w:szCs w:val="22"/>
              </w:rPr>
            </w:pPr>
          </w:p>
          <w:p w:rsidR="00FB200A" w:rsidRDefault="00FB200A" w:rsidP="00FB200A">
            <w:pPr>
              <w:spacing w:before="40" w:after="40" w:line="0" w:lineRule="atLeast"/>
              <w:jc w:val="both"/>
              <w:rPr>
                <w:rFonts w:ascii="標楷體" w:eastAsia="標楷體" w:hAnsi="標楷體"/>
                <w:b/>
                <w:color w:val="000000"/>
                <w:sz w:val="22"/>
                <w:szCs w:val="22"/>
              </w:rPr>
            </w:pPr>
          </w:p>
          <w:p w:rsidR="00FB200A" w:rsidRDefault="00FB200A" w:rsidP="00FB200A">
            <w:pPr>
              <w:spacing w:before="40" w:after="40" w:line="0" w:lineRule="atLeast"/>
              <w:jc w:val="both"/>
              <w:rPr>
                <w:rFonts w:ascii="標楷體" w:eastAsia="標楷體" w:hAnsi="標楷體"/>
                <w:b/>
                <w:color w:val="000000"/>
                <w:sz w:val="22"/>
                <w:szCs w:val="22"/>
              </w:rPr>
            </w:pPr>
          </w:p>
          <w:p w:rsidR="00FB200A" w:rsidRPr="00627ACA" w:rsidRDefault="00FB200A" w:rsidP="00FB200A">
            <w:pPr>
              <w:spacing w:before="40" w:after="40" w:line="0" w:lineRule="atLeast"/>
              <w:jc w:val="both"/>
              <w:rPr>
                <w:rFonts w:ascii="標楷體" w:eastAsia="標楷體" w:hAnsi="標楷體"/>
                <w:b/>
                <w:color w:val="000000"/>
                <w:sz w:val="22"/>
                <w:szCs w:val="22"/>
              </w:rPr>
            </w:pPr>
          </w:p>
          <w:p w:rsidR="00FB200A" w:rsidRPr="00627ACA" w:rsidRDefault="00FB200A" w:rsidP="00FB200A">
            <w:pPr>
              <w:spacing w:before="40" w:after="40" w:line="0" w:lineRule="atLeast"/>
              <w:jc w:val="both"/>
              <w:rPr>
                <w:rFonts w:ascii="標楷體" w:eastAsia="標楷體" w:hAnsi="標楷體"/>
                <w:b/>
                <w:color w:val="000000"/>
                <w:sz w:val="22"/>
                <w:szCs w:val="22"/>
              </w:rPr>
            </w:pPr>
            <w:r w:rsidRPr="00627ACA">
              <w:rPr>
                <w:rFonts w:ascii="標楷體" w:eastAsia="標楷體" w:hAnsi="標楷體" w:hint="eastAsia"/>
                <w:b/>
                <w:color w:val="000000"/>
                <w:sz w:val="22"/>
                <w:szCs w:val="22"/>
              </w:rPr>
              <w:t>&lt;家庭教育法&gt;</w:t>
            </w:r>
          </w:p>
          <w:p w:rsidR="00FB200A" w:rsidRPr="00627ACA" w:rsidRDefault="00FB200A" w:rsidP="00FB200A">
            <w:pPr>
              <w:spacing w:before="40" w:after="40" w:line="0" w:lineRule="atLeast"/>
              <w:jc w:val="both"/>
              <w:rPr>
                <w:rFonts w:ascii="標楷體" w:eastAsia="標楷體" w:hAnsi="標楷體"/>
                <w:b/>
                <w:color w:val="000000"/>
                <w:sz w:val="22"/>
                <w:szCs w:val="22"/>
              </w:rPr>
            </w:pPr>
            <w:r w:rsidRPr="00627ACA">
              <w:rPr>
                <w:rFonts w:ascii="標楷體" w:eastAsia="標楷體" w:hAnsi="標楷體" w:hint="eastAsia"/>
                <w:b/>
                <w:color w:val="000000"/>
                <w:sz w:val="22"/>
                <w:szCs w:val="22"/>
              </w:rPr>
              <w:t>第12條</w:t>
            </w:r>
          </w:p>
          <w:p w:rsidR="00FB200A" w:rsidRPr="00627ACA" w:rsidRDefault="00FB200A" w:rsidP="00FB200A">
            <w:pPr>
              <w:spacing w:before="40" w:after="40" w:line="0" w:lineRule="atLeast"/>
              <w:jc w:val="both"/>
              <w:rPr>
                <w:rFonts w:ascii="新細明體" w:hAnsi="新細明體"/>
                <w:color w:val="000000"/>
                <w:sz w:val="22"/>
                <w:szCs w:val="22"/>
              </w:rPr>
            </w:pPr>
            <w:r w:rsidRPr="00627ACA">
              <w:rPr>
                <w:rFonts w:ascii="標楷體" w:eastAsia="標楷體" w:hAnsi="標楷體" w:hint="eastAsia"/>
                <w:color w:val="000000"/>
                <w:sz w:val="22"/>
                <w:szCs w:val="22"/>
              </w:rPr>
              <w:t>高級中等以下學校</w:t>
            </w:r>
            <w:r w:rsidRPr="00627ACA">
              <w:rPr>
                <w:rFonts w:ascii="標楷體" w:eastAsia="標楷體" w:hAnsi="標楷體" w:hint="eastAsia"/>
                <w:b/>
                <w:color w:val="000000"/>
                <w:sz w:val="22"/>
                <w:szCs w:val="22"/>
                <w:u w:val="single"/>
              </w:rPr>
              <w:t>每學年應在正式課程外實施四小時以上</w:t>
            </w:r>
            <w:r w:rsidRPr="00627ACA">
              <w:rPr>
                <w:rFonts w:ascii="標楷體" w:eastAsia="標楷體" w:hAnsi="標楷體" w:hint="eastAsia"/>
                <w:color w:val="000000"/>
                <w:sz w:val="22"/>
                <w:szCs w:val="22"/>
              </w:rPr>
              <w:t>家庭教育課程及活動</w:t>
            </w:r>
            <w:r w:rsidRPr="00627ACA">
              <w:rPr>
                <w:rFonts w:ascii="新細明體" w:hAnsi="新細明體" w:hint="eastAsia"/>
                <w:color w:val="000000"/>
                <w:sz w:val="22"/>
                <w:szCs w:val="22"/>
              </w:rPr>
              <w:t>。</w:t>
            </w:r>
          </w:p>
          <w:p w:rsidR="00FB200A" w:rsidRPr="00627ACA" w:rsidRDefault="00FB200A" w:rsidP="00FB200A">
            <w:pPr>
              <w:spacing w:before="40" w:after="40" w:line="0" w:lineRule="atLeast"/>
              <w:jc w:val="both"/>
              <w:rPr>
                <w:rFonts w:ascii="標楷體" w:eastAsia="標楷體" w:hAnsi="標楷體"/>
                <w:b/>
                <w:color w:val="000000"/>
                <w:sz w:val="22"/>
                <w:szCs w:val="22"/>
              </w:rPr>
            </w:pPr>
            <w:r w:rsidRPr="00627ACA">
              <w:rPr>
                <w:rFonts w:ascii="標楷體" w:eastAsia="標楷體" w:hAnsi="標楷體" w:hint="eastAsia"/>
                <w:b/>
                <w:color w:val="FF0000"/>
                <w:sz w:val="22"/>
                <w:szCs w:val="22"/>
              </w:rPr>
              <w:t>(每學年至少6節課)</w:t>
            </w:r>
          </w:p>
        </w:tc>
      </w:tr>
      <w:tr w:rsidR="00FB200A" w:rsidRPr="0056040E" w:rsidTr="00FB200A">
        <w:trPr>
          <w:trHeight w:val="113"/>
          <w:jc w:val="center"/>
        </w:trPr>
        <w:tc>
          <w:tcPr>
            <w:tcW w:w="712" w:type="dxa"/>
            <w:vMerge/>
            <w:vAlign w:val="center"/>
          </w:tcPr>
          <w:p w:rsidR="00FB200A" w:rsidRPr="0056040E" w:rsidRDefault="00FB200A" w:rsidP="00FB200A">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FB200A" w:rsidRPr="0056040E" w:rsidRDefault="00FB200A" w:rsidP="00FB200A">
            <w:pPr>
              <w:spacing w:before="40" w:after="40" w:line="0" w:lineRule="atLeast"/>
              <w:jc w:val="center"/>
              <w:rPr>
                <w:rFonts w:ascii="標楷體" w:eastAsia="標楷體" w:hAnsi="標楷體"/>
                <w:color w:val="000000"/>
              </w:rPr>
            </w:pPr>
          </w:p>
        </w:tc>
        <w:tc>
          <w:tcPr>
            <w:tcW w:w="720" w:type="dxa"/>
            <w:shd w:val="clear" w:color="auto" w:fill="auto"/>
            <w:vAlign w:val="center"/>
          </w:tcPr>
          <w:p w:rsidR="00FB200A" w:rsidRPr="0056040E" w:rsidRDefault="00FB200A" w:rsidP="00FB200A">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FB200A" w:rsidRPr="00C87784" w:rsidRDefault="00465380" w:rsidP="00FB200A">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第14週</w:t>
            </w:r>
          </w:p>
        </w:tc>
        <w:tc>
          <w:tcPr>
            <w:tcW w:w="709" w:type="dxa"/>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8" w:type="dxa"/>
            <w:vAlign w:val="center"/>
          </w:tcPr>
          <w:p w:rsidR="00FB200A" w:rsidRPr="00C87784" w:rsidRDefault="006A4DBB" w:rsidP="00FB200A">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709" w:type="dxa"/>
            <w:tcBorders>
              <w:tr2bl w:val="single" w:sz="4" w:space="0" w:color="auto"/>
            </w:tcBorders>
            <w:vAlign w:val="center"/>
          </w:tcPr>
          <w:p w:rsidR="00FB200A" w:rsidRPr="00C87784" w:rsidRDefault="00FB200A" w:rsidP="00FB200A">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FB200A" w:rsidRPr="00C87784" w:rsidRDefault="006A4DBB" w:rsidP="00FB200A">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2117" w:type="dxa"/>
            <w:vAlign w:val="center"/>
          </w:tcPr>
          <w:p w:rsidR="00FB200A" w:rsidRPr="00CD7CA2" w:rsidRDefault="006A4DBB" w:rsidP="00FB200A">
            <w:pPr>
              <w:snapToGrid w:val="0"/>
              <w:spacing w:line="240" w:lineRule="exact"/>
              <w:jc w:val="center"/>
              <w:rPr>
                <w:rFonts w:eastAsia="標楷體"/>
                <w:sz w:val="20"/>
                <w:szCs w:val="20"/>
              </w:rPr>
            </w:pPr>
            <w:r>
              <w:rPr>
                <w:rFonts w:eastAsia="標楷體" w:hint="eastAsia"/>
                <w:sz w:val="20"/>
                <w:szCs w:val="20"/>
              </w:rPr>
              <w:t>自我生活</w:t>
            </w:r>
          </w:p>
        </w:tc>
        <w:tc>
          <w:tcPr>
            <w:tcW w:w="2135" w:type="dxa"/>
            <w:vMerge/>
            <w:vAlign w:val="center"/>
          </w:tcPr>
          <w:p w:rsidR="00FB200A" w:rsidRPr="00627ACA" w:rsidRDefault="00FB200A" w:rsidP="00FB200A">
            <w:pPr>
              <w:spacing w:before="40" w:after="40" w:line="0" w:lineRule="atLeast"/>
              <w:jc w:val="both"/>
              <w:rPr>
                <w:rFonts w:ascii="標楷體" w:eastAsia="標楷體" w:hAnsi="標楷體"/>
                <w:b/>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二</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D912CD" w:rsidRDefault="00465380" w:rsidP="00465380">
            <w:pPr>
              <w:snapToGrid w:val="0"/>
              <w:spacing w:line="240" w:lineRule="exact"/>
              <w:jc w:val="center"/>
              <w:rPr>
                <w:rFonts w:ascii="標楷體" w:eastAsia="標楷體" w:hAnsi="標楷體"/>
                <w:color w:val="000000"/>
                <w:sz w:val="14"/>
                <w:szCs w:val="14"/>
              </w:rPr>
            </w:pPr>
            <w:r>
              <w:rPr>
                <w:rFonts w:ascii="標楷體" w:eastAsia="標楷體" w:hAnsi="標楷體" w:hint="eastAsia"/>
                <w:color w:val="000000"/>
                <w:sz w:val="14"/>
                <w:szCs w:val="14"/>
              </w:rPr>
              <w:t>第1-2、9週</w:t>
            </w: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r2bl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465380" w:rsidRDefault="006A4DBB" w:rsidP="00465380">
            <w:pPr>
              <w:snapToGrid w:val="0"/>
              <w:spacing w:line="240" w:lineRule="exact"/>
              <w:jc w:val="center"/>
              <w:rPr>
                <w:rFonts w:eastAsia="標楷體"/>
                <w:sz w:val="20"/>
                <w:szCs w:val="20"/>
              </w:rPr>
            </w:pPr>
            <w:r>
              <w:rPr>
                <w:rFonts w:eastAsia="標楷體" w:hint="eastAsia"/>
                <w:sz w:val="20"/>
                <w:szCs w:val="20"/>
              </w:rPr>
              <w:t>和爺爺一起騎單車</w:t>
            </w:r>
          </w:p>
          <w:p w:rsidR="006A4DBB" w:rsidRPr="00CD7CA2" w:rsidRDefault="006A4DBB" w:rsidP="00465380">
            <w:pPr>
              <w:snapToGrid w:val="0"/>
              <w:spacing w:line="240" w:lineRule="exact"/>
              <w:jc w:val="center"/>
              <w:rPr>
                <w:rFonts w:eastAsia="標楷體"/>
                <w:sz w:val="20"/>
                <w:szCs w:val="20"/>
              </w:rPr>
            </w:pPr>
            <w:r>
              <w:rPr>
                <w:rFonts w:eastAsia="標楷體" w:hint="eastAsia"/>
                <w:sz w:val="20"/>
                <w:szCs w:val="20"/>
              </w:rPr>
              <w:t>象爸爸著火了</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第14週</w:t>
            </w: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6A4DBB"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709" w:type="dxa"/>
            <w:tcBorders>
              <w:bottom w:val="single" w:sz="4" w:space="0" w:color="auto"/>
              <w:tr2bl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6A4DBB"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2117" w:type="dxa"/>
            <w:vAlign w:val="center"/>
          </w:tcPr>
          <w:p w:rsidR="00465380" w:rsidRPr="00CD7CA2" w:rsidRDefault="006A4DBB" w:rsidP="00465380">
            <w:pPr>
              <w:snapToGrid w:val="0"/>
              <w:spacing w:line="240" w:lineRule="exact"/>
              <w:jc w:val="center"/>
              <w:rPr>
                <w:rFonts w:eastAsia="標楷體"/>
                <w:sz w:val="20"/>
                <w:szCs w:val="20"/>
              </w:rPr>
            </w:pPr>
            <w:r>
              <w:rPr>
                <w:rFonts w:eastAsia="標楷體" w:hint="eastAsia"/>
                <w:sz w:val="20"/>
                <w:szCs w:val="20"/>
              </w:rPr>
              <w:t>大手拉小手</w:t>
            </w:r>
            <w:r>
              <w:rPr>
                <w:rFonts w:eastAsia="標楷體" w:hint="eastAsia"/>
                <w:sz w:val="20"/>
                <w:szCs w:val="20"/>
              </w:rPr>
              <w:t xml:space="preserve"> </w:t>
            </w:r>
            <w:r>
              <w:rPr>
                <w:rFonts w:eastAsia="標楷體" w:hint="eastAsia"/>
                <w:sz w:val="20"/>
                <w:szCs w:val="20"/>
              </w:rPr>
              <w:t>感恩在我心</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三</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D912CD" w:rsidRDefault="00465380" w:rsidP="00465380">
            <w:pPr>
              <w:snapToGrid w:val="0"/>
              <w:spacing w:line="240" w:lineRule="exact"/>
              <w:jc w:val="center"/>
              <w:rPr>
                <w:rFonts w:ascii="標楷體" w:eastAsia="標楷體" w:hAnsi="標楷體"/>
                <w:color w:val="000000"/>
                <w:sz w:val="14"/>
                <w:szCs w:val="14"/>
              </w:rPr>
            </w:pPr>
            <w:r>
              <w:rPr>
                <w:rFonts w:ascii="標楷體" w:eastAsia="標楷體" w:hAnsi="標楷體" w:hint="eastAsia"/>
                <w:color w:val="000000"/>
                <w:sz w:val="14"/>
                <w:szCs w:val="14"/>
              </w:rPr>
              <w:t>第1-2、9</w:t>
            </w:r>
            <w:r w:rsidR="00D45BE2">
              <w:rPr>
                <w:rFonts w:ascii="標楷體" w:eastAsia="標楷體" w:hAnsi="標楷體" w:hint="eastAsia"/>
                <w:color w:val="000000"/>
                <w:sz w:val="14"/>
                <w:szCs w:val="14"/>
              </w:rPr>
              <w:t>、16</w:t>
            </w:r>
            <w:r>
              <w:rPr>
                <w:rFonts w:ascii="標楷體" w:eastAsia="標楷體" w:hAnsi="標楷體" w:hint="eastAsia"/>
                <w:color w:val="000000"/>
                <w:sz w:val="14"/>
                <w:szCs w:val="14"/>
              </w:rPr>
              <w:t>週</w:t>
            </w: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D45BE2" w:rsidP="00D45BE2">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bottom w:val="single" w:sz="4" w:space="0" w:color="auto"/>
              <w:tr2bl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D45BE2"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2117" w:type="dxa"/>
            <w:vAlign w:val="center"/>
          </w:tcPr>
          <w:p w:rsidR="00465380" w:rsidRDefault="006A4DBB" w:rsidP="00465380">
            <w:pPr>
              <w:snapToGrid w:val="0"/>
              <w:spacing w:line="240" w:lineRule="exact"/>
              <w:jc w:val="center"/>
              <w:rPr>
                <w:rFonts w:eastAsia="標楷體"/>
                <w:sz w:val="20"/>
                <w:szCs w:val="20"/>
              </w:rPr>
            </w:pPr>
            <w:r>
              <w:rPr>
                <w:rFonts w:eastAsia="標楷體" w:hint="eastAsia"/>
                <w:sz w:val="20"/>
                <w:szCs w:val="20"/>
              </w:rPr>
              <w:t>需要的不多</w:t>
            </w:r>
            <w:r>
              <w:rPr>
                <w:rFonts w:eastAsia="標楷體" w:hint="eastAsia"/>
                <w:sz w:val="20"/>
                <w:szCs w:val="20"/>
              </w:rPr>
              <w:t xml:space="preserve"> </w:t>
            </w:r>
            <w:r>
              <w:rPr>
                <w:rFonts w:eastAsia="標楷體" w:hint="eastAsia"/>
                <w:sz w:val="20"/>
                <w:szCs w:val="20"/>
              </w:rPr>
              <w:t>想要得太多</w:t>
            </w:r>
          </w:p>
          <w:p w:rsidR="006A4DBB" w:rsidRDefault="006A4DBB" w:rsidP="00465380">
            <w:pPr>
              <w:snapToGrid w:val="0"/>
              <w:spacing w:line="240" w:lineRule="exact"/>
              <w:jc w:val="center"/>
              <w:rPr>
                <w:rFonts w:eastAsia="標楷體"/>
                <w:sz w:val="20"/>
                <w:szCs w:val="20"/>
              </w:rPr>
            </w:pPr>
            <w:r>
              <w:rPr>
                <w:rFonts w:eastAsia="標楷體" w:hint="eastAsia"/>
                <w:sz w:val="20"/>
                <w:szCs w:val="20"/>
              </w:rPr>
              <w:t>閻小妹</w:t>
            </w:r>
          </w:p>
          <w:p w:rsidR="00D45BE2" w:rsidRPr="00CD7CA2" w:rsidRDefault="00D45BE2" w:rsidP="00465380">
            <w:pPr>
              <w:snapToGrid w:val="0"/>
              <w:spacing w:line="240" w:lineRule="exact"/>
              <w:jc w:val="center"/>
              <w:rPr>
                <w:rFonts w:eastAsia="標楷體"/>
                <w:sz w:val="20"/>
                <w:szCs w:val="20"/>
              </w:rPr>
            </w:pPr>
            <w:r>
              <w:rPr>
                <w:rFonts w:eastAsia="標楷體" w:hint="eastAsia"/>
                <w:sz w:val="20"/>
                <w:szCs w:val="20"/>
              </w:rPr>
              <w:t>了解自己</w:t>
            </w:r>
            <w:r>
              <w:rPr>
                <w:rFonts w:eastAsia="標楷體" w:hint="eastAsia"/>
                <w:sz w:val="20"/>
                <w:szCs w:val="20"/>
              </w:rPr>
              <w:t>-</w:t>
            </w:r>
            <w:r>
              <w:rPr>
                <w:rFonts w:eastAsia="標楷體" w:hint="eastAsia"/>
                <w:sz w:val="20"/>
                <w:szCs w:val="20"/>
              </w:rPr>
              <w:t>我的成長</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第14週</w:t>
            </w: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6A4DBB"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709" w:type="dxa"/>
            <w:tcBorders>
              <w:tr2bl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6A4DBB"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2117" w:type="dxa"/>
            <w:vAlign w:val="center"/>
          </w:tcPr>
          <w:p w:rsidR="00465380" w:rsidRPr="00CD7CA2" w:rsidRDefault="006A4DBB" w:rsidP="00465380">
            <w:pPr>
              <w:snapToGrid w:val="0"/>
              <w:spacing w:line="240" w:lineRule="exact"/>
              <w:jc w:val="center"/>
              <w:rPr>
                <w:rFonts w:eastAsia="標楷體"/>
                <w:sz w:val="20"/>
                <w:szCs w:val="20"/>
              </w:rPr>
            </w:pPr>
            <w:r>
              <w:rPr>
                <w:rFonts w:eastAsia="標楷體" w:hint="eastAsia"/>
                <w:sz w:val="20"/>
                <w:szCs w:val="20"/>
              </w:rPr>
              <w:t>讓自己更安全</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四</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D912CD" w:rsidRDefault="00465380" w:rsidP="00465380">
            <w:pPr>
              <w:snapToGrid w:val="0"/>
              <w:spacing w:line="240" w:lineRule="exact"/>
              <w:jc w:val="center"/>
              <w:rPr>
                <w:rFonts w:ascii="標楷體" w:eastAsia="標楷體" w:hAnsi="標楷體"/>
                <w:color w:val="000000"/>
                <w:sz w:val="14"/>
                <w:szCs w:val="14"/>
              </w:rPr>
            </w:pPr>
            <w:r>
              <w:rPr>
                <w:rFonts w:ascii="標楷體" w:eastAsia="標楷體" w:hAnsi="標楷體" w:hint="eastAsia"/>
                <w:color w:val="000000"/>
                <w:sz w:val="14"/>
                <w:szCs w:val="14"/>
              </w:rPr>
              <w:t>第1-2、9週</w:t>
            </w: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r2bl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6A4DBB" w:rsidRDefault="006A4DBB" w:rsidP="00465380">
            <w:pPr>
              <w:snapToGrid w:val="0"/>
              <w:spacing w:line="240" w:lineRule="exact"/>
              <w:jc w:val="center"/>
              <w:rPr>
                <w:rFonts w:eastAsia="標楷體"/>
                <w:sz w:val="20"/>
                <w:szCs w:val="20"/>
              </w:rPr>
            </w:pPr>
            <w:r>
              <w:rPr>
                <w:rFonts w:eastAsia="標楷體" w:hint="eastAsia"/>
                <w:sz w:val="20"/>
                <w:szCs w:val="20"/>
              </w:rPr>
              <w:t>我愛老寶貝</w:t>
            </w:r>
          </w:p>
          <w:p w:rsidR="00465380" w:rsidRPr="00CD7CA2" w:rsidRDefault="006A4DBB" w:rsidP="00465380">
            <w:pPr>
              <w:snapToGrid w:val="0"/>
              <w:spacing w:line="240" w:lineRule="exact"/>
              <w:jc w:val="center"/>
              <w:rPr>
                <w:rFonts w:eastAsia="標楷體"/>
                <w:sz w:val="20"/>
                <w:szCs w:val="20"/>
              </w:rPr>
            </w:pPr>
            <w:r>
              <w:rPr>
                <w:rFonts w:eastAsia="標楷體" w:hint="eastAsia"/>
                <w:sz w:val="20"/>
                <w:szCs w:val="20"/>
              </w:rPr>
              <w:t>愛的滋味</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第14週</w:t>
            </w: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6A4DBB"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709" w:type="dxa"/>
            <w:tcBorders>
              <w:tr2bl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6A4DBB"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2117" w:type="dxa"/>
            <w:vAlign w:val="center"/>
          </w:tcPr>
          <w:p w:rsidR="00465380" w:rsidRPr="00CD7CA2" w:rsidRDefault="006A4DBB" w:rsidP="00465380">
            <w:pPr>
              <w:snapToGrid w:val="0"/>
              <w:spacing w:line="240" w:lineRule="exact"/>
              <w:jc w:val="center"/>
              <w:rPr>
                <w:rFonts w:eastAsia="標楷體"/>
                <w:sz w:val="20"/>
                <w:szCs w:val="20"/>
              </w:rPr>
            </w:pPr>
            <w:r>
              <w:rPr>
                <w:rFonts w:eastAsia="標楷體" w:hint="eastAsia"/>
                <w:sz w:val="20"/>
                <w:szCs w:val="20"/>
              </w:rPr>
              <w:t>愛的滋味</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五</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D912CD" w:rsidRDefault="00465380" w:rsidP="00465380">
            <w:pPr>
              <w:snapToGrid w:val="0"/>
              <w:spacing w:line="240" w:lineRule="exact"/>
              <w:jc w:val="center"/>
              <w:rPr>
                <w:rFonts w:ascii="標楷體" w:eastAsia="標楷體" w:hAnsi="標楷體"/>
                <w:color w:val="000000"/>
                <w:sz w:val="14"/>
                <w:szCs w:val="14"/>
              </w:rPr>
            </w:pPr>
            <w:r>
              <w:rPr>
                <w:rFonts w:ascii="標楷體" w:eastAsia="標楷體" w:hAnsi="標楷體" w:hint="eastAsia"/>
                <w:color w:val="000000"/>
                <w:sz w:val="14"/>
                <w:szCs w:val="14"/>
              </w:rPr>
              <w:t>第1-2、9週</w:t>
            </w: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r2bl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465380" w:rsidRDefault="00465380" w:rsidP="00465380">
            <w:pPr>
              <w:snapToGrid w:val="0"/>
              <w:spacing w:line="240" w:lineRule="exact"/>
              <w:jc w:val="center"/>
              <w:rPr>
                <w:rFonts w:eastAsia="標楷體"/>
                <w:sz w:val="20"/>
                <w:szCs w:val="20"/>
              </w:rPr>
            </w:pPr>
            <w:r>
              <w:rPr>
                <w:rFonts w:eastAsia="標楷體" w:hint="eastAsia"/>
                <w:sz w:val="20"/>
                <w:szCs w:val="20"/>
              </w:rPr>
              <w:t>全家福氣樹有愛大聲說</w:t>
            </w:r>
          </w:p>
          <w:p w:rsidR="00465380" w:rsidRPr="00CD7CA2" w:rsidRDefault="00465380" w:rsidP="00465380">
            <w:pPr>
              <w:snapToGrid w:val="0"/>
              <w:spacing w:line="240" w:lineRule="exact"/>
              <w:jc w:val="center"/>
              <w:rPr>
                <w:rFonts w:eastAsia="標楷體"/>
                <w:sz w:val="20"/>
                <w:szCs w:val="20"/>
              </w:rPr>
            </w:pPr>
            <w:r>
              <w:rPr>
                <w:rFonts w:eastAsia="標楷體" w:hint="eastAsia"/>
                <w:sz w:val="20"/>
                <w:szCs w:val="20"/>
              </w:rPr>
              <w:t>你懂我的心嗎</w:t>
            </w:r>
            <w:r>
              <w:rPr>
                <w:rFonts w:eastAsia="標楷體" w:hint="eastAsia"/>
                <w:sz w:val="20"/>
                <w:szCs w:val="20"/>
              </w:rPr>
              <w:t>?</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第14週</w:t>
            </w: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6A4DBB"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709" w:type="dxa"/>
            <w:tcBorders>
              <w:tr2bl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6A4DBB"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2117" w:type="dxa"/>
            <w:vAlign w:val="center"/>
          </w:tcPr>
          <w:p w:rsidR="00465380" w:rsidRPr="00CD7CA2" w:rsidRDefault="00465380" w:rsidP="00465380">
            <w:pPr>
              <w:snapToGrid w:val="0"/>
              <w:spacing w:line="240" w:lineRule="exact"/>
              <w:jc w:val="center"/>
              <w:rPr>
                <w:rFonts w:eastAsia="標楷體"/>
                <w:sz w:val="20"/>
                <w:szCs w:val="20"/>
              </w:rPr>
            </w:pPr>
            <w:r>
              <w:rPr>
                <w:rFonts w:eastAsia="標楷體" w:hint="eastAsia"/>
                <w:sz w:val="20"/>
                <w:szCs w:val="20"/>
              </w:rPr>
              <w:t>遠離暴力</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六</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D912CD" w:rsidRDefault="00465380" w:rsidP="00465380">
            <w:pPr>
              <w:snapToGrid w:val="0"/>
              <w:spacing w:line="240" w:lineRule="exact"/>
              <w:jc w:val="center"/>
              <w:rPr>
                <w:rFonts w:ascii="標楷體" w:eastAsia="標楷體" w:hAnsi="標楷體"/>
                <w:color w:val="000000"/>
                <w:sz w:val="14"/>
                <w:szCs w:val="14"/>
              </w:rPr>
            </w:pPr>
            <w:r>
              <w:rPr>
                <w:rFonts w:ascii="標楷體" w:eastAsia="標楷體" w:hAnsi="標楷體" w:hint="eastAsia"/>
                <w:color w:val="000000"/>
                <w:sz w:val="14"/>
                <w:szCs w:val="14"/>
              </w:rPr>
              <w:t>第1-2、9週</w:t>
            </w: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r2bl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465380" w:rsidRDefault="00465380" w:rsidP="00465380">
            <w:pPr>
              <w:snapToGrid w:val="0"/>
              <w:spacing w:line="240" w:lineRule="exact"/>
              <w:jc w:val="center"/>
              <w:rPr>
                <w:rFonts w:eastAsia="標楷體"/>
                <w:sz w:val="20"/>
                <w:szCs w:val="20"/>
              </w:rPr>
            </w:pPr>
            <w:r>
              <w:rPr>
                <w:rFonts w:eastAsia="標楷體" w:hint="eastAsia"/>
                <w:sz w:val="20"/>
                <w:szCs w:val="20"/>
              </w:rPr>
              <w:t>「老」是樣子</w:t>
            </w:r>
          </w:p>
          <w:p w:rsidR="00465380" w:rsidRPr="00CD7CA2" w:rsidRDefault="00465380" w:rsidP="00465380">
            <w:pPr>
              <w:snapToGrid w:val="0"/>
              <w:spacing w:line="240" w:lineRule="exact"/>
              <w:jc w:val="center"/>
              <w:rPr>
                <w:rFonts w:eastAsia="標楷體"/>
                <w:sz w:val="20"/>
                <w:szCs w:val="20"/>
              </w:rPr>
            </w:pPr>
            <w:r>
              <w:rPr>
                <w:rFonts w:eastAsia="標楷體" w:hint="eastAsia"/>
                <w:sz w:val="20"/>
                <w:szCs w:val="20"/>
              </w:rPr>
              <w:t>哪吒計畫</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tcPr>
          <w:p w:rsidR="00465380" w:rsidRPr="0056040E"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第14週</w:t>
            </w: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6A4DBB"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709" w:type="dxa"/>
            <w:tcBorders>
              <w:tr2bl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6A4DBB"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2117" w:type="dxa"/>
            <w:vAlign w:val="center"/>
          </w:tcPr>
          <w:p w:rsidR="00465380" w:rsidRPr="00CD7CA2" w:rsidRDefault="00465380" w:rsidP="00465380">
            <w:pPr>
              <w:snapToGrid w:val="0"/>
              <w:spacing w:line="240" w:lineRule="exact"/>
              <w:jc w:val="center"/>
              <w:rPr>
                <w:rFonts w:eastAsia="標楷體"/>
                <w:sz w:val="20"/>
                <w:szCs w:val="20"/>
              </w:rPr>
            </w:pPr>
            <w:r>
              <w:rPr>
                <w:rFonts w:eastAsia="標楷體" w:hint="eastAsia"/>
                <w:sz w:val="20"/>
                <w:szCs w:val="20"/>
              </w:rPr>
              <w:t>親親我的家</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465380"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全校</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r2bl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465380" w:rsidRPr="00C87784" w:rsidRDefault="006A4DBB"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歲末感恩義賣行動</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tcPr>
          <w:p w:rsidR="00465380"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tcBorders>
              <w:tr2bl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2117"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restart"/>
            <w:vAlign w:val="center"/>
          </w:tcPr>
          <w:p w:rsidR="00465380" w:rsidRDefault="00465380" w:rsidP="00465380">
            <w:pPr>
              <w:spacing w:before="40" w:after="40" w:line="0" w:lineRule="atLeast"/>
              <w:jc w:val="center"/>
              <w:rPr>
                <w:rFonts w:ascii="標楷體" w:eastAsia="標楷體" w:hAnsi="標楷體"/>
                <w:b/>
                <w:color w:val="000000"/>
              </w:rPr>
            </w:pPr>
            <w:r>
              <w:rPr>
                <w:rFonts w:ascii="標楷體" w:eastAsia="標楷體" w:hAnsi="標楷體" w:hint="eastAsia"/>
                <w:b/>
                <w:color w:val="000000"/>
              </w:rPr>
              <w:t>家庭</w:t>
            </w:r>
          </w:p>
          <w:p w:rsidR="00465380" w:rsidRDefault="00465380" w:rsidP="00465380">
            <w:pPr>
              <w:spacing w:before="40" w:after="40" w:line="0" w:lineRule="atLeast"/>
              <w:jc w:val="center"/>
              <w:rPr>
                <w:rFonts w:ascii="標楷體" w:eastAsia="標楷體" w:hAnsi="標楷體"/>
                <w:b/>
                <w:color w:val="000000"/>
              </w:rPr>
            </w:pPr>
            <w:r>
              <w:rPr>
                <w:rFonts w:ascii="標楷體" w:eastAsia="標楷體" w:hAnsi="標楷體" w:hint="eastAsia"/>
                <w:b/>
                <w:color w:val="000000"/>
              </w:rPr>
              <w:t>暴力</w:t>
            </w:r>
          </w:p>
          <w:p w:rsidR="00465380" w:rsidRDefault="00465380" w:rsidP="00465380">
            <w:pPr>
              <w:spacing w:before="40" w:after="40" w:line="0" w:lineRule="atLeast"/>
              <w:jc w:val="center"/>
              <w:rPr>
                <w:rFonts w:ascii="標楷體" w:eastAsia="標楷體" w:hAnsi="標楷體"/>
                <w:b/>
                <w:color w:val="000000"/>
              </w:rPr>
            </w:pPr>
            <w:r>
              <w:rPr>
                <w:rFonts w:ascii="標楷體" w:eastAsia="標楷體" w:hAnsi="標楷體" w:hint="eastAsia"/>
                <w:b/>
                <w:color w:val="000000"/>
              </w:rPr>
              <w:t>防治</w:t>
            </w:r>
          </w:p>
          <w:p w:rsidR="00465380" w:rsidRPr="0056040E" w:rsidRDefault="00465380" w:rsidP="00465380">
            <w:pPr>
              <w:spacing w:before="40" w:after="40" w:line="0" w:lineRule="atLeast"/>
              <w:jc w:val="center"/>
              <w:rPr>
                <w:rFonts w:ascii="標楷體" w:eastAsia="標楷體" w:hAnsi="標楷體"/>
                <w:b/>
                <w:color w:val="000000"/>
              </w:rPr>
            </w:pPr>
            <w:r>
              <w:rPr>
                <w:rFonts w:ascii="標楷體" w:eastAsia="標楷體" w:hAnsi="標楷體" w:hint="eastAsia"/>
                <w:b/>
                <w:color w:val="000000"/>
              </w:rPr>
              <w:t>教育</w:t>
            </w:r>
          </w:p>
        </w:tc>
        <w:tc>
          <w:tcPr>
            <w:tcW w:w="709" w:type="dxa"/>
            <w:vMerge w:val="restart"/>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一</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CD7CA2" w:rsidRDefault="006A4DBB" w:rsidP="00465380">
            <w:pPr>
              <w:snapToGrid w:val="0"/>
              <w:spacing w:line="240" w:lineRule="exact"/>
              <w:rPr>
                <w:rFonts w:eastAsia="標楷體"/>
                <w:sz w:val="18"/>
                <w:szCs w:val="18"/>
              </w:rPr>
            </w:pPr>
            <w:r>
              <w:rPr>
                <w:rFonts w:eastAsia="標楷體" w:hint="eastAsia"/>
                <w:sz w:val="18"/>
                <w:szCs w:val="18"/>
              </w:rPr>
              <w:t>第</w:t>
            </w:r>
            <w:r>
              <w:rPr>
                <w:rFonts w:eastAsia="標楷體" w:hint="eastAsia"/>
                <w:sz w:val="18"/>
                <w:szCs w:val="18"/>
              </w:rPr>
              <w:t>9-10</w:t>
            </w:r>
            <w:r>
              <w:rPr>
                <w:rFonts w:eastAsia="標楷體" w:hint="eastAsia"/>
                <w:sz w:val="18"/>
                <w:szCs w:val="18"/>
              </w:rPr>
              <w:t>週</w:t>
            </w:r>
          </w:p>
        </w:tc>
        <w:tc>
          <w:tcPr>
            <w:tcW w:w="709" w:type="dxa"/>
            <w:vAlign w:val="center"/>
          </w:tcPr>
          <w:p w:rsidR="00465380" w:rsidRPr="00CD7CA2" w:rsidRDefault="00465380" w:rsidP="00465380">
            <w:pPr>
              <w:snapToGrid w:val="0"/>
              <w:spacing w:line="240" w:lineRule="exact"/>
              <w:jc w:val="center"/>
              <w:rPr>
                <w:rFonts w:eastAsia="標楷體"/>
                <w:sz w:val="20"/>
                <w:szCs w:val="20"/>
              </w:rPr>
            </w:pPr>
          </w:p>
        </w:tc>
        <w:tc>
          <w:tcPr>
            <w:tcW w:w="708" w:type="dxa"/>
            <w:vAlign w:val="center"/>
          </w:tcPr>
          <w:p w:rsidR="00465380" w:rsidRPr="00CD7CA2" w:rsidRDefault="006A4DBB" w:rsidP="00465380">
            <w:pPr>
              <w:snapToGrid w:val="0"/>
              <w:spacing w:line="240" w:lineRule="exact"/>
              <w:jc w:val="center"/>
              <w:rPr>
                <w:rFonts w:eastAsia="標楷體"/>
                <w:sz w:val="20"/>
                <w:szCs w:val="20"/>
              </w:rPr>
            </w:pPr>
            <w:r>
              <w:rPr>
                <w:rFonts w:eastAsia="標楷體" w:hint="eastAsia"/>
                <w:sz w:val="20"/>
                <w:szCs w:val="20"/>
              </w:rPr>
              <w:t>2</w:t>
            </w:r>
          </w:p>
        </w:tc>
        <w:tc>
          <w:tcPr>
            <w:tcW w:w="709" w:type="dxa"/>
            <w:vAlign w:val="center"/>
          </w:tcPr>
          <w:p w:rsidR="00465380" w:rsidRPr="00CD7CA2" w:rsidRDefault="00465380" w:rsidP="00465380">
            <w:pPr>
              <w:snapToGrid w:val="0"/>
              <w:spacing w:line="240" w:lineRule="exact"/>
              <w:jc w:val="center"/>
              <w:rPr>
                <w:rFonts w:eastAsia="標楷體"/>
                <w:sz w:val="20"/>
                <w:szCs w:val="20"/>
              </w:rPr>
            </w:pPr>
            <w:r>
              <w:rPr>
                <w:rFonts w:eastAsia="標楷體" w:hint="eastAsia"/>
                <w:sz w:val="20"/>
                <w:szCs w:val="20"/>
              </w:rPr>
              <w:t>生活</w:t>
            </w:r>
          </w:p>
        </w:tc>
        <w:tc>
          <w:tcPr>
            <w:tcW w:w="709" w:type="dxa"/>
            <w:shd w:val="clear" w:color="auto" w:fill="auto"/>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sz w:val="20"/>
                <w:szCs w:val="20"/>
              </w:rPr>
              <w:t>3</w:t>
            </w:r>
          </w:p>
        </w:tc>
        <w:tc>
          <w:tcPr>
            <w:tcW w:w="2117" w:type="dxa"/>
            <w:vAlign w:val="center"/>
          </w:tcPr>
          <w:p w:rsidR="00465380" w:rsidRPr="00CD7CA2" w:rsidRDefault="006A4DBB" w:rsidP="00465380">
            <w:pPr>
              <w:snapToGrid w:val="0"/>
              <w:spacing w:line="240" w:lineRule="exact"/>
              <w:jc w:val="center"/>
              <w:rPr>
                <w:rFonts w:eastAsia="標楷體"/>
                <w:sz w:val="20"/>
                <w:szCs w:val="20"/>
              </w:rPr>
            </w:pPr>
            <w:r>
              <w:rPr>
                <w:rFonts w:eastAsia="標楷體" w:hint="eastAsia"/>
                <w:sz w:val="20"/>
                <w:szCs w:val="20"/>
              </w:rPr>
              <w:t>自我保護不可少</w:t>
            </w:r>
          </w:p>
        </w:tc>
        <w:tc>
          <w:tcPr>
            <w:tcW w:w="2135" w:type="dxa"/>
            <w:vMerge w:val="restart"/>
            <w:vAlign w:val="center"/>
          </w:tcPr>
          <w:p w:rsidR="00465380" w:rsidRPr="00627ACA" w:rsidRDefault="00465380" w:rsidP="00465380">
            <w:pPr>
              <w:spacing w:before="40" w:after="40" w:line="0" w:lineRule="atLeast"/>
              <w:jc w:val="both"/>
              <w:rPr>
                <w:rFonts w:ascii="標楷體" w:eastAsia="標楷體" w:hAnsi="標楷體"/>
                <w:b/>
                <w:color w:val="000000"/>
                <w:sz w:val="22"/>
                <w:szCs w:val="22"/>
              </w:rPr>
            </w:pPr>
            <w:r w:rsidRPr="00627ACA">
              <w:rPr>
                <w:rFonts w:ascii="標楷體" w:eastAsia="標楷體" w:hAnsi="標楷體" w:hint="eastAsia"/>
                <w:b/>
                <w:color w:val="000000"/>
                <w:sz w:val="22"/>
                <w:szCs w:val="22"/>
              </w:rPr>
              <w:t>&lt;家庭暴力防治法&gt;</w:t>
            </w:r>
          </w:p>
          <w:p w:rsidR="00465380" w:rsidRPr="00627ACA" w:rsidRDefault="00465380" w:rsidP="00465380">
            <w:pPr>
              <w:spacing w:before="40" w:after="40" w:line="0" w:lineRule="atLeast"/>
              <w:rPr>
                <w:rFonts w:ascii="標楷體" w:eastAsia="標楷體" w:hAnsi="標楷體"/>
                <w:color w:val="000000"/>
                <w:sz w:val="22"/>
                <w:szCs w:val="22"/>
              </w:rPr>
            </w:pPr>
            <w:r w:rsidRPr="00627ACA">
              <w:rPr>
                <w:rFonts w:ascii="標楷體" w:eastAsia="標楷體" w:hAnsi="標楷體" w:hint="eastAsia"/>
                <w:b/>
                <w:color w:val="000000"/>
                <w:sz w:val="22"/>
                <w:szCs w:val="22"/>
              </w:rPr>
              <w:t>第60條</w:t>
            </w:r>
          </w:p>
          <w:p w:rsidR="00465380" w:rsidRDefault="00465380" w:rsidP="00465380">
            <w:pPr>
              <w:spacing w:before="40" w:after="40" w:line="0" w:lineRule="atLeast"/>
              <w:rPr>
                <w:rFonts w:ascii="標楷體" w:eastAsia="標楷體" w:hAnsi="標楷體"/>
                <w:color w:val="000000"/>
                <w:sz w:val="22"/>
                <w:szCs w:val="22"/>
              </w:rPr>
            </w:pPr>
            <w:r w:rsidRPr="00627ACA">
              <w:rPr>
                <w:rFonts w:ascii="標楷體" w:eastAsia="標楷體" w:hAnsi="標楷體" w:hint="eastAsia"/>
                <w:color w:val="000000"/>
                <w:sz w:val="22"/>
                <w:szCs w:val="22"/>
              </w:rPr>
              <w:t>高級中等以下學校</w:t>
            </w:r>
            <w:r w:rsidRPr="00627ACA">
              <w:rPr>
                <w:rFonts w:ascii="標楷體" w:eastAsia="標楷體" w:hAnsi="標楷體" w:hint="eastAsia"/>
                <w:b/>
                <w:color w:val="000000"/>
                <w:sz w:val="22"/>
                <w:szCs w:val="22"/>
                <w:u w:val="single"/>
              </w:rPr>
              <w:t>每學年應有四小時以上</w:t>
            </w:r>
            <w:r w:rsidRPr="00627ACA">
              <w:rPr>
                <w:rFonts w:ascii="標楷體" w:eastAsia="標楷體" w:hAnsi="標楷體" w:hint="eastAsia"/>
                <w:color w:val="000000"/>
                <w:sz w:val="22"/>
                <w:szCs w:val="22"/>
              </w:rPr>
              <w:t>之家庭暴力防治課程。</w:t>
            </w:r>
          </w:p>
          <w:p w:rsidR="00465380" w:rsidRPr="00627ACA" w:rsidRDefault="00465380" w:rsidP="00465380">
            <w:pPr>
              <w:spacing w:before="40" w:after="40" w:line="0" w:lineRule="atLeast"/>
              <w:rPr>
                <w:rFonts w:ascii="標楷體" w:eastAsia="標楷體" w:hAnsi="標楷體"/>
                <w:color w:val="000000"/>
                <w:sz w:val="22"/>
                <w:szCs w:val="22"/>
              </w:rPr>
            </w:pPr>
            <w:r w:rsidRPr="00627ACA">
              <w:rPr>
                <w:rFonts w:ascii="標楷體" w:eastAsia="標楷體" w:hAnsi="標楷體" w:hint="eastAsia"/>
                <w:b/>
                <w:color w:val="FF0000"/>
                <w:sz w:val="22"/>
                <w:szCs w:val="22"/>
              </w:rPr>
              <w:t>(每學年至少6節課)</w:t>
            </w: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CD7CA2" w:rsidRDefault="00465380" w:rsidP="00465380">
            <w:pPr>
              <w:snapToGrid w:val="0"/>
              <w:spacing w:line="240" w:lineRule="exact"/>
              <w:rPr>
                <w:rFonts w:eastAsia="標楷體"/>
                <w:sz w:val="18"/>
                <w:szCs w:val="18"/>
              </w:rPr>
            </w:pPr>
          </w:p>
        </w:tc>
        <w:tc>
          <w:tcPr>
            <w:tcW w:w="709" w:type="dxa"/>
            <w:vAlign w:val="center"/>
          </w:tcPr>
          <w:p w:rsidR="00465380" w:rsidRPr="00CD7CA2" w:rsidRDefault="00465380" w:rsidP="00465380">
            <w:pPr>
              <w:snapToGrid w:val="0"/>
              <w:spacing w:line="240" w:lineRule="exact"/>
              <w:jc w:val="center"/>
              <w:rPr>
                <w:rFonts w:eastAsia="標楷體"/>
                <w:sz w:val="20"/>
                <w:szCs w:val="20"/>
              </w:rPr>
            </w:pPr>
          </w:p>
        </w:tc>
        <w:tc>
          <w:tcPr>
            <w:tcW w:w="708" w:type="dxa"/>
            <w:vAlign w:val="center"/>
          </w:tcPr>
          <w:p w:rsidR="00465380" w:rsidRPr="00CD7CA2" w:rsidRDefault="006A4DBB" w:rsidP="00465380">
            <w:pPr>
              <w:snapToGrid w:val="0"/>
              <w:spacing w:line="240" w:lineRule="exact"/>
              <w:jc w:val="center"/>
              <w:rPr>
                <w:rFonts w:eastAsia="標楷體"/>
                <w:sz w:val="20"/>
                <w:szCs w:val="20"/>
              </w:rPr>
            </w:pPr>
            <w:r>
              <w:rPr>
                <w:rFonts w:eastAsia="標楷體" w:hint="eastAsia"/>
                <w:sz w:val="20"/>
                <w:szCs w:val="20"/>
              </w:rPr>
              <w:t>3</w:t>
            </w:r>
          </w:p>
        </w:tc>
        <w:tc>
          <w:tcPr>
            <w:tcW w:w="709" w:type="dxa"/>
            <w:vAlign w:val="center"/>
          </w:tcPr>
          <w:p w:rsidR="00465380" w:rsidRPr="00CD7CA2" w:rsidRDefault="00465380" w:rsidP="00465380">
            <w:pPr>
              <w:snapToGrid w:val="0"/>
              <w:spacing w:line="240" w:lineRule="exact"/>
              <w:jc w:val="center"/>
              <w:rPr>
                <w:rFonts w:eastAsia="標楷體"/>
                <w:sz w:val="20"/>
                <w:szCs w:val="20"/>
              </w:rPr>
            </w:pPr>
            <w:r>
              <w:rPr>
                <w:rFonts w:eastAsia="標楷體" w:hint="eastAsia"/>
                <w:sz w:val="20"/>
                <w:szCs w:val="20"/>
              </w:rPr>
              <w:t>健康</w:t>
            </w:r>
          </w:p>
        </w:tc>
        <w:tc>
          <w:tcPr>
            <w:tcW w:w="709" w:type="dxa"/>
            <w:shd w:val="clear" w:color="auto" w:fill="auto"/>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sz w:val="20"/>
                <w:szCs w:val="20"/>
              </w:rPr>
              <w:t>3</w:t>
            </w:r>
          </w:p>
        </w:tc>
        <w:tc>
          <w:tcPr>
            <w:tcW w:w="2117" w:type="dxa"/>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hint="eastAsia"/>
                <w:sz w:val="20"/>
                <w:szCs w:val="20"/>
              </w:rPr>
              <w:t>保護自己最重要</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b/>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二</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CD7CA2" w:rsidRDefault="00D45BE2" w:rsidP="00465380">
            <w:pPr>
              <w:snapToGrid w:val="0"/>
              <w:spacing w:line="240" w:lineRule="exact"/>
              <w:rPr>
                <w:rFonts w:eastAsia="標楷體"/>
                <w:sz w:val="18"/>
                <w:szCs w:val="18"/>
              </w:rPr>
            </w:pPr>
            <w:r>
              <w:rPr>
                <w:rFonts w:eastAsia="標楷體" w:hint="eastAsia"/>
                <w:sz w:val="18"/>
                <w:szCs w:val="18"/>
              </w:rPr>
              <w:t>第</w:t>
            </w:r>
            <w:r>
              <w:rPr>
                <w:rFonts w:eastAsia="標楷體" w:hint="eastAsia"/>
                <w:sz w:val="18"/>
                <w:szCs w:val="18"/>
              </w:rPr>
              <w:t>9</w:t>
            </w:r>
            <w:r>
              <w:rPr>
                <w:rFonts w:eastAsia="標楷體" w:hint="eastAsia"/>
                <w:sz w:val="18"/>
                <w:szCs w:val="18"/>
              </w:rPr>
              <w:t>週</w:t>
            </w:r>
          </w:p>
        </w:tc>
        <w:tc>
          <w:tcPr>
            <w:tcW w:w="709" w:type="dxa"/>
            <w:vAlign w:val="center"/>
          </w:tcPr>
          <w:p w:rsidR="00465380" w:rsidRPr="00CD7CA2" w:rsidRDefault="00465380" w:rsidP="00465380">
            <w:pPr>
              <w:snapToGrid w:val="0"/>
              <w:spacing w:line="240" w:lineRule="exact"/>
              <w:jc w:val="center"/>
              <w:rPr>
                <w:rFonts w:eastAsia="標楷體"/>
                <w:sz w:val="20"/>
                <w:szCs w:val="20"/>
              </w:rPr>
            </w:pPr>
          </w:p>
        </w:tc>
        <w:tc>
          <w:tcPr>
            <w:tcW w:w="708" w:type="dxa"/>
            <w:vAlign w:val="center"/>
          </w:tcPr>
          <w:p w:rsidR="00465380" w:rsidRPr="00CD7CA2" w:rsidRDefault="00D45BE2" w:rsidP="00465380">
            <w:pPr>
              <w:snapToGrid w:val="0"/>
              <w:spacing w:line="240" w:lineRule="exact"/>
              <w:jc w:val="center"/>
              <w:rPr>
                <w:rFonts w:eastAsia="標楷體"/>
                <w:sz w:val="20"/>
                <w:szCs w:val="20"/>
              </w:rPr>
            </w:pPr>
            <w:r>
              <w:rPr>
                <w:rFonts w:eastAsia="標楷體" w:hint="eastAsia"/>
                <w:sz w:val="20"/>
                <w:szCs w:val="20"/>
              </w:rPr>
              <w:t>1</w:t>
            </w:r>
          </w:p>
        </w:tc>
        <w:tc>
          <w:tcPr>
            <w:tcW w:w="709" w:type="dxa"/>
            <w:vAlign w:val="center"/>
          </w:tcPr>
          <w:p w:rsidR="00465380" w:rsidRPr="00CD7CA2" w:rsidRDefault="00465380" w:rsidP="00465380">
            <w:pPr>
              <w:snapToGrid w:val="0"/>
              <w:spacing w:line="240" w:lineRule="exact"/>
              <w:jc w:val="center"/>
              <w:rPr>
                <w:rFonts w:eastAsia="標楷體"/>
                <w:sz w:val="20"/>
                <w:szCs w:val="20"/>
              </w:rPr>
            </w:pPr>
            <w:r>
              <w:rPr>
                <w:rFonts w:eastAsia="標楷體" w:hint="eastAsia"/>
                <w:sz w:val="20"/>
                <w:szCs w:val="20"/>
              </w:rPr>
              <w:t>生活</w:t>
            </w:r>
          </w:p>
        </w:tc>
        <w:tc>
          <w:tcPr>
            <w:tcW w:w="709" w:type="dxa"/>
            <w:shd w:val="clear" w:color="auto" w:fill="auto"/>
            <w:vAlign w:val="center"/>
          </w:tcPr>
          <w:p w:rsidR="00465380" w:rsidRPr="00CD7CA2" w:rsidRDefault="00D45BE2" w:rsidP="00465380">
            <w:pPr>
              <w:snapToGrid w:val="0"/>
              <w:spacing w:line="240" w:lineRule="exact"/>
              <w:jc w:val="center"/>
              <w:rPr>
                <w:rFonts w:eastAsia="標楷體"/>
                <w:sz w:val="20"/>
                <w:szCs w:val="20"/>
              </w:rPr>
            </w:pPr>
            <w:r>
              <w:rPr>
                <w:rFonts w:eastAsia="標楷體" w:hint="eastAsia"/>
                <w:sz w:val="20"/>
                <w:szCs w:val="20"/>
              </w:rPr>
              <w:t>3</w:t>
            </w:r>
          </w:p>
        </w:tc>
        <w:tc>
          <w:tcPr>
            <w:tcW w:w="2117" w:type="dxa"/>
            <w:vAlign w:val="center"/>
          </w:tcPr>
          <w:p w:rsidR="00D45BE2" w:rsidRDefault="00D45BE2" w:rsidP="00465380">
            <w:pPr>
              <w:snapToGrid w:val="0"/>
              <w:spacing w:line="240" w:lineRule="exact"/>
              <w:jc w:val="center"/>
              <w:rPr>
                <w:rFonts w:eastAsia="標楷體"/>
                <w:sz w:val="20"/>
                <w:szCs w:val="20"/>
              </w:rPr>
            </w:pPr>
            <w:r>
              <w:rPr>
                <w:rFonts w:eastAsia="標楷體" w:hint="eastAsia"/>
                <w:sz w:val="20"/>
                <w:szCs w:val="20"/>
              </w:rPr>
              <w:t>象爸爸著火了</w:t>
            </w:r>
          </w:p>
          <w:p w:rsidR="00465380" w:rsidRPr="00CD7CA2" w:rsidRDefault="00465380" w:rsidP="00465380">
            <w:pPr>
              <w:snapToGrid w:val="0"/>
              <w:spacing w:line="240" w:lineRule="exact"/>
              <w:jc w:val="center"/>
              <w:rPr>
                <w:rFonts w:eastAsia="標楷體"/>
                <w:sz w:val="20"/>
                <w:szCs w:val="20"/>
              </w:rPr>
            </w:pPr>
            <w:r w:rsidRPr="00CD7CA2">
              <w:rPr>
                <w:rFonts w:eastAsia="標楷體" w:hint="eastAsia"/>
                <w:sz w:val="20"/>
                <w:szCs w:val="20"/>
              </w:rPr>
              <w:t>自我保護我最行</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CD7CA2" w:rsidRDefault="00465380" w:rsidP="00465380">
            <w:pPr>
              <w:snapToGrid w:val="0"/>
              <w:spacing w:line="240" w:lineRule="exact"/>
              <w:rPr>
                <w:rFonts w:eastAsia="標楷體"/>
                <w:sz w:val="18"/>
                <w:szCs w:val="18"/>
              </w:rPr>
            </w:pPr>
          </w:p>
        </w:tc>
        <w:tc>
          <w:tcPr>
            <w:tcW w:w="709" w:type="dxa"/>
            <w:vAlign w:val="center"/>
          </w:tcPr>
          <w:p w:rsidR="00465380" w:rsidRPr="00CD7CA2" w:rsidRDefault="00465380" w:rsidP="00465380">
            <w:pPr>
              <w:snapToGrid w:val="0"/>
              <w:spacing w:line="240" w:lineRule="exact"/>
              <w:jc w:val="center"/>
              <w:rPr>
                <w:rFonts w:eastAsia="標楷體"/>
                <w:sz w:val="20"/>
                <w:szCs w:val="20"/>
              </w:rPr>
            </w:pPr>
          </w:p>
        </w:tc>
        <w:tc>
          <w:tcPr>
            <w:tcW w:w="708" w:type="dxa"/>
            <w:vAlign w:val="center"/>
          </w:tcPr>
          <w:p w:rsidR="00465380" w:rsidRPr="00CD7CA2" w:rsidRDefault="00465380" w:rsidP="00465380">
            <w:pPr>
              <w:snapToGrid w:val="0"/>
              <w:spacing w:line="240" w:lineRule="exact"/>
              <w:jc w:val="center"/>
              <w:rPr>
                <w:rFonts w:eastAsia="標楷體"/>
                <w:sz w:val="20"/>
                <w:szCs w:val="20"/>
              </w:rPr>
            </w:pPr>
          </w:p>
        </w:tc>
        <w:tc>
          <w:tcPr>
            <w:tcW w:w="709" w:type="dxa"/>
            <w:vAlign w:val="center"/>
          </w:tcPr>
          <w:p w:rsidR="00465380" w:rsidRPr="00CD7CA2" w:rsidRDefault="00465380" w:rsidP="00465380">
            <w:pPr>
              <w:snapToGrid w:val="0"/>
              <w:spacing w:line="240" w:lineRule="exact"/>
              <w:jc w:val="center"/>
              <w:rPr>
                <w:rFonts w:eastAsia="標楷體"/>
                <w:sz w:val="20"/>
                <w:szCs w:val="20"/>
              </w:rPr>
            </w:pPr>
            <w:r>
              <w:rPr>
                <w:rFonts w:eastAsia="標楷體" w:hint="eastAsia"/>
                <w:sz w:val="20"/>
                <w:szCs w:val="20"/>
              </w:rPr>
              <w:t>生活</w:t>
            </w:r>
          </w:p>
        </w:tc>
        <w:tc>
          <w:tcPr>
            <w:tcW w:w="709" w:type="dxa"/>
            <w:shd w:val="clear" w:color="auto" w:fill="auto"/>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sz w:val="20"/>
                <w:szCs w:val="20"/>
              </w:rPr>
              <w:t>3</w:t>
            </w:r>
          </w:p>
        </w:tc>
        <w:tc>
          <w:tcPr>
            <w:tcW w:w="2117" w:type="dxa"/>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hint="eastAsia"/>
                <w:sz w:val="20"/>
                <w:szCs w:val="20"/>
              </w:rPr>
              <w:t>搶救灰姑娘</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三</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CD7CA2" w:rsidRDefault="00D45BE2" w:rsidP="00465380">
            <w:pPr>
              <w:snapToGrid w:val="0"/>
              <w:spacing w:line="240" w:lineRule="exact"/>
              <w:rPr>
                <w:rFonts w:eastAsia="標楷體"/>
                <w:sz w:val="18"/>
                <w:szCs w:val="18"/>
              </w:rPr>
            </w:pPr>
            <w:r>
              <w:rPr>
                <w:rFonts w:eastAsia="標楷體" w:hint="eastAsia"/>
                <w:sz w:val="18"/>
                <w:szCs w:val="18"/>
              </w:rPr>
              <w:t>第</w:t>
            </w:r>
            <w:r>
              <w:rPr>
                <w:rFonts w:eastAsia="標楷體" w:hint="eastAsia"/>
                <w:sz w:val="18"/>
                <w:szCs w:val="18"/>
              </w:rPr>
              <w:t>9</w:t>
            </w:r>
            <w:r>
              <w:rPr>
                <w:rFonts w:eastAsia="標楷體" w:hint="eastAsia"/>
                <w:sz w:val="18"/>
                <w:szCs w:val="18"/>
              </w:rPr>
              <w:t>週</w:t>
            </w:r>
          </w:p>
        </w:tc>
        <w:tc>
          <w:tcPr>
            <w:tcW w:w="709" w:type="dxa"/>
            <w:vAlign w:val="center"/>
          </w:tcPr>
          <w:p w:rsidR="00465380" w:rsidRPr="00CD7CA2" w:rsidRDefault="00465380" w:rsidP="00465380">
            <w:pPr>
              <w:snapToGrid w:val="0"/>
              <w:spacing w:line="240" w:lineRule="exact"/>
              <w:jc w:val="center"/>
              <w:rPr>
                <w:rFonts w:eastAsia="標楷體"/>
                <w:sz w:val="20"/>
                <w:szCs w:val="20"/>
              </w:rPr>
            </w:pPr>
          </w:p>
        </w:tc>
        <w:tc>
          <w:tcPr>
            <w:tcW w:w="708" w:type="dxa"/>
            <w:vAlign w:val="center"/>
          </w:tcPr>
          <w:p w:rsidR="00465380" w:rsidRPr="00CD7CA2" w:rsidRDefault="00D45BE2" w:rsidP="00465380">
            <w:pPr>
              <w:snapToGrid w:val="0"/>
              <w:spacing w:line="240" w:lineRule="exact"/>
              <w:jc w:val="center"/>
              <w:rPr>
                <w:rFonts w:eastAsia="標楷體"/>
                <w:sz w:val="20"/>
                <w:szCs w:val="20"/>
              </w:rPr>
            </w:pPr>
            <w:r>
              <w:rPr>
                <w:rFonts w:eastAsia="標楷體" w:hint="eastAsia"/>
                <w:sz w:val="20"/>
                <w:szCs w:val="20"/>
              </w:rPr>
              <w:t>1</w:t>
            </w:r>
          </w:p>
        </w:tc>
        <w:tc>
          <w:tcPr>
            <w:tcW w:w="709" w:type="dxa"/>
            <w:vAlign w:val="center"/>
          </w:tcPr>
          <w:p w:rsidR="00465380" w:rsidRPr="00CD7CA2" w:rsidRDefault="00465380" w:rsidP="00465380">
            <w:pPr>
              <w:snapToGrid w:val="0"/>
              <w:spacing w:line="240" w:lineRule="exact"/>
              <w:jc w:val="center"/>
              <w:rPr>
                <w:rFonts w:eastAsia="標楷體"/>
                <w:sz w:val="20"/>
                <w:szCs w:val="20"/>
              </w:rPr>
            </w:pPr>
            <w:r>
              <w:rPr>
                <w:rFonts w:eastAsia="標楷體" w:hint="eastAsia"/>
                <w:sz w:val="20"/>
                <w:szCs w:val="20"/>
              </w:rPr>
              <w:t>綜合</w:t>
            </w:r>
          </w:p>
        </w:tc>
        <w:tc>
          <w:tcPr>
            <w:tcW w:w="709" w:type="dxa"/>
            <w:shd w:val="clear" w:color="auto" w:fill="auto"/>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sz w:val="20"/>
                <w:szCs w:val="20"/>
              </w:rPr>
              <w:t>3</w:t>
            </w:r>
          </w:p>
        </w:tc>
        <w:tc>
          <w:tcPr>
            <w:tcW w:w="2117" w:type="dxa"/>
            <w:vAlign w:val="center"/>
          </w:tcPr>
          <w:p w:rsidR="00D45BE2" w:rsidRDefault="00D45BE2" w:rsidP="00465380">
            <w:pPr>
              <w:snapToGrid w:val="0"/>
              <w:spacing w:line="240" w:lineRule="exact"/>
              <w:jc w:val="center"/>
              <w:rPr>
                <w:rFonts w:eastAsia="標楷體"/>
                <w:sz w:val="20"/>
                <w:szCs w:val="20"/>
              </w:rPr>
            </w:pPr>
            <w:r>
              <w:rPr>
                <w:rFonts w:eastAsia="標楷體" w:hint="eastAsia"/>
                <w:sz w:val="20"/>
                <w:szCs w:val="20"/>
              </w:rPr>
              <w:t>閻小妹</w:t>
            </w:r>
          </w:p>
          <w:p w:rsidR="00465380" w:rsidRPr="00CD7CA2" w:rsidRDefault="00465380" w:rsidP="00465380">
            <w:pPr>
              <w:snapToGrid w:val="0"/>
              <w:spacing w:line="240" w:lineRule="exact"/>
              <w:jc w:val="center"/>
              <w:rPr>
                <w:rFonts w:eastAsia="標楷體"/>
                <w:sz w:val="20"/>
                <w:szCs w:val="20"/>
              </w:rPr>
            </w:pPr>
            <w:r w:rsidRPr="00CD7CA2">
              <w:rPr>
                <w:rFonts w:eastAsia="標楷體" w:hint="eastAsia"/>
                <w:sz w:val="20"/>
                <w:szCs w:val="20"/>
              </w:rPr>
              <w:t>拒絕霸凌</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CD7CA2" w:rsidRDefault="00465380" w:rsidP="00465380">
            <w:pPr>
              <w:snapToGrid w:val="0"/>
              <w:spacing w:line="240" w:lineRule="exact"/>
              <w:rPr>
                <w:rFonts w:eastAsia="標楷體"/>
                <w:sz w:val="18"/>
                <w:szCs w:val="18"/>
              </w:rPr>
            </w:pPr>
          </w:p>
        </w:tc>
        <w:tc>
          <w:tcPr>
            <w:tcW w:w="709" w:type="dxa"/>
            <w:vAlign w:val="center"/>
          </w:tcPr>
          <w:p w:rsidR="00465380" w:rsidRPr="00CD7CA2" w:rsidRDefault="00465380" w:rsidP="00465380">
            <w:pPr>
              <w:snapToGrid w:val="0"/>
              <w:spacing w:line="240" w:lineRule="exact"/>
              <w:jc w:val="center"/>
              <w:rPr>
                <w:rFonts w:eastAsia="標楷體"/>
                <w:sz w:val="20"/>
                <w:szCs w:val="20"/>
              </w:rPr>
            </w:pPr>
          </w:p>
        </w:tc>
        <w:tc>
          <w:tcPr>
            <w:tcW w:w="708" w:type="dxa"/>
            <w:vAlign w:val="center"/>
          </w:tcPr>
          <w:p w:rsidR="00465380" w:rsidRPr="00CD7CA2" w:rsidRDefault="00465380" w:rsidP="00465380">
            <w:pPr>
              <w:snapToGrid w:val="0"/>
              <w:spacing w:line="240" w:lineRule="exact"/>
              <w:jc w:val="center"/>
              <w:rPr>
                <w:rFonts w:eastAsia="標楷體"/>
                <w:sz w:val="20"/>
                <w:szCs w:val="20"/>
              </w:rPr>
            </w:pPr>
          </w:p>
        </w:tc>
        <w:tc>
          <w:tcPr>
            <w:tcW w:w="709" w:type="dxa"/>
            <w:vAlign w:val="center"/>
          </w:tcPr>
          <w:p w:rsidR="00465380" w:rsidRPr="00CD7CA2" w:rsidRDefault="00465380" w:rsidP="00465380">
            <w:pPr>
              <w:snapToGrid w:val="0"/>
              <w:spacing w:line="240" w:lineRule="exact"/>
              <w:jc w:val="center"/>
              <w:rPr>
                <w:rFonts w:eastAsia="標楷體"/>
                <w:sz w:val="20"/>
                <w:szCs w:val="20"/>
              </w:rPr>
            </w:pPr>
            <w:r>
              <w:rPr>
                <w:rFonts w:eastAsia="標楷體" w:hint="eastAsia"/>
                <w:sz w:val="20"/>
                <w:szCs w:val="20"/>
              </w:rPr>
              <w:t>健康</w:t>
            </w:r>
          </w:p>
        </w:tc>
        <w:tc>
          <w:tcPr>
            <w:tcW w:w="709" w:type="dxa"/>
            <w:shd w:val="clear" w:color="auto" w:fill="auto"/>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sz w:val="20"/>
                <w:szCs w:val="20"/>
              </w:rPr>
              <w:t>3</w:t>
            </w:r>
          </w:p>
        </w:tc>
        <w:tc>
          <w:tcPr>
            <w:tcW w:w="2117" w:type="dxa"/>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hint="eastAsia"/>
                <w:sz w:val="20"/>
                <w:szCs w:val="20"/>
              </w:rPr>
              <w:t>我會保護自己</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四</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CD7CA2" w:rsidRDefault="00465380" w:rsidP="00465380">
            <w:pPr>
              <w:snapToGrid w:val="0"/>
              <w:spacing w:line="240" w:lineRule="exact"/>
              <w:rPr>
                <w:rFonts w:eastAsia="標楷體"/>
                <w:sz w:val="18"/>
                <w:szCs w:val="18"/>
              </w:rPr>
            </w:pPr>
          </w:p>
        </w:tc>
        <w:tc>
          <w:tcPr>
            <w:tcW w:w="709" w:type="dxa"/>
            <w:vAlign w:val="center"/>
          </w:tcPr>
          <w:p w:rsidR="00465380" w:rsidRPr="00CD7CA2" w:rsidRDefault="00465380" w:rsidP="00465380">
            <w:pPr>
              <w:snapToGrid w:val="0"/>
              <w:spacing w:line="240" w:lineRule="exact"/>
              <w:jc w:val="center"/>
              <w:rPr>
                <w:rFonts w:eastAsia="標楷體"/>
                <w:sz w:val="20"/>
                <w:szCs w:val="20"/>
              </w:rPr>
            </w:pPr>
          </w:p>
        </w:tc>
        <w:tc>
          <w:tcPr>
            <w:tcW w:w="708" w:type="dxa"/>
            <w:vAlign w:val="center"/>
          </w:tcPr>
          <w:p w:rsidR="00465380" w:rsidRPr="00CD7CA2" w:rsidRDefault="00465380" w:rsidP="00465380">
            <w:pPr>
              <w:snapToGrid w:val="0"/>
              <w:spacing w:line="240" w:lineRule="exact"/>
              <w:jc w:val="center"/>
              <w:rPr>
                <w:rFonts w:eastAsia="標楷體"/>
                <w:sz w:val="20"/>
                <w:szCs w:val="20"/>
              </w:rPr>
            </w:pPr>
          </w:p>
        </w:tc>
        <w:tc>
          <w:tcPr>
            <w:tcW w:w="709" w:type="dxa"/>
            <w:vAlign w:val="center"/>
          </w:tcPr>
          <w:p w:rsidR="00465380" w:rsidRPr="00B47B1D" w:rsidRDefault="00465380" w:rsidP="00465380">
            <w:pPr>
              <w:snapToGrid w:val="0"/>
              <w:spacing w:line="240" w:lineRule="exact"/>
              <w:jc w:val="center"/>
              <w:rPr>
                <w:rFonts w:eastAsia="標楷體"/>
                <w:sz w:val="16"/>
                <w:szCs w:val="16"/>
              </w:rPr>
            </w:pPr>
            <w:r w:rsidRPr="00B47B1D">
              <w:rPr>
                <w:rFonts w:eastAsia="標楷體" w:hint="eastAsia"/>
                <w:sz w:val="16"/>
                <w:szCs w:val="16"/>
              </w:rPr>
              <w:t>國語文</w:t>
            </w:r>
          </w:p>
        </w:tc>
        <w:tc>
          <w:tcPr>
            <w:tcW w:w="709" w:type="dxa"/>
            <w:shd w:val="clear" w:color="auto" w:fill="auto"/>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sz w:val="20"/>
                <w:szCs w:val="20"/>
              </w:rPr>
              <w:t>3</w:t>
            </w:r>
          </w:p>
        </w:tc>
        <w:tc>
          <w:tcPr>
            <w:tcW w:w="2117" w:type="dxa"/>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hint="eastAsia"/>
                <w:sz w:val="20"/>
                <w:szCs w:val="20"/>
              </w:rPr>
              <w:t>我能愛自己</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CD7CA2" w:rsidRDefault="00465380" w:rsidP="00465380">
            <w:pPr>
              <w:snapToGrid w:val="0"/>
              <w:spacing w:line="240" w:lineRule="exact"/>
              <w:rPr>
                <w:rFonts w:eastAsia="標楷體"/>
                <w:sz w:val="18"/>
                <w:szCs w:val="18"/>
              </w:rPr>
            </w:pPr>
          </w:p>
        </w:tc>
        <w:tc>
          <w:tcPr>
            <w:tcW w:w="709" w:type="dxa"/>
            <w:vAlign w:val="center"/>
          </w:tcPr>
          <w:p w:rsidR="00465380" w:rsidRPr="00CD7CA2" w:rsidRDefault="00465380" w:rsidP="00465380">
            <w:pPr>
              <w:snapToGrid w:val="0"/>
              <w:spacing w:line="240" w:lineRule="exact"/>
              <w:jc w:val="center"/>
              <w:rPr>
                <w:rFonts w:eastAsia="標楷體"/>
                <w:sz w:val="20"/>
                <w:szCs w:val="20"/>
              </w:rPr>
            </w:pPr>
          </w:p>
        </w:tc>
        <w:tc>
          <w:tcPr>
            <w:tcW w:w="708" w:type="dxa"/>
            <w:vAlign w:val="center"/>
          </w:tcPr>
          <w:p w:rsidR="00465380" w:rsidRPr="00CD7CA2" w:rsidRDefault="00465380" w:rsidP="00465380">
            <w:pPr>
              <w:snapToGrid w:val="0"/>
              <w:spacing w:line="240" w:lineRule="exact"/>
              <w:jc w:val="center"/>
              <w:rPr>
                <w:rFonts w:eastAsia="標楷體"/>
                <w:sz w:val="20"/>
                <w:szCs w:val="20"/>
              </w:rPr>
            </w:pPr>
          </w:p>
        </w:tc>
        <w:tc>
          <w:tcPr>
            <w:tcW w:w="709" w:type="dxa"/>
            <w:vAlign w:val="center"/>
          </w:tcPr>
          <w:p w:rsidR="00465380" w:rsidRPr="00CD7CA2" w:rsidRDefault="00465380" w:rsidP="00465380">
            <w:pPr>
              <w:snapToGrid w:val="0"/>
              <w:spacing w:line="240" w:lineRule="exact"/>
              <w:jc w:val="center"/>
              <w:rPr>
                <w:rFonts w:eastAsia="標楷體"/>
                <w:sz w:val="20"/>
                <w:szCs w:val="20"/>
              </w:rPr>
            </w:pPr>
            <w:r>
              <w:rPr>
                <w:rFonts w:eastAsia="標楷體" w:hint="eastAsia"/>
                <w:sz w:val="20"/>
                <w:szCs w:val="20"/>
              </w:rPr>
              <w:t>綜合</w:t>
            </w:r>
          </w:p>
        </w:tc>
        <w:tc>
          <w:tcPr>
            <w:tcW w:w="709" w:type="dxa"/>
            <w:shd w:val="clear" w:color="auto" w:fill="auto"/>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sz w:val="20"/>
                <w:szCs w:val="20"/>
              </w:rPr>
              <w:t>3</w:t>
            </w:r>
          </w:p>
        </w:tc>
        <w:tc>
          <w:tcPr>
            <w:tcW w:w="2117" w:type="dxa"/>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hint="eastAsia"/>
                <w:sz w:val="20"/>
                <w:szCs w:val="20"/>
              </w:rPr>
              <w:t>我與你童行</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五</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CD7CA2" w:rsidRDefault="00D45BE2" w:rsidP="00465380">
            <w:pPr>
              <w:snapToGrid w:val="0"/>
              <w:spacing w:line="240" w:lineRule="exact"/>
              <w:rPr>
                <w:rFonts w:eastAsia="標楷體"/>
                <w:sz w:val="18"/>
                <w:szCs w:val="18"/>
              </w:rPr>
            </w:pPr>
            <w:r>
              <w:rPr>
                <w:rFonts w:eastAsia="標楷體" w:hint="eastAsia"/>
                <w:sz w:val="18"/>
                <w:szCs w:val="18"/>
              </w:rPr>
              <w:t>第</w:t>
            </w:r>
            <w:r>
              <w:rPr>
                <w:rFonts w:eastAsia="標楷體" w:hint="eastAsia"/>
                <w:sz w:val="18"/>
                <w:szCs w:val="18"/>
              </w:rPr>
              <w:t>9</w:t>
            </w:r>
            <w:r>
              <w:rPr>
                <w:rFonts w:eastAsia="標楷體" w:hint="eastAsia"/>
                <w:sz w:val="18"/>
                <w:szCs w:val="18"/>
              </w:rPr>
              <w:t>週</w:t>
            </w:r>
          </w:p>
        </w:tc>
        <w:tc>
          <w:tcPr>
            <w:tcW w:w="709" w:type="dxa"/>
            <w:vAlign w:val="center"/>
          </w:tcPr>
          <w:p w:rsidR="00465380" w:rsidRPr="00CD7CA2" w:rsidRDefault="00465380" w:rsidP="00465380">
            <w:pPr>
              <w:snapToGrid w:val="0"/>
              <w:spacing w:line="240" w:lineRule="exact"/>
              <w:jc w:val="center"/>
              <w:rPr>
                <w:rFonts w:eastAsia="標楷體"/>
                <w:sz w:val="20"/>
                <w:szCs w:val="20"/>
              </w:rPr>
            </w:pPr>
          </w:p>
        </w:tc>
        <w:tc>
          <w:tcPr>
            <w:tcW w:w="708" w:type="dxa"/>
            <w:vAlign w:val="center"/>
          </w:tcPr>
          <w:p w:rsidR="00465380" w:rsidRPr="00CD7CA2" w:rsidRDefault="00D45BE2" w:rsidP="00465380">
            <w:pPr>
              <w:snapToGrid w:val="0"/>
              <w:spacing w:line="240" w:lineRule="exact"/>
              <w:jc w:val="center"/>
              <w:rPr>
                <w:rFonts w:eastAsia="標楷體"/>
                <w:sz w:val="20"/>
                <w:szCs w:val="20"/>
              </w:rPr>
            </w:pPr>
            <w:r>
              <w:rPr>
                <w:rFonts w:eastAsia="標楷體" w:hint="eastAsia"/>
                <w:sz w:val="20"/>
                <w:szCs w:val="20"/>
              </w:rPr>
              <w:t>1</w:t>
            </w:r>
          </w:p>
        </w:tc>
        <w:tc>
          <w:tcPr>
            <w:tcW w:w="709" w:type="dxa"/>
            <w:vAlign w:val="center"/>
          </w:tcPr>
          <w:p w:rsidR="00465380" w:rsidRPr="00CD7CA2" w:rsidRDefault="00465380" w:rsidP="00465380">
            <w:pPr>
              <w:snapToGrid w:val="0"/>
              <w:spacing w:line="240" w:lineRule="exact"/>
              <w:jc w:val="center"/>
              <w:rPr>
                <w:rFonts w:eastAsia="標楷體"/>
                <w:sz w:val="20"/>
                <w:szCs w:val="20"/>
              </w:rPr>
            </w:pPr>
            <w:r>
              <w:rPr>
                <w:rFonts w:eastAsia="標楷體" w:hint="eastAsia"/>
                <w:sz w:val="20"/>
                <w:szCs w:val="20"/>
              </w:rPr>
              <w:t>語文</w:t>
            </w:r>
          </w:p>
        </w:tc>
        <w:tc>
          <w:tcPr>
            <w:tcW w:w="709" w:type="dxa"/>
            <w:shd w:val="clear" w:color="auto" w:fill="auto"/>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sz w:val="20"/>
                <w:szCs w:val="20"/>
              </w:rPr>
              <w:t>3</w:t>
            </w:r>
          </w:p>
        </w:tc>
        <w:tc>
          <w:tcPr>
            <w:tcW w:w="2117" w:type="dxa"/>
            <w:vAlign w:val="center"/>
          </w:tcPr>
          <w:p w:rsidR="00D45BE2" w:rsidRDefault="00D45BE2" w:rsidP="00465380">
            <w:pPr>
              <w:snapToGrid w:val="0"/>
              <w:spacing w:line="240" w:lineRule="exact"/>
              <w:jc w:val="center"/>
              <w:rPr>
                <w:rFonts w:eastAsia="標楷體"/>
                <w:sz w:val="20"/>
                <w:szCs w:val="20"/>
              </w:rPr>
            </w:pPr>
            <w:r>
              <w:rPr>
                <w:rFonts w:eastAsia="標楷體" w:hint="eastAsia"/>
                <w:sz w:val="20"/>
                <w:szCs w:val="20"/>
              </w:rPr>
              <w:t>你懂我的心嗎</w:t>
            </w:r>
            <w:r>
              <w:rPr>
                <w:rFonts w:eastAsia="標楷體" w:hint="eastAsia"/>
                <w:sz w:val="20"/>
                <w:szCs w:val="20"/>
              </w:rPr>
              <w:t>?</w:t>
            </w:r>
          </w:p>
          <w:p w:rsidR="00465380" w:rsidRPr="00CD7CA2" w:rsidRDefault="00465380" w:rsidP="00465380">
            <w:pPr>
              <w:snapToGrid w:val="0"/>
              <w:spacing w:line="240" w:lineRule="exact"/>
              <w:jc w:val="center"/>
              <w:rPr>
                <w:rFonts w:eastAsia="標楷體"/>
                <w:sz w:val="20"/>
                <w:szCs w:val="20"/>
              </w:rPr>
            </w:pPr>
            <w:r w:rsidRPr="00CD7CA2">
              <w:rPr>
                <w:rFonts w:eastAsia="標楷體" w:hint="eastAsia"/>
                <w:sz w:val="20"/>
                <w:szCs w:val="20"/>
              </w:rPr>
              <w:t>我的大家庭</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CD7CA2" w:rsidRDefault="00D45BE2" w:rsidP="00465380">
            <w:pPr>
              <w:snapToGrid w:val="0"/>
              <w:spacing w:line="240" w:lineRule="exact"/>
              <w:rPr>
                <w:rFonts w:eastAsia="標楷體"/>
                <w:sz w:val="18"/>
                <w:szCs w:val="18"/>
              </w:rPr>
            </w:pPr>
            <w:r>
              <w:rPr>
                <w:rFonts w:eastAsia="標楷體" w:hint="eastAsia"/>
                <w:sz w:val="18"/>
                <w:szCs w:val="18"/>
              </w:rPr>
              <w:t>第</w:t>
            </w:r>
            <w:r>
              <w:rPr>
                <w:rFonts w:eastAsia="標楷體" w:hint="eastAsia"/>
                <w:sz w:val="18"/>
                <w:szCs w:val="18"/>
              </w:rPr>
              <w:t>14</w:t>
            </w:r>
            <w:r>
              <w:rPr>
                <w:rFonts w:eastAsia="標楷體" w:hint="eastAsia"/>
                <w:sz w:val="18"/>
                <w:szCs w:val="18"/>
              </w:rPr>
              <w:t>週</w:t>
            </w:r>
          </w:p>
        </w:tc>
        <w:tc>
          <w:tcPr>
            <w:tcW w:w="709" w:type="dxa"/>
            <w:vAlign w:val="center"/>
          </w:tcPr>
          <w:p w:rsidR="00465380" w:rsidRPr="00CD7CA2" w:rsidRDefault="00465380" w:rsidP="00465380">
            <w:pPr>
              <w:snapToGrid w:val="0"/>
              <w:spacing w:line="240" w:lineRule="exact"/>
              <w:jc w:val="center"/>
              <w:rPr>
                <w:rFonts w:eastAsia="標楷體"/>
                <w:sz w:val="20"/>
                <w:szCs w:val="20"/>
              </w:rPr>
            </w:pPr>
          </w:p>
        </w:tc>
        <w:tc>
          <w:tcPr>
            <w:tcW w:w="708" w:type="dxa"/>
            <w:vAlign w:val="center"/>
          </w:tcPr>
          <w:p w:rsidR="00465380" w:rsidRPr="00CD7CA2" w:rsidRDefault="00D45BE2" w:rsidP="00465380">
            <w:pPr>
              <w:snapToGrid w:val="0"/>
              <w:spacing w:line="240" w:lineRule="exact"/>
              <w:jc w:val="center"/>
              <w:rPr>
                <w:rFonts w:eastAsia="標楷體"/>
                <w:sz w:val="20"/>
                <w:szCs w:val="20"/>
              </w:rPr>
            </w:pPr>
            <w:r>
              <w:rPr>
                <w:rFonts w:eastAsia="標楷體" w:hint="eastAsia"/>
                <w:sz w:val="20"/>
                <w:szCs w:val="20"/>
              </w:rPr>
              <w:t>1</w:t>
            </w:r>
          </w:p>
        </w:tc>
        <w:tc>
          <w:tcPr>
            <w:tcW w:w="709" w:type="dxa"/>
            <w:vAlign w:val="center"/>
          </w:tcPr>
          <w:p w:rsidR="00465380" w:rsidRPr="00CD7CA2" w:rsidRDefault="00465380" w:rsidP="00465380">
            <w:pPr>
              <w:snapToGrid w:val="0"/>
              <w:spacing w:line="240" w:lineRule="exact"/>
              <w:jc w:val="center"/>
              <w:rPr>
                <w:rFonts w:eastAsia="標楷體"/>
                <w:sz w:val="20"/>
                <w:szCs w:val="20"/>
              </w:rPr>
            </w:pPr>
            <w:r>
              <w:rPr>
                <w:rFonts w:eastAsia="標楷體" w:hint="eastAsia"/>
                <w:sz w:val="20"/>
                <w:szCs w:val="20"/>
              </w:rPr>
              <w:t>綜合</w:t>
            </w:r>
          </w:p>
        </w:tc>
        <w:tc>
          <w:tcPr>
            <w:tcW w:w="709" w:type="dxa"/>
            <w:shd w:val="clear" w:color="auto" w:fill="auto"/>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sz w:val="20"/>
                <w:szCs w:val="20"/>
              </w:rPr>
              <w:t>3</w:t>
            </w:r>
          </w:p>
        </w:tc>
        <w:tc>
          <w:tcPr>
            <w:tcW w:w="2117" w:type="dxa"/>
            <w:vAlign w:val="center"/>
          </w:tcPr>
          <w:p w:rsidR="00D45BE2" w:rsidRDefault="00D45BE2" w:rsidP="00465380">
            <w:pPr>
              <w:snapToGrid w:val="0"/>
              <w:spacing w:line="240" w:lineRule="exact"/>
              <w:jc w:val="center"/>
              <w:rPr>
                <w:rFonts w:eastAsia="標楷體"/>
                <w:sz w:val="20"/>
                <w:szCs w:val="20"/>
              </w:rPr>
            </w:pPr>
            <w:r>
              <w:rPr>
                <w:rFonts w:eastAsia="標楷體" w:hint="eastAsia"/>
                <w:sz w:val="20"/>
                <w:szCs w:val="20"/>
              </w:rPr>
              <w:t>遠離暴力</w:t>
            </w:r>
          </w:p>
          <w:p w:rsidR="00465380" w:rsidRPr="00CD7CA2" w:rsidRDefault="00465380" w:rsidP="00465380">
            <w:pPr>
              <w:snapToGrid w:val="0"/>
              <w:spacing w:line="240" w:lineRule="exact"/>
              <w:jc w:val="center"/>
              <w:rPr>
                <w:rFonts w:eastAsia="標楷體"/>
                <w:sz w:val="20"/>
                <w:szCs w:val="20"/>
              </w:rPr>
            </w:pPr>
            <w:r w:rsidRPr="00CD7CA2">
              <w:rPr>
                <w:rFonts w:eastAsia="標楷體" w:hint="eastAsia"/>
                <w:sz w:val="20"/>
                <w:szCs w:val="20"/>
              </w:rPr>
              <w:t>遠離家暴陰影</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六</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CD7CA2" w:rsidRDefault="00D45BE2" w:rsidP="00465380">
            <w:pPr>
              <w:snapToGrid w:val="0"/>
              <w:spacing w:line="240" w:lineRule="exact"/>
              <w:rPr>
                <w:rFonts w:eastAsia="標楷體"/>
                <w:sz w:val="18"/>
                <w:szCs w:val="18"/>
              </w:rPr>
            </w:pPr>
            <w:r>
              <w:rPr>
                <w:rFonts w:eastAsia="標楷體" w:hint="eastAsia"/>
                <w:sz w:val="18"/>
                <w:szCs w:val="18"/>
              </w:rPr>
              <w:t>第</w:t>
            </w:r>
            <w:r>
              <w:rPr>
                <w:rFonts w:eastAsia="標楷體" w:hint="eastAsia"/>
                <w:sz w:val="18"/>
                <w:szCs w:val="18"/>
              </w:rPr>
              <w:t>9</w:t>
            </w:r>
            <w:r>
              <w:rPr>
                <w:rFonts w:eastAsia="標楷體" w:hint="eastAsia"/>
                <w:sz w:val="18"/>
                <w:szCs w:val="18"/>
              </w:rPr>
              <w:t>週</w:t>
            </w:r>
          </w:p>
        </w:tc>
        <w:tc>
          <w:tcPr>
            <w:tcW w:w="709" w:type="dxa"/>
            <w:vAlign w:val="center"/>
          </w:tcPr>
          <w:p w:rsidR="00465380" w:rsidRPr="00CD7CA2" w:rsidRDefault="00465380" w:rsidP="00465380">
            <w:pPr>
              <w:snapToGrid w:val="0"/>
              <w:spacing w:line="240" w:lineRule="exact"/>
              <w:jc w:val="center"/>
              <w:rPr>
                <w:rFonts w:eastAsia="標楷體"/>
                <w:sz w:val="20"/>
                <w:szCs w:val="20"/>
              </w:rPr>
            </w:pPr>
          </w:p>
        </w:tc>
        <w:tc>
          <w:tcPr>
            <w:tcW w:w="708" w:type="dxa"/>
            <w:vAlign w:val="center"/>
          </w:tcPr>
          <w:p w:rsidR="00465380" w:rsidRPr="00CD7CA2" w:rsidRDefault="00D45BE2" w:rsidP="00465380">
            <w:pPr>
              <w:snapToGrid w:val="0"/>
              <w:spacing w:line="240" w:lineRule="exact"/>
              <w:jc w:val="center"/>
              <w:rPr>
                <w:rFonts w:eastAsia="標楷體"/>
                <w:sz w:val="20"/>
                <w:szCs w:val="20"/>
              </w:rPr>
            </w:pPr>
            <w:r>
              <w:rPr>
                <w:rFonts w:eastAsia="標楷體" w:hint="eastAsia"/>
                <w:sz w:val="20"/>
                <w:szCs w:val="20"/>
              </w:rPr>
              <w:t>1</w:t>
            </w:r>
          </w:p>
        </w:tc>
        <w:tc>
          <w:tcPr>
            <w:tcW w:w="709" w:type="dxa"/>
            <w:vAlign w:val="center"/>
          </w:tcPr>
          <w:p w:rsidR="00465380" w:rsidRPr="00CD7CA2" w:rsidRDefault="00465380" w:rsidP="00465380">
            <w:pPr>
              <w:snapToGrid w:val="0"/>
              <w:spacing w:line="240" w:lineRule="exact"/>
              <w:jc w:val="center"/>
              <w:rPr>
                <w:rFonts w:eastAsia="標楷體"/>
                <w:sz w:val="20"/>
                <w:szCs w:val="20"/>
              </w:rPr>
            </w:pPr>
            <w:r>
              <w:rPr>
                <w:rFonts w:eastAsia="標楷體" w:hint="eastAsia"/>
                <w:sz w:val="20"/>
                <w:szCs w:val="20"/>
              </w:rPr>
              <w:t>綜合</w:t>
            </w:r>
          </w:p>
        </w:tc>
        <w:tc>
          <w:tcPr>
            <w:tcW w:w="709" w:type="dxa"/>
            <w:shd w:val="clear" w:color="auto" w:fill="auto"/>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sz w:val="20"/>
                <w:szCs w:val="20"/>
              </w:rPr>
              <w:t>3</w:t>
            </w:r>
          </w:p>
        </w:tc>
        <w:tc>
          <w:tcPr>
            <w:tcW w:w="2117" w:type="dxa"/>
            <w:vAlign w:val="center"/>
          </w:tcPr>
          <w:p w:rsidR="00D45BE2" w:rsidRDefault="00D45BE2" w:rsidP="00465380">
            <w:pPr>
              <w:snapToGrid w:val="0"/>
              <w:spacing w:line="240" w:lineRule="exact"/>
              <w:jc w:val="center"/>
              <w:rPr>
                <w:rFonts w:eastAsia="標楷體"/>
                <w:sz w:val="20"/>
                <w:szCs w:val="20"/>
              </w:rPr>
            </w:pPr>
            <w:r>
              <w:rPr>
                <w:rFonts w:eastAsia="標楷體" w:hint="eastAsia"/>
                <w:sz w:val="20"/>
                <w:szCs w:val="20"/>
              </w:rPr>
              <w:t>哪吒計畫</w:t>
            </w:r>
          </w:p>
          <w:p w:rsidR="00465380" w:rsidRPr="00CD7CA2" w:rsidRDefault="00465380" w:rsidP="00465380">
            <w:pPr>
              <w:snapToGrid w:val="0"/>
              <w:spacing w:line="240" w:lineRule="exact"/>
              <w:jc w:val="center"/>
              <w:rPr>
                <w:rFonts w:eastAsia="標楷體"/>
                <w:sz w:val="20"/>
                <w:szCs w:val="20"/>
              </w:rPr>
            </w:pPr>
            <w:r w:rsidRPr="00CD7CA2">
              <w:rPr>
                <w:rFonts w:eastAsia="標楷體" w:hint="eastAsia"/>
                <w:sz w:val="20"/>
                <w:szCs w:val="20"/>
              </w:rPr>
              <w:t>遠離家暴</w:t>
            </w:r>
            <w:r w:rsidRPr="00CD7CA2">
              <w:rPr>
                <w:rFonts w:eastAsia="標楷體" w:hint="eastAsia"/>
                <w:sz w:val="20"/>
                <w:szCs w:val="20"/>
              </w:rPr>
              <w:t xml:space="preserve"> </w:t>
            </w:r>
            <w:r w:rsidRPr="00CD7CA2">
              <w:rPr>
                <w:rFonts w:eastAsia="標楷體" w:hint="eastAsia"/>
                <w:sz w:val="20"/>
                <w:szCs w:val="20"/>
              </w:rPr>
              <w:t>我有辦法</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tcPr>
          <w:p w:rsidR="00465380" w:rsidRPr="0056040E"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CD7CA2" w:rsidRDefault="00465380" w:rsidP="00465380">
            <w:pPr>
              <w:snapToGrid w:val="0"/>
              <w:spacing w:line="240" w:lineRule="exact"/>
              <w:rPr>
                <w:rFonts w:eastAsia="標楷體"/>
                <w:sz w:val="18"/>
                <w:szCs w:val="18"/>
              </w:rPr>
            </w:pPr>
          </w:p>
        </w:tc>
        <w:tc>
          <w:tcPr>
            <w:tcW w:w="709" w:type="dxa"/>
            <w:vAlign w:val="center"/>
          </w:tcPr>
          <w:p w:rsidR="00465380" w:rsidRPr="00CD7CA2" w:rsidRDefault="00465380" w:rsidP="00465380">
            <w:pPr>
              <w:snapToGrid w:val="0"/>
              <w:spacing w:line="240" w:lineRule="exact"/>
              <w:jc w:val="center"/>
              <w:rPr>
                <w:rFonts w:eastAsia="標楷體"/>
                <w:sz w:val="20"/>
                <w:szCs w:val="20"/>
              </w:rPr>
            </w:pPr>
          </w:p>
        </w:tc>
        <w:tc>
          <w:tcPr>
            <w:tcW w:w="708" w:type="dxa"/>
            <w:vAlign w:val="center"/>
          </w:tcPr>
          <w:p w:rsidR="00465380" w:rsidRPr="00CD7CA2" w:rsidRDefault="00465380" w:rsidP="00465380">
            <w:pPr>
              <w:snapToGrid w:val="0"/>
              <w:spacing w:line="240" w:lineRule="exact"/>
              <w:jc w:val="center"/>
              <w:rPr>
                <w:rFonts w:eastAsia="標楷體"/>
                <w:sz w:val="20"/>
                <w:szCs w:val="20"/>
              </w:rPr>
            </w:pPr>
          </w:p>
        </w:tc>
        <w:tc>
          <w:tcPr>
            <w:tcW w:w="709" w:type="dxa"/>
            <w:vAlign w:val="center"/>
          </w:tcPr>
          <w:p w:rsidR="00465380" w:rsidRPr="00CD7CA2" w:rsidRDefault="00465380" w:rsidP="00465380">
            <w:pPr>
              <w:snapToGrid w:val="0"/>
              <w:spacing w:line="240" w:lineRule="exact"/>
              <w:jc w:val="center"/>
              <w:rPr>
                <w:rFonts w:eastAsia="標楷體"/>
                <w:sz w:val="20"/>
                <w:szCs w:val="20"/>
              </w:rPr>
            </w:pPr>
            <w:r>
              <w:rPr>
                <w:rFonts w:eastAsia="標楷體" w:hint="eastAsia"/>
                <w:sz w:val="20"/>
                <w:szCs w:val="20"/>
              </w:rPr>
              <w:t>綜合</w:t>
            </w:r>
          </w:p>
        </w:tc>
        <w:tc>
          <w:tcPr>
            <w:tcW w:w="709" w:type="dxa"/>
            <w:shd w:val="clear" w:color="auto" w:fill="auto"/>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sz w:val="20"/>
                <w:szCs w:val="20"/>
              </w:rPr>
              <w:t>3</w:t>
            </w:r>
          </w:p>
        </w:tc>
        <w:tc>
          <w:tcPr>
            <w:tcW w:w="2117" w:type="dxa"/>
            <w:vAlign w:val="center"/>
          </w:tcPr>
          <w:p w:rsidR="00465380" w:rsidRPr="00CD7CA2" w:rsidRDefault="00465380" w:rsidP="00465380">
            <w:pPr>
              <w:snapToGrid w:val="0"/>
              <w:spacing w:line="240" w:lineRule="exact"/>
              <w:jc w:val="center"/>
              <w:rPr>
                <w:rFonts w:eastAsia="標楷體"/>
                <w:sz w:val="20"/>
                <w:szCs w:val="20"/>
              </w:rPr>
            </w:pPr>
            <w:r w:rsidRPr="00CD7CA2">
              <w:rPr>
                <w:rFonts w:eastAsia="標楷體" w:hint="eastAsia"/>
                <w:sz w:val="20"/>
                <w:szCs w:val="20"/>
              </w:rPr>
              <w:t>保護自己</w:t>
            </w:r>
            <w:r w:rsidRPr="00CD7CA2">
              <w:rPr>
                <w:rFonts w:eastAsia="標楷體" w:hint="eastAsia"/>
                <w:sz w:val="20"/>
                <w:szCs w:val="20"/>
              </w:rPr>
              <w:t xml:space="preserve"> </w:t>
            </w:r>
            <w:r w:rsidRPr="00CD7CA2">
              <w:rPr>
                <w:rFonts w:eastAsia="標楷體" w:hint="eastAsia"/>
                <w:sz w:val="20"/>
                <w:szCs w:val="20"/>
              </w:rPr>
              <w:t>遠離家暴</w:t>
            </w: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465380"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全校</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2117"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tcPr>
          <w:p w:rsidR="00465380"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2117"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2135" w:type="dxa"/>
            <w:vMerge/>
            <w:vAlign w:val="center"/>
          </w:tcPr>
          <w:p w:rsidR="00465380" w:rsidRPr="00627ACA" w:rsidRDefault="00465380" w:rsidP="00465380">
            <w:pPr>
              <w:spacing w:before="40" w:after="40" w:line="0" w:lineRule="atLeast"/>
              <w:jc w:val="both"/>
              <w:rPr>
                <w:rFonts w:ascii="標楷體" w:eastAsia="標楷體" w:hAnsi="標楷體"/>
                <w:color w:val="000000"/>
                <w:sz w:val="22"/>
                <w:szCs w:val="22"/>
              </w:rPr>
            </w:pPr>
          </w:p>
        </w:tc>
      </w:tr>
      <w:tr w:rsidR="00465380" w:rsidRPr="0056040E" w:rsidTr="00FB200A">
        <w:trPr>
          <w:trHeight w:val="113"/>
          <w:jc w:val="center"/>
        </w:trPr>
        <w:tc>
          <w:tcPr>
            <w:tcW w:w="712" w:type="dxa"/>
            <w:vMerge w:val="restart"/>
            <w:vAlign w:val="center"/>
          </w:tcPr>
          <w:p w:rsidR="00465380" w:rsidRDefault="00465380" w:rsidP="00465380">
            <w:pPr>
              <w:spacing w:before="40" w:after="40" w:line="0" w:lineRule="atLeast"/>
              <w:jc w:val="center"/>
              <w:rPr>
                <w:rFonts w:ascii="標楷體" w:eastAsia="標楷體" w:hAnsi="標楷體"/>
                <w:b/>
                <w:color w:val="000000"/>
              </w:rPr>
            </w:pPr>
            <w:r w:rsidRPr="0056040E">
              <w:rPr>
                <w:rFonts w:ascii="標楷體" w:eastAsia="標楷體" w:hAnsi="標楷體" w:hint="eastAsia"/>
                <w:b/>
                <w:color w:val="000000"/>
              </w:rPr>
              <w:t>環境</w:t>
            </w:r>
          </w:p>
          <w:p w:rsidR="00465380" w:rsidRPr="0056040E" w:rsidRDefault="00465380" w:rsidP="00465380">
            <w:pPr>
              <w:spacing w:before="40" w:after="40" w:line="0" w:lineRule="atLeast"/>
              <w:jc w:val="center"/>
              <w:rPr>
                <w:rFonts w:ascii="標楷體" w:eastAsia="標楷體" w:hAnsi="標楷體"/>
                <w:b/>
                <w:color w:val="000000"/>
              </w:rPr>
            </w:pPr>
            <w:r w:rsidRPr="0056040E">
              <w:rPr>
                <w:rFonts w:ascii="標楷體" w:eastAsia="標楷體" w:hAnsi="標楷體" w:hint="eastAsia"/>
                <w:b/>
                <w:color w:val="000000"/>
              </w:rPr>
              <w:t>教育</w:t>
            </w:r>
          </w:p>
        </w:tc>
        <w:tc>
          <w:tcPr>
            <w:tcW w:w="709" w:type="dxa"/>
            <w:vMerge w:val="restart"/>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一</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2422BC" w:rsidRDefault="00465380" w:rsidP="007664B1">
            <w:pPr>
              <w:snapToGrid w:val="0"/>
              <w:spacing w:line="240" w:lineRule="exact"/>
              <w:jc w:val="center"/>
              <w:rPr>
                <w:rFonts w:ascii="標楷體" w:eastAsia="標楷體" w:hAnsi="標楷體"/>
                <w:color w:val="000000"/>
                <w:sz w:val="16"/>
                <w:szCs w:val="16"/>
              </w:rPr>
            </w:pPr>
            <w:r w:rsidRPr="002422BC">
              <w:rPr>
                <w:rFonts w:ascii="標楷體" w:eastAsia="標楷體" w:hAnsi="標楷體" w:hint="eastAsia"/>
                <w:color w:val="000000"/>
                <w:sz w:val="16"/>
                <w:szCs w:val="16"/>
              </w:rPr>
              <w:t>第</w:t>
            </w:r>
            <w:r w:rsidR="00D45BE2">
              <w:rPr>
                <w:rFonts w:ascii="標楷體" w:eastAsia="標楷體" w:hAnsi="標楷體" w:hint="eastAsia"/>
                <w:color w:val="000000"/>
                <w:sz w:val="16"/>
                <w:szCs w:val="16"/>
              </w:rPr>
              <w:t>5-7、</w:t>
            </w:r>
          </w:p>
        </w:tc>
        <w:tc>
          <w:tcPr>
            <w:tcW w:w="709" w:type="dxa"/>
            <w:tcBorders>
              <w:tl2br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7664B1"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l2br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7664B1"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465380" w:rsidRPr="002422BC" w:rsidRDefault="00465380" w:rsidP="00465380">
            <w:pPr>
              <w:snapToGrid w:val="0"/>
              <w:spacing w:line="240" w:lineRule="exact"/>
              <w:jc w:val="center"/>
              <w:rPr>
                <w:rFonts w:ascii="標楷體" w:eastAsia="標楷體" w:hAnsi="標楷體"/>
                <w:color w:val="000000"/>
                <w:sz w:val="16"/>
                <w:szCs w:val="16"/>
              </w:rPr>
            </w:pPr>
            <w:r w:rsidRPr="002422BC">
              <w:rPr>
                <w:rFonts w:ascii="標楷體" w:eastAsia="標楷體" w:hAnsi="標楷體" w:hint="eastAsia"/>
                <w:color w:val="000000"/>
                <w:sz w:val="16"/>
                <w:szCs w:val="16"/>
              </w:rPr>
              <w:t>走讀北竿-我愛我的家鄉</w:t>
            </w:r>
          </w:p>
        </w:tc>
        <w:tc>
          <w:tcPr>
            <w:tcW w:w="2135" w:type="dxa"/>
            <w:vMerge w:val="restart"/>
            <w:vAlign w:val="center"/>
          </w:tcPr>
          <w:p w:rsidR="00465380" w:rsidRPr="00627ACA" w:rsidRDefault="00465380" w:rsidP="00465380">
            <w:pPr>
              <w:spacing w:before="40" w:after="40" w:line="0" w:lineRule="atLeast"/>
              <w:jc w:val="both"/>
              <w:rPr>
                <w:rFonts w:ascii="標楷體" w:eastAsia="標楷體" w:hAnsi="標楷體"/>
                <w:b/>
                <w:color w:val="000000"/>
                <w:sz w:val="22"/>
                <w:szCs w:val="22"/>
              </w:rPr>
            </w:pPr>
            <w:r w:rsidRPr="00627ACA">
              <w:rPr>
                <w:rFonts w:ascii="標楷體" w:eastAsia="標楷體" w:hAnsi="標楷體" w:hint="eastAsia"/>
                <w:b/>
                <w:color w:val="000000"/>
                <w:sz w:val="22"/>
                <w:szCs w:val="22"/>
              </w:rPr>
              <w:t>&lt;環境教育法&gt;</w:t>
            </w:r>
          </w:p>
          <w:p w:rsidR="00465380" w:rsidRPr="00627ACA" w:rsidRDefault="00465380" w:rsidP="00465380">
            <w:pPr>
              <w:spacing w:before="40" w:after="40" w:line="0" w:lineRule="atLeast"/>
              <w:rPr>
                <w:rFonts w:ascii="標楷體" w:eastAsia="標楷體" w:hAnsi="標楷體"/>
                <w:color w:val="000000" w:themeColor="text1"/>
                <w:sz w:val="22"/>
                <w:szCs w:val="22"/>
              </w:rPr>
            </w:pPr>
            <w:r w:rsidRPr="00627ACA">
              <w:rPr>
                <w:rFonts w:ascii="標楷體" w:eastAsia="標楷體" w:hAnsi="標楷體" w:hint="eastAsia"/>
                <w:b/>
                <w:color w:val="000000"/>
                <w:sz w:val="22"/>
                <w:szCs w:val="22"/>
              </w:rPr>
              <w:t>第19條</w:t>
            </w:r>
          </w:p>
          <w:p w:rsidR="00465380" w:rsidRDefault="00465380" w:rsidP="00465380">
            <w:pPr>
              <w:spacing w:before="40" w:after="40" w:line="0" w:lineRule="atLeast"/>
              <w:rPr>
                <w:rFonts w:ascii="標楷體" w:eastAsia="標楷體" w:hAnsi="標楷體"/>
                <w:color w:val="000000" w:themeColor="text1"/>
                <w:sz w:val="22"/>
                <w:szCs w:val="22"/>
              </w:rPr>
            </w:pPr>
            <w:r w:rsidRPr="00627ACA">
              <w:rPr>
                <w:rFonts w:ascii="標楷體" w:eastAsia="標楷體" w:hAnsi="標楷體" w:hint="eastAsia"/>
                <w:color w:val="000000" w:themeColor="text1"/>
                <w:sz w:val="22"/>
                <w:szCs w:val="22"/>
              </w:rPr>
              <w:t>機關、公營事業機構、高級中等以下學校及政府捐助基金累計超過百分之五十之財團法人，</w:t>
            </w:r>
            <w:r w:rsidRPr="00627ACA">
              <w:rPr>
                <w:rFonts w:ascii="標楷體" w:eastAsia="標楷體" w:hAnsi="標楷體" w:hint="eastAsia"/>
                <w:b/>
                <w:color w:val="000000" w:themeColor="text1"/>
                <w:sz w:val="22"/>
                <w:szCs w:val="22"/>
                <w:u w:val="single"/>
              </w:rPr>
              <w:t>每年</w:t>
            </w:r>
            <w:r w:rsidRPr="00627ACA">
              <w:rPr>
                <w:rFonts w:ascii="標楷體" w:eastAsia="標楷體" w:hAnsi="標楷體" w:hint="eastAsia"/>
                <w:color w:val="000000" w:themeColor="text1"/>
                <w:sz w:val="22"/>
                <w:szCs w:val="22"/>
              </w:rPr>
              <w:t>應訂定環境教育計畫，推展環境教育，所有員工、教師、學生均應參加</w:t>
            </w:r>
            <w:r w:rsidRPr="00627ACA">
              <w:rPr>
                <w:rFonts w:ascii="標楷體" w:eastAsia="標楷體" w:hAnsi="標楷體" w:hint="eastAsia"/>
                <w:b/>
                <w:color w:val="000000" w:themeColor="text1"/>
                <w:sz w:val="22"/>
                <w:szCs w:val="22"/>
                <w:u w:val="single"/>
              </w:rPr>
              <w:t>四小時以上</w:t>
            </w:r>
            <w:r w:rsidRPr="00627ACA">
              <w:rPr>
                <w:rFonts w:ascii="標楷體" w:eastAsia="標楷體" w:hAnsi="標楷體" w:hint="eastAsia"/>
                <w:color w:val="000000" w:themeColor="text1"/>
                <w:sz w:val="22"/>
                <w:szCs w:val="22"/>
              </w:rPr>
              <w:t>環境教育。</w:t>
            </w:r>
          </w:p>
          <w:p w:rsidR="00465380" w:rsidRPr="00627ACA" w:rsidRDefault="00465380" w:rsidP="00465380">
            <w:pPr>
              <w:spacing w:before="40" w:after="40" w:line="0" w:lineRule="atLeast"/>
              <w:rPr>
                <w:rFonts w:ascii="標楷體" w:eastAsia="標楷體" w:hAnsi="標楷體"/>
                <w:b/>
                <w:color w:val="FF0000"/>
                <w:sz w:val="22"/>
                <w:szCs w:val="22"/>
              </w:rPr>
            </w:pPr>
            <w:r w:rsidRPr="00627ACA">
              <w:rPr>
                <w:rFonts w:ascii="標楷體" w:eastAsia="標楷體" w:hAnsi="標楷體" w:hint="eastAsia"/>
                <w:b/>
                <w:color w:val="FF0000"/>
                <w:sz w:val="22"/>
                <w:szCs w:val="22"/>
              </w:rPr>
              <w:t>(每學年至少6節課</w:t>
            </w:r>
            <w:r w:rsidRPr="00627ACA">
              <w:rPr>
                <w:rFonts w:ascii="新細明體" w:hAnsi="新細明體" w:hint="eastAsia"/>
                <w:b/>
                <w:color w:val="FF0000"/>
                <w:sz w:val="22"/>
                <w:szCs w:val="22"/>
              </w:rPr>
              <w:t>，</w:t>
            </w:r>
            <w:r w:rsidRPr="00627ACA">
              <w:rPr>
                <w:rFonts w:ascii="標楷體" w:eastAsia="標楷體" w:hAnsi="標楷體" w:hint="eastAsia"/>
                <w:b/>
                <w:color w:val="FF0000"/>
                <w:sz w:val="22"/>
                <w:szCs w:val="22"/>
              </w:rPr>
              <w:t>每學期至少3節課)</w:t>
            </w: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0F2576" w:rsidRDefault="00465380" w:rsidP="00465380">
            <w:pPr>
              <w:snapToGrid w:val="0"/>
              <w:spacing w:line="240" w:lineRule="exact"/>
              <w:jc w:val="center"/>
              <w:rPr>
                <w:rFonts w:ascii="標楷體" w:eastAsia="標楷體" w:hAnsi="標楷體"/>
                <w:color w:val="000000"/>
                <w:sz w:val="14"/>
                <w:szCs w:val="14"/>
              </w:rPr>
            </w:pPr>
            <w:r w:rsidRPr="000F2576">
              <w:rPr>
                <w:rFonts w:ascii="標楷體" w:eastAsia="標楷體" w:hAnsi="標楷體" w:hint="eastAsia"/>
                <w:color w:val="000000"/>
                <w:sz w:val="14"/>
                <w:szCs w:val="14"/>
              </w:rPr>
              <w:t>第</w:t>
            </w:r>
            <w:r w:rsidR="007664B1">
              <w:rPr>
                <w:rFonts w:ascii="標楷體" w:eastAsia="標楷體" w:hAnsi="標楷體" w:hint="eastAsia"/>
                <w:color w:val="000000"/>
                <w:sz w:val="14"/>
                <w:szCs w:val="14"/>
              </w:rPr>
              <w:t>13-15、18</w:t>
            </w:r>
            <w:r w:rsidRPr="000F2576">
              <w:rPr>
                <w:rFonts w:ascii="標楷體" w:eastAsia="標楷體" w:hAnsi="標楷體" w:hint="eastAsia"/>
                <w:color w:val="000000"/>
                <w:sz w:val="14"/>
                <w:szCs w:val="14"/>
              </w:rPr>
              <w:t>週</w:t>
            </w:r>
          </w:p>
        </w:tc>
        <w:tc>
          <w:tcPr>
            <w:tcW w:w="709" w:type="dxa"/>
            <w:tcBorders>
              <w:tl2br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7664B1"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l2br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7664B1"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2117" w:type="dxa"/>
            <w:vAlign w:val="center"/>
          </w:tcPr>
          <w:p w:rsidR="00465380" w:rsidRDefault="00465380" w:rsidP="00465380">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走讀北竿-探索大自然</w:t>
            </w:r>
          </w:p>
          <w:p w:rsidR="007664B1" w:rsidRPr="002422BC" w:rsidRDefault="007664B1" w:rsidP="00465380">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一起守護我們的地球</w:t>
            </w:r>
          </w:p>
        </w:tc>
        <w:tc>
          <w:tcPr>
            <w:tcW w:w="2135" w:type="dxa"/>
            <w:vMerge/>
            <w:vAlign w:val="center"/>
          </w:tcPr>
          <w:p w:rsidR="00465380" w:rsidRPr="0056040E" w:rsidRDefault="00465380" w:rsidP="00465380">
            <w:pPr>
              <w:spacing w:before="40" w:after="40" w:line="0" w:lineRule="atLeast"/>
              <w:jc w:val="both"/>
              <w:rPr>
                <w:rFonts w:ascii="標楷體" w:eastAsia="標楷體" w:hAnsi="標楷體"/>
                <w:b/>
                <w:color w:val="000000"/>
              </w:rPr>
            </w:pPr>
          </w:p>
        </w:tc>
      </w:tr>
      <w:tr w:rsidR="00D45BE2" w:rsidRPr="0056040E" w:rsidTr="00FB200A">
        <w:trPr>
          <w:trHeight w:val="113"/>
          <w:jc w:val="center"/>
        </w:trPr>
        <w:tc>
          <w:tcPr>
            <w:tcW w:w="712" w:type="dxa"/>
            <w:vMerge/>
            <w:vAlign w:val="center"/>
          </w:tcPr>
          <w:p w:rsidR="00D45BE2" w:rsidRPr="0056040E" w:rsidRDefault="00D45BE2" w:rsidP="00D45BE2">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D45BE2" w:rsidRPr="0056040E" w:rsidRDefault="00D45BE2" w:rsidP="00D45BE2">
            <w:pPr>
              <w:spacing w:before="40" w:after="40" w:line="0" w:lineRule="atLeast"/>
              <w:jc w:val="center"/>
              <w:rPr>
                <w:rFonts w:ascii="標楷體" w:eastAsia="標楷體" w:hAnsi="標楷體"/>
                <w:color w:val="000000"/>
              </w:rPr>
            </w:pPr>
            <w:r>
              <w:rPr>
                <w:rFonts w:ascii="標楷體" w:eastAsia="標楷體" w:hAnsi="標楷體" w:hint="eastAsia"/>
                <w:color w:val="000000"/>
              </w:rPr>
              <w:t>二</w:t>
            </w:r>
          </w:p>
        </w:tc>
        <w:tc>
          <w:tcPr>
            <w:tcW w:w="720" w:type="dxa"/>
            <w:shd w:val="clear" w:color="auto" w:fill="auto"/>
            <w:vAlign w:val="center"/>
          </w:tcPr>
          <w:p w:rsidR="00D45BE2" w:rsidRPr="0056040E" w:rsidRDefault="00D45BE2" w:rsidP="00D45BE2">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D45BE2" w:rsidRPr="002422BC" w:rsidRDefault="00D45BE2" w:rsidP="00D45BE2">
            <w:pPr>
              <w:snapToGrid w:val="0"/>
              <w:spacing w:line="240" w:lineRule="exact"/>
              <w:jc w:val="center"/>
              <w:rPr>
                <w:rFonts w:ascii="標楷體" w:eastAsia="標楷體" w:hAnsi="標楷體"/>
                <w:color w:val="000000"/>
                <w:sz w:val="16"/>
                <w:szCs w:val="16"/>
              </w:rPr>
            </w:pPr>
            <w:r w:rsidRPr="002422BC">
              <w:rPr>
                <w:rFonts w:ascii="標楷體" w:eastAsia="標楷體" w:hAnsi="標楷體" w:hint="eastAsia"/>
                <w:color w:val="000000"/>
                <w:sz w:val="16"/>
                <w:szCs w:val="16"/>
              </w:rPr>
              <w:t>第</w:t>
            </w:r>
            <w:r>
              <w:rPr>
                <w:rFonts w:ascii="標楷體" w:eastAsia="標楷體" w:hAnsi="標楷體" w:hint="eastAsia"/>
                <w:color w:val="000000"/>
                <w:sz w:val="16"/>
                <w:szCs w:val="16"/>
              </w:rPr>
              <w:t>5-7、10</w:t>
            </w:r>
            <w:r w:rsidRPr="002422BC">
              <w:rPr>
                <w:rFonts w:ascii="標楷體" w:eastAsia="標楷體" w:hAnsi="標楷體" w:hint="eastAsia"/>
                <w:color w:val="000000"/>
                <w:sz w:val="16"/>
                <w:szCs w:val="16"/>
              </w:rPr>
              <w:t>週</w:t>
            </w:r>
          </w:p>
        </w:tc>
        <w:tc>
          <w:tcPr>
            <w:tcW w:w="709" w:type="dxa"/>
            <w:tcBorders>
              <w:tl2br w:val="single" w:sz="4" w:space="0" w:color="auto"/>
            </w:tcBorders>
            <w:vAlign w:val="center"/>
          </w:tcPr>
          <w:p w:rsidR="00D45BE2" w:rsidRPr="00C87784" w:rsidRDefault="00D45BE2" w:rsidP="00D45BE2">
            <w:pPr>
              <w:snapToGrid w:val="0"/>
              <w:spacing w:line="240" w:lineRule="exact"/>
              <w:jc w:val="center"/>
              <w:rPr>
                <w:rFonts w:ascii="標楷體" w:eastAsia="標楷體" w:hAnsi="標楷體"/>
                <w:color w:val="000000"/>
                <w:sz w:val="20"/>
                <w:szCs w:val="20"/>
              </w:rPr>
            </w:pPr>
          </w:p>
        </w:tc>
        <w:tc>
          <w:tcPr>
            <w:tcW w:w="708" w:type="dxa"/>
            <w:vAlign w:val="center"/>
          </w:tcPr>
          <w:p w:rsidR="00D45BE2" w:rsidRPr="00C87784" w:rsidRDefault="007664B1" w:rsidP="00D45BE2">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l2br w:val="single" w:sz="4" w:space="0" w:color="auto"/>
            </w:tcBorders>
            <w:vAlign w:val="center"/>
          </w:tcPr>
          <w:p w:rsidR="00D45BE2" w:rsidRPr="00C87784" w:rsidRDefault="00D45BE2" w:rsidP="00D45BE2">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D45BE2" w:rsidRPr="00C87784" w:rsidRDefault="007664B1" w:rsidP="00D45BE2">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2117" w:type="dxa"/>
            <w:vAlign w:val="center"/>
          </w:tcPr>
          <w:p w:rsidR="00D45BE2" w:rsidRDefault="00D45BE2" w:rsidP="00D45BE2">
            <w:pPr>
              <w:snapToGrid w:val="0"/>
              <w:spacing w:line="240" w:lineRule="exact"/>
              <w:jc w:val="center"/>
              <w:rPr>
                <w:rFonts w:ascii="標楷體" w:eastAsia="標楷體" w:hAnsi="標楷體"/>
                <w:color w:val="000000"/>
                <w:sz w:val="16"/>
                <w:szCs w:val="16"/>
              </w:rPr>
            </w:pPr>
            <w:r w:rsidRPr="002422BC">
              <w:rPr>
                <w:rFonts w:ascii="標楷體" w:eastAsia="標楷體" w:hAnsi="標楷體" w:hint="eastAsia"/>
                <w:color w:val="000000"/>
                <w:sz w:val="16"/>
                <w:szCs w:val="16"/>
              </w:rPr>
              <w:t>走讀北竿-我愛我的家鄉</w:t>
            </w:r>
          </w:p>
          <w:p w:rsidR="007664B1" w:rsidRPr="002422BC" w:rsidRDefault="007664B1" w:rsidP="00D45BE2">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社區小偵探出發</w:t>
            </w:r>
          </w:p>
        </w:tc>
        <w:tc>
          <w:tcPr>
            <w:tcW w:w="2135" w:type="dxa"/>
            <w:vMerge/>
            <w:vAlign w:val="center"/>
          </w:tcPr>
          <w:p w:rsidR="00D45BE2" w:rsidRPr="0056040E" w:rsidRDefault="00D45BE2" w:rsidP="00D45BE2">
            <w:pPr>
              <w:spacing w:before="40" w:after="40" w:line="0" w:lineRule="atLeast"/>
              <w:jc w:val="both"/>
              <w:rPr>
                <w:rFonts w:ascii="標楷體" w:eastAsia="標楷體" w:hAnsi="標楷體"/>
                <w:color w:val="000000"/>
              </w:rPr>
            </w:pPr>
          </w:p>
        </w:tc>
      </w:tr>
      <w:tr w:rsidR="00D45BE2" w:rsidRPr="0056040E" w:rsidTr="00FB200A">
        <w:trPr>
          <w:trHeight w:val="113"/>
          <w:jc w:val="center"/>
        </w:trPr>
        <w:tc>
          <w:tcPr>
            <w:tcW w:w="712" w:type="dxa"/>
            <w:vMerge/>
            <w:vAlign w:val="center"/>
          </w:tcPr>
          <w:p w:rsidR="00D45BE2" w:rsidRPr="0056040E" w:rsidRDefault="00D45BE2" w:rsidP="00D45BE2">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D45BE2" w:rsidRPr="0056040E" w:rsidRDefault="00D45BE2" w:rsidP="00D45BE2">
            <w:pPr>
              <w:spacing w:before="40" w:after="40" w:line="0" w:lineRule="atLeast"/>
              <w:jc w:val="center"/>
              <w:rPr>
                <w:rFonts w:ascii="標楷體" w:eastAsia="標楷體" w:hAnsi="標楷體"/>
                <w:color w:val="000000"/>
              </w:rPr>
            </w:pPr>
          </w:p>
        </w:tc>
        <w:tc>
          <w:tcPr>
            <w:tcW w:w="720" w:type="dxa"/>
            <w:shd w:val="clear" w:color="auto" w:fill="auto"/>
            <w:vAlign w:val="center"/>
          </w:tcPr>
          <w:p w:rsidR="00D45BE2" w:rsidRPr="0056040E" w:rsidRDefault="00D45BE2" w:rsidP="00D45BE2">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D45BE2" w:rsidRPr="000F2576" w:rsidRDefault="00D45BE2" w:rsidP="007664B1">
            <w:pPr>
              <w:snapToGrid w:val="0"/>
              <w:spacing w:line="240" w:lineRule="exact"/>
              <w:jc w:val="center"/>
              <w:rPr>
                <w:rFonts w:ascii="標楷體" w:eastAsia="標楷體" w:hAnsi="標楷體"/>
                <w:color w:val="000000"/>
                <w:sz w:val="14"/>
                <w:szCs w:val="14"/>
              </w:rPr>
            </w:pPr>
            <w:r w:rsidRPr="000F2576">
              <w:rPr>
                <w:rFonts w:ascii="標楷體" w:eastAsia="標楷體" w:hAnsi="標楷體" w:hint="eastAsia"/>
                <w:color w:val="000000"/>
                <w:sz w:val="14"/>
                <w:szCs w:val="14"/>
              </w:rPr>
              <w:t>第13-1</w:t>
            </w:r>
            <w:r w:rsidR="007664B1">
              <w:rPr>
                <w:rFonts w:ascii="標楷體" w:eastAsia="標楷體" w:hAnsi="標楷體" w:hint="eastAsia"/>
                <w:color w:val="000000"/>
                <w:sz w:val="14"/>
                <w:szCs w:val="14"/>
              </w:rPr>
              <w:t>5、18</w:t>
            </w:r>
            <w:r w:rsidRPr="000F2576">
              <w:rPr>
                <w:rFonts w:ascii="標楷體" w:eastAsia="標楷體" w:hAnsi="標楷體" w:hint="eastAsia"/>
                <w:color w:val="000000"/>
                <w:sz w:val="14"/>
                <w:szCs w:val="14"/>
              </w:rPr>
              <w:t>週</w:t>
            </w:r>
          </w:p>
        </w:tc>
        <w:tc>
          <w:tcPr>
            <w:tcW w:w="709" w:type="dxa"/>
            <w:tcBorders>
              <w:tl2br w:val="single" w:sz="4" w:space="0" w:color="auto"/>
            </w:tcBorders>
            <w:vAlign w:val="center"/>
          </w:tcPr>
          <w:p w:rsidR="00D45BE2" w:rsidRPr="00C87784" w:rsidRDefault="00D45BE2" w:rsidP="00D45BE2">
            <w:pPr>
              <w:snapToGrid w:val="0"/>
              <w:spacing w:line="240" w:lineRule="exact"/>
              <w:jc w:val="center"/>
              <w:rPr>
                <w:rFonts w:ascii="標楷體" w:eastAsia="標楷體" w:hAnsi="標楷體"/>
                <w:color w:val="000000"/>
                <w:sz w:val="20"/>
                <w:szCs w:val="20"/>
              </w:rPr>
            </w:pPr>
          </w:p>
        </w:tc>
        <w:tc>
          <w:tcPr>
            <w:tcW w:w="708" w:type="dxa"/>
            <w:vAlign w:val="center"/>
          </w:tcPr>
          <w:p w:rsidR="00D45BE2" w:rsidRPr="00C87784" w:rsidRDefault="007664B1" w:rsidP="00D45BE2">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l2br w:val="single" w:sz="4" w:space="0" w:color="auto"/>
            </w:tcBorders>
            <w:vAlign w:val="center"/>
          </w:tcPr>
          <w:p w:rsidR="00D45BE2" w:rsidRPr="00C87784" w:rsidRDefault="00D45BE2" w:rsidP="00D45BE2">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D45BE2" w:rsidRPr="00C87784" w:rsidRDefault="007664B1" w:rsidP="00D45BE2">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2117" w:type="dxa"/>
            <w:vAlign w:val="center"/>
          </w:tcPr>
          <w:p w:rsidR="00D45BE2" w:rsidRDefault="00D45BE2" w:rsidP="00D45BE2">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走讀北竿-探索大自然</w:t>
            </w:r>
          </w:p>
          <w:p w:rsidR="007664B1" w:rsidRPr="002422BC" w:rsidRDefault="007664B1" w:rsidP="00D45BE2">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綠色生活小達人</w:t>
            </w:r>
          </w:p>
        </w:tc>
        <w:tc>
          <w:tcPr>
            <w:tcW w:w="2135" w:type="dxa"/>
            <w:vMerge/>
            <w:vAlign w:val="center"/>
          </w:tcPr>
          <w:p w:rsidR="00D45BE2" w:rsidRPr="0056040E" w:rsidRDefault="00D45BE2" w:rsidP="00D45BE2">
            <w:pPr>
              <w:spacing w:before="40" w:after="40" w:line="0" w:lineRule="atLeast"/>
              <w:jc w:val="both"/>
              <w:rPr>
                <w:rFonts w:ascii="標楷體" w:eastAsia="標楷體" w:hAnsi="標楷體"/>
                <w:color w:val="000000"/>
              </w:rPr>
            </w:pPr>
          </w:p>
        </w:tc>
      </w:tr>
      <w:tr w:rsidR="00D45BE2" w:rsidRPr="0056040E" w:rsidTr="00FB200A">
        <w:trPr>
          <w:trHeight w:val="113"/>
          <w:jc w:val="center"/>
        </w:trPr>
        <w:tc>
          <w:tcPr>
            <w:tcW w:w="712" w:type="dxa"/>
            <w:vMerge/>
            <w:vAlign w:val="center"/>
          </w:tcPr>
          <w:p w:rsidR="00D45BE2" w:rsidRPr="0056040E" w:rsidRDefault="00D45BE2" w:rsidP="00D45BE2">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D45BE2" w:rsidRPr="0056040E" w:rsidRDefault="00D45BE2" w:rsidP="00D45BE2">
            <w:pPr>
              <w:spacing w:before="40" w:after="40" w:line="0" w:lineRule="atLeast"/>
              <w:jc w:val="center"/>
              <w:rPr>
                <w:rFonts w:ascii="標楷體" w:eastAsia="標楷體" w:hAnsi="標楷體"/>
                <w:color w:val="000000"/>
              </w:rPr>
            </w:pPr>
            <w:r>
              <w:rPr>
                <w:rFonts w:ascii="標楷體" w:eastAsia="標楷體" w:hAnsi="標楷體" w:hint="eastAsia"/>
                <w:color w:val="000000"/>
              </w:rPr>
              <w:t>三</w:t>
            </w:r>
          </w:p>
        </w:tc>
        <w:tc>
          <w:tcPr>
            <w:tcW w:w="720" w:type="dxa"/>
            <w:shd w:val="clear" w:color="auto" w:fill="auto"/>
            <w:vAlign w:val="center"/>
          </w:tcPr>
          <w:p w:rsidR="00D45BE2" w:rsidRPr="0056040E" w:rsidRDefault="00D45BE2" w:rsidP="00D45BE2">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D45BE2" w:rsidRPr="002422BC" w:rsidRDefault="00D45BE2" w:rsidP="00D45BE2">
            <w:pPr>
              <w:snapToGrid w:val="0"/>
              <w:spacing w:line="240" w:lineRule="exact"/>
              <w:jc w:val="center"/>
              <w:rPr>
                <w:rFonts w:ascii="標楷體" w:eastAsia="標楷體" w:hAnsi="標楷體"/>
                <w:color w:val="000000"/>
                <w:sz w:val="16"/>
                <w:szCs w:val="16"/>
              </w:rPr>
            </w:pPr>
            <w:r w:rsidRPr="002422BC">
              <w:rPr>
                <w:rFonts w:ascii="標楷體" w:eastAsia="標楷體" w:hAnsi="標楷體" w:hint="eastAsia"/>
                <w:color w:val="000000"/>
                <w:sz w:val="16"/>
                <w:szCs w:val="16"/>
              </w:rPr>
              <w:t>第</w:t>
            </w:r>
            <w:r>
              <w:rPr>
                <w:rFonts w:ascii="標楷體" w:eastAsia="標楷體" w:hAnsi="標楷體" w:hint="eastAsia"/>
                <w:color w:val="000000"/>
                <w:sz w:val="16"/>
                <w:szCs w:val="16"/>
              </w:rPr>
              <w:t>5-7、10</w:t>
            </w:r>
            <w:r w:rsidRPr="002422BC">
              <w:rPr>
                <w:rFonts w:ascii="標楷體" w:eastAsia="標楷體" w:hAnsi="標楷體" w:hint="eastAsia"/>
                <w:color w:val="000000"/>
                <w:sz w:val="16"/>
                <w:szCs w:val="16"/>
              </w:rPr>
              <w:t>週</w:t>
            </w:r>
          </w:p>
        </w:tc>
        <w:tc>
          <w:tcPr>
            <w:tcW w:w="709" w:type="dxa"/>
            <w:tcBorders>
              <w:tl2br w:val="single" w:sz="4" w:space="0" w:color="auto"/>
            </w:tcBorders>
            <w:vAlign w:val="center"/>
          </w:tcPr>
          <w:p w:rsidR="00D45BE2" w:rsidRPr="00C87784" w:rsidRDefault="00D45BE2" w:rsidP="00D45BE2">
            <w:pPr>
              <w:snapToGrid w:val="0"/>
              <w:spacing w:line="240" w:lineRule="exact"/>
              <w:jc w:val="center"/>
              <w:rPr>
                <w:rFonts w:ascii="標楷體" w:eastAsia="標楷體" w:hAnsi="標楷體"/>
                <w:color w:val="000000"/>
                <w:sz w:val="20"/>
                <w:szCs w:val="20"/>
              </w:rPr>
            </w:pPr>
          </w:p>
        </w:tc>
        <w:tc>
          <w:tcPr>
            <w:tcW w:w="708" w:type="dxa"/>
            <w:vAlign w:val="center"/>
          </w:tcPr>
          <w:p w:rsidR="00D45BE2" w:rsidRPr="00C87784" w:rsidRDefault="007664B1" w:rsidP="00D45BE2">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l2br w:val="single" w:sz="4" w:space="0" w:color="auto"/>
            </w:tcBorders>
            <w:vAlign w:val="center"/>
          </w:tcPr>
          <w:p w:rsidR="00D45BE2" w:rsidRPr="00C87784" w:rsidRDefault="00D45BE2" w:rsidP="00D45BE2">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D45BE2" w:rsidRPr="00C87784" w:rsidRDefault="007664B1" w:rsidP="00D45BE2">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2117" w:type="dxa"/>
            <w:vAlign w:val="center"/>
          </w:tcPr>
          <w:p w:rsidR="00D45BE2" w:rsidRDefault="00D45BE2" w:rsidP="00D45BE2">
            <w:pPr>
              <w:snapToGrid w:val="0"/>
              <w:spacing w:line="240" w:lineRule="exact"/>
              <w:jc w:val="center"/>
              <w:rPr>
                <w:rFonts w:ascii="標楷體" w:eastAsia="標楷體" w:hAnsi="標楷體"/>
                <w:color w:val="000000"/>
                <w:sz w:val="16"/>
                <w:szCs w:val="16"/>
              </w:rPr>
            </w:pPr>
            <w:r w:rsidRPr="002422BC">
              <w:rPr>
                <w:rFonts w:ascii="標楷體" w:eastAsia="標楷體" w:hAnsi="標楷體" w:hint="eastAsia"/>
                <w:color w:val="000000"/>
                <w:sz w:val="16"/>
                <w:szCs w:val="16"/>
              </w:rPr>
              <w:t>走讀北竿-我愛我的家鄉</w:t>
            </w:r>
          </w:p>
          <w:p w:rsidR="007664B1" w:rsidRPr="002422BC" w:rsidRDefault="007664B1" w:rsidP="00D45BE2">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公園小小觀察員</w:t>
            </w:r>
          </w:p>
        </w:tc>
        <w:tc>
          <w:tcPr>
            <w:tcW w:w="2135" w:type="dxa"/>
            <w:vMerge/>
            <w:vAlign w:val="center"/>
          </w:tcPr>
          <w:p w:rsidR="00D45BE2" w:rsidRPr="0056040E" w:rsidRDefault="00D45BE2" w:rsidP="00D45BE2">
            <w:pPr>
              <w:spacing w:before="40" w:after="40" w:line="0" w:lineRule="atLeast"/>
              <w:jc w:val="both"/>
              <w:rPr>
                <w:rFonts w:ascii="標楷體" w:eastAsia="標楷體" w:hAnsi="標楷體"/>
                <w:color w:val="000000"/>
              </w:rPr>
            </w:pPr>
          </w:p>
        </w:tc>
      </w:tr>
      <w:tr w:rsidR="00D45BE2" w:rsidRPr="0056040E" w:rsidTr="00FB200A">
        <w:trPr>
          <w:trHeight w:val="113"/>
          <w:jc w:val="center"/>
        </w:trPr>
        <w:tc>
          <w:tcPr>
            <w:tcW w:w="712" w:type="dxa"/>
            <w:vMerge/>
            <w:vAlign w:val="center"/>
          </w:tcPr>
          <w:p w:rsidR="00D45BE2" w:rsidRPr="0056040E" w:rsidRDefault="00D45BE2" w:rsidP="00D45BE2">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D45BE2" w:rsidRPr="0056040E" w:rsidRDefault="00D45BE2" w:rsidP="00D45BE2">
            <w:pPr>
              <w:spacing w:before="40" w:after="40" w:line="0" w:lineRule="atLeast"/>
              <w:jc w:val="center"/>
              <w:rPr>
                <w:rFonts w:ascii="標楷體" w:eastAsia="標楷體" w:hAnsi="標楷體"/>
                <w:color w:val="000000"/>
              </w:rPr>
            </w:pPr>
          </w:p>
        </w:tc>
        <w:tc>
          <w:tcPr>
            <w:tcW w:w="720" w:type="dxa"/>
            <w:shd w:val="clear" w:color="auto" w:fill="auto"/>
            <w:vAlign w:val="center"/>
          </w:tcPr>
          <w:p w:rsidR="00D45BE2" w:rsidRPr="0056040E" w:rsidRDefault="00D45BE2" w:rsidP="00D45BE2">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D45BE2" w:rsidRPr="000F2576" w:rsidRDefault="00D45BE2" w:rsidP="00D45BE2">
            <w:pPr>
              <w:snapToGrid w:val="0"/>
              <w:spacing w:line="240" w:lineRule="exact"/>
              <w:jc w:val="center"/>
              <w:rPr>
                <w:rFonts w:ascii="標楷體" w:eastAsia="標楷體" w:hAnsi="標楷體"/>
                <w:color w:val="000000"/>
                <w:sz w:val="14"/>
                <w:szCs w:val="14"/>
              </w:rPr>
            </w:pPr>
            <w:r w:rsidRPr="000F2576">
              <w:rPr>
                <w:rFonts w:ascii="標楷體" w:eastAsia="標楷體" w:hAnsi="標楷體" w:hint="eastAsia"/>
                <w:color w:val="000000"/>
                <w:sz w:val="14"/>
                <w:szCs w:val="14"/>
              </w:rPr>
              <w:t>第</w:t>
            </w:r>
            <w:r w:rsidR="007664B1">
              <w:rPr>
                <w:rFonts w:ascii="標楷體" w:eastAsia="標楷體" w:hAnsi="標楷體" w:hint="eastAsia"/>
                <w:color w:val="000000"/>
                <w:sz w:val="14"/>
                <w:szCs w:val="14"/>
              </w:rPr>
              <w:t>13-15、18</w:t>
            </w:r>
            <w:r w:rsidRPr="000F2576">
              <w:rPr>
                <w:rFonts w:ascii="標楷體" w:eastAsia="標楷體" w:hAnsi="標楷體" w:hint="eastAsia"/>
                <w:color w:val="000000"/>
                <w:sz w:val="14"/>
                <w:szCs w:val="14"/>
              </w:rPr>
              <w:t>週</w:t>
            </w:r>
          </w:p>
        </w:tc>
        <w:tc>
          <w:tcPr>
            <w:tcW w:w="709" w:type="dxa"/>
            <w:tcBorders>
              <w:tl2br w:val="single" w:sz="4" w:space="0" w:color="auto"/>
            </w:tcBorders>
            <w:vAlign w:val="center"/>
          </w:tcPr>
          <w:p w:rsidR="00D45BE2" w:rsidRPr="00C87784" w:rsidRDefault="00D45BE2" w:rsidP="00D45BE2">
            <w:pPr>
              <w:snapToGrid w:val="0"/>
              <w:spacing w:line="240" w:lineRule="exact"/>
              <w:jc w:val="center"/>
              <w:rPr>
                <w:rFonts w:ascii="標楷體" w:eastAsia="標楷體" w:hAnsi="標楷體"/>
                <w:color w:val="000000"/>
                <w:sz w:val="20"/>
                <w:szCs w:val="20"/>
              </w:rPr>
            </w:pPr>
          </w:p>
        </w:tc>
        <w:tc>
          <w:tcPr>
            <w:tcW w:w="708" w:type="dxa"/>
            <w:vAlign w:val="center"/>
          </w:tcPr>
          <w:p w:rsidR="00D45BE2" w:rsidRPr="00C87784" w:rsidRDefault="007664B1" w:rsidP="00D45BE2">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l2br w:val="single" w:sz="4" w:space="0" w:color="auto"/>
            </w:tcBorders>
            <w:vAlign w:val="center"/>
          </w:tcPr>
          <w:p w:rsidR="00D45BE2" w:rsidRPr="00C87784" w:rsidRDefault="00D45BE2" w:rsidP="00D45BE2">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D45BE2" w:rsidRPr="00C87784" w:rsidRDefault="007664B1" w:rsidP="00D45BE2">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2117" w:type="dxa"/>
            <w:vAlign w:val="center"/>
          </w:tcPr>
          <w:p w:rsidR="00D45BE2" w:rsidRDefault="00D45BE2" w:rsidP="00D45BE2">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走讀北竿-探索大自然</w:t>
            </w:r>
          </w:p>
          <w:p w:rsidR="007664B1" w:rsidRPr="002422BC" w:rsidRDefault="007664B1" w:rsidP="00D45BE2">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小小行動大大改變</w:t>
            </w:r>
          </w:p>
        </w:tc>
        <w:tc>
          <w:tcPr>
            <w:tcW w:w="2135" w:type="dxa"/>
            <w:vMerge/>
            <w:vAlign w:val="center"/>
          </w:tcPr>
          <w:p w:rsidR="00D45BE2" w:rsidRPr="0056040E" w:rsidRDefault="00D45BE2" w:rsidP="00D45BE2">
            <w:pPr>
              <w:spacing w:before="40" w:after="40" w:line="0" w:lineRule="atLeast"/>
              <w:jc w:val="both"/>
              <w:rPr>
                <w:rFonts w:ascii="標楷體" w:eastAsia="標楷體" w:hAnsi="標楷體"/>
                <w:color w:val="000000"/>
              </w:rPr>
            </w:pPr>
          </w:p>
        </w:tc>
      </w:tr>
      <w:tr w:rsidR="00D45BE2" w:rsidRPr="0056040E" w:rsidTr="00FB200A">
        <w:trPr>
          <w:trHeight w:val="113"/>
          <w:jc w:val="center"/>
        </w:trPr>
        <w:tc>
          <w:tcPr>
            <w:tcW w:w="712" w:type="dxa"/>
            <w:vMerge/>
            <w:vAlign w:val="center"/>
          </w:tcPr>
          <w:p w:rsidR="00D45BE2" w:rsidRPr="0056040E" w:rsidRDefault="00D45BE2" w:rsidP="00D45BE2">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D45BE2" w:rsidRPr="0056040E" w:rsidRDefault="00D45BE2" w:rsidP="00D45BE2">
            <w:pPr>
              <w:spacing w:before="40" w:after="40" w:line="0" w:lineRule="atLeast"/>
              <w:jc w:val="center"/>
              <w:rPr>
                <w:rFonts w:ascii="標楷體" w:eastAsia="標楷體" w:hAnsi="標楷體"/>
                <w:color w:val="000000"/>
              </w:rPr>
            </w:pPr>
            <w:r>
              <w:rPr>
                <w:rFonts w:ascii="標楷體" w:eastAsia="標楷體" w:hAnsi="標楷體" w:hint="eastAsia"/>
                <w:color w:val="000000"/>
              </w:rPr>
              <w:t>四</w:t>
            </w:r>
          </w:p>
        </w:tc>
        <w:tc>
          <w:tcPr>
            <w:tcW w:w="720" w:type="dxa"/>
            <w:shd w:val="clear" w:color="auto" w:fill="auto"/>
            <w:vAlign w:val="center"/>
          </w:tcPr>
          <w:p w:rsidR="00D45BE2" w:rsidRPr="0056040E" w:rsidRDefault="00D45BE2" w:rsidP="00D45BE2">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D45BE2" w:rsidRPr="002422BC" w:rsidRDefault="00D45BE2" w:rsidP="00D45BE2">
            <w:pPr>
              <w:snapToGrid w:val="0"/>
              <w:spacing w:line="240" w:lineRule="exact"/>
              <w:jc w:val="center"/>
              <w:rPr>
                <w:rFonts w:ascii="標楷體" w:eastAsia="標楷體" w:hAnsi="標楷體"/>
                <w:color w:val="000000"/>
                <w:sz w:val="16"/>
                <w:szCs w:val="16"/>
              </w:rPr>
            </w:pPr>
            <w:r w:rsidRPr="002422BC">
              <w:rPr>
                <w:rFonts w:ascii="標楷體" w:eastAsia="標楷體" w:hAnsi="標楷體" w:hint="eastAsia"/>
                <w:color w:val="000000"/>
                <w:sz w:val="16"/>
                <w:szCs w:val="16"/>
              </w:rPr>
              <w:t>第</w:t>
            </w:r>
            <w:r>
              <w:rPr>
                <w:rFonts w:ascii="標楷體" w:eastAsia="標楷體" w:hAnsi="標楷體" w:hint="eastAsia"/>
                <w:color w:val="000000"/>
                <w:sz w:val="16"/>
                <w:szCs w:val="16"/>
              </w:rPr>
              <w:t>5-7、10</w:t>
            </w:r>
            <w:r w:rsidRPr="002422BC">
              <w:rPr>
                <w:rFonts w:ascii="標楷體" w:eastAsia="標楷體" w:hAnsi="標楷體" w:hint="eastAsia"/>
                <w:color w:val="000000"/>
                <w:sz w:val="16"/>
                <w:szCs w:val="16"/>
              </w:rPr>
              <w:t>週</w:t>
            </w:r>
          </w:p>
        </w:tc>
        <w:tc>
          <w:tcPr>
            <w:tcW w:w="709" w:type="dxa"/>
            <w:tcBorders>
              <w:tl2br w:val="single" w:sz="4" w:space="0" w:color="auto"/>
            </w:tcBorders>
            <w:vAlign w:val="center"/>
          </w:tcPr>
          <w:p w:rsidR="00D45BE2" w:rsidRPr="00C87784" w:rsidRDefault="00D45BE2" w:rsidP="00D45BE2">
            <w:pPr>
              <w:snapToGrid w:val="0"/>
              <w:spacing w:line="240" w:lineRule="exact"/>
              <w:jc w:val="center"/>
              <w:rPr>
                <w:rFonts w:ascii="標楷體" w:eastAsia="標楷體" w:hAnsi="標楷體"/>
                <w:color w:val="000000"/>
                <w:sz w:val="20"/>
                <w:szCs w:val="20"/>
              </w:rPr>
            </w:pPr>
          </w:p>
        </w:tc>
        <w:tc>
          <w:tcPr>
            <w:tcW w:w="708" w:type="dxa"/>
            <w:vAlign w:val="center"/>
          </w:tcPr>
          <w:p w:rsidR="00D45BE2" w:rsidRPr="00C87784" w:rsidRDefault="007664B1" w:rsidP="00D45BE2">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l2br w:val="single" w:sz="4" w:space="0" w:color="auto"/>
            </w:tcBorders>
            <w:vAlign w:val="center"/>
          </w:tcPr>
          <w:p w:rsidR="00D45BE2" w:rsidRPr="00C87784" w:rsidRDefault="00D45BE2" w:rsidP="00D45BE2">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D45BE2" w:rsidRPr="00C87784" w:rsidRDefault="007664B1" w:rsidP="00D45BE2">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2117" w:type="dxa"/>
            <w:vAlign w:val="center"/>
          </w:tcPr>
          <w:p w:rsidR="00D45BE2" w:rsidRDefault="00D45BE2" w:rsidP="00D45BE2">
            <w:pPr>
              <w:snapToGrid w:val="0"/>
              <w:spacing w:line="240" w:lineRule="exact"/>
              <w:jc w:val="center"/>
              <w:rPr>
                <w:rFonts w:ascii="標楷體" w:eastAsia="標楷體" w:hAnsi="標楷體"/>
                <w:color w:val="000000"/>
                <w:sz w:val="16"/>
                <w:szCs w:val="16"/>
              </w:rPr>
            </w:pPr>
            <w:r w:rsidRPr="002422BC">
              <w:rPr>
                <w:rFonts w:ascii="標楷體" w:eastAsia="標楷體" w:hAnsi="標楷體" w:hint="eastAsia"/>
                <w:color w:val="000000"/>
                <w:sz w:val="16"/>
                <w:szCs w:val="16"/>
              </w:rPr>
              <w:t>走讀北竿-我愛我的家鄉</w:t>
            </w:r>
          </w:p>
          <w:p w:rsidR="007664B1" w:rsidRPr="002422BC" w:rsidRDefault="007664B1" w:rsidP="00D45BE2">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校園環境小偵探</w:t>
            </w:r>
          </w:p>
        </w:tc>
        <w:tc>
          <w:tcPr>
            <w:tcW w:w="2135" w:type="dxa"/>
            <w:vMerge/>
            <w:vAlign w:val="center"/>
          </w:tcPr>
          <w:p w:rsidR="00D45BE2" w:rsidRPr="0056040E" w:rsidRDefault="00D45BE2" w:rsidP="00D45BE2">
            <w:pPr>
              <w:spacing w:before="40" w:after="40" w:line="0" w:lineRule="atLeast"/>
              <w:jc w:val="both"/>
              <w:rPr>
                <w:rFonts w:ascii="標楷體" w:eastAsia="標楷體" w:hAnsi="標楷體"/>
                <w:color w:val="000000"/>
              </w:rPr>
            </w:pPr>
          </w:p>
        </w:tc>
      </w:tr>
      <w:tr w:rsidR="00D45BE2" w:rsidRPr="0056040E" w:rsidTr="00FB200A">
        <w:trPr>
          <w:trHeight w:val="113"/>
          <w:jc w:val="center"/>
        </w:trPr>
        <w:tc>
          <w:tcPr>
            <w:tcW w:w="712" w:type="dxa"/>
            <w:vMerge/>
            <w:vAlign w:val="center"/>
          </w:tcPr>
          <w:p w:rsidR="00D45BE2" w:rsidRPr="0056040E" w:rsidRDefault="00D45BE2" w:rsidP="00D45BE2">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D45BE2" w:rsidRPr="0056040E" w:rsidRDefault="00D45BE2" w:rsidP="00D45BE2">
            <w:pPr>
              <w:spacing w:before="40" w:after="40" w:line="0" w:lineRule="atLeast"/>
              <w:jc w:val="center"/>
              <w:rPr>
                <w:rFonts w:ascii="標楷體" w:eastAsia="標楷體" w:hAnsi="標楷體"/>
                <w:color w:val="000000"/>
              </w:rPr>
            </w:pPr>
          </w:p>
        </w:tc>
        <w:tc>
          <w:tcPr>
            <w:tcW w:w="720" w:type="dxa"/>
            <w:shd w:val="clear" w:color="auto" w:fill="auto"/>
            <w:vAlign w:val="center"/>
          </w:tcPr>
          <w:p w:rsidR="00D45BE2" w:rsidRPr="0056040E" w:rsidRDefault="00D45BE2" w:rsidP="00D45BE2">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D45BE2" w:rsidRPr="000F2576" w:rsidRDefault="00D45BE2" w:rsidP="00D45BE2">
            <w:pPr>
              <w:snapToGrid w:val="0"/>
              <w:spacing w:line="240" w:lineRule="exact"/>
              <w:jc w:val="center"/>
              <w:rPr>
                <w:rFonts w:ascii="標楷體" w:eastAsia="標楷體" w:hAnsi="標楷體"/>
                <w:color w:val="000000"/>
                <w:sz w:val="14"/>
                <w:szCs w:val="14"/>
              </w:rPr>
            </w:pPr>
            <w:r w:rsidRPr="000F2576">
              <w:rPr>
                <w:rFonts w:ascii="標楷體" w:eastAsia="標楷體" w:hAnsi="標楷體" w:hint="eastAsia"/>
                <w:color w:val="000000"/>
                <w:sz w:val="14"/>
                <w:szCs w:val="14"/>
              </w:rPr>
              <w:t>第13-</w:t>
            </w:r>
            <w:r w:rsidR="007664B1">
              <w:rPr>
                <w:rFonts w:ascii="標楷體" w:eastAsia="標楷體" w:hAnsi="標楷體" w:hint="eastAsia"/>
                <w:color w:val="000000"/>
                <w:sz w:val="14"/>
                <w:szCs w:val="14"/>
              </w:rPr>
              <w:t>15、18</w:t>
            </w:r>
            <w:r w:rsidRPr="000F2576">
              <w:rPr>
                <w:rFonts w:ascii="標楷體" w:eastAsia="標楷體" w:hAnsi="標楷體" w:hint="eastAsia"/>
                <w:color w:val="000000"/>
                <w:sz w:val="14"/>
                <w:szCs w:val="14"/>
              </w:rPr>
              <w:t>週</w:t>
            </w:r>
          </w:p>
        </w:tc>
        <w:tc>
          <w:tcPr>
            <w:tcW w:w="709" w:type="dxa"/>
            <w:tcBorders>
              <w:tl2br w:val="single" w:sz="4" w:space="0" w:color="auto"/>
            </w:tcBorders>
            <w:vAlign w:val="center"/>
          </w:tcPr>
          <w:p w:rsidR="00D45BE2" w:rsidRPr="00C87784" w:rsidRDefault="00D45BE2" w:rsidP="00D45BE2">
            <w:pPr>
              <w:snapToGrid w:val="0"/>
              <w:spacing w:line="240" w:lineRule="exact"/>
              <w:jc w:val="center"/>
              <w:rPr>
                <w:rFonts w:ascii="標楷體" w:eastAsia="標楷體" w:hAnsi="標楷體"/>
                <w:color w:val="000000"/>
                <w:sz w:val="20"/>
                <w:szCs w:val="20"/>
              </w:rPr>
            </w:pPr>
          </w:p>
        </w:tc>
        <w:tc>
          <w:tcPr>
            <w:tcW w:w="708" w:type="dxa"/>
            <w:vAlign w:val="center"/>
          </w:tcPr>
          <w:p w:rsidR="00D45BE2" w:rsidRPr="00C87784" w:rsidRDefault="007664B1" w:rsidP="00D45BE2">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l2br w:val="single" w:sz="4" w:space="0" w:color="auto"/>
            </w:tcBorders>
            <w:vAlign w:val="center"/>
          </w:tcPr>
          <w:p w:rsidR="00D45BE2" w:rsidRPr="00C87784" w:rsidRDefault="00D45BE2" w:rsidP="00D45BE2">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D45BE2" w:rsidRPr="00C87784" w:rsidRDefault="007664B1" w:rsidP="00D45BE2">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2117" w:type="dxa"/>
            <w:vAlign w:val="center"/>
          </w:tcPr>
          <w:p w:rsidR="00D45BE2" w:rsidRDefault="00D45BE2" w:rsidP="00D45BE2">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走讀北竿-探索大自然</w:t>
            </w:r>
          </w:p>
          <w:p w:rsidR="007664B1" w:rsidRPr="002422BC" w:rsidRDefault="007664B1" w:rsidP="00D45BE2">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改變從我做起</w:t>
            </w:r>
          </w:p>
        </w:tc>
        <w:tc>
          <w:tcPr>
            <w:tcW w:w="2135" w:type="dxa"/>
            <w:vMerge/>
            <w:vAlign w:val="center"/>
          </w:tcPr>
          <w:p w:rsidR="00D45BE2" w:rsidRPr="0056040E" w:rsidRDefault="00D45BE2" w:rsidP="00D45BE2">
            <w:pPr>
              <w:spacing w:before="40" w:after="40" w:line="0" w:lineRule="atLeast"/>
              <w:jc w:val="both"/>
              <w:rPr>
                <w:rFonts w:ascii="標楷體" w:eastAsia="標楷體" w:hAnsi="標楷體"/>
                <w:color w:val="000000"/>
              </w:rPr>
            </w:pPr>
          </w:p>
        </w:tc>
      </w:tr>
      <w:tr w:rsidR="00D45BE2" w:rsidRPr="0056040E" w:rsidTr="00FB200A">
        <w:trPr>
          <w:trHeight w:val="113"/>
          <w:jc w:val="center"/>
        </w:trPr>
        <w:tc>
          <w:tcPr>
            <w:tcW w:w="712" w:type="dxa"/>
            <w:vMerge/>
            <w:vAlign w:val="center"/>
          </w:tcPr>
          <w:p w:rsidR="00D45BE2" w:rsidRPr="0056040E" w:rsidRDefault="00D45BE2" w:rsidP="00D45BE2">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D45BE2" w:rsidRPr="0056040E" w:rsidRDefault="00D45BE2" w:rsidP="00D45BE2">
            <w:pPr>
              <w:spacing w:before="40" w:after="40" w:line="0" w:lineRule="atLeast"/>
              <w:jc w:val="center"/>
              <w:rPr>
                <w:rFonts w:ascii="標楷體" w:eastAsia="標楷體" w:hAnsi="標楷體"/>
                <w:color w:val="000000"/>
              </w:rPr>
            </w:pPr>
            <w:r>
              <w:rPr>
                <w:rFonts w:ascii="標楷體" w:eastAsia="標楷體" w:hAnsi="標楷體" w:hint="eastAsia"/>
                <w:color w:val="000000"/>
              </w:rPr>
              <w:t>五</w:t>
            </w:r>
          </w:p>
        </w:tc>
        <w:tc>
          <w:tcPr>
            <w:tcW w:w="720" w:type="dxa"/>
            <w:shd w:val="clear" w:color="auto" w:fill="auto"/>
            <w:vAlign w:val="center"/>
          </w:tcPr>
          <w:p w:rsidR="00D45BE2" w:rsidRPr="0056040E" w:rsidRDefault="00D45BE2" w:rsidP="00D45BE2">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D45BE2" w:rsidRPr="002422BC" w:rsidRDefault="00D45BE2" w:rsidP="00D45BE2">
            <w:pPr>
              <w:snapToGrid w:val="0"/>
              <w:spacing w:line="240" w:lineRule="exact"/>
              <w:jc w:val="center"/>
              <w:rPr>
                <w:rFonts w:ascii="標楷體" w:eastAsia="標楷體" w:hAnsi="標楷體"/>
                <w:color w:val="000000"/>
                <w:sz w:val="16"/>
                <w:szCs w:val="16"/>
              </w:rPr>
            </w:pPr>
            <w:r w:rsidRPr="002422BC">
              <w:rPr>
                <w:rFonts w:ascii="標楷體" w:eastAsia="標楷體" w:hAnsi="標楷體" w:hint="eastAsia"/>
                <w:color w:val="000000"/>
                <w:sz w:val="16"/>
                <w:szCs w:val="16"/>
              </w:rPr>
              <w:t>第</w:t>
            </w:r>
            <w:r>
              <w:rPr>
                <w:rFonts w:ascii="標楷體" w:eastAsia="標楷體" w:hAnsi="標楷體" w:hint="eastAsia"/>
                <w:color w:val="000000"/>
                <w:sz w:val="16"/>
                <w:szCs w:val="16"/>
              </w:rPr>
              <w:t>5-7、10</w:t>
            </w:r>
            <w:r w:rsidRPr="002422BC">
              <w:rPr>
                <w:rFonts w:ascii="標楷體" w:eastAsia="標楷體" w:hAnsi="標楷體" w:hint="eastAsia"/>
                <w:color w:val="000000"/>
                <w:sz w:val="16"/>
                <w:szCs w:val="16"/>
              </w:rPr>
              <w:t>週</w:t>
            </w:r>
          </w:p>
        </w:tc>
        <w:tc>
          <w:tcPr>
            <w:tcW w:w="709" w:type="dxa"/>
            <w:tcBorders>
              <w:tl2br w:val="single" w:sz="4" w:space="0" w:color="auto"/>
            </w:tcBorders>
            <w:vAlign w:val="center"/>
          </w:tcPr>
          <w:p w:rsidR="00D45BE2" w:rsidRPr="00C87784" w:rsidRDefault="00D45BE2" w:rsidP="00D45BE2">
            <w:pPr>
              <w:snapToGrid w:val="0"/>
              <w:spacing w:line="240" w:lineRule="exact"/>
              <w:jc w:val="center"/>
              <w:rPr>
                <w:rFonts w:ascii="標楷體" w:eastAsia="標楷體" w:hAnsi="標楷體"/>
                <w:color w:val="000000"/>
                <w:sz w:val="20"/>
                <w:szCs w:val="20"/>
              </w:rPr>
            </w:pPr>
          </w:p>
        </w:tc>
        <w:tc>
          <w:tcPr>
            <w:tcW w:w="708" w:type="dxa"/>
            <w:vAlign w:val="center"/>
          </w:tcPr>
          <w:p w:rsidR="00D45BE2" w:rsidRPr="00C87784" w:rsidRDefault="00D45BE2" w:rsidP="00D45BE2">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l2br w:val="single" w:sz="4" w:space="0" w:color="auto"/>
            </w:tcBorders>
            <w:vAlign w:val="center"/>
          </w:tcPr>
          <w:p w:rsidR="00D45BE2" w:rsidRPr="00C87784" w:rsidRDefault="00D45BE2" w:rsidP="00D45BE2">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D45BE2" w:rsidRPr="00C87784" w:rsidRDefault="00D45BE2" w:rsidP="00D45BE2">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2117" w:type="dxa"/>
            <w:vAlign w:val="center"/>
          </w:tcPr>
          <w:p w:rsidR="00D45BE2" w:rsidRDefault="00D45BE2" w:rsidP="00D45BE2">
            <w:pPr>
              <w:snapToGrid w:val="0"/>
              <w:spacing w:line="240" w:lineRule="exact"/>
              <w:jc w:val="center"/>
              <w:rPr>
                <w:rFonts w:ascii="標楷體" w:eastAsia="標楷體" w:hAnsi="標楷體"/>
                <w:color w:val="000000"/>
                <w:sz w:val="16"/>
                <w:szCs w:val="16"/>
              </w:rPr>
            </w:pPr>
            <w:r w:rsidRPr="002422BC">
              <w:rPr>
                <w:rFonts w:ascii="標楷體" w:eastAsia="標楷體" w:hAnsi="標楷體" w:hint="eastAsia"/>
                <w:color w:val="000000"/>
                <w:sz w:val="16"/>
                <w:szCs w:val="16"/>
              </w:rPr>
              <w:t>走讀北竿-我愛我的家鄉</w:t>
            </w:r>
          </w:p>
          <w:p w:rsidR="00D45BE2" w:rsidRPr="002422BC" w:rsidRDefault="00D45BE2" w:rsidP="00D45BE2">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戶外求生我最行</w:t>
            </w:r>
          </w:p>
        </w:tc>
        <w:tc>
          <w:tcPr>
            <w:tcW w:w="2135" w:type="dxa"/>
            <w:vMerge/>
            <w:vAlign w:val="center"/>
          </w:tcPr>
          <w:p w:rsidR="00D45BE2" w:rsidRPr="0056040E" w:rsidRDefault="00D45BE2" w:rsidP="00D45BE2">
            <w:pPr>
              <w:spacing w:before="40" w:after="40" w:line="0" w:lineRule="atLeast"/>
              <w:jc w:val="both"/>
              <w:rPr>
                <w:rFonts w:ascii="標楷體" w:eastAsia="標楷體" w:hAnsi="標楷體"/>
                <w:color w:val="000000"/>
              </w:rPr>
            </w:pPr>
          </w:p>
        </w:tc>
      </w:tr>
      <w:tr w:rsidR="00D45BE2" w:rsidRPr="0056040E" w:rsidTr="00FB200A">
        <w:trPr>
          <w:trHeight w:val="113"/>
          <w:jc w:val="center"/>
        </w:trPr>
        <w:tc>
          <w:tcPr>
            <w:tcW w:w="712" w:type="dxa"/>
            <w:vMerge/>
            <w:vAlign w:val="center"/>
          </w:tcPr>
          <w:p w:rsidR="00D45BE2" w:rsidRPr="0056040E" w:rsidRDefault="00D45BE2" w:rsidP="00D45BE2">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D45BE2" w:rsidRPr="0056040E" w:rsidRDefault="00D45BE2" w:rsidP="00D45BE2">
            <w:pPr>
              <w:spacing w:before="40" w:after="40" w:line="0" w:lineRule="atLeast"/>
              <w:jc w:val="center"/>
              <w:rPr>
                <w:rFonts w:ascii="標楷體" w:eastAsia="標楷體" w:hAnsi="標楷體"/>
                <w:color w:val="000000"/>
              </w:rPr>
            </w:pPr>
          </w:p>
        </w:tc>
        <w:tc>
          <w:tcPr>
            <w:tcW w:w="720" w:type="dxa"/>
            <w:shd w:val="clear" w:color="auto" w:fill="auto"/>
            <w:vAlign w:val="center"/>
          </w:tcPr>
          <w:p w:rsidR="00D45BE2" w:rsidRPr="0056040E" w:rsidRDefault="00D45BE2" w:rsidP="00D45BE2">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D45BE2" w:rsidRPr="000F2576" w:rsidRDefault="00D45BE2" w:rsidP="00D45BE2">
            <w:pPr>
              <w:snapToGrid w:val="0"/>
              <w:spacing w:line="240" w:lineRule="exact"/>
              <w:jc w:val="center"/>
              <w:rPr>
                <w:rFonts w:ascii="標楷體" w:eastAsia="標楷體" w:hAnsi="標楷體"/>
                <w:color w:val="000000"/>
                <w:sz w:val="14"/>
                <w:szCs w:val="14"/>
              </w:rPr>
            </w:pPr>
            <w:r w:rsidRPr="000F2576">
              <w:rPr>
                <w:rFonts w:ascii="標楷體" w:eastAsia="標楷體" w:hAnsi="標楷體" w:hint="eastAsia"/>
                <w:color w:val="000000"/>
                <w:sz w:val="14"/>
                <w:szCs w:val="14"/>
              </w:rPr>
              <w:t>第13-</w:t>
            </w:r>
            <w:r w:rsidR="007664B1">
              <w:rPr>
                <w:rFonts w:ascii="標楷體" w:eastAsia="標楷體" w:hAnsi="標楷體" w:hint="eastAsia"/>
                <w:color w:val="000000"/>
                <w:sz w:val="14"/>
                <w:szCs w:val="14"/>
              </w:rPr>
              <w:t>15、18</w:t>
            </w:r>
            <w:r w:rsidRPr="000F2576">
              <w:rPr>
                <w:rFonts w:ascii="標楷體" w:eastAsia="標楷體" w:hAnsi="標楷體" w:hint="eastAsia"/>
                <w:color w:val="000000"/>
                <w:sz w:val="14"/>
                <w:szCs w:val="14"/>
              </w:rPr>
              <w:t>週</w:t>
            </w:r>
          </w:p>
        </w:tc>
        <w:tc>
          <w:tcPr>
            <w:tcW w:w="709" w:type="dxa"/>
            <w:tcBorders>
              <w:tl2br w:val="single" w:sz="4" w:space="0" w:color="auto"/>
            </w:tcBorders>
            <w:vAlign w:val="center"/>
          </w:tcPr>
          <w:p w:rsidR="00D45BE2" w:rsidRPr="00C87784" w:rsidRDefault="00D45BE2" w:rsidP="00D45BE2">
            <w:pPr>
              <w:snapToGrid w:val="0"/>
              <w:spacing w:line="240" w:lineRule="exact"/>
              <w:jc w:val="center"/>
              <w:rPr>
                <w:rFonts w:ascii="標楷體" w:eastAsia="標楷體" w:hAnsi="標楷體"/>
                <w:color w:val="000000"/>
                <w:sz w:val="20"/>
                <w:szCs w:val="20"/>
              </w:rPr>
            </w:pPr>
          </w:p>
        </w:tc>
        <w:tc>
          <w:tcPr>
            <w:tcW w:w="708" w:type="dxa"/>
            <w:vAlign w:val="center"/>
          </w:tcPr>
          <w:p w:rsidR="00D45BE2" w:rsidRPr="00C87784" w:rsidRDefault="007664B1" w:rsidP="00D45BE2">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l2br w:val="single" w:sz="4" w:space="0" w:color="auto"/>
            </w:tcBorders>
            <w:vAlign w:val="center"/>
          </w:tcPr>
          <w:p w:rsidR="00D45BE2" w:rsidRPr="00C87784" w:rsidRDefault="00D45BE2" w:rsidP="00D45BE2">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D45BE2" w:rsidRPr="00C87784" w:rsidRDefault="007664B1" w:rsidP="00D45BE2">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2117" w:type="dxa"/>
            <w:vAlign w:val="center"/>
          </w:tcPr>
          <w:p w:rsidR="00D45BE2" w:rsidRDefault="00D45BE2" w:rsidP="00D45BE2">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走讀北竿-探索大自然</w:t>
            </w:r>
          </w:p>
          <w:p w:rsidR="007664B1" w:rsidRPr="002422BC" w:rsidRDefault="007664B1" w:rsidP="00D45BE2">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改善我們的環境角落</w:t>
            </w:r>
          </w:p>
        </w:tc>
        <w:tc>
          <w:tcPr>
            <w:tcW w:w="2135" w:type="dxa"/>
            <w:vMerge/>
            <w:vAlign w:val="center"/>
          </w:tcPr>
          <w:p w:rsidR="00D45BE2" w:rsidRPr="0056040E" w:rsidRDefault="00D45BE2" w:rsidP="00D45BE2">
            <w:pPr>
              <w:spacing w:before="40" w:after="40" w:line="0" w:lineRule="atLeast"/>
              <w:jc w:val="both"/>
              <w:rPr>
                <w:rFonts w:ascii="標楷體" w:eastAsia="標楷體" w:hAnsi="標楷體"/>
                <w:color w:val="000000"/>
              </w:rPr>
            </w:pPr>
          </w:p>
        </w:tc>
      </w:tr>
      <w:tr w:rsidR="00D45BE2" w:rsidRPr="0056040E" w:rsidTr="00FB200A">
        <w:trPr>
          <w:trHeight w:val="113"/>
          <w:jc w:val="center"/>
        </w:trPr>
        <w:tc>
          <w:tcPr>
            <w:tcW w:w="712" w:type="dxa"/>
            <w:vMerge/>
            <w:vAlign w:val="center"/>
          </w:tcPr>
          <w:p w:rsidR="00D45BE2" w:rsidRPr="0056040E" w:rsidRDefault="00D45BE2" w:rsidP="00D45BE2">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D45BE2" w:rsidRPr="0056040E" w:rsidRDefault="00D45BE2" w:rsidP="00D45BE2">
            <w:pPr>
              <w:spacing w:before="40" w:after="40" w:line="0" w:lineRule="atLeast"/>
              <w:jc w:val="center"/>
              <w:rPr>
                <w:rFonts w:ascii="標楷體" w:eastAsia="標楷體" w:hAnsi="標楷體"/>
                <w:color w:val="000000"/>
              </w:rPr>
            </w:pPr>
            <w:r>
              <w:rPr>
                <w:rFonts w:ascii="標楷體" w:eastAsia="標楷體" w:hAnsi="標楷體" w:hint="eastAsia"/>
                <w:color w:val="000000"/>
              </w:rPr>
              <w:t>六</w:t>
            </w:r>
          </w:p>
        </w:tc>
        <w:tc>
          <w:tcPr>
            <w:tcW w:w="720" w:type="dxa"/>
            <w:shd w:val="clear" w:color="auto" w:fill="auto"/>
            <w:vAlign w:val="center"/>
          </w:tcPr>
          <w:p w:rsidR="00D45BE2" w:rsidRPr="0056040E" w:rsidRDefault="00D45BE2" w:rsidP="00D45BE2">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D45BE2" w:rsidRPr="002422BC" w:rsidRDefault="00D45BE2" w:rsidP="00D45BE2">
            <w:pPr>
              <w:snapToGrid w:val="0"/>
              <w:spacing w:line="240" w:lineRule="exact"/>
              <w:jc w:val="center"/>
              <w:rPr>
                <w:rFonts w:ascii="標楷體" w:eastAsia="標楷體" w:hAnsi="標楷體"/>
                <w:color w:val="000000"/>
                <w:sz w:val="16"/>
                <w:szCs w:val="16"/>
              </w:rPr>
            </w:pPr>
            <w:r w:rsidRPr="002422BC">
              <w:rPr>
                <w:rFonts w:ascii="標楷體" w:eastAsia="標楷體" w:hAnsi="標楷體" w:hint="eastAsia"/>
                <w:color w:val="000000"/>
                <w:sz w:val="16"/>
                <w:szCs w:val="16"/>
              </w:rPr>
              <w:t>第</w:t>
            </w:r>
            <w:r>
              <w:rPr>
                <w:rFonts w:ascii="標楷體" w:eastAsia="標楷體" w:hAnsi="標楷體" w:hint="eastAsia"/>
                <w:color w:val="000000"/>
                <w:sz w:val="16"/>
                <w:szCs w:val="16"/>
              </w:rPr>
              <w:t>5-7、10</w:t>
            </w:r>
            <w:r w:rsidRPr="002422BC">
              <w:rPr>
                <w:rFonts w:ascii="標楷體" w:eastAsia="標楷體" w:hAnsi="標楷體" w:hint="eastAsia"/>
                <w:color w:val="000000"/>
                <w:sz w:val="16"/>
                <w:szCs w:val="16"/>
              </w:rPr>
              <w:t>週</w:t>
            </w:r>
          </w:p>
        </w:tc>
        <w:tc>
          <w:tcPr>
            <w:tcW w:w="709" w:type="dxa"/>
            <w:tcBorders>
              <w:tl2br w:val="single" w:sz="4" w:space="0" w:color="auto"/>
            </w:tcBorders>
            <w:vAlign w:val="center"/>
          </w:tcPr>
          <w:p w:rsidR="00D45BE2" w:rsidRPr="00C87784" w:rsidRDefault="00D45BE2" w:rsidP="00D45BE2">
            <w:pPr>
              <w:snapToGrid w:val="0"/>
              <w:spacing w:line="240" w:lineRule="exact"/>
              <w:jc w:val="center"/>
              <w:rPr>
                <w:rFonts w:ascii="標楷體" w:eastAsia="標楷體" w:hAnsi="標楷體"/>
                <w:color w:val="000000"/>
                <w:sz w:val="20"/>
                <w:szCs w:val="20"/>
              </w:rPr>
            </w:pPr>
          </w:p>
        </w:tc>
        <w:tc>
          <w:tcPr>
            <w:tcW w:w="708" w:type="dxa"/>
            <w:vAlign w:val="center"/>
          </w:tcPr>
          <w:p w:rsidR="00D45BE2" w:rsidRPr="00C87784" w:rsidRDefault="007664B1" w:rsidP="00D45BE2">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l2br w:val="single" w:sz="4" w:space="0" w:color="auto"/>
            </w:tcBorders>
            <w:vAlign w:val="center"/>
          </w:tcPr>
          <w:p w:rsidR="00D45BE2" w:rsidRPr="00C87784" w:rsidRDefault="00D45BE2" w:rsidP="00D45BE2">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D45BE2" w:rsidRPr="00C87784" w:rsidRDefault="007664B1" w:rsidP="00D45BE2">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2117" w:type="dxa"/>
            <w:vAlign w:val="center"/>
          </w:tcPr>
          <w:p w:rsidR="00D45BE2" w:rsidRDefault="00D45BE2" w:rsidP="00D45BE2">
            <w:pPr>
              <w:snapToGrid w:val="0"/>
              <w:spacing w:line="240" w:lineRule="exact"/>
              <w:jc w:val="center"/>
              <w:rPr>
                <w:rFonts w:ascii="標楷體" w:eastAsia="標楷體" w:hAnsi="標楷體"/>
                <w:color w:val="000000"/>
                <w:sz w:val="16"/>
                <w:szCs w:val="16"/>
              </w:rPr>
            </w:pPr>
            <w:r w:rsidRPr="002422BC">
              <w:rPr>
                <w:rFonts w:ascii="標楷體" w:eastAsia="標楷體" w:hAnsi="標楷體" w:hint="eastAsia"/>
                <w:color w:val="000000"/>
                <w:sz w:val="16"/>
                <w:szCs w:val="16"/>
              </w:rPr>
              <w:t>走讀北竿-我愛我的家鄉</w:t>
            </w:r>
          </w:p>
          <w:p w:rsidR="00D45BE2" w:rsidRPr="002422BC" w:rsidRDefault="00D45BE2" w:rsidP="00D45BE2">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戶外定向大冒險</w:t>
            </w:r>
          </w:p>
        </w:tc>
        <w:tc>
          <w:tcPr>
            <w:tcW w:w="2135" w:type="dxa"/>
            <w:vMerge/>
            <w:vAlign w:val="center"/>
          </w:tcPr>
          <w:p w:rsidR="00D45BE2" w:rsidRPr="0056040E" w:rsidRDefault="00D45BE2" w:rsidP="00D45BE2">
            <w:pPr>
              <w:spacing w:before="40" w:after="40" w:line="0" w:lineRule="atLeast"/>
              <w:jc w:val="both"/>
              <w:rPr>
                <w:rFonts w:ascii="標楷體" w:eastAsia="標楷體" w:hAnsi="標楷體"/>
                <w:color w:val="000000"/>
              </w:rPr>
            </w:pPr>
          </w:p>
        </w:tc>
      </w:tr>
      <w:tr w:rsidR="00D45BE2" w:rsidRPr="0056040E" w:rsidTr="00FB200A">
        <w:trPr>
          <w:trHeight w:val="113"/>
          <w:jc w:val="center"/>
        </w:trPr>
        <w:tc>
          <w:tcPr>
            <w:tcW w:w="712" w:type="dxa"/>
            <w:vMerge/>
            <w:vAlign w:val="center"/>
          </w:tcPr>
          <w:p w:rsidR="00D45BE2" w:rsidRPr="0056040E" w:rsidRDefault="00D45BE2" w:rsidP="00D45BE2">
            <w:pPr>
              <w:spacing w:before="40" w:after="40" w:line="0" w:lineRule="atLeast"/>
              <w:jc w:val="center"/>
              <w:rPr>
                <w:rFonts w:ascii="標楷體" w:eastAsia="標楷體" w:hAnsi="標楷體"/>
                <w:b/>
                <w:color w:val="000000"/>
              </w:rPr>
            </w:pPr>
          </w:p>
        </w:tc>
        <w:tc>
          <w:tcPr>
            <w:tcW w:w="709" w:type="dxa"/>
            <w:vMerge/>
            <w:shd w:val="clear" w:color="auto" w:fill="auto"/>
          </w:tcPr>
          <w:p w:rsidR="00D45BE2" w:rsidRPr="0056040E" w:rsidRDefault="00D45BE2" w:rsidP="00D45BE2">
            <w:pPr>
              <w:spacing w:before="40" w:after="40" w:line="0" w:lineRule="atLeast"/>
              <w:jc w:val="center"/>
              <w:rPr>
                <w:rFonts w:ascii="標楷體" w:eastAsia="標楷體" w:hAnsi="標楷體"/>
                <w:color w:val="000000"/>
              </w:rPr>
            </w:pPr>
          </w:p>
        </w:tc>
        <w:tc>
          <w:tcPr>
            <w:tcW w:w="720" w:type="dxa"/>
            <w:shd w:val="clear" w:color="auto" w:fill="auto"/>
            <w:vAlign w:val="center"/>
          </w:tcPr>
          <w:p w:rsidR="00D45BE2" w:rsidRPr="0056040E" w:rsidRDefault="00D45BE2" w:rsidP="00D45BE2">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D45BE2" w:rsidRPr="000F2576" w:rsidRDefault="00D45BE2" w:rsidP="00D45BE2">
            <w:pPr>
              <w:snapToGrid w:val="0"/>
              <w:spacing w:line="240" w:lineRule="exact"/>
              <w:jc w:val="center"/>
              <w:rPr>
                <w:rFonts w:ascii="標楷體" w:eastAsia="標楷體" w:hAnsi="標楷體"/>
                <w:color w:val="000000"/>
                <w:sz w:val="14"/>
                <w:szCs w:val="14"/>
              </w:rPr>
            </w:pPr>
            <w:r w:rsidRPr="000F2576">
              <w:rPr>
                <w:rFonts w:ascii="標楷體" w:eastAsia="標楷體" w:hAnsi="標楷體" w:hint="eastAsia"/>
                <w:color w:val="000000"/>
                <w:sz w:val="14"/>
                <w:szCs w:val="14"/>
              </w:rPr>
              <w:t>第13-</w:t>
            </w:r>
            <w:r w:rsidR="007664B1">
              <w:rPr>
                <w:rFonts w:ascii="標楷體" w:eastAsia="標楷體" w:hAnsi="標楷體" w:hint="eastAsia"/>
                <w:color w:val="000000"/>
                <w:sz w:val="14"/>
                <w:szCs w:val="14"/>
              </w:rPr>
              <w:t>15、18</w:t>
            </w:r>
            <w:r w:rsidRPr="000F2576">
              <w:rPr>
                <w:rFonts w:ascii="標楷體" w:eastAsia="標楷體" w:hAnsi="標楷體" w:hint="eastAsia"/>
                <w:color w:val="000000"/>
                <w:sz w:val="14"/>
                <w:szCs w:val="14"/>
              </w:rPr>
              <w:t>週</w:t>
            </w:r>
          </w:p>
        </w:tc>
        <w:tc>
          <w:tcPr>
            <w:tcW w:w="709" w:type="dxa"/>
            <w:tcBorders>
              <w:tl2br w:val="single" w:sz="4" w:space="0" w:color="auto"/>
            </w:tcBorders>
            <w:vAlign w:val="center"/>
          </w:tcPr>
          <w:p w:rsidR="00D45BE2" w:rsidRPr="00C87784" w:rsidRDefault="00D45BE2" w:rsidP="00D45BE2">
            <w:pPr>
              <w:snapToGrid w:val="0"/>
              <w:spacing w:line="240" w:lineRule="exact"/>
              <w:jc w:val="center"/>
              <w:rPr>
                <w:rFonts w:ascii="標楷體" w:eastAsia="標楷體" w:hAnsi="標楷體"/>
                <w:color w:val="000000"/>
                <w:sz w:val="20"/>
                <w:szCs w:val="20"/>
              </w:rPr>
            </w:pPr>
          </w:p>
        </w:tc>
        <w:tc>
          <w:tcPr>
            <w:tcW w:w="708" w:type="dxa"/>
            <w:vAlign w:val="center"/>
          </w:tcPr>
          <w:p w:rsidR="00D45BE2" w:rsidRPr="00C87784" w:rsidRDefault="007664B1" w:rsidP="00D45BE2">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l2br w:val="single" w:sz="4" w:space="0" w:color="auto"/>
            </w:tcBorders>
            <w:vAlign w:val="center"/>
          </w:tcPr>
          <w:p w:rsidR="00D45BE2" w:rsidRPr="00C87784" w:rsidRDefault="00D45BE2" w:rsidP="00D45BE2">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D45BE2" w:rsidRPr="00C87784" w:rsidRDefault="007664B1" w:rsidP="00D45BE2">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2117" w:type="dxa"/>
            <w:vAlign w:val="center"/>
          </w:tcPr>
          <w:p w:rsidR="00D45BE2" w:rsidRDefault="00D45BE2" w:rsidP="00D45BE2">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走讀北竿-探索大自然</w:t>
            </w:r>
          </w:p>
          <w:p w:rsidR="007664B1" w:rsidRPr="00C87784" w:rsidRDefault="007664B1" w:rsidP="00D45BE2">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16"/>
                <w:szCs w:val="16"/>
              </w:rPr>
              <w:t>我的環境行動計劃</w:t>
            </w:r>
          </w:p>
        </w:tc>
        <w:tc>
          <w:tcPr>
            <w:tcW w:w="2135" w:type="dxa"/>
            <w:vMerge/>
            <w:vAlign w:val="center"/>
          </w:tcPr>
          <w:p w:rsidR="00D45BE2" w:rsidRPr="0056040E" w:rsidRDefault="00D45BE2" w:rsidP="00D45BE2">
            <w:pPr>
              <w:spacing w:before="40" w:after="40" w:line="0" w:lineRule="atLeast"/>
              <w:jc w:val="both"/>
              <w:rPr>
                <w:rFonts w:ascii="標楷體" w:eastAsia="標楷體" w:hAnsi="標楷體"/>
                <w:color w:val="000000"/>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465380"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全校</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tcBorders>
              <w:tl2br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tcBorders>
              <w:tl2br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2117"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2135" w:type="dxa"/>
            <w:vMerge/>
            <w:vAlign w:val="center"/>
          </w:tcPr>
          <w:p w:rsidR="00465380" w:rsidRPr="0056040E" w:rsidRDefault="00465380" w:rsidP="00465380">
            <w:pPr>
              <w:spacing w:before="40" w:after="40" w:line="0" w:lineRule="atLeast"/>
              <w:jc w:val="both"/>
              <w:rPr>
                <w:rFonts w:ascii="標楷體" w:eastAsia="標楷體" w:hAnsi="標楷體"/>
                <w:color w:val="000000"/>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tcPr>
          <w:p w:rsidR="00465380"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2117"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2135" w:type="dxa"/>
            <w:vMerge/>
            <w:vAlign w:val="center"/>
          </w:tcPr>
          <w:p w:rsidR="00465380" w:rsidRPr="0056040E" w:rsidRDefault="00465380" w:rsidP="00465380">
            <w:pPr>
              <w:spacing w:before="40" w:after="40" w:line="0" w:lineRule="atLeast"/>
              <w:jc w:val="both"/>
              <w:rPr>
                <w:rFonts w:ascii="標楷體" w:eastAsia="標楷體" w:hAnsi="標楷體"/>
                <w:color w:val="000000"/>
              </w:rPr>
            </w:pPr>
          </w:p>
        </w:tc>
      </w:tr>
      <w:tr w:rsidR="00465380" w:rsidRPr="00627ACA" w:rsidTr="00FB200A">
        <w:trPr>
          <w:trHeight w:val="113"/>
          <w:jc w:val="center"/>
        </w:trPr>
        <w:tc>
          <w:tcPr>
            <w:tcW w:w="712" w:type="dxa"/>
            <w:vMerge w:val="restart"/>
            <w:vAlign w:val="center"/>
          </w:tcPr>
          <w:p w:rsidR="00465380" w:rsidRPr="0056040E" w:rsidRDefault="00465380" w:rsidP="00465380">
            <w:pPr>
              <w:spacing w:before="40" w:after="40" w:line="0" w:lineRule="atLeast"/>
              <w:jc w:val="center"/>
              <w:rPr>
                <w:rFonts w:ascii="標楷體" w:eastAsia="標楷體" w:hAnsi="標楷體"/>
                <w:b/>
                <w:color w:val="000000"/>
              </w:rPr>
            </w:pPr>
            <w:r>
              <w:rPr>
                <w:rFonts w:ascii="標楷體" w:eastAsia="標楷體" w:hAnsi="標楷體" w:hint="eastAsia"/>
                <w:b/>
                <w:color w:val="000000"/>
              </w:rPr>
              <w:t>戶外</w:t>
            </w:r>
            <w:r>
              <w:rPr>
                <w:rFonts w:ascii="標楷體" w:eastAsia="標楷體" w:hAnsi="標楷體"/>
                <w:b/>
                <w:color w:val="000000"/>
              </w:rPr>
              <w:t>教育</w:t>
            </w:r>
          </w:p>
        </w:tc>
        <w:tc>
          <w:tcPr>
            <w:tcW w:w="709" w:type="dxa"/>
            <w:vMerge w:val="restart"/>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一</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2422BC" w:rsidRDefault="007664B1" w:rsidP="00465380">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第5-7週</w:t>
            </w:r>
          </w:p>
        </w:tc>
        <w:tc>
          <w:tcPr>
            <w:tcW w:w="709" w:type="dxa"/>
            <w:tcBorders>
              <w:tl2br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l2br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465380" w:rsidRPr="002422BC" w:rsidRDefault="00465380" w:rsidP="00465380">
            <w:pPr>
              <w:snapToGrid w:val="0"/>
              <w:spacing w:line="240" w:lineRule="exact"/>
              <w:jc w:val="center"/>
              <w:rPr>
                <w:rFonts w:ascii="標楷體" w:eastAsia="標楷體" w:hAnsi="標楷體"/>
                <w:color w:val="000000"/>
                <w:sz w:val="16"/>
                <w:szCs w:val="16"/>
              </w:rPr>
            </w:pPr>
            <w:r w:rsidRPr="002422BC">
              <w:rPr>
                <w:rFonts w:ascii="標楷體" w:eastAsia="標楷體" w:hAnsi="標楷體" w:hint="eastAsia"/>
                <w:color w:val="000000"/>
                <w:sz w:val="16"/>
                <w:szCs w:val="16"/>
              </w:rPr>
              <w:t>走讀北竿-我愛我的家鄉</w:t>
            </w:r>
          </w:p>
        </w:tc>
        <w:tc>
          <w:tcPr>
            <w:tcW w:w="2135" w:type="dxa"/>
            <w:vMerge w:val="restart"/>
          </w:tcPr>
          <w:p w:rsidR="00465380" w:rsidRPr="002F0B45" w:rsidRDefault="00465380" w:rsidP="00465380">
            <w:pPr>
              <w:spacing w:before="40" w:after="40" w:line="0" w:lineRule="atLeast"/>
              <w:jc w:val="both"/>
              <w:rPr>
                <w:rFonts w:ascii="標楷體" w:eastAsia="標楷體" w:hAnsi="標楷體"/>
                <w:b/>
                <w:color w:val="000000"/>
              </w:rPr>
            </w:pPr>
            <w:r>
              <w:rPr>
                <w:rFonts w:ascii="標楷體" w:eastAsia="標楷體" w:hAnsi="標楷體" w:hint="eastAsia"/>
                <w:b/>
                <w:color w:val="000000"/>
              </w:rPr>
              <w:t>&lt;</w:t>
            </w:r>
            <w:r>
              <w:rPr>
                <w:rFonts w:eastAsia="標楷體"/>
                <w:b/>
                <w:color w:val="000000"/>
              </w:rPr>
              <w:t>114</w:t>
            </w:r>
            <w:r w:rsidRPr="002F0B45">
              <w:rPr>
                <w:rFonts w:ascii="標楷體" w:eastAsia="標楷體" w:hAnsi="標楷體" w:hint="eastAsia"/>
                <w:b/>
                <w:color w:val="000000"/>
              </w:rPr>
              <w:t>年度中央對直轄市及縣市政府一般教育補助考核&gt;</w:t>
            </w:r>
          </w:p>
          <w:p w:rsidR="00465380" w:rsidRPr="00C25E79" w:rsidRDefault="00465380" w:rsidP="00465380">
            <w:pPr>
              <w:spacing w:line="300" w:lineRule="exact"/>
              <w:rPr>
                <w:rFonts w:ascii="標楷體" w:eastAsia="標楷體" w:hAnsi="標楷體"/>
                <w:b/>
                <w:color w:val="000000"/>
              </w:rPr>
            </w:pPr>
            <w:r w:rsidRPr="00730F4A">
              <w:rPr>
                <w:rFonts w:ascii="標楷體" w:eastAsia="標楷體" w:hAnsi="標楷體" w:hint="eastAsia"/>
                <w:color w:val="FF0000"/>
              </w:rPr>
              <w:t>將《戶外教育》</w:t>
            </w:r>
            <w:r w:rsidRPr="00730F4A">
              <w:rPr>
                <w:rFonts w:ascii="標楷體" w:eastAsia="標楷體" w:hAnsi="標楷體" w:hint="eastAsia"/>
                <w:color w:val="FF0000"/>
                <w:szCs w:val="20"/>
              </w:rPr>
              <w:t>議題納入</w:t>
            </w:r>
            <w:r>
              <w:rPr>
                <w:rFonts w:eastAsia="標楷體"/>
                <w:color w:val="FF0000"/>
                <w:szCs w:val="20"/>
              </w:rPr>
              <w:t>114</w:t>
            </w:r>
            <w:r w:rsidRPr="00730F4A">
              <w:rPr>
                <w:rFonts w:ascii="標楷體" w:eastAsia="標楷體" w:hAnsi="標楷體" w:hint="eastAsia"/>
                <w:color w:val="FF0000"/>
                <w:szCs w:val="20"/>
              </w:rPr>
              <w:t>學年度學校課程計畫，規劃統整性、主題性之彈性學習課程，且非以宣導或活動</w:t>
            </w:r>
            <w:r w:rsidRPr="00730F4A">
              <w:rPr>
                <w:rFonts w:ascii="標楷體" w:eastAsia="標楷體" w:hAnsi="標楷體" w:hint="eastAsia"/>
                <w:color w:val="FF0000"/>
                <w:szCs w:val="20"/>
              </w:rPr>
              <w:lastRenderedPageBreak/>
              <w:t>形式辦理。</w:t>
            </w: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0F2576" w:rsidRDefault="007664B1" w:rsidP="00465380">
            <w:pPr>
              <w:snapToGrid w:val="0"/>
              <w:spacing w:line="240" w:lineRule="exact"/>
              <w:jc w:val="center"/>
              <w:rPr>
                <w:rFonts w:ascii="標楷體" w:eastAsia="標楷體" w:hAnsi="標楷體"/>
                <w:color w:val="000000"/>
                <w:sz w:val="14"/>
                <w:szCs w:val="14"/>
              </w:rPr>
            </w:pPr>
            <w:r>
              <w:rPr>
                <w:rFonts w:ascii="標楷體" w:eastAsia="標楷體" w:hAnsi="標楷體" w:hint="eastAsia"/>
                <w:color w:val="000000"/>
                <w:sz w:val="14"/>
                <w:szCs w:val="14"/>
              </w:rPr>
              <w:t>第13-15週</w:t>
            </w:r>
          </w:p>
        </w:tc>
        <w:tc>
          <w:tcPr>
            <w:tcW w:w="709" w:type="dxa"/>
            <w:tcBorders>
              <w:tl2br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l2br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465380" w:rsidRPr="002422BC" w:rsidRDefault="00465380" w:rsidP="00465380">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走讀北竿-探索大自然</w:t>
            </w:r>
          </w:p>
        </w:tc>
        <w:tc>
          <w:tcPr>
            <w:tcW w:w="2135" w:type="dxa"/>
            <w:vMerge/>
            <w:vAlign w:val="center"/>
          </w:tcPr>
          <w:p w:rsidR="00465380" w:rsidRPr="0056040E" w:rsidRDefault="00465380" w:rsidP="00465380">
            <w:pPr>
              <w:spacing w:before="40" w:after="40" w:line="0" w:lineRule="atLeast"/>
              <w:jc w:val="both"/>
              <w:rPr>
                <w:rFonts w:ascii="標楷體" w:eastAsia="標楷體" w:hAnsi="標楷體"/>
                <w:b/>
                <w:color w:val="000000"/>
              </w:rPr>
            </w:pPr>
          </w:p>
        </w:tc>
      </w:tr>
      <w:tr w:rsidR="007664B1" w:rsidRPr="0056040E" w:rsidTr="00FB200A">
        <w:trPr>
          <w:trHeight w:val="113"/>
          <w:jc w:val="center"/>
        </w:trPr>
        <w:tc>
          <w:tcPr>
            <w:tcW w:w="712" w:type="dxa"/>
            <w:vMerge/>
            <w:vAlign w:val="center"/>
          </w:tcPr>
          <w:p w:rsidR="007664B1" w:rsidRPr="0056040E" w:rsidRDefault="007664B1" w:rsidP="007664B1">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7664B1" w:rsidRPr="0056040E" w:rsidRDefault="007664B1" w:rsidP="007664B1">
            <w:pPr>
              <w:spacing w:before="40" w:after="40" w:line="0" w:lineRule="atLeast"/>
              <w:jc w:val="center"/>
              <w:rPr>
                <w:rFonts w:ascii="標楷體" w:eastAsia="標楷體" w:hAnsi="標楷體"/>
                <w:color w:val="000000"/>
              </w:rPr>
            </w:pPr>
            <w:r>
              <w:rPr>
                <w:rFonts w:ascii="標楷體" w:eastAsia="標楷體" w:hAnsi="標楷體" w:hint="eastAsia"/>
                <w:color w:val="000000"/>
              </w:rPr>
              <w:t>二</w:t>
            </w:r>
          </w:p>
        </w:tc>
        <w:tc>
          <w:tcPr>
            <w:tcW w:w="720" w:type="dxa"/>
            <w:shd w:val="clear" w:color="auto" w:fill="auto"/>
            <w:vAlign w:val="center"/>
          </w:tcPr>
          <w:p w:rsidR="007664B1" w:rsidRPr="0056040E" w:rsidRDefault="007664B1" w:rsidP="007664B1">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7664B1" w:rsidRPr="002422BC" w:rsidRDefault="007664B1" w:rsidP="007664B1">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第5-7週</w:t>
            </w:r>
          </w:p>
        </w:tc>
        <w:tc>
          <w:tcPr>
            <w:tcW w:w="709" w:type="dxa"/>
            <w:tcBorders>
              <w:tl2br w:val="single" w:sz="4" w:space="0" w:color="auto"/>
            </w:tcBorders>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p>
        </w:tc>
        <w:tc>
          <w:tcPr>
            <w:tcW w:w="708" w:type="dxa"/>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l2br w:val="single" w:sz="4" w:space="0" w:color="auto"/>
            </w:tcBorders>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7664B1" w:rsidRPr="002422BC" w:rsidRDefault="007664B1" w:rsidP="007664B1">
            <w:pPr>
              <w:snapToGrid w:val="0"/>
              <w:spacing w:line="240" w:lineRule="exact"/>
              <w:jc w:val="center"/>
              <w:rPr>
                <w:rFonts w:ascii="標楷體" w:eastAsia="標楷體" w:hAnsi="標楷體"/>
                <w:color w:val="000000"/>
                <w:sz w:val="16"/>
                <w:szCs w:val="16"/>
              </w:rPr>
            </w:pPr>
            <w:r w:rsidRPr="002422BC">
              <w:rPr>
                <w:rFonts w:ascii="標楷體" w:eastAsia="標楷體" w:hAnsi="標楷體" w:hint="eastAsia"/>
                <w:color w:val="000000"/>
                <w:sz w:val="16"/>
                <w:szCs w:val="16"/>
              </w:rPr>
              <w:t>走讀北竿-我愛我的家鄉</w:t>
            </w:r>
          </w:p>
        </w:tc>
        <w:tc>
          <w:tcPr>
            <w:tcW w:w="2135" w:type="dxa"/>
            <w:vMerge/>
            <w:vAlign w:val="center"/>
          </w:tcPr>
          <w:p w:rsidR="007664B1" w:rsidRPr="0056040E" w:rsidRDefault="007664B1" w:rsidP="007664B1">
            <w:pPr>
              <w:spacing w:before="40" w:after="40" w:line="0" w:lineRule="atLeast"/>
              <w:jc w:val="both"/>
              <w:rPr>
                <w:rFonts w:ascii="標楷體" w:eastAsia="標楷體" w:hAnsi="標楷體"/>
                <w:color w:val="000000"/>
              </w:rPr>
            </w:pPr>
          </w:p>
        </w:tc>
      </w:tr>
      <w:tr w:rsidR="007664B1" w:rsidRPr="0056040E" w:rsidTr="00FB200A">
        <w:trPr>
          <w:trHeight w:val="113"/>
          <w:jc w:val="center"/>
        </w:trPr>
        <w:tc>
          <w:tcPr>
            <w:tcW w:w="712" w:type="dxa"/>
            <w:vMerge/>
            <w:vAlign w:val="center"/>
          </w:tcPr>
          <w:p w:rsidR="007664B1" w:rsidRPr="0056040E" w:rsidRDefault="007664B1" w:rsidP="007664B1">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7664B1" w:rsidRPr="0056040E" w:rsidRDefault="007664B1" w:rsidP="007664B1">
            <w:pPr>
              <w:spacing w:before="40" w:after="40" w:line="0" w:lineRule="atLeast"/>
              <w:jc w:val="center"/>
              <w:rPr>
                <w:rFonts w:ascii="標楷體" w:eastAsia="標楷體" w:hAnsi="標楷體"/>
                <w:color w:val="000000"/>
              </w:rPr>
            </w:pPr>
          </w:p>
        </w:tc>
        <w:tc>
          <w:tcPr>
            <w:tcW w:w="720" w:type="dxa"/>
            <w:shd w:val="clear" w:color="auto" w:fill="auto"/>
            <w:vAlign w:val="center"/>
          </w:tcPr>
          <w:p w:rsidR="007664B1" w:rsidRPr="0056040E" w:rsidRDefault="007664B1" w:rsidP="007664B1">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7664B1" w:rsidRPr="000F2576" w:rsidRDefault="007664B1" w:rsidP="007664B1">
            <w:pPr>
              <w:snapToGrid w:val="0"/>
              <w:spacing w:line="240" w:lineRule="exact"/>
              <w:jc w:val="center"/>
              <w:rPr>
                <w:rFonts w:ascii="標楷體" w:eastAsia="標楷體" w:hAnsi="標楷體"/>
                <w:color w:val="000000"/>
                <w:sz w:val="14"/>
                <w:szCs w:val="14"/>
              </w:rPr>
            </w:pPr>
            <w:r>
              <w:rPr>
                <w:rFonts w:ascii="標楷體" w:eastAsia="標楷體" w:hAnsi="標楷體" w:hint="eastAsia"/>
                <w:color w:val="000000"/>
                <w:sz w:val="14"/>
                <w:szCs w:val="14"/>
              </w:rPr>
              <w:t>第13-15週</w:t>
            </w:r>
          </w:p>
        </w:tc>
        <w:tc>
          <w:tcPr>
            <w:tcW w:w="709" w:type="dxa"/>
            <w:tcBorders>
              <w:tl2br w:val="single" w:sz="4" w:space="0" w:color="auto"/>
            </w:tcBorders>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p>
        </w:tc>
        <w:tc>
          <w:tcPr>
            <w:tcW w:w="708" w:type="dxa"/>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l2br w:val="single" w:sz="4" w:space="0" w:color="auto"/>
            </w:tcBorders>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7664B1" w:rsidRPr="002422BC" w:rsidRDefault="007664B1" w:rsidP="007664B1">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走讀北竿-探索大自然</w:t>
            </w:r>
          </w:p>
        </w:tc>
        <w:tc>
          <w:tcPr>
            <w:tcW w:w="2135" w:type="dxa"/>
            <w:vMerge/>
            <w:vAlign w:val="center"/>
          </w:tcPr>
          <w:p w:rsidR="007664B1" w:rsidRPr="0056040E" w:rsidRDefault="007664B1" w:rsidP="007664B1">
            <w:pPr>
              <w:spacing w:before="40" w:after="40" w:line="0" w:lineRule="atLeast"/>
              <w:jc w:val="both"/>
              <w:rPr>
                <w:rFonts w:ascii="標楷體" w:eastAsia="標楷體" w:hAnsi="標楷體"/>
                <w:color w:val="000000"/>
              </w:rPr>
            </w:pPr>
          </w:p>
        </w:tc>
      </w:tr>
      <w:tr w:rsidR="007664B1" w:rsidRPr="0056040E" w:rsidTr="00FB200A">
        <w:trPr>
          <w:trHeight w:val="113"/>
          <w:jc w:val="center"/>
        </w:trPr>
        <w:tc>
          <w:tcPr>
            <w:tcW w:w="712" w:type="dxa"/>
            <w:vMerge/>
            <w:vAlign w:val="center"/>
          </w:tcPr>
          <w:p w:rsidR="007664B1" w:rsidRPr="0056040E" w:rsidRDefault="007664B1" w:rsidP="007664B1">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7664B1" w:rsidRPr="0056040E" w:rsidRDefault="007664B1" w:rsidP="007664B1">
            <w:pPr>
              <w:spacing w:before="40" w:after="40" w:line="0" w:lineRule="atLeast"/>
              <w:jc w:val="center"/>
              <w:rPr>
                <w:rFonts w:ascii="標楷體" w:eastAsia="標楷體" w:hAnsi="標楷體"/>
                <w:color w:val="000000"/>
              </w:rPr>
            </w:pPr>
            <w:r>
              <w:rPr>
                <w:rFonts w:ascii="標楷體" w:eastAsia="標楷體" w:hAnsi="標楷體" w:hint="eastAsia"/>
                <w:color w:val="000000"/>
              </w:rPr>
              <w:t>三</w:t>
            </w:r>
          </w:p>
        </w:tc>
        <w:tc>
          <w:tcPr>
            <w:tcW w:w="720" w:type="dxa"/>
            <w:shd w:val="clear" w:color="auto" w:fill="auto"/>
            <w:vAlign w:val="center"/>
          </w:tcPr>
          <w:p w:rsidR="007664B1" w:rsidRPr="0056040E" w:rsidRDefault="007664B1" w:rsidP="007664B1">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7664B1" w:rsidRPr="002422BC" w:rsidRDefault="007664B1" w:rsidP="007664B1">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第5-7週</w:t>
            </w:r>
          </w:p>
        </w:tc>
        <w:tc>
          <w:tcPr>
            <w:tcW w:w="709" w:type="dxa"/>
            <w:tcBorders>
              <w:tl2br w:val="single" w:sz="4" w:space="0" w:color="auto"/>
            </w:tcBorders>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p>
        </w:tc>
        <w:tc>
          <w:tcPr>
            <w:tcW w:w="708" w:type="dxa"/>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l2br w:val="single" w:sz="4" w:space="0" w:color="auto"/>
            </w:tcBorders>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7664B1" w:rsidRPr="002422BC" w:rsidRDefault="007664B1" w:rsidP="007664B1">
            <w:pPr>
              <w:snapToGrid w:val="0"/>
              <w:spacing w:line="240" w:lineRule="exact"/>
              <w:jc w:val="center"/>
              <w:rPr>
                <w:rFonts w:ascii="標楷體" w:eastAsia="標楷體" w:hAnsi="標楷體"/>
                <w:color w:val="000000"/>
                <w:sz w:val="16"/>
                <w:szCs w:val="16"/>
              </w:rPr>
            </w:pPr>
            <w:r w:rsidRPr="002422BC">
              <w:rPr>
                <w:rFonts w:ascii="標楷體" w:eastAsia="標楷體" w:hAnsi="標楷體" w:hint="eastAsia"/>
                <w:color w:val="000000"/>
                <w:sz w:val="16"/>
                <w:szCs w:val="16"/>
              </w:rPr>
              <w:t>走讀北竿-我愛我的家鄉</w:t>
            </w:r>
          </w:p>
        </w:tc>
        <w:tc>
          <w:tcPr>
            <w:tcW w:w="2135" w:type="dxa"/>
            <w:vMerge/>
            <w:vAlign w:val="center"/>
          </w:tcPr>
          <w:p w:rsidR="007664B1" w:rsidRPr="0056040E" w:rsidRDefault="007664B1" w:rsidP="007664B1">
            <w:pPr>
              <w:spacing w:before="40" w:after="40" w:line="0" w:lineRule="atLeast"/>
              <w:jc w:val="both"/>
              <w:rPr>
                <w:rFonts w:ascii="標楷體" w:eastAsia="標楷體" w:hAnsi="標楷體"/>
                <w:color w:val="000000"/>
              </w:rPr>
            </w:pPr>
          </w:p>
        </w:tc>
      </w:tr>
      <w:tr w:rsidR="007664B1" w:rsidRPr="0056040E" w:rsidTr="00FB200A">
        <w:trPr>
          <w:trHeight w:val="113"/>
          <w:jc w:val="center"/>
        </w:trPr>
        <w:tc>
          <w:tcPr>
            <w:tcW w:w="712" w:type="dxa"/>
            <w:vMerge/>
            <w:vAlign w:val="center"/>
          </w:tcPr>
          <w:p w:rsidR="007664B1" w:rsidRPr="0056040E" w:rsidRDefault="007664B1" w:rsidP="007664B1">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7664B1" w:rsidRPr="0056040E" w:rsidRDefault="007664B1" w:rsidP="007664B1">
            <w:pPr>
              <w:spacing w:before="40" w:after="40" w:line="0" w:lineRule="atLeast"/>
              <w:jc w:val="center"/>
              <w:rPr>
                <w:rFonts w:ascii="標楷體" w:eastAsia="標楷體" w:hAnsi="標楷體"/>
                <w:color w:val="000000"/>
              </w:rPr>
            </w:pPr>
          </w:p>
        </w:tc>
        <w:tc>
          <w:tcPr>
            <w:tcW w:w="720" w:type="dxa"/>
            <w:shd w:val="clear" w:color="auto" w:fill="auto"/>
            <w:vAlign w:val="center"/>
          </w:tcPr>
          <w:p w:rsidR="007664B1" w:rsidRPr="0056040E" w:rsidRDefault="007664B1" w:rsidP="007664B1">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7664B1" w:rsidRPr="000F2576" w:rsidRDefault="007664B1" w:rsidP="007664B1">
            <w:pPr>
              <w:snapToGrid w:val="0"/>
              <w:spacing w:line="240" w:lineRule="exact"/>
              <w:jc w:val="center"/>
              <w:rPr>
                <w:rFonts w:ascii="標楷體" w:eastAsia="標楷體" w:hAnsi="標楷體"/>
                <w:color w:val="000000"/>
                <w:sz w:val="14"/>
                <w:szCs w:val="14"/>
              </w:rPr>
            </w:pPr>
            <w:r>
              <w:rPr>
                <w:rFonts w:ascii="標楷體" w:eastAsia="標楷體" w:hAnsi="標楷體" w:hint="eastAsia"/>
                <w:color w:val="000000"/>
                <w:sz w:val="14"/>
                <w:szCs w:val="14"/>
              </w:rPr>
              <w:t>第13-15週</w:t>
            </w:r>
          </w:p>
        </w:tc>
        <w:tc>
          <w:tcPr>
            <w:tcW w:w="709" w:type="dxa"/>
            <w:tcBorders>
              <w:tl2br w:val="single" w:sz="4" w:space="0" w:color="auto"/>
            </w:tcBorders>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p>
        </w:tc>
        <w:tc>
          <w:tcPr>
            <w:tcW w:w="708" w:type="dxa"/>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l2br w:val="single" w:sz="4" w:space="0" w:color="auto"/>
            </w:tcBorders>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7664B1" w:rsidRPr="002422BC" w:rsidRDefault="007664B1" w:rsidP="007664B1">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走讀北竿-探索大自然</w:t>
            </w:r>
          </w:p>
        </w:tc>
        <w:tc>
          <w:tcPr>
            <w:tcW w:w="2135" w:type="dxa"/>
            <w:vMerge/>
            <w:vAlign w:val="center"/>
          </w:tcPr>
          <w:p w:rsidR="007664B1" w:rsidRPr="0056040E" w:rsidRDefault="007664B1" w:rsidP="007664B1">
            <w:pPr>
              <w:spacing w:before="40" w:after="40" w:line="0" w:lineRule="atLeast"/>
              <w:jc w:val="both"/>
              <w:rPr>
                <w:rFonts w:ascii="標楷體" w:eastAsia="標楷體" w:hAnsi="標楷體"/>
                <w:color w:val="000000"/>
              </w:rPr>
            </w:pPr>
          </w:p>
        </w:tc>
      </w:tr>
      <w:tr w:rsidR="007664B1" w:rsidRPr="0056040E" w:rsidTr="00FB200A">
        <w:trPr>
          <w:trHeight w:val="113"/>
          <w:jc w:val="center"/>
        </w:trPr>
        <w:tc>
          <w:tcPr>
            <w:tcW w:w="712" w:type="dxa"/>
            <w:vMerge/>
            <w:vAlign w:val="center"/>
          </w:tcPr>
          <w:p w:rsidR="007664B1" w:rsidRPr="0056040E" w:rsidRDefault="007664B1" w:rsidP="007664B1">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7664B1" w:rsidRPr="0056040E" w:rsidRDefault="007664B1" w:rsidP="007664B1">
            <w:pPr>
              <w:spacing w:before="40" w:after="40" w:line="0" w:lineRule="atLeast"/>
              <w:jc w:val="center"/>
              <w:rPr>
                <w:rFonts w:ascii="標楷體" w:eastAsia="標楷體" w:hAnsi="標楷體"/>
                <w:color w:val="000000"/>
              </w:rPr>
            </w:pPr>
            <w:r>
              <w:rPr>
                <w:rFonts w:ascii="標楷體" w:eastAsia="標楷體" w:hAnsi="標楷體" w:hint="eastAsia"/>
                <w:color w:val="000000"/>
              </w:rPr>
              <w:t>四</w:t>
            </w:r>
          </w:p>
        </w:tc>
        <w:tc>
          <w:tcPr>
            <w:tcW w:w="720" w:type="dxa"/>
            <w:shd w:val="clear" w:color="auto" w:fill="auto"/>
            <w:vAlign w:val="center"/>
          </w:tcPr>
          <w:p w:rsidR="007664B1" w:rsidRPr="0056040E" w:rsidRDefault="007664B1" w:rsidP="007664B1">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7664B1" w:rsidRPr="002422BC" w:rsidRDefault="007664B1" w:rsidP="007664B1">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第5-7週</w:t>
            </w:r>
          </w:p>
        </w:tc>
        <w:tc>
          <w:tcPr>
            <w:tcW w:w="709" w:type="dxa"/>
            <w:tcBorders>
              <w:tl2br w:val="single" w:sz="4" w:space="0" w:color="auto"/>
            </w:tcBorders>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p>
        </w:tc>
        <w:tc>
          <w:tcPr>
            <w:tcW w:w="708" w:type="dxa"/>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l2br w:val="single" w:sz="4" w:space="0" w:color="auto"/>
            </w:tcBorders>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7664B1" w:rsidRPr="002422BC" w:rsidRDefault="007664B1" w:rsidP="007664B1">
            <w:pPr>
              <w:snapToGrid w:val="0"/>
              <w:spacing w:line="240" w:lineRule="exact"/>
              <w:jc w:val="center"/>
              <w:rPr>
                <w:rFonts w:ascii="標楷體" w:eastAsia="標楷體" w:hAnsi="標楷體"/>
                <w:color w:val="000000"/>
                <w:sz w:val="16"/>
                <w:szCs w:val="16"/>
              </w:rPr>
            </w:pPr>
            <w:r w:rsidRPr="002422BC">
              <w:rPr>
                <w:rFonts w:ascii="標楷體" w:eastAsia="標楷體" w:hAnsi="標楷體" w:hint="eastAsia"/>
                <w:color w:val="000000"/>
                <w:sz w:val="16"/>
                <w:szCs w:val="16"/>
              </w:rPr>
              <w:t>走讀北竿-我愛我的家鄉</w:t>
            </w:r>
          </w:p>
        </w:tc>
        <w:tc>
          <w:tcPr>
            <w:tcW w:w="2135" w:type="dxa"/>
            <w:vMerge/>
            <w:vAlign w:val="center"/>
          </w:tcPr>
          <w:p w:rsidR="007664B1" w:rsidRPr="0056040E" w:rsidRDefault="007664B1" w:rsidP="007664B1">
            <w:pPr>
              <w:spacing w:before="40" w:after="40" w:line="0" w:lineRule="atLeast"/>
              <w:jc w:val="both"/>
              <w:rPr>
                <w:rFonts w:ascii="標楷體" w:eastAsia="標楷體" w:hAnsi="標楷體"/>
                <w:color w:val="000000"/>
              </w:rPr>
            </w:pPr>
          </w:p>
        </w:tc>
      </w:tr>
      <w:tr w:rsidR="007664B1" w:rsidRPr="0056040E" w:rsidTr="00FB200A">
        <w:trPr>
          <w:trHeight w:val="113"/>
          <w:jc w:val="center"/>
        </w:trPr>
        <w:tc>
          <w:tcPr>
            <w:tcW w:w="712" w:type="dxa"/>
            <w:vMerge/>
            <w:vAlign w:val="center"/>
          </w:tcPr>
          <w:p w:rsidR="007664B1" w:rsidRPr="0056040E" w:rsidRDefault="007664B1" w:rsidP="007664B1">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7664B1" w:rsidRPr="0056040E" w:rsidRDefault="007664B1" w:rsidP="007664B1">
            <w:pPr>
              <w:spacing w:before="40" w:after="40" w:line="0" w:lineRule="atLeast"/>
              <w:jc w:val="center"/>
              <w:rPr>
                <w:rFonts w:ascii="標楷體" w:eastAsia="標楷體" w:hAnsi="標楷體"/>
                <w:color w:val="000000"/>
              </w:rPr>
            </w:pPr>
          </w:p>
        </w:tc>
        <w:tc>
          <w:tcPr>
            <w:tcW w:w="720" w:type="dxa"/>
            <w:shd w:val="clear" w:color="auto" w:fill="auto"/>
            <w:vAlign w:val="center"/>
          </w:tcPr>
          <w:p w:rsidR="007664B1" w:rsidRPr="0056040E" w:rsidRDefault="007664B1" w:rsidP="007664B1">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7664B1" w:rsidRPr="000F2576" w:rsidRDefault="007664B1" w:rsidP="007664B1">
            <w:pPr>
              <w:snapToGrid w:val="0"/>
              <w:spacing w:line="240" w:lineRule="exact"/>
              <w:jc w:val="center"/>
              <w:rPr>
                <w:rFonts w:ascii="標楷體" w:eastAsia="標楷體" w:hAnsi="標楷體"/>
                <w:color w:val="000000"/>
                <w:sz w:val="14"/>
                <w:szCs w:val="14"/>
              </w:rPr>
            </w:pPr>
            <w:r>
              <w:rPr>
                <w:rFonts w:ascii="標楷體" w:eastAsia="標楷體" w:hAnsi="標楷體" w:hint="eastAsia"/>
                <w:color w:val="000000"/>
                <w:sz w:val="14"/>
                <w:szCs w:val="14"/>
              </w:rPr>
              <w:t>第13-15週</w:t>
            </w:r>
          </w:p>
        </w:tc>
        <w:tc>
          <w:tcPr>
            <w:tcW w:w="709" w:type="dxa"/>
            <w:tcBorders>
              <w:tl2br w:val="single" w:sz="4" w:space="0" w:color="auto"/>
            </w:tcBorders>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p>
        </w:tc>
        <w:tc>
          <w:tcPr>
            <w:tcW w:w="708" w:type="dxa"/>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l2br w:val="single" w:sz="4" w:space="0" w:color="auto"/>
            </w:tcBorders>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7664B1" w:rsidRPr="002422BC" w:rsidRDefault="007664B1" w:rsidP="007664B1">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走讀北竿-探索大自然</w:t>
            </w:r>
          </w:p>
        </w:tc>
        <w:tc>
          <w:tcPr>
            <w:tcW w:w="2135" w:type="dxa"/>
            <w:vMerge/>
            <w:vAlign w:val="center"/>
          </w:tcPr>
          <w:p w:rsidR="007664B1" w:rsidRPr="0056040E" w:rsidRDefault="007664B1" w:rsidP="007664B1">
            <w:pPr>
              <w:spacing w:before="40" w:after="40" w:line="0" w:lineRule="atLeast"/>
              <w:jc w:val="both"/>
              <w:rPr>
                <w:rFonts w:ascii="標楷體" w:eastAsia="標楷體" w:hAnsi="標楷體"/>
                <w:color w:val="000000"/>
              </w:rPr>
            </w:pPr>
          </w:p>
        </w:tc>
      </w:tr>
      <w:tr w:rsidR="007664B1" w:rsidRPr="0056040E" w:rsidTr="00FB200A">
        <w:trPr>
          <w:trHeight w:val="113"/>
          <w:jc w:val="center"/>
        </w:trPr>
        <w:tc>
          <w:tcPr>
            <w:tcW w:w="712" w:type="dxa"/>
            <w:vMerge/>
            <w:vAlign w:val="center"/>
          </w:tcPr>
          <w:p w:rsidR="007664B1" w:rsidRPr="0056040E" w:rsidRDefault="007664B1" w:rsidP="007664B1">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7664B1" w:rsidRPr="0056040E" w:rsidRDefault="007664B1" w:rsidP="007664B1">
            <w:pPr>
              <w:spacing w:before="40" w:after="40" w:line="0" w:lineRule="atLeast"/>
              <w:jc w:val="center"/>
              <w:rPr>
                <w:rFonts w:ascii="標楷體" w:eastAsia="標楷體" w:hAnsi="標楷體"/>
                <w:color w:val="000000"/>
              </w:rPr>
            </w:pPr>
            <w:r>
              <w:rPr>
                <w:rFonts w:ascii="標楷體" w:eastAsia="標楷體" w:hAnsi="標楷體" w:hint="eastAsia"/>
                <w:color w:val="000000"/>
              </w:rPr>
              <w:t>五</w:t>
            </w:r>
          </w:p>
        </w:tc>
        <w:tc>
          <w:tcPr>
            <w:tcW w:w="720" w:type="dxa"/>
            <w:shd w:val="clear" w:color="auto" w:fill="auto"/>
            <w:vAlign w:val="center"/>
          </w:tcPr>
          <w:p w:rsidR="007664B1" w:rsidRPr="0056040E" w:rsidRDefault="007664B1" w:rsidP="007664B1">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7664B1" w:rsidRPr="002422BC" w:rsidRDefault="007664B1" w:rsidP="007664B1">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第5-7週</w:t>
            </w:r>
          </w:p>
        </w:tc>
        <w:tc>
          <w:tcPr>
            <w:tcW w:w="709" w:type="dxa"/>
            <w:tcBorders>
              <w:tl2br w:val="single" w:sz="4" w:space="0" w:color="auto"/>
            </w:tcBorders>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p>
        </w:tc>
        <w:tc>
          <w:tcPr>
            <w:tcW w:w="708" w:type="dxa"/>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l2br w:val="single" w:sz="4" w:space="0" w:color="auto"/>
            </w:tcBorders>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7664B1" w:rsidRPr="002422BC" w:rsidRDefault="007664B1" w:rsidP="007664B1">
            <w:pPr>
              <w:snapToGrid w:val="0"/>
              <w:spacing w:line="240" w:lineRule="exact"/>
              <w:jc w:val="center"/>
              <w:rPr>
                <w:rFonts w:ascii="標楷體" w:eastAsia="標楷體" w:hAnsi="標楷體"/>
                <w:color w:val="000000"/>
                <w:sz w:val="16"/>
                <w:szCs w:val="16"/>
              </w:rPr>
            </w:pPr>
            <w:r w:rsidRPr="002422BC">
              <w:rPr>
                <w:rFonts w:ascii="標楷體" w:eastAsia="標楷體" w:hAnsi="標楷體" w:hint="eastAsia"/>
                <w:color w:val="000000"/>
                <w:sz w:val="16"/>
                <w:szCs w:val="16"/>
              </w:rPr>
              <w:t>走讀北竿-我愛我的家鄉</w:t>
            </w:r>
          </w:p>
        </w:tc>
        <w:tc>
          <w:tcPr>
            <w:tcW w:w="2135" w:type="dxa"/>
            <w:vMerge/>
            <w:vAlign w:val="center"/>
          </w:tcPr>
          <w:p w:rsidR="007664B1" w:rsidRPr="0056040E" w:rsidRDefault="007664B1" w:rsidP="007664B1">
            <w:pPr>
              <w:spacing w:before="40" w:after="40" w:line="0" w:lineRule="atLeast"/>
              <w:jc w:val="both"/>
              <w:rPr>
                <w:rFonts w:ascii="標楷體" w:eastAsia="標楷體" w:hAnsi="標楷體"/>
                <w:color w:val="000000"/>
              </w:rPr>
            </w:pPr>
          </w:p>
        </w:tc>
      </w:tr>
      <w:tr w:rsidR="007664B1" w:rsidRPr="0056040E" w:rsidTr="00FB200A">
        <w:trPr>
          <w:trHeight w:val="113"/>
          <w:jc w:val="center"/>
        </w:trPr>
        <w:tc>
          <w:tcPr>
            <w:tcW w:w="712" w:type="dxa"/>
            <w:vMerge/>
            <w:vAlign w:val="center"/>
          </w:tcPr>
          <w:p w:rsidR="007664B1" w:rsidRPr="0056040E" w:rsidRDefault="007664B1" w:rsidP="007664B1">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7664B1" w:rsidRPr="0056040E" w:rsidRDefault="007664B1" w:rsidP="007664B1">
            <w:pPr>
              <w:spacing w:before="40" w:after="40" w:line="0" w:lineRule="atLeast"/>
              <w:jc w:val="center"/>
              <w:rPr>
                <w:rFonts w:ascii="標楷體" w:eastAsia="標楷體" w:hAnsi="標楷體"/>
                <w:color w:val="000000"/>
              </w:rPr>
            </w:pPr>
          </w:p>
        </w:tc>
        <w:tc>
          <w:tcPr>
            <w:tcW w:w="720" w:type="dxa"/>
            <w:shd w:val="clear" w:color="auto" w:fill="auto"/>
            <w:vAlign w:val="center"/>
          </w:tcPr>
          <w:p w:rsidR="007664B1" w:rsidRPr="0056040E" w:rsidRDefault="007664B1" w:rsidP="007664B1">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7664B1" w:rsidRPr="000F2576" w:rsidRDefault="007664B1" w:rsidP="007664B1">
            <w:pPr>
              <w:snapToGrid w:val="0"/>
              <w:spacing w:line="240" w:lineRule="exact"/>
              <w:jc w:val="center"/>
              <w:rPr>
                <w:rFonts w:ascii="標楷體" w:eastAsia="標楷體" w:hAnsi="標楷體"/>
                <w:color w:val="000000"/>
                <w:sz w:val="14"/>
                <w:szCs w:val="14"/>
              </w:rPr>
            </w:pPr>
            <w:r>
              <w:rPr>
                <w:rFonts w:ascii="標楷體" w:eastAsia="標楷體" w:hAnsi="標楷體" w:hint="eastAsia"/>
                <w:color w:val="000000"/>
                <w:sz w:val="14"/>
                <w:szCs w:val="14"/>
              </w:rPr>
              <w:t>第13-15週</w:t>
            </w:r>
          </w:p>
        </w:tc>
        <w:tc>
          <w:tcPr>
            <w:tcW w:w="709" w:type="dxa"/>
            <w:tcBorders>
              <w:tl2br w:val="single" w:sz="4" w:space="0" w:color="auto"/>
            </w:tcBorders>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p>
        </w:tc>
        <w:tc>
          <w:tcPr>
            <w:tcW w:w="708" w:type="dxa"/>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l2br w:val="single" w:sz="4" w:space="0" w:color="auto"/>
            </w:tcBorders>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7664B1" w:rsidRPr="002422BC" w:rsidRDefault="007664B1" w:rsidP="007664B1">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走讀北竿-探索大自然</w:t>
            </w:r>
          </w:p>
        </w:tc>
        <w:tc>
          <w:tcPr>
            <w:tcW w:w="2135" w:type="dxa"/>
            <w:vMerge/>
            <w:vAlign w:val="center"/>
          </w:tcPr>
          <w:p w:rsidR="007664B1" w:rsidRPr="0056040E" w:rsidRDefault="007664B1" w:rsidP="007664B1">
            <w:pPr>
              <w:spacing w:before="40" w:after="40" w:line="0" w:lineRule="atLeast"/>
              <w:jc w:val="both"/>
              <w:rPr>
                <w:rFonts w:ascii="標楷體" w:eastAsia="標楷體" w:hAnsi="標楷體"/>
                <w:color w:val="000000"/>
              </w:rPr>
            </w:pPr>
          </w:p>
        </w:tc>
      </w:tr>
      <w:tr w:rsidR="007664B1" w:rsidRPr="0056040E" w:rsidTr="00FB200A">
        <w:trPr>
          <w:trHeight w:val="113"/>
          <w:jc w:val="center"/>
        </w:trPr>
        <w:tc>
          <w:tcPr>
            <w:tcW w:w="712" w:type="dxa"/>
            <w:vMerge/>
            <w:vAlign w:val="center"/>
          </w:tcPr>
          <w:p w:rsidR="007664B1" w:rsidRPr="0056040E" w:rsidRDefault="007664B1" w:rsidP="007664B1">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7664B1" w:rsidRPr="0056040E" w:rsidRDefault="007664B1" w:rsidP="007664B1">
            <w:pPr>
              <w:spacing w:before="40" w:after="40" w:line="0" w:lineRule="atLeast"/>
              <w:jc w:val="center"/>
              <w:rPr>
                <w:rFonts w:ascii="標楷體" w:eastAsia="標楷體" w:hAnsi="標楷體"/>
                <w:color w:val="000000"/>
              </w:rPr>
            </w:pPr>
            <w:r>
              <w:rPr>
                <w:rFonts w:ascii="標楷體" w:eastAsia="標楷體" w:hAnsi="標楷體" w:hint="eastAsia"/>
                <w:color w:val="000000"/>
              </w:rPr>
              <w:t>六</w:t>
            </w:r>
          </w:p>
        </w:tc>
        <w:tc>
          <w:tcPr>
            <w:tcW w:w="720" w:type="dxa"/>
            <w:shd w:val="clear" w:color="auto" w:fill="auto"/>
            <w:vAlign w:val="center"/>
          </w:tcPr>
          <w:p w:rsidR="007664B1" w:rsidRPr="0056040E" w:rsidRDefault="007664B1" w:rsidP="007664B1">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7664B1" w:rsidRPr="002422BC" w:rsidRDefault="007664B1" w:rsidP="007664B1">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第5-7週</w:t>
            </w:r>
          </w:p>
        </w:tc>
        <w:tc>
          <w:tcPr>
            <w:tcW w:w="709" w:type="dxa"/>
            <w:tcBorders>
              <w:tl2br w:val="single" w:sz="4" w:space="0" w:color="auto"/>
            </w:tcBorders>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p>
        </w:tc>
        <w:tc>
          <w:tcPr>
            <w:tcW w:w="708" w:type="dxa"/>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l2br w:val="single" w:sz="4" w:space="0" w:color="auto"/>
            </w:tcBorders>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7664B1" w:rsidRPr="002422BC" w:rsidRDefault="007664B1" w:rsidP="007664B1">
            <w:pPr>
              <w:snapToGrid w:val="0"/>
              <w:spacing w:line="240" w:lineRule="exact"/>
              <w:jc w:val="center"/>
              <w:rPr>
                <w:rFonts w:ascii="標楷體" w:eastAsia="標楷體" w:hAnsi="標楷體"/>
                <w:color w:val="000000"/>
                <w:sz w:val="16"/>
                <w:szCs w:val="16"/>
              </w:rPr>
            </w:pPr>
            <w:r w:rsidRPr="002422BC">
              <w:rPr>
                <w:rFonts w:ascii="標楷體" w:eastAsia="標楷體" w:hAnsi="標楷體" w:hint="eastAsia"/>
                <w:color w:val="000000"/>
                <w:sz w:val="16"/>
                <w:szCs w:val="16"/>
              </w:rPr>
              <w:t>走讀北竿-我愛我的家鄉</w:t>
            </w:r>
          </w:p>
        </w:tc>
        <w:tc>
          <w:tcPr>
            <w:tcW w:w="2135" w:type="dxa"/>
            <w:vMerge/>
            <w:vAlign w:val="center"/>
          </w:tcPr>
          <w:p w:rsidR="007664B1" w:rsidRPr="0056040E" w:rsidRDefault="007664B1" w:rsidP="007664B1">
            <w:pPr>
              <w:spacing w:before="40" w:after="40" w:line="0" w:lineRule="atLeast"/>
              <w:jc w:val="both"/>
              <w:rPr>
                <w:rFonts w:ascii="標楷體" w:eastAsia="標楷體" w:hAnsi="標楷體"/>
                <w:color w:val="000000"/>
              </w:rPr>
            </w:pPr>
          </w:p>
        </w:tc>
      </w:tr>
      <w:tr w:rsidR="007664B1" w:rsidRPr="0056040E" w:rsidTr="00FB200A">
        <w:trPr>
          <w:trHeight w:val="113"/>
          <w:jc w:val="center"/>
        </w:trPr>
        <w:tc>
          <w:tcPr>
            <w:tcW w:w="712" w:type="dxa"/>
            <w:vMerge/>
            <w:vAlign w:val="center"/>
          </w:tcPr>
          <w:p w:rsidR="007664B1" w:rsidRPr="0056040E" w:rsidRDefault="007664B1" w:rsidP="007664B1">
            <w:pPr>
              <w:spacing w:before="40" w:after="40" w:line="0" w:lineRule="atLeast"/>
              <w:jc w:val="center"/>
              <w:rPr>
                <w:rFonts w:ascii="標楷體" w:eastAsia="標楷體" w:hAnsi="標楷體"/>
                <w:b/>
                <w:color w:val="000000"/>
              </w:rPr>
            </w:pPr>
          </w:p>
        </w:tc>
        <w:tc>
          <w:tcPr>
            <w:tcW w:w="709" w:type="dxa"/>
            <w:vMerge/>
            <w:shd w:val="clear" w:color="auto" w:fill="auto"/>
          </w:tcPr>
          <w:p w:rsidR="007664B1" w:rsidRPr="0056040E" w:rsidRDefault="007664B1" w:rsidP="007664B1">
            <w:pPr>
              <w:spacing w:before="40" w:after="40" w:line="0" w:lineRule="atLeast"/>
              <w:jc w:val="center"/>
              <w:rPr>
                <w:rFonts w:ascii="標楷體" w:eastAsia="標楷體" w:hAnsi="標楷體"/>
                <w:color w:val="000000"/>
              </w:rPr>
            </w:pPr>
          </w:p>
        </w:tc>
        <w:tc>
          <w:tcPr>
            <w:tcW w:w="720" w:type="dxa"/>
            <w:shd w:val="clear" w:color="auto" w:fill="auto"/>
            <w:vAlign w:val="center"/>
          </w:tcPr>
          <w:p w:rsidR="007664B1" w:rsidRPr="0056040E" w:rsidRDefault="007664B1" w:rsidP="007664B1">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7664B1" w:rsidRPr="000F2576" w:rsidRDefault="007664B1" w:rsidP="007664B1">
            <w:pPr>
              <w:snapToGrid w:val="0"/>
              <w:spacing w:line="240" w:lineRule="exact"/>
              <w:jc w:val="center"/>
              <w:rPr>
                <w:rFonts w:ascii="標楷體" w:eastAsia="標楷體" w:hAnsi="標楷體"/>
                <w:color w:val="000000"/>
                <w:sz w:val="14"/>
                <w:szCs w:val="14"/>
              </w:rPr>
            </w:pPr>
            <w:r>
              <w:rPr>
                <w:rFonts w:ascii="標楷體" w:eastAsia="標楷體" w:hAnsi="標楷體" w:hint="eastAsia"/>
                <w:color w:val="000000"/>
                <w:sz w:val="14"/>
                <w:szCs w:val="14"/>
              </w:rPr>
              <w:t>第13-15週</w:t>
            </w:r>
          </w:p>
        </w:tc>
        <w:tc>
          <w:tcPr>
            <w:tcW w:w="709" w:type="dxa"/>
            <w:tcBorders>
              <w:tl2br w:val="single" w:sz="4" w:space="0" w:color="auto"/>
            </w:tcBorders>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p>
        </w:tc>
        <w:tc>
          <w:tcPr>
            <w:tcW w:w="708" w:type="dxa"/>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l2br w:val="single" w:sz="4" w:space="0" w:color="auto"/>
            </w:tcBorders>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7664B1" w:rsidRPr="00C87784" w:rsidRDefault="007664B1" w:rsidP="007664B1">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16"/>
                <w:szCs w:val="16"/>
              </w:rPr>
              <w:t>走讀北竿-探索大自然</w:t>
            </w:r>
          </w:p>
        </w:tc>
        <w:tc>
          <w:tcPr>
            <w:tcW w:w="2135" w:type="dxa"/>
            <w:vMerge/>
            <w:vAlign w:val="center"/>
          </w:tcPr>
          <w:p w:rsidR="007664B1" w:rsidRPr="0056040E" w:rsidRDefault="007664B1" w:rsidP="007664B1">
            <w:pPr>
              <w:spacing w:before="40" w:after="40" w:line="0" w:lineRule="atLeast"/>
              <w:jc w:val="both"/>
              <w:rPr>
                <w:rFonts w:ascii="標楷體" w:eastAsia="標楷體" w:hAnsi="標楷體"/>
                <w:color w:val="000000"/>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465380"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全校</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tcBorders>
              <w:tl2br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tcBorders>
              <w:tl2br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2117"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2135" w:type="dxa"/>
            <w:vMerge/>
            <w:vAlign w:val="center"/>
          </w:tcPr>
          <w:p w:rsidR="00465380" w:rsidRPr="0056040E" w:rsidRDefault="00465380" w:rsidP="00465380">
            <w:pPr>
              <w:spacing w:before="40" w:after="40" w:line="0" w:lineRule="atLeast"/>
              <w:jc w:val="both"/>
              <w:rPr>
                <w:rFonts w:ascii="標楷體" w:eastAsia="標楷體" w:hAnsi="標楷體"/>
                <w:color w:val="000000"/>
              </w:rPr>
            </w:pP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tcPr>
          <w:p w:rsidR="00465380"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2422BC" w:rsidRDefault="00465380" w:rsidP="00465380">
            <w:pPr>
              <w:snapToGrid w:val="0"/>
              <w:spacing w:line="240" w:lineRule="exact"/>
              <w:rPr>
                <w:rFonts w:ascii="標楷體" w:eastAsia="標楷體" w:hAnsi="標楷體"/>
                <w:color w:val="000000"/>
                <w:sz w:val="16"/>
                <w:szCs w:val="16"/>
              </w:rPr>
            </w:pPr>
          </w:p>
        </w:tc>
        <w:tc>
          <w:tcPr>
            <w:tcW w:w="709" w:type="dxa"/>
            <w:tcBorders>
              <w:tl2br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tcBorders>
              <w:tl2br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2117"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2135" w:type="dxa"/>
            <w:vMerge/>
            <w:vAlign w:val="center"/>
          </w:tcPr>
          <w:p w:rsidR="00465380" w:rsidRPr="0056040E" w:rsidRDefault="00465380" w:rsidP="00465380">
            <w:pPr>
              <w:spacing w:before="40" w:after="40" w:line="0" w:lineRule="atLeast"/>
              <w:jc w:val="both"/>
              <w:rPr>
                <w:rFonts w:ascii="標楷體" w:eastAsia="標楷體" w:hAnsi="標楷體"/>
                <w:color w:val="000000"/>
              </w:rPr>
            </w:pPr>
          </w:p>
        </w:tc>
      </w:tr>
      <w:tr w:rsidR="00465380" w:rsidRPr="00C25E79" w:rsidTr="00FB200A">
        <w:trPr>
          <w:trHeight w:val="113"/>
          <w:jc w:val="center"/>
        </w:trPr>
        <w:tc>
          <w:tcPr>
            <w:tcW w:w="712" w:type="dxa"/>
            <w:vMerge w:val="restart"/>
            <w:vAlign w:val="center"/>
          </w:tcPr>
          <w:p w:rsidR="00465380" w:rsidRPr="0056040E" w:rsidRDefault="00465380" w:rsidP="00465380">
            <w:pPr>
              <w:spacing w:before="40" w:after="40" w:line="0" w:lineRule="atLeast"/>
              <w:jc w:val="center"/>
              <w:rPr>
                <w:rFonts w:ascii="標楷體" w:eastAsia="標楷體" w:hAnsi="標楷體"/>
                <w:b/>
                <w:color w:val="000000"/>
              </w:rPr>
            </w:pPr>
            <w:r>
              <w:rPr>
                <w:rFonts w:ascii="標楷體" w:eastAsia="標楷體" w:hAnsi="標楷體" w:hint="eastAsia"/>
                <w:b/>
                <w:color w:val="000000"/>
              </w:rPr>
              <w:t>生命</w:t>
            </w:r>
            <w:r>
              <w:rPr>
                <w:rFonts w:ascii="標楷體" w:eastAsia="標楷體" w:hAnsi="標楷體"/>
                <w:b/>
                <w:color w:val="000000"/>
              </w:rPr>
              <w:t>教育</w:t>
            </w:r>
          </w:p>
        </w:tc>
        <w:tc>
          <w:tcPr>
            <w:tcW w:w="709" w:type="dxa"/>
            <w:vMerge w:val="restart"/>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一</w:t>
            </w: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465380" w:rsidRPr="00C87784" w:rsidRDefault="007664B1"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第15-16週</w:t>
            </w:r>
          </w:p>
        </w:tc>
        <w:tc>
          <w:tcPr>
            <w:tcW w:w="709" w:type="dxa"/>
            <w:tcBorders>
              <w:tl2br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3D6E95"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tcBorders>
              <w:tl2br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3D6E95"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2117" w:type="dxa"/>
            <w:vAlign w:val="center"/>
          </w:tcPr>
          <w:p w:rsidR="00465380" w:rsidRPr="00C87784" w:rsidRDefault="007664B1" w:rsidP="0046538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我長大了</w:t>
            </w:r>
          </w:p>
        </w:tc>
        <w:tc>
          <w:tcPr>
            <w:tcW w:w="2135" w:type="dxa"/>
            <w:vMerge w:val="restart"/>
          </w:tcPr>
          <w:p w:rsidR="00465380" w:rsidRPr="002F0B45" w:rsidRDefault="00465380" w:rsidP="00465380">
            <w:pPr>
              <w:spacing w:before="40" w:after="40" w:line="0" w:lineRule="atLeast"/>
              <w:jc w:val="both"/>
              <w:rPr>
                <w:rFonts w:ascii="標楷體" w:eastAsia="標楷體" w:hAnsi="標楷體"/>
                <w:b/>
                <w:color w:val="000000"/>
              </w:rPr>
            </w:pPr>
            <w:r>
              <w:rPr>
                <w:rFonts w:ascii="標楷體" w:eastAsia="標楷體" w:hAnsi="標楷體" w:hint="eastAsia"/>
                <w:b/>
                <w:color w:val="000000"/>
              </w:rPr>
              <w:t>&lt;</w:t>
            </w:r>
            <w:r>
              <w:rPr>
                <w:rFonts w:eastAsia="標楷體"/>
                <w:b/>
                <w:color w:val="000000"/>
              </w:rPr>
              <w:t>114</w:t>
            </w:r>
            <w:r w:rsidRPr="002F0B45">
              <w:rPr>
                <w:rFonts w:ascii="標楷體" w:eastAsia="標楷體" w:hAnsi="標楷體" w:hint="eastAsia"/>
                <w:b/>
                <w:color w:val="000000"/>
              </w:rPr>
              <w:t>年度中央對直轄市及縣市政府一般教育補助考核&gt;</w:t>
            </w:r>
          </w:p>
          <w:p w:rsidR="00465380" w:rsidRPr="00C25E79" w:rsidRDefault="00465380" w:rsidP="00465380">
            <w:pPr>
              <w:spacing w:line="300" w:lineRule="exact"/>
              <w:rPr>
                <w:rFonts w:ascii="標楷體" w:eastAsia="標楷體" w:hAnsi="標楷體"/>
                <w:b/>
                <w:color w:val="000000"/>
              </w:rPr>
            </w:pPr>
            <w:r w:rsidRPr="00730F4A">
              <w:rPr>
                <w:rFonts w:ascii="標楷體" w:eastAsia="標楷體" w:hAnsi="標楷體" w:hint="eastAsia"/>
                <w:color w:val="FF0000"/>
              </w:rPr>
              <w:t>將《生命教育》</w:t>
            </w:r>
            <w:r w:rsidRPr="00730F4A">
              <w:rPr>
                <w:rFonts w:ascii="標楷體" w:eastAsia="標楷體" w:hAnsi="標楷體" w:hint="eastAsia"/>
                <w:color w:val="FF0000"/>
                <w:szCs w:val="20"/>
              </w:rPr>
              <w:t>議題納入</w:t>
            </w:r>
            <w:r>
              <w:rPr>
                <w:rFonts w:eastAsia="標楷體"/>
                <w:color w:val="FF0000"/>
                <w:szCs w:val="20"/>
              </w:rPr>
              <w:t>114</w:t>
            </w:r>
            <w:r w:rsidRPr="00730F4A">
              <w:rPr>
                <w:rFonts w:ascii="標楷體" w:eastAsia="標楷體" w:hAnsi="標楷體" w:hint="eastAsia"/>
                <w:color w:val="FF0000"/>
                <w:szCs w:val="20"/>
              </w:rPr>
              <w:t>學年度學校課程計畫，規</w:t>
            </w:r>
            <w:r w:rsidRPr="00FD0952">
              <w:rPr>
                <w:rFonts w:ascii="標楷體" w:eastAsia="標楷體" w:hAnsi="標楷體" w:hint="eastAsia"/>
                <w:color w:val="FF0000"/>
                <w:szCs w:val="20"/>
              </w:rPr>
              <w:t>劃統整性、主題性之彈性學習課程，且非以宣</w:t>
            </w:r>
            <w:r w:rsidRPr="00730F4A">
              <w:rPr>
                <w:rFonts w:ascii="標楷體" w:eastAsia="標楷體" w:hAnsi="標楷體" w:hint="eastAsia"/>
                <w:color w:val="FF0000"/>
                <w:szCs w:val="20"/>
              </w:rPr>
              <w:t>導或活動形式辦理。</w:t>
            </w:r>
          </w:p>
        </w:tc>
      </w:tr>
      <w:tr w:rsidR="00465380" w:rsidRPr="0056040E" w:rsidTr="00FB200A">
        <w:trPr>
          <w:trHeight w:val="113"/>
          <w:jc w:val="center"/>
        </w:trPr>
        <w:tc>
          <w:tcPr>
            <w:tcW w:w="712" w:type="dxa"/>
            <w:vMerge/>
            <w:vAlign w:val="center"/>
          </w:tcPr>
          <w:p w:rsidR="00465380" w:rsidRPr="0056040E" w:rsidRDefault="00465380" w:rsidP="00465380">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p>
        </w:tc>
        <w:tc>
          <w:tcPr>
            <w:tcW w:w="720" w:type="dxa"/>
            <w:shd w:val="clear" w:color="auto" w:fill="auto"/>
            <w:vAlign w:val="center"/>
          </w:tcPr>
          <w:p w:rsidR="00465380" w:rsidRPr="0056040E" w:rsidRDefault="00465380" w:rsidP="0046538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tcBorders>
              <w:tl2br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8"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tcBorders>
              <w:tl2br w:val="single" w:sz="4" w:space="0" w:color="auto"/>
            </w:tcBorders>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2117" w:type="dxa"/>
            <w:vAlign w:val="center"/>
          </w:tcPr>
          <w:p w:rsidR="00465380" w:rsidRPr="00C87784" w:rsidRDefault="00465380" w:rsidP="00465380">
            <w:pPr>
              <w:snapToGrid w:val="0"/>
              <w:spacing w:line="240" w:lineRule="exact"/>
              <w:jc w:val="center"/>
              <w:rPr>
                <w:rFonts w:ascii="標楷體" w:eastAsia="標楷體" w:hAnsi="標楷體"/>
                <w:color w:val="000000"/>
                <w:sz w:val="20"/>
                <w:szCs w:val="20"/>
              </w:rPr>
            </w:pPr>
          </w:p>
        </w:tc>
        <w:tc>
          <w:tcPr>
            <w:tcW w:w="2135" w:type="dxa"/>
            <w:vMerge/>
            <w:vAlign w:val="center"/>
          </w:tcPr>
          <w:p w:rsidR="00465380" w:rsidRPr="0056040E" w:rsidRDefault="00465380" w:rsidP="00465380">
            <w:pPr>
              <w:spacing w:before="40" w:after="40" w:line="0" w:lineRule="atLeast"/>
              <w:jc w:val="both"/>
              <w:rPr>
                <w:rFonts w:ascii="標楷體" w:eastAsia="標楷體" w:hAnsi="標楷體"/>
                <w:b/>
                <w:color w:val="000000"/>
              </w:rPr>
            </w:pPr>
          </w:p>
        </w:tc>
      </w:tr>
      <w:tr w:rsidR="003D6E95" w:rsidRPr="0056040E" w:rsidTr="00FB200A">
        <w:trPr>
          <w:trHeight w:val="113"/>
          <w:jc w:val="center"/>
        </w:trPr>
        <w:tc>
          <w:tcPr>
            <w:tcW w:w="712" w:type="dxa"/>
            <w:vMerge/>
            <w:vAlign w:val="center"/>
          </w:tcPr>
          <w:p w:rsidR="003D6E95" w:rsidRPr="0056040E" w:rsidRDefault="003D6E95" w:rsidP="003D6E95">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二</w:t>
            </w:r>
          </w:p>
        </w:tc>
        <w:tc>
          <w:tcPr>
            <w:tcW w:w="720" w:type="dxa"/>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第15-16週</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8"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2117"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畫情緒、畫心情</w:t>
            </w:r>
          </w:p>
        </w:tc>
        <w:tc>
          <w:tcPr>
            <w:tcW w:w="2135" w:type="dxa"/>
            <w:vMerge/>
            <w:vAlign w:val="center"/>
          </w:tcPr>
          <w:p w:rsidR="003D6E95" w:rsidRPr="0056040E" w:rsidRDefault="003D6E95" w:rsidP="003D6E95">
            <w:pPr>
              <w:spacing w:before="40" w:after="40" w:line="0" w:lineRule="atLeast"/>
              <w:jc w:val="both"/>
              <w:rPr>
                <w:rFonts w:ascii="標楷體" w:eastAsia="標楷體" w:hAnsi="標楷體"/>
                <w:color w:val="000000"/>
              </w:rPr>
            </w:pPr>
          </w:p>
        </w:tc>
      </w:tr>
      <w:tr w:rsidR="003D6E95" w:rsidRPr="0056040E" w:rsidTr="00FB200A">
        <w:trPr>
          <w:trHeight w:val="113"/>
          <w:jc w:val="center"/>
        </w:trPr>
        <w:tc>
          <w:tcPr>
            <w:tcW w:w="712" w:type="dxa"/>
            <w:vMerge/>
            <w:vAlign w:val="center"/>
          </w:tcPr>
          <w:p w:rsidR="003D6E95" w:rsidRPr="0056040E" w:rsidRDefault="003D6E95" w:rsidP="003D6E95">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p>
        </w:tc>
        <w:tc>
          <w:tcPr>
            <w:tcW w:w="720" w:type="dxa"/>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8"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2117"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2135" w:type="dxa"/>
            <w:vMerge/>
            <w:vAlign w:val="center"/>
          </w:tcPr>
          <w:p w:rsidR="003D6E95" w:rsidRPr="0056040E" w:rsidRDefault="003D6E95" w:rsidP="003D6E95">
            <w:pPr>
              <w:spacing w:before="40" w:after="40" w:line="0" w:lineRule="atLeast"/>
              <w:jc w:val="both"/>
              <w:rPr>
                <w:rFonts w:ascii="標楷體" w:eastAsia="標楷體" w:hAnsi="標楷體"/>
                <w:color w:val="000000"/>
              </w:rPr>
            </w:pPr>
          </w:p>
        </w:tc>
      </w:tr>
      <w:tr w:rsidR="003D6E95" w:rsidRPr="0056040E" w:rsidTr="00FB200A">
        <w:trPr>
          <w:trHeight w:val="113"/>
          <w:jc w:val="center"/>
        </w:trPr>
        <w:tc>
          <w:tcPr>
            <w:tcW w:w="712" w:type="dxa"/>
            <w:vMerge/>
            <w:vAlign w:val="center"/>
          </w:tcPr>
          <w:p w:rsidR="003D6E95" w:rsidRPr="0056040E" w:rsidRDefault="003D6E95" w:rsidP="003D6E95">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三</w:t>
            </w:r>
          </w:p>
        </w:tc>
        <w:tc>
          <w:tcPr>
            <w:tcW w:w="720" w:type="dxa"/>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第15-16週</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8"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2117"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了解自己-我的成長</w:t>
            </w:r>
          </w:p>
        </w:tc>
        <w:tc>
          <w:tcPr>
            <w:tcW w:w="2135" w:type="dxa"/>
            <w:vMerge/>
            <w:vAlign w:val="center"/>
          </w:tcPr>
          <w:p w:rsidR="003D6E95" w:rsidRPr="0056040E" w:rsidRDefault="003D6E95" w:rsidP="003D6E95">
            <w:pPr>
              <w:spacing w:before="40" w:after="40" w:line="0" w:lineRule="atLeast"/>
              <w:jc w:val="both"/>
              <w:rPr>
                <w:rFonts w:ascii="標楷體" w:eastAsia="標楷體" w:hAnsi="標楷體"/>
                <w:color w:val="000000"/>
              </w:rPr>
            </w:pPr>
          </w:p>
        </w:tc>
      </w:tr>
      <w:tr w:rsidR="003D6E95" w:rsidRPr="0056040E" w:rsidTr="00FB200A">
        <w:trPr>
          <w:trHeight w:val="113"/>
          <w:jc w:val="center"/>
        </w:trPr>
        <w:tc>
          <w:tcPr>
            <w:tcW w:w="712" w:type="dxa"/>
            <w:vMerge/>
            <w:vAlign w:val="center"/>
          </w:tcPr>
          <w:p w:rsidR="003D6E95" w:rsidRPr="0056040E" w:rsidRDefault="003D6E95" w:rsidP="003D6E95">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p>
        </w:tc>
        <w:tc>
          <w:tcPr>
            <w:tcW w:w="720" w:type="dxa"/>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8"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2117"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2135" w:type="dxa"/>
            <w:vMerge/>
            <w:vAlign w:val="center"/>
          </w:tcPr>
          <w:p w:rsidR="003D6E95" w:rsidRPr="0056040E" w:rsidRDefault="003D6E95" w:rsidP="003D6E95">
            <w:pPr>
              <w:spacing w:before="40" w:after="40" w:line="0" w:lineRule="atLeast"/>
              <w:jc w:val="both"/>
              <w:rPr>
                <w:rFonts w:ascii="標楷體" w:eastAsia="標楷體" w:hAnsi="標楷體"/>
                <w:color w:val="000000"/>
              </w:rPr>
            </w:pPr>
          </w:p>
        </w:tc>
      </w:tr>
      <w:tr w:rsidR="003D6E95" w:rsidRPr="0056040E" w:rsidTr="00FB200A">
        <w:trPr>
          <w:trHeight w:val="113"/>
          <w:jc w:val="center"/>
        </w:trPr>
        <w:tc>
          <w:tcPr>
            <w:tcW w:w="712" w:type="dxa"/>
            <w:vMerge/>
            <w:vAlign w:val="center"/>
          </w:tcPr>
          <w:p w:rsidR="003D6E95" w:rsidRPr="0056040E" w:rsidRDefault="003D6E95" w:rsidP="003D6E95">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四</w:t>
            </w:r>
          </w:p>
        </w:tc>
        <w:tc>
          <w:tcPr>
            <w:tcW w:w="720" w:type="dxa"/>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第15-16週</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8"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2117"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動物守護者</w:t>
            </w:r>
          </w:p>
        </w:tc>
        <w:tc>
          <w:tcPr>
            <w:tcW w:w="2135" w:type="dxa"/>
            <w:vMerge/>
            <w:vAlign w:val="center"/>
          </w:tcPr>
          <w:p w:rsidR="003D6E95" w:rsidRPr="0056040E" w:rsidRDefault="003D6E95" w:rsidP="003D6E95">
            <w:pPr>
              <w:spacing w:before="40" w:after="40" w:line="0" w:lineRule="atLeast"/>
              <w:jc w:val="both"/>
              <w:rPr>
                <w:rFonts w:ascii="標楷體" w:eastAsia="標楷體" w:hAnsi="標楷體"/>
                <w:color w:val="000000"/>
              </w:rPr>
            </w:pPr>
          </w:p>
        </w:tc>
      </w:tr>
      <w:tr w:rsidR="003D6E95" w:rsidRPr="0056040E" w:rsidTr="00FB200A">
        <w:trPr>
          <w:trHeight w:val="113"/>
          <w:jc w:val="center"/>
        </w:trPr>
        <w:tc>
          <w:tcPr>
            <w:tcW w:w="712" w:type="dxa"/>
            <w:vMerge/>
            <w:vAlign w:val="center"/>
          </w:tcPr>
          <w:p w:rsidR="003D6E95" w:rsidRPr="0056040E" w:rsidRDefault="003D6E95" w:rsidP="003D6E95">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p>
        </w:tc>
        <w:tc>
          <w:tcPr>
            <w:tcW w:w="720" w:type="dxa"/>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8"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2117"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2135" w:type="dxa"/>
            <w:vMerge/>
            <w:vAlign w:val="center"/>
          </w:tcPr>
          <w:p w:rsidR="003D6E95" w:rsidRPr="0056040E" w:rsidRDefault="003D6E95" w:rsidP="003D6E95">
            <w:pPr>
              <w:spacing w:before="40" w:after="40" w:line="0" w:lineRule="atLeast"/>
              <w:jc w:val="both"/>
              <w:rPr>
                <w:rFonts w:ascii="標楷體" w:eastAsia="標楷體" w:hAnsi="標楷體"/>
                <w:color w:val="000000"/>
              </w:rPr>
            </w:pPr>
          </w:p>
        </w:tc>
      </w:tr>
      <w:tr w:rsidR="003D6E95" w:rsidRPr="0056040E" w:rsidTr="00FB200A">
        <w:trPr>
          <w:trHeight w:val="113"/>
          <w:jc w:val="center"/>
        </w:trPr>
        <w:tc>
          <w:tcPr>
            <w:tcW w:w="712" w:type="dxa"/>
            <w:vMerge/>
            <w:vAlign w:val="center"/>
          </w:tcPr>
          <w:p w:rsidR="003D6E95" w:rsidRPr="0056040E" w:rsidRDefault="003D6E95" w:rsidP="003D6E95">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五</w:t>
            </w:r>
          </w:p>
        </w:tc>
        <w:tc>
          <w:tcPr>
            <w:tcW w:w="720" w:type="dxa"/>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第15-16週</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8"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2117"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熱愛生命的勇士</w:t>
            </w:r>
          </w:p>
        </w:tc>
        <w:tc>
          <w:tcPr>
            <w:tcW w:w="2135" w:type="dxa"/>
            <w:vMerge/>
            <w:vAlign w:val="center"/>
          </w:tcPr>
          <w:p w:rsidR="003D6E95" w:rsidRPr="0056040E" w:rsidRDefault="003D6E95" w:rsidP="003D6E95">
            <w:pPr>
              <w:spacing w:before="40" w:after="40" w:line="0" w:lineRule="atLeast"/>
              <w:jc w:val="both"/>
              <w:rPr>
                <w:rFonts w:ascii="標楷體" w:eastAsia="標楷體" w:hAnsi="標楷體"/>
                <w:color w:val="000000"/>
              </w:rPr>
            </w:pPr>
          </w:p>
        </w:tc>
      </w:tr>
      <w:tr w:rsidR="003D6E95" w:rsidRPr="0056040E" w:rsidTr="00FB200A">
        <w:trPr>
          <w:trHeight w:val="113"/>
          <w:jc w:val="center"/>
        </w:trPr>
        <w:tc>
          <w:tcPr>
            <w:tcW w:w="712" w:type="dxa"/>
            <w:vMerge/>
            <w:vAlign w:val="center"/>
          </w:tcPr>
          <w:p w:rsidR="003D6E95" w:rsidRPr="0056040E" w:rsidRDefault="003D6E95" w:rsidP="003D6E95">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p>
        </w:tc>
        <w:tc>
          <w:tcPr>
            <w:tcW w:w="720" w:type="dxa"/>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8"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2117"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2135" w:type="dxa"/>
            <w:vMerge/>
            <w:vAlign w:val="center"/>
          </w:tcPr>
          <w:p w:rsidR="003D6E95" w:rsidRPr="0056040E" w:rsidRDefault="003D6E95" w:rsidP="003D6E95">
            <w:pPr>
              <w:spacing w:before="40" w:after="40" w:line="0" w:lineRule="atLeast"/>
              <w:jc w:val="both"/>
              <w:rPr>
                <w:rFonts w:ascii="標楷體" w:eastAsia="標楷體" w:hAnsi="標楷體"/>
                <w:color w:val="000000"/>
              </w:rPr>
            </w:pPr>
          </w:p>
        </w:tc>
      </w:tr>
      <w:tr w:rsidR="003D6E95" w:rsidRPr="0056040E" w:rsidTr="00FB200A">
        <w:trPr>
          <w:trHeight w:val="113"/>
          <w:jc w:val="center"/>
        </w:trPr>
        <w:tc>
          <w:tcPr>
            <w:tcW w:w="712" w:type="dxa"/>
            <w:vMerge/>
            <w:vAlign w:val="center"/>
          </w:tcPr>
          <w:p w:rsidR="003D6E95" w:rsidRPr="0056040E" w:rsidRDefault="003D6E95" w:rsidP="003D6E95">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六</w:t>
            </w:r>
          </w:p>
        </w:tc>
        <w:tc>
          <w:tcPr>
            <w:tcW w:w="720" w:type="dxa"/>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第15-16週</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8"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2117"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黑熊來了</w:t>
            </w:r>
          </w:p>
        </w:tc>
        <w:tc>
          <w:tcPr>
            <w:tcW w:w="2135" w:type="dxa"/>
            <w:vMerge/>
            <w:vAlign w:val="center"/>
          </w:tcPr>
          <w:p w:rsidR="003D6E95" w:rsidRPr="0056040E" w:rsidRDefault="003D6E95" w:rsidP="003D6E95">
            <w:pPr>
              <w:spacing w:before="40" w:after="40" w:line="0" w:lineRule="atLeast"/>
              <w:jc w:val="both"/>
              <w:rPr>
                <w:rFonts w:ascii="標楷體" w:eastAsia="標楷體" w:hAnsi="標楷體"/>
                <w:color w:val="000000"/>
              </w:rPr>
            </w:pPr>
          </w:p>
        </w:tc>
      </w:tr>
      <w:tr w:rsidR="003D6E95" w:rsidRPr="0056040E" w:rsidTr="00FB200A">
        <w:trPr>
          <w:trHeight w:val="113"/>
          <w:jc w:val="center"/>
        </w:trPr>
        <w:tc>
          <w:tcPr>
            <w:tcW w:w="712" w:type="dxa"/>
            <w:vMerge/>
            <w:vAlign w:val="center"/>
          </w:tcPr>
          <w:p w:rsidR="003D6E95" w:rsidRPr="0056040E" w:rsidRDefault="003D6E95" w:rsidP="003D6E95">
            <w:pPr>
              <w:spacing w:before="40" w:after="40" w:line="0" w:lineRule="atLeast"/>
              <w:jc w:val="center"/>
              <w:rPr>
                <w:rFonts w:ascii="標楷體" w:eastAsia="標楷體" w:hAnsi="標楷體"/>
                <w:b/>
                <w:color w:val="000000"/>
              </w:rPr>
            </w:pPr>
          </w:p>
        </w:tc>
        <w:tc>
          <w:tcPr>
            <w:tcW w:w="709" w:type="dxa"/>
            <w:vMerge/>
            <w:shd w:val="clear" w:color="auto" w:fill="auto"/>
          </w:tcPr>
          <w:p w:rsidR="003D6E95" w:rsidRPr="0056040E" w:rsidRDefault="003D6E95" w:rsidP="003D6E95">
            <w:pPr>
              <w:spacing w:before="40" w:after="40" w:line="0" w:lineRule="atLeast"/>
              <w:jc w:val="center"/>
              <w:rPr>
                <w:rFonts w:ascii="標楷體" w:eastAsia="標楷體" w:hAnsi="標楷體"/>
                <w:color w:val="000000"/>
              </w:rPr>
            </w:pPr>
          </w:p>
        </w:tc>
        <w:tc>
          <w:tcPr>
            <w:tcW w:w="720" w:type="dxa"/>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8"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2117"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2135" w:type="dxa"/>
            <w:vMerge/>
            <w:vAlign w:val="center"/>
          </w:tcPr>
          <w:p w:rsidR="003D6E95" w:rsidRPr="0056040E" w:rsidRDefault="003D6E95" w:rsidP="003D6E95">
            <w:pPr>
              <w:spacing w:before="40" w:after="40" w:line="0" w:lineRule="atLeast"/>
              <w:jc w:val="both"/>
              <w:rPr>
                <w:rFonts w:ascii="標楷體" w:eastAsia="標楷體" w:hAnsi="標楷體"/>
                <w:color w:val="000000"/>
              </w:rPr>
            </w:pPr>
          </w:p>
        </w:tc>
      </w:tr>
      <w:tr w:rsidR="003D6E95" w:rsidRPr="0056040E" w:rsidTr="00FB200A">
        <w:trPr>
          <w:trHeight w:val="113"/>
          <w:jc w:val="center"/>
        </w:trPr>
        <w:tc>
          <w:tcPr>
            <w:tcW w:w="712" w:type="dxa"/>
            <w:vMerge/>
            <w:vAlign w:val="center"/>
          </w:tcPr>
          <w:p w:rsidR="003D6E95" w:rsidRPr="0056040E" w:rsidRDefault="003D6E95" w:rsidP="003D6E95">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3D6E95"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全校</w:t>
            </w:r>
          </w:p>
        </w:tc>
        <w:tc>
          <w:tcPr>
            <w:tcW w:w="720" w:type="dxa"/>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8"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2117" w:type="dxa"/>
            <w:vAlign w:val="center"/>
          </w:tcPr>
          <w:p w:rsidR="003D6E95" w:rsidRPr="00B47B1D" w:rsidRDefault="003D6E95" w:rsidP="003D6E95">
            <w:pPr>
              <w:snapToGrid w:val="0"/>
              <w:spacing w:line="240" w:lineRule="exact"/>
              <w:jc w:val="center"/>
              <w:rPr>
                <w:rFonts w:ascii="標楷體" w:eastAsia="標楷體" w:hAnsi="標楷體"/>
                <w:color w:val="000000"/>
                <w:sz w:val="16"/>
                <w:szCs w:val="16"/>
              </w:rPr>
            </w:pPr>
          </w:p>
        </w:tc>
        <w:tc>
          <w:tcPr>
            <w:tcW w:w="2135" w:type="dxa"/>
            <w:vMerge/>
            <w:vAlign w:val="center"/>
          </w:tcPr>
          <w:p w:rsidR="003D6E95" w:rsidRPr="0056040E" w:rsidRDefault="003D6E95" w:rsidP="003D6E95">
            <w:pPr>
              <w:spacing w:before="40" w:after="40" w:line="0" w:lineRule="atLeast"/>
              <w:jc w:val="both"/>
              <w:rPr>
                <w:rFonts w:ascii="標楷體" w:eastAsia="標楷體" w:hAnsi="標楷體"/>
                <w:color w:val="000000"/>
              </w:rPr>
            </w:pPr>
          </w:p>
        </w:tc>
      </w:tr>
      <w:tr w:rsidR="003D6E95" w:rsidRPr="0056040E" w:rsidTr="00FB200A">
        <w:trPr>
          <w:trHeight w:val="113"/>
          <w:jc w:val="center"/>
        </w:trPr>
        <w:tc>
          <w:tcPr>
            <w:tcW w:w="712" w:type="dxa"/>
            <w:vMerge/>
            <w:vAlign w:val="center"/>
          </w:tcPr>
          <w:p w:rsidR="003D6E95" w:rsidRPr="0056040E" w:rsidRDefault="003D6E95" w:rsidP="003D6E95">
            <w:pPr>
              <w:spacing w:before="40" w:after="40" w:line="0" w:lineRule="atLeast"/>
              <w:jc w:val="center"/>
              <w:rPr>
                <w:rFonts w:ascii="標楷體" w:eastAsia="標楷體" w:hAnsi="標楷體"/>
                <w:b/>
                <w:color w:val="000000"/>
              </w:rPr>
            </w:pPr>
          </w:p>
        </w:tc>
        <w:tc>
          <w:tcPr>
            <w:tcW w:w="709" w:type="dxa"/>
            <w:vMerge/>
            <w:shd w:val="clear" w:color="auto" w:fill="auto"/>
          </w:tcPr>
          <w:p w:rsidR="003D6E95" w:rsidRDefault="003D6E95" w:rsidP="003D6E95">
            <w:pPr>
              <w:spacing w:before="40" w:after="40" w:line="0" w:lineRule="atLeast"/>
              <w:jc w:val="center"/>
              <w:rPr>
                <w:rFonts w:ascii="標楷體" w:eastAsia="標楷體" w:hAnsi="標楷體"/>
                <w:color w:val="000000"/>
              </w:rPr>
            </w:pPr>
          </w:p>
        </w:tc>
        <w:tc>
          <w:tcPr>
            <w:tcW w:w="720" w:type="dxa"/>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8"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2117"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sidRPr="00B47B1D">
              <w:rPr>
                <w:rFonts w:ascii="標楷體" w:eastAsia="標楷體" w:hAnsi="標楷體" w:hint="eastAsia"/>
                <w:color w:val="000000"/>
                <w:sz w:val="16"/>
                <w:szCs w:val="16"/>
              </w:rPr>
              <w:t>生命故事</w:t>
            </w:r>
          </w:p>
        </w:tc>
        <w:tc>
          <w:tcPr>
            <w:tcW w:w="2135" w:type="dxa"/>
            <w:vMerge/>
            <w:vAlign w:val="center"/>
          </w:tcPr>
          <w:p w:rsidR="003D6E95" w:rsidRPr="0056040E" w:rsidRDefault="003D6E95" w:rsidP="003D6E95">
            <w:pPr>
              <w:spacing w:before="40" w:after="40" w:line="0" w:lineRule="atLeast"/>
              <w:jc w:val="both"/>
              <w:rPr>
                <w:rFonts w:ascii="標楷體" w:eastAsia="標楷體" w:hAnsi="標楷體"/>
                <w:color w:val="000000"/>
              </w:rPr>
            </w:pPr>
          </w:p>
        </w:tc>
      </w:tr>
      <w:tr w:rsidR="003D6E95" w:rsidRPr="00C25E79" w:rsidTr="00FB200A">
        <w:trPr>
          <w:trHeight w:val="113"/>
          <w:jc w:val="center"/>
        </w:trPr>
        <w:tc>
          <w:tcPr>
            <w:tcW w:w="712" w:type="dxa"/>
            <w:vMerge w:val="restart"/>
            <w:vAlign w:val="center"/>
          </w:tcPr>
          <w:p w:rsidR="003D6E95" w:rsidRPr="0056040E" w:rsidRDefault="003D6E95" w:rsidP="003D6E95">
            <w:pPr>
              <w:spacing w:before="40" w:after="40" w:line="0" w:lineRule="atLeast"/>
              <w:jc w:val="center"/>
              <w:rPr>
                <w:rFonts w:ascii="標楷體" w:eastAsia="標楷體" w:hAnsi="標楷體"/>
                <w:b/>
                <w:color w:val="000000"/>
              </w:rPr>
            </w:pPr>
            <w:r>
              <w:rPr>
                <w:rFonts w:ascii="標楷體" w:eastAsia="標楷體" w:hAnsi="標楷體"/>
                <w:b/>
                <w:color w:val="000000"/>
              </w:rPr>
              <w:t>安全教育</w:t>
            </w:r>
          </w:p>
        </w:tc>
        <w:tc>
          <w:tcPr>
            <w:tcW w:w="709" w:type="dxa"/>
            <w:vMerge w:val="restart"/>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一</w:t>
            </w:r>
          </w:p>
        </w:tc>
        <w:tc>
          <w:tcPr>
            <w:tcW w:w="720" w:type="dxa"/>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3D6E95" w:rsidRDefault="003D6E95" w:rsidP="003D6E95">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第3-4週</w:t>
            </w:r>
          </w:p>
          <w:p w:rsidR="003D6E95" w:rsidRPr="000F2576" w:rsidRDefault="003D6E95" w:rsidP="003D6E95">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第5-6週</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8" w:type="dxa"/>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2117" w:type="dxa"/>
            <w:vAlign w:val="center"/>
          </w:tcPr>
          <w:p w:rsidR="003D6E95"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地震來了怎麼辦?</w:t>
            </w:r>
          </w:p>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我是好乘客</w:t>
            </w:r>
          </w:p>
        </w:tc>
        <w:tc>
          <w:tcPr>
            <w:tcW w:w="2135" w:type="dxa"/>
            <w:vMerge w:val="restart"/>
          </w:tcPr>
          <w:p w:rsidR="003D6E95" w:rsidRDefault="003D6E95" w:rsidP="003D6E95">
            <w:pPr>
              <w:spacing w:before="40" w:after="40" w:line="0" w:lineRule="atLeast"/>
              <w:jc w:val="both"/>
              <w:rPr>
                <w:rFonts w:ascii="標楷體" w:eastAsia="標楷體" w:hAnsi="標楷體"/>
                <w:b/>
                <w:color w:val="000000"/>
              </w:rPr>
            </w:pPr>
            <w:r w:rsidRPr="00C25E79">
              <w:rPr>
                <w:rFonts w:ascii="標楷體" w:eastAsia="標楷體" w:hAnsi="標楷體" w:hint="eastAsia"/>
                <w:b/>
                <w:color w:val="000000"/>
              </w:rPr>
              <w:t>&lt;</w:t>
            </w:r>
            <w:r>
              <w:rPr>
                <w:rFonts w:eastAsia="標楷體"/>
                <w:b/>
                <w:color w:val="000000"/>
              </w:rPr>
              <w:t>114</w:t>
            </w:r>
            <w:r w:rsidRPr="00C25E79">
              <w:rPr>
                <w:rFonts w:ascii="標楷體" w:eastAsia="標楷體" w:hAnsi="標楷體" w:hint="eastAsia"/>
                <w:b/>
                <w:color w:val="000000"/>
              </w:rPr>
              <w:t>年度中央對直轄市及縣市政府一般教育補助考核&gt;</w:t>
            </w:r>
          </w:p>
          <w:p w:rsidR="003D6E95" w:rsidRPr="00C25E79" w:rsidRDefault="003D6E95" w:rsidP="003D6E95">
            <w:pPr>
              <w:spacing w:line="300" w:lineRule="exact"/>
              <w:rPr>
                <w:rFonts w:ascii="標楷體" w:eastAsia="標楷體" w:hAnsi="標楷體"/>
                <w:b/>
                <w:color w:val="000000"/>
              </w:rPr>
            </w:pPr>
            <w:r w:rsidRPr="00730F4A">
              <w:rPr>
                <w:rFonts w:ascii="標楷體" w:eastAsia="標楷體" w:hAnsi="標楷體" w:hint="eastAsia"/>
                <w:color w:val="FF0000"/>
                <w:szCs w:val="20"/>
              </w:rPr>
              <w:t>將</w:t>
            </w:r>
            <w:r w:rsidRPr="00730F4A">
              <w:rPr>
                <w:rFonts w:ascii="標楷體" w:eastAsia="標楷體" w:hAnsi="標楷體" w:hint="eastAsia"/>
                <w:color w:val="FF0000"/>
              </w:rPr>
              <w:t>《</w:t>
            </w:r>
            <w:r w:rsidRPr="00730F4A">
              <w:rPr>
                <w:rFonts w:ascii="標楷體" w:eastAsia="標楷體" w:hAnsi="標楷體" w:hint="eastAsia"/>
                <w:color w:val="FF0000"/>
                <w:szCs w:val="20"/>
              </w:rPr>
              <w:t>交通安全</w:t>
            </w:r>
            <w:r w:rsidRPr="00730F4A">
              <w:rPr>
                <w:rFonts w:ascii="標楷體" w:eastAsia="標楷體" w:hAnsi="標楷體" w:hint="eastAsia"/>
                <w:color w:val="FF0000"/>
              </w:rPr>
              <w:t>》</w:t>
            </w:r>
            <w:r w:rsidRPr="00730F4A">
              <w:rPr>
                <w:rFonts w:ascii="標楷體" w:eastAsia="標楷體" w:hAnsi="標楷體" w:hint="eastAsia"/>
                <w:color w:val="FF0000"/>
                <w:szCs w:val="20"/>
              </w:rPr>
              <w:t>議題納入</w:t>
            </w:r>
            <w:r>
              <w:rPr>
                <w:rFonts w:eastAsia="標楷體"/>
                <w:color w:val="FF0000"/>
                <w:szCs w:val="20"/>
              </w:rPr>
              <w:t>114</w:t>
            </w:r>
            <w:r w:rsidRPr="00730F4A">
              <w:rPr>
                <w:rFonts w:ascii="標楷體" w:eastAsia="標楷體" w:hAnsi="標楷體" w:hint="eastAsia"/>
                <w:color w:val="FF0000"/>
                <w:szCs w:val="20"/>
              </w:rPr>
              <w:t>學年度學校課程計畫。規劃統整性、主題性之彈性學習課程，且非以宣導或活動形式辦理。</w:t>
            </w:r>
          </w:p>
        </w:tc>
      </w:tr>
      <w:tr w:rsidR="003D6E95" w:rsidRPr="0056040E" w:rsidTr="00FB200A">
        <w:trPr>
          <w:trHeight w:val="113"/>
          <w:jc w:val="center"/>
        </w:trPr>
        <w:tc>
          <w:tcPr>
            <w:tcW w:w="712" w:type="dxa"/>
            <w:vMerge/>
            <w:vAlign w:val="center"/>
          </w:tcPr>
          <w:p w:rsidR="003D6E95" w:rsidRPr="0056040E" w:rsidRDefault="003D6E95" w:rsidP="003D6E95">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p>
        </w:tc>
        <w:tc>
          <w:tcPr>
            <w:tcW w:w="720" w:type="dxa"/>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第3-4、16週</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8" w:type="dxa"/>
            <w:vAlign w:val="center"/>
          </w:tcPr>
          <w:p w:rsidR="003D6E95" w:rsidRPr="00C87784" w:rsidRDefault="00E73A2B"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3D6E95" w:rsidRDefault="003D6E95" w:rsidP="003D6E95">
            <w:pPr>
              <w:snapToGrid w:val="0"/>
              <w:spacing w:line="240" w:lineRule="exact"/>
              <w:jc w:val="center"/>
              <w:rPr>
                <w:rFonts w:eastAsia="標楷體"/>
                <w:color w:val="000000"/>
                <w:sz w:val="20"/>
                <w:szCs w:val="20"/>
              </w:rPr>
            </w:pPr>
            <w:r>
              <w:rPr>
                <w:rFonts w:eastAsia="標楷體" w:hint="eastAsia"/>
                <w:color w:val="000000"/>
                <w:sz w:val="20"/>
                <w:szCs w:val="20"/>
              </w:rPr>
              <w:t>乘車安全知多少</w:t>
            </w:r>
          </w:p>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高處小偵探-哪裡有危險?</w:t>
            </w:r>
          </w:p>
        </w:tc>
        <w:tc>
          <w:tcPr>
            <w:tcW w:w="2135" w:type="dxa"/>
            <w:vMerge/>
            <w:vAlign w:val="center"/>
          </w:tcPr>
          <w:p w:rsidR="003D6E95" w:rsidRPr="0056040E" w:rsidRDefault="003D6E95" w:rsidP="003D6E95">
            <w:pPr>
              <w:spacing w:before="40" w:after="40" w:line="0" w:lineRule="atLeast"/>
              <w:jc w:val="both"/>
              <w:rPr>
                <w:rFonts w:ascii="標楷體" w:eastAsia="標楷體" w:hAnsi="標楷體"/>
                <w:b/>
                <w:color w:val="000000"/>
              </w:rPr>
            </w:pPr>
          </w:p>
        </w:tc>
      </w:tr>
      <w:tr w:rsidR="003D6E95" w:rsidRPr="0056040E" w:rsidTr="00FB200A">
        <w:trPr>
          <w:trHeight w:val="113"/>
          <w:jc w:val="center"/>
        </w:trPr>
        <w:tc>
          <w:tcPr>
            <w:tcW w:w="712" w:type="dxa"/>
            <w:vMerge/>
            <w:vAlign w:val="center"/>
          </w:tcPr>
          <w:p w:rsidR="003D6E95" w:rsidRPr="0056040E" w:rsidRDefault="003D6E95" w:rsidP="003D6E95">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二</w:t>
            </w:r>
          </w:p>
        </w:tc>
        <w:tc>
          <w:tcPr>
            <w:tcW w:w="720" w:type="dxa"/>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3D6E95" w:rsidRDefault="003D6E95" w:rsidP="003D6E95">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第3-4週</w:t>
            </w:r>
          </w:p>
          <w:p w:rsidR="003D6E95" w:rsidRPr="000F2576" w:rsidRDefault="003D6E95" w:rsidP="003D6E95">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第5-6週</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8" w:type="dxa"/>
            <w:vAlign w:val="center"/>
          </w:tcPr>
          <w:p w:rsidR="003D6E95" w:rsidRPr="00C87784" w:rsidRDefault="00E73A2B"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3D6E95" w:rsidRPr="00C87784" w:rsidRDefault="00E73A2B"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2117" w:type="dxa"/>
            <w:vAlign w:val="center"/>
          </w:tcPr>
          <w:p w:rsidR="003D6E95"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遇到火災怎麼辦?</w:t>
            </w:r>
          </w:p>
          <w:p w:rsidR="003D6E95"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遇到颱風我不怕</w:t>
            </w:r>
          </w:p>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正確步行與過馬路</w:t>
            </w:r>
          </w:p>
        </w:tc>
        <w:tc>
          <w:tcPr>
            <w:tcW w:w="2135" w:type="dxa"/>
            <w:vMerge/>
            <w:vAlign w:val="center"/>
          </w:tcPr>
          <w:p w:rsidR="003D6E95" w:rsidRPr="0056040E" w:rsidRDefault="003D6E95" w:rsidP="003D6E95">
            <w:pPr>
              <w:spacing w:before="40" w:after="40" w:line="0" w:lineRule="atLeast"/>
              <w:jc w:val="both"/>
              <w:rPr>
                <w:rFonts w:ascii="標楷體" w:eastAsia="標楷體" w:hAnsi="標楷體"/>
                <w:color w:val="000000"/>
              </w:rPr>
            </w:pPr>
          </w:p>
        </w:tc>
      </w:tr>
      <w:tr w:rsidR="003D6E95" w:rsidRPr="0056040E" w:rsidTr="00FB200A">
        <w:trPr>
          <w:trHeight w:val="113"/>
          <w:jc w:val="center"/>
        </w:trPr>
        <w:tc>
          <w:tcPr>
            <w:tcW w:w="712" w:type="dxa"/>
            <w:vMerge/>
            <w:vAlign w:val="center"/>
          </w:tcPr>
          <w:p w:rsidR="003D6E95" w:rsidRPr="0056040E" w:rsidRDefault="003D6E95" w:rsidP="003D6E95">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p>
        </w:tc>
        <w:tc>
          <w:tcPr>
            <w:tcW w:w="720" w:type="dxa"/>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第3-4、16週</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8" w:type="dxa"/>
            <w:vAlign w:val="center"/>
          </w:tcPr>
          <w:p w:rsidR="003D6E95" w:rsidRPr="00C87784" w:rsidRDefault="00E73A2B"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3D6E95" w:rsidRPr="00C87784" w:rsidRDefault="00E73A2B"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3D6E95"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乘車與步行裝備安全</w:t>
            </w:r>
          </w:p>
          <w:p w:rsidR="003D6E95"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交通號誌我認識</w:t>
            </w:r>
          </w:p>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校園小偵探(防墜)</w:t>
            </w:r>
          </w:p>
        </w:tc>
        <w:tc>
          <w:tcPr>
            <w:tcW w:w="2135" w:type="dxa"/>
            <w:vMerge/>
            <w:vAlign w:val="center"/>
          </w:tcPr>
          <w:p w:rsidR="003D6E95" w:rsidRPr="0056040E" w:rsidRDefault="003D6E95" w:rsidP="003D6E95">
            <w:pPr>
              <w:spacing w:before="40" w:after="40" w:line="0" w:lineRule="atLeast"/>
              <w:jc w:val="both"/>
              <w:rPr>
                <w:rFonts w:ascii="標楷體" w:eastAsia="標楷體" w:hAnsi="標楷體"/>
                <w:color w:val="000000"/>
              </w:rPr>
            </w:pPr>
          </w:p>
        </w:tc>
      </w:tr>
      <w:tr w:rsidR="003D6E95" w:rsidRPr="0056040E" w:rsidTr="00FB200A">
        <w:trPr>
          <w:trHeight w:val="113"/>
          <w:jc w:val="center"/>
        </w:trPr>
        <w:tc>
          <w:tcPr>
            <w:tcW w:w="712" w:type="dxa"/>
            <w:vMerge/>
            <w:vAlign w:val="center"/>
          </w:tcPr>
          <w:p w:rsidR="003D6E95" w:rsidRPr="0056040E" w:rsidRDefault="003D6E95" w:rsidP="003D6E95">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三</w:t>
            </w:r>
          </w:p>
        </w:tc>
        <w:tc>
          <w:tcPr>
            <w:tcW w:w="720" w:type="dxa"/>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3D6E95" w:rsidRDefault="003D6E95" w:rsidP="003D6E95">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第3-4週</w:t>
            </w:r>
          </w:p>
          <w:p w:rsidR="003D6E95" w:rsidRPr="000F2576" w:rsidRDefault="003D6E95" w:rsidP="003D6E95">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第5-6週</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8" w:type="dxa"/>
            <w:vAlign w:val="center"/>
          </w:tcPr>
          <w:p w:rsidR="003D6E95" w:rsidRPr="00C87784" w:rsidRDefault="00E73A2B"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3D6E95" w:rsidRPr="00C87784" w:rsidRDefault="00E73A2B"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2117" w:type="dxa"/>
            <w:vAlign w:val="center"/>
          </w:tcPr>
          <w:p w:rsidR="003D6E95"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地震來了怎麼辦?</w:t>
            </w:r>
          </w:p>
          <w:p w:rsidR="003D6E95"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我家安全嗎?</w:t>
            </w:r>
          </w:p>
          <w:p w:rsidR="003D6E95"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正確步行與騎乘安全</w:t>
            </w:r>
          </w:p>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公車與捷運搭乘安全</w:t>
            </w:r>
          </w:p>
        </w:tc>
        <w:tc>
          <w:tcPr>
            <w:tcW w:w="2135" w:type="dxa"/>
            <w:vMerge/>
            <w:vAlign w:val="center"/>
          </w:tcPr>
          <w:p w:rsidR="003D6E95" w:rsidRPr="0056040E" w:rsidRDefault="003D6E95" w:rsidP="003D6E95">
            <w:pPr>
              <w:spacing w:before="40" w:after="40" w:line="0" w:lineRule="atLeast"/>
              <w:jc w:val="both"/>
              <w:rPr>
                <w:rFonts w:ascii="標楷體" w:eastAsia="標楷體" w:hAnsi="標楷體"/>
                <w:color w:val="000000"/>
              </w:rPr>
            </w:pPr>
          </w:p>
        </w:tc>
      </w:tr>
      <w:tr w:rsidR="003D6E95" w:rsidRPr="0056040E" w:rsidTr="00FB200A">
        <w:trPr>
          <w:trHeight w:val="113"/>
          <w:jc w:val="center"/>
        </w:trPr>
        <w:tc>
          <w:tcPr>
            <w:tcW w:w="712" w:type="dxa"/>
            <w:vMerge/>
            <w:vAlign w:val="center"/>
          </w:tcPr>
          <w:p w:rsidR="003D6E95" w:rsidRPr="0056040E" w:rsidRDefault="003D6E95" w:rsidP="003D6E95">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p>
        </w:tc>
        <w:tc>
          <w:tcPr>
            <w:tcW w:w="720" w:type="dxa"/>
            <w:shd w:val="clear" w:color="auto" w:fill="auto"/>
            <w:vAlign w:val="center"/>
          </w:tcPr>
          <w:p w:rsidR="003D6E95" w:rsidRPr="0056040E" w:rsidRDefault="003D6E95" w:rsidP="003D6E95">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第3-4、15-16週</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8" w:type="dxa"/>
            <w:vAlign w:val="center"/>
          </w:tcPr>
          <w:p w:rsidR="003D6E95" w:rsidRPr="00C87784" w:rsidRDefault="00E73A2B"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l2br w:val="single" w:sz="4" w:space="0" w:color="auto"/>
            </w:tcBorders>
            <w:vAlign w:val="center"/>
          </w:tcPr>
          <w:p w:rsidR="003D6E95" w:rsidRPr="00C87784" w:rsidRDefault="003D6E95" w:rsidP="003D6E95">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3D6E95" w:rsidRPr="00C87784" w:rsidRDefault="00E73A2B"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2117" w:type="dxa"/>
            <w:vAlign w:val="center"/>
          </w:tcPr>
          <w:p w:rsidR="003D6E95"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上下學安全守則</w:t>
            </w:r>
          </w:p>
          <w:p w:rsidR="003D6E95"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交通意外應對技巧</w:t>
            </w:r>
          </w:p>
          <w:p w:rsidR="003D6E95"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水域安全</w:t>
            </w:r>
          </w:p>
          <w:p w:rsidR="003D6E95" w:rsidRPr="00C87784" w:rsidRDefault="003D6E95" w:rsidP="003D6E95">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陽台與高處安全守則</w:t>
            </w:r>
          </w:p>
        </w:tc>
        <w:tc>
          <w:tcPr>
            <w:tcW w:w="2135" w:type="dxa"/>
            <w:vMerge/>
            <w:vAlign w:val="center"/>
          </w:tcPr>
          <w:p w:rsidR="003D6E95" w:rsidRPr="0056040E" w:rsidRDefault="003D6E95" w:rsidP="003D6E95">
            <w:pPr>
              <w:spacing w:before="40" w:after="40" w:line="0" w:lineRule="atLeast"/>
              <w:jc w:val="both"/>
              <w:rPr>
                <w:rFonts w:ascii="標楷體" w:eastAsia="標楷體" w:hAnsi="標楷體"/>
                <w:color w:val="000000"/>
              </w:rPr>
            </w:pPr>
          </w:p>
        </w:tc>
      </w:tr>
      <w:tr w:rsidR="00E73A2B" w:rsidRPr="0056040E" w:rsidTr="00FB200A">
        <w:trPr>
          <w:trHeight w:val="113"/>
          <w:jc w:val="center"/>
        </w:trPr>
        <w:tc>
          <w:tcPr>
            <w:tcW w:w="712" w:type="dxa"/>
            <w:vMerge/>
            <w:vAlign w:val="center"/>
          </w:tcPr>
          <w:p w:rsidR="00E73A2B" w:rsidRPr="0056040E" w:rsidRDefault="00E73A2B" w:rsidP="00E73A2B">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四</w:t>
            </w: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E73A2B" w:rsidRDefault="00E73A2B" w:rsidP="00E73A2B">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第3-4週</w:t>
            </w:r>
          </w:p>
          <w:p w:rsidR="00E73A2B" w:rsidRPr="000F2576" w:rsidRDefault="00E73A2B" w:rsidP="00E73A2B">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第5-6週</w:t>
            </w:r>
          </w:p>
        </w:tc>
        <w:tc>
          <w:tcPr>
            <w:tcW w:w="709" w:type="dxa"/>
            <w:tcBorders>
              <w:tl2br w:val="single" w:sz="4" w:space="0" w:color="auto"/>
            </w:tcBorders>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8" w:type="dxa"/>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l2br w:val="single" w:sz="4" w:space="0" w:color="auto"/>
            </w:tcBorders>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2117" w:type="dxa"/>
            <w:vAlign w:val="center"/>
          </w:tcPr>
          <w:p w:rsidR="00E73A2B"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認識台灣常見的自然災害</w:t>
            </w:r>
          </w:p>
          <w:p w:rsidR="00E73A2B"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打造我的防災行動包</w:t>
            </w:r>
            <w:r>
              <w:rPr>
                <w:rFonts w:ascii="標楷體" w:eastAsia="標楷體" w:hAnsi="標楷體" w:hint="eastAsia"/>
                <w:color w:val="000000"/>
                <w:sz w:val="20"/>
                <w:szCs w:val="20"/>
              </w:rPr>
              <w:lastRenderedPageBreak/>
              <w:t>步行及車輛互動安全守則</w:t>
            </w:r>
          </w:p>
          <w:p w:rsidR="00E73A2B" w:rsidRPr="00E73A2B"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正確搭乘與安全設備使用</w:t>
            </w:r>
          </w:p>
        </w:tc>
        <w:tc>
          <w:tcPr>
            <w:tcW w:w="2135" w:type="dxa"/>
            <w:vMerge/>
            <w:vAlign w:val="center"/>
          </w:tcPr>
          <w:p w:rsidR="00E73A2B" w:rsidRPr="0056040E" w:rsidRDefault="00E73A2B" w:rsidP="00E73A2B">
            <w:pPr>
              <w:spacing w:before="40" w:after="40" w:line="0" w:lineRule="atLeast"/>
              <w:jc w:val="both"/>
              <w:rPr>
                <w:rFonts w:ascii="標楷體" w:eastAsia="標楷體" w:hAnsi="標楷體"/>
                <w:color w:val="000000"/>
              </w:rPr>
            </w:pPr>
          </w:p>
        </w:tc>
      </w:tr>
      <w:tr w:rsidR="00E73A2B" w:rsidRPr="0056040E" w:rsidTr="00FB200A">
        <w:trPr>
          <w:trHeight w:val="113"/>
          <w:jc w:val="center"/>
        </w:trPr>
        <w:tc>
          <w:tcPr>
            <w:tcW w:w="712" w:type="dxa"/>
            <w:vMerge/>
            <w:vAlign w:val="center"/>
          </w:tcPr>
          <w:p w:rsidR="00E73A2B" w:rsidRPr="0056040E" w:rsidRDefault="00E73A2B" w:rsidP="00E73A2B">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第3-4、16週</w:t>
            </w:r>
          </w:p>
        </w:tc>
        <w:tc>
          <w:tcPr>
            <w:tcW w:w="709" w:type="dxa"/>
            <w:tcBorders>
              <w:tl2br w:val="single" w:sz="4" w:space="0" w:color="auto"/>
            </w:tcBorders>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8" w:type="dxa"/>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l2br w:val="single" w:sz="4" w:space="0" w:color="auto"/>
            </w:tcBorders>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E73A2B"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正確騎乘自行車與安全防護</w:t>
            </w:r>
          </w:p>
          <w:p w:rsidR="00E73A2B" w:rsidRPr="00C87784"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窗台與陽台安全我知道</w:t>
            </w:r>
          </w:p>
        </w:tc>
        <w:tc>
          <w:tcPr>
            <w:tcW w:w="2135" w:type="dxa"/>
            <w:vMerge/>
            <w:vAlign w:val="center"/>
          </w:tcPr>
          <w:p w:rsidR="00E73A2B" w:rsidRPr="0056040E" w:rsidRDefault="00E73A2B" w:rsidP="00E73A2B">
            <w:pPr>
              <w:spacing w:before="40" w:after="40" w:line="0" w:lineRule="atLeast"/>
              <w:jc w:val="both"/>
              <w:rPr>
                <w:rFonts w:ascii="標楷體" w:eastAsia="標楷體" w:hAnsi="標楷體"/>
                <w:color w:val="000000"/>
              </w:rPr>
            </w:pPr>
          </w:p>
        </w:tc>
      </w:tr>
      <w:tr w:rsidR="00E73A2B" w:rsidRPr="0056040E" w:rsidTr="00FB200A">
        <w:trPr>
          <w:trHeight w:val="113"/>
          <w:jc w:val="center"/>
        </w:trPr>
        <w:tc>
          <w:tcPr>
            <w:tcW w:w="712" w:type="dxa"/>
            <w:vMerge/>
            <w:vAlign w:val="center"/>
          </w:tcPr>
          <w:p w:rsidR="00E73A2B" w:rsidRPr="0056040E" w:rsidRDefault="00E73A2B" w:rsidP="00E73A2B">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五</w:t>
            </w: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E73A2B" w:rsidRDefault="00E73A2B" w:rsidP="00E73A2B">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第3-4週</w:t>
            </w:r>
          </w:p>
          <w:p w:rsidR="00E73A2B" w:rsidRPr="000F2576" w:rsidRDefault="00E73A2B" w:rsidP="00E73A2B">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第5-6週</w:t>
            </w:r>
          </w:p>
        </w:tc>
        <w:tc>
          <w:tcPr>
            <w:tcW w:w="709" w:type="dxa"/>
            <w:tcBorders>
              <w:tl2br w:val="single" w:sz="4" w:space="0" w:color="auto"/>
            </w:tcBorders>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8" w:type="dxa"/>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l2br w:val="single" w:sz="4" w:space="0" w:color="auto"/>
            </w:tcBorders>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2117" w:type="dxa"/>
            <w:vAlign w:val="center"/>
          </w:tcPr>
          <w:p w:rsidR="00E73A2B" w:rsidRDefault="00E73A2B" w:rsidP="00E73A2B">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災害類型與預防</w:t>
            </w:r>
          </w:p>
          <w:p w:rsidR="00E73A2B" w:rsidRDefault="00E73A2B" w:rsidP="00E73A2B">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防災計畫與演練</w:t>
            </w:r>
          </w:p>
          <w:p w:rsidR="00E73A2B" w:rsidRPr="000F2576" w:rsidRDefault="00E73A2B" w:rsidP="00E73A2B">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正確步行與穿越馬路</w:t>
            </w:r>
          </w:p>
        </w:tc>
        <w:tc>
          <w:tcPr>
            <w:tcW w:w="2135" w:type="dxa"/>
            <w:vMerge/>
            <w:vAlign w:val="center"/>
          </w:tcPr>
          <w:p w:rsidR="00E73A2B" w:rsidRPr="0056040E" w:rsidRDefault="00E73A2B" w:rsidP="00E73A2B">
            <w:pPr>
              <w:spacing w:before="40" w:after="40" w:line="0" w:lineRule="atLeast"/>
              <w:jc w:val="both"/>
              <w:rPr>
                <w:rFonts w:ascii="標楷體" w:eastAsia="標楷體" w:hAnsi="標楷體"/>
                <w:color w:val="000000"/>
              </w:rPr>
            </w:pPr>
          </w:p>
        </w:tc>
      </w:tr>
      <w:tr w:rsidR="00E73A2B" w:rsidRPr="0056040E" w:rsidTr="00FB200A">
        <w:trPr>
          <w:trHeight w:val="113"/>
          <w:jc w:val="center"/>
        </w:trPr>
        <w:tc>
          <w:tcPr>
            <w:tcW w:w="712" w:type="dxa"/>
            <w:vMerge/>
            <w:vAlign w:val="center"/>
          </w:tcPr>
          <w:p w:rsidR="00E73A2B" w:rsidRPr="0056040E" w:rsidRDefault="00E73A2B" w:rsidP="00E73A2B">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第3-4、16週</w:t>
            </w:r>
          </w:p>
        </w:tc>
        <w:tc>
          <w:tcPr>
            <w:tcW w:w="709" w:type="dxa"/>
            <w:tcBorders>
              <w:tl2br w:val="single" w:sz="4" w:space="0" w:color="auto"/>
            </w:tcBorders>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8" w:type="dxa"/>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l2br w:val="single" w:sz="4" w:space="0" w:color="auto"/>
            </w:tcBorders>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E73A2B" w:rsidRDefault="00E73A2B" w:rsidP="00E73A2B">
            <w:pPr>
              <w:snapToGrid w:val="0"/>
              <w:spacing w:line="240" w:lineRule="exact"/>
              <w:jc w:val="center"/>
              <w:rPr>
                <w:rFonts w:ascii="標楷體" w:eastAsia="標楷體" w:hAnsi="標楷體"/>
                <w:color w:val="000000"/>
                <w:sz w:val="16"/>
                <w:szCs w:val="16"/>
              </w:rPr>
            </w:pPr>
            <w:r w:rsidRPr="00E73A2B">
              <w:rPr>
                <w:rFonts w:ascii="標楷體" w:eastAsia="標楷體" w:hAnsi="標楷體" w:hint="eastAsia"/>
                <w:color w:val="000000"/>
                <w:sz w:val="16"/>
                <w:szCs w:val="16"/>
              </w:rPr>
              <w:t>正確騎乘自行車與安全防護</w:t>
            </w:r>
          </w:p>
          <w:p w:rsidR="00E73A2B" w:rsidRDefault="00E73A2B" w:rsidP="00E73A2B">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上下學安全規範</w:t>
            </w:r>
          </w:p>
          <w:p w:rsidR="00E73A2B" w:rsidRPr="000F2576" w:rsidRDefault="00E73A2B" w:rsidP="00E73A2B">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水域安全、防墜教育</w:t>
            </w:r>
          </w:p>
        </w:tc>
        <w:tc>
          <w:tcPr>
            <w:tcW w:w="2135" w:type="dxa"/>
            <w:vMerge/>
            <w:vAlign w:val="center"/>
          </w:tcPr>
          <w:p w:rsidR="00E73A2B" w:rsidRPr="0056040E" w:rsidRDefault="00E73A2B" w:rsidP="00E73A2B">
            <w:pPr>
              <w:spacing w:before="40" w:after="40" w:line="0" w:lineRule="atLeast"/>
              <w:jc w:val="both"/>
              <w:rPr>
                <w:rFonts w:ascii="標楷體" w:eastAsia="標楷體" w:hAnsi="標楷體"/>
                <w:color w:val="000000"/>
              </w:rPr>
            </w:pPr>
          </w:p>
        </w:tc>
      </w:tr>
      <w:tr w:rsidR="00E73A2B" w:rsidRPr="0056040E" w:rsidTr="00FB200A">
        <w:trPr>
          <w:trHeight w:val="113"/>
          <w:jc w:val="center"/>
        </w:trPr>
        <w:tc>
          <w:tcPr>
            <w:tcW w:w="712" w:type="dxa"/>
            <w:vMerge/>
            <w:vAlign w:val="center"/>
          </w:tcPr>
          <w:p w:rsidR="00E73A2B" w:rsidRPr="0056040E" w:rsidRDefault="00E73A2B" w:rsidP="00E73A2B">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六</w:t>
            </w: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E73A2B" w:rsidRDefault="00E73A2B" w:rsidP="00E73A2B">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第3-4週</w:t>
            </w:r>
          </w:p>
          <w:p w:rsidR="00E73A2B" w:rsidRPr="000F2576" w:rsidRDefault="00E73A2B" w:rsidP="00E73A2B">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第5-6週</w:t>
            </w:r>
          </w:p>
        </w:tc>
        <w:tc>
          <w:tcPr>
            <w:tcW w:w="709" w:type="dxa"/>
            <w:tcBorders>
              <w:tl2br w:val="single" w:sz="4" w:space="0" w:color="auto"/>
            </w:tcBorders>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8" w:type="dxa"/>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709" w:type="dxa"/>
            <w:tcBorders>
              <w:tl2br w:val="single" w:sz="4" w:space="0" w:color="auto"/>
            </w:tcBorders>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4</w:t>
            </w:r>
          </w:p>
        </w:tc>
        <w:tc>
          <w:tcPr>
            <w:tcW w:w="2117" w:type="dxa"/>
            <w:vAlign w:val="center"/>
          </w:tcPr>
          <w:p w:rsidR="00E73A2B" w:rsidRDefault="00E73A2B" w:rsidP="00E73A2B">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房拆基礎知識與避難準備</w:t>
            </w:r>
          </w:p>
          <w:p w:rsidR="00E73A2B" w:rsidRDefault="00E73A2B" w:rsidP="00E73A2B">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正確避難及基本急救技能</w:t>
            </w:r>
          </w:p>
          <w:p w:rsidR="00E73A2B" w:rsidRPr="000F2576" w:rsidRDefault="00E73A2B" w:rsidP="00E73A2B">
            <w:pPr>
              <w:snapToGrid w:val="0"/>
              <w:spacing w:line="240" w:lineRule="exact"/>
              <w:jc w:val="center"/>
              <w:rPr>
                <w:rFonts w:ascii="標楷體" w:eastAsia="標楷體" w:hAnsi="標楷體"/>
                <w:color w:val="000000"/>
                <w:sz w:val="16"/>
                <w:szCs w:val="16"/>
              </w:rPr>
            </w:pPr>
            <w:r>
              <w:rPr>
                <w:rFonts w:ascii="標楷體" w:eastAsia="標楷體" w:hAnsi="標楷體" w:hint="eastAsia"/>
                <w:color w:val="000000"/>
                <w:sz w:val="16"/>
                <w:szCs w:val="16"/>
              </w:rPr>
              <w:t>公共運輸及乘車安全守則</w:t>
            </w:r>
          </w:p>
        </w:tc>
        <w:tc>
          <w:tcPr>
            <w:tcW w:w="2135" w:type="dxa"/>
            <w:vMerge/>
            <w:vAlign w:val="center"/>
          </w:tcPr>
          <w:p w:rsidR="00E73A2B" w:rsidRPr="0056040E" w:rsidRDefault="00E73A2B" w:rsidP="00E73A2B">
            <w:pPr>
              <w:spacing w:before="40" w:after="40" w:line="0" w:lineRule="atLeast"/>
              <w:jc w:val="both"/>
              <w:rPr>
                <w:rFonts w:ascii="標楷體" w:eastAsia="標楷體" w:hAnsi="標楷體"/>
                <w:color w:val="000000"/>
              </w:rPr>
            </w:pPr>
          </w:p>
        </w:tc>
      </w:tr>
      <w:tr w:rsidR="00E73A2B" w:rsidRPr="0056040E" w:rsidTr="00FB200A">
        <w:trPr>
          <w:trHeight w:val="113"/>
          <w:jc w:val="center"/>
        </w:trPr>
        <w:tc>
          <w:tcPr>
            <w:tcW w:w="712" w:type="dxa"/>
            <w:vMerge/>
            <w:vAlign w:val="center"/>
          </w:tcPr>
          <w:p w:rsidR="00E73A2B" w:rsidRPr="0056040E" w:rsidRDefault="00E73A2B" w:rsidP="00E73A2B">
            <w:pPr>
              <w:spacing w:before="40" w:after="40" w:line="0" w:lineRule="atLeast"/>
              <w:jc w:val="center"/>
              <w:rPr>
                <w:rFonts w:ascii="標楷體" w:eastAsia="標楷體" w:hAnsi="標楷體"/>
                <w:b/>
                <w:color w:val="000000"/>
              </w:rPr>
            </w:pPr>
          </w:p>
        </w:tc>
        <w:tc>
          <w:tcPr>
            <w:tcW w:w="709" w:type="dxa"/>
            <w:vMerge/>
            <w:shd w:val="clear" w:color="auto" w:fill="auto"/>
          </w:tcPr>
          <w:p w:rsidR="00E73A2B" w:rsidRPr="0056040E" w:rsidRDefault="00E73A2B" w:rsidP="00E73A2B">
            <w:pPr>
              <w:spacing w:before="40" w:after="40" w:line="0" w:lineRule="atLeast"/>
              <w:jc w:val="center"/>
              <w:rPr>
                <w:rFonts w:ascii="標楷體" w:eastAsia="標楷體" w:hAnsi="標楷體"/>
                <w:color w:val="000000"/>
              </w:rPr>
            </w:pP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第3-4、16週</w:t>
            </w:r>
          </w:p>
        </w:tc>
        <w:tc>
          <w:tcPr>
            <w:tcW w:w="709" w:type="dxa"/>
            <w:tcBorders>
              <w:tl2br w:val="single" w:sz="4" w:space="0" w:color="auto"/>
            </w:tcBorders>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8" w:type="dxa"/>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tcBorders>
              <w:tl2br w:val="single" w:sz="4" w:space="0" w:color="auto"/>
            </w:tcBorders>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E73A2B"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自行車騎乘安全與裝備檢查</w:t>
            </w:r>
          </w:p>
          <w:p w:rsidR="00E73A2B" w:rsidRPr="00C87784"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水域安全我知道</w:t>
            </w:r>
          </w:p>
        </w:tc>
        <w:tc>
          <w:tcPr>
            <w:tcW w:w="2135" w:type="dxa"/>
            <w:vMerge/>
            <w:vAlign w:val="center"/>
          </w:tcPr>
          <w:p w:rsidR="00E73A2B" w:rsidRPr="0056040E" w:rsidRDefault="00E73A2B" w:rsidP="00E73A2B">
            <w:pPr>
              <w:spacing w:before="40" w:after="40" w:line="0" w:lineRule="atLeast"/>
              <w:jc w:val="both"/>
              <w:rPr>
                <w:rFonts w:ascii="標楷體" w:eastAsia="標楷體" w:hAnsi="標楷體"/>
                <w:color w:val="000000"/>
              </w:rPr>
            </w:pPr>
          </w:p>
        </w:tc>
      </w:tr>
      <w:tr w:rsidR="00E73A2B" w:rsidRPr="0056040E" w:rsidTr="00FB200A">
        <w:trPr>
          <w:trHeight w:val="113"/>
          <w:jc w:val="center"/>
        </w:trPr>
        <w:tc>
          <w:tcPr>
            <w:tcW w:w="712" w:type="dxa"/>
            <w:vMerge/>
            <w:vAlign w:val="center"/>
          </w:tcPr>
          <w:p w:rsidR="00E73A2B" w:rsidRPr="0056040E" w:rsidRDefault="00E73A2B" w:rsidP="00E73A2B">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E73A2B"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全校</w:t>
            </w: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E73A2B" w:rsidRPr="00B47B1D" w:rsidRDefault="00E73A2B" w:rsidP="00E73A2B">
            <w:pPr>
              <w:snapToGrid w:val="0"/>
              <w:spacing w:line="240" w:lineRule="exact"/>
              <w:jc w:val="center"/>
              <w:rPr>
                <w:rFonts w:ascii="標楷體" w:eastAsia="標楷體" w:hAnsi="標楷體"/>
                <w:color w:val="000000"/>
                <w:sz w:val="16"/>
                <w:szCs w:val="16"/>
              </w:rPr>
            </w:pPr>
          </w:p>
        </w:tc>
        <w:tc>
          <w:tcPr>
            <w:tcW w:w="709" w:type="dxa"/>
            <w:tcBorders>
              <w:tl2br w:val="single" w:sz="4" w:space="0" w:color="auto"/>
            </w:tcBorders>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8" w:type="dxa"/>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9" w:type="dxa"/>
            <w:tcBorders>
              <w:tl2br w:val="single" w:sz="4" w:space="0" w:color="auto"/>
            </w:tcBorders>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2117" w:type="dxa"/>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2135" w:type="dxa"/>
            <w:vMerge/>
            <w:vAlign w:val="center"/>
          </w:tcPr>
          <w:p w:rsidR="00E73A2B" w:rsidRPr="0056040E" w:rsidRDefault="00E73A2B" w:rsidP="00E73A2B">
            <w:pPr>
              <w:spacing w:before="40" w:after="40" w:line="0" w:lineRule="atLeast"/>
              <w:jc w:val="both"/>
              <w:rPr>
                <w:rFonts w:ascii="標楷體" w:eastAsia="標楷體" w:hAnsi="標楷體"/>
                <w:color w:val="000000"/>
              </w:rPr>
            </w:pPr>
          </w:p>
        </w:tc>
      </w:tr>
      <w:tr w:rsidR="00E73A2B" w:rsidRPr="0056040E" w:rsidTr="00FB200A">
        <w:trPr>
          <w:trHeight w:val="113"/>
          <w:jc w:val="center"/>
        </w:trPr>
        <w:tc>
          <w:tcPr>
            <w:tcW w:w="712" w:type="dxa"/>
            <w:vMerge/>
            <w:vAlign w:val="center"/>
          </w:tcPr>
          <w:p w:rsidR="00E73A2B" w:rsidRPr="0056040E" w:rsidRDefault="00E73A2B" w:rsidP="00E73A2B">
            <w:pPr>
              <w:spacing w:before="40" w:after="40" w:line="0" w:lineRule="atLeast"/>
              <w:jc w:val="center"/>
              <w:rPr>
                <w:rFonts w:ascii="標楷體" w:eastAsia="標楷體" w:hAnsi="標楷體"/>
                <w:b/>
                <w:color w:val="000000"/>
              </w:rPr>
            </w:pPr>
          </w:p>
        </w:tc>
        <w:tc>
          <w:tcPr>
            <w:tcW w:w="709" w:type="dxa"/>
            <w:vMerge/>
            <w:shd w:val="clear" w:color="auto" w:fill="auto"/>
          </w:tcPr>
          <w:p w:rsidR="00E73A2B" w:rsidRDefault="00E73A2B" w:rsidP="00E73A2B">
            <w:pPr>
              <w:spacing w:before="40" w:after="40" w:line="0" w:lineRule="atLeast"/>
              <w:jc w:val="center"/>
              <w:rPr>
                <w:rFonts w:ascii="標楷體" w:eastAsia="標楷體" w:hAnsi="標楷體"/>
                <w:color w:val="000000"/>
              </w:rPr>
            </w:pP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E73A2B" w:rsidRPr="00B47B1D" w:rsidRDefault="00E73A2B" w:rsidP="00E73A2B">
            <w:pPr>
              <w:snapToGrid w:val="0"/>
              <w:spacing w:line="240" w:lineRule="exact"/>
              <w:jc w:val="center"/>
              <w:rPr>
                <w:rFonts w:ascii="標楷體" w:eastAsia="標楷體" w:hAnsi="標楷體"/>
                <w:color w:val="000000"/>
                <w:sz w:val="16"/>
                <w:szCs w:val="16"/>
              </w:rPr>
            </w:pPr>
          </w:p>
        </w:tc>
        <w:tc>
          <w:tcPr>
            <w:tcW w:w="709" w:type="dxa"/>
            <w:tcBorders>
              <w:tl2br w:val="single" w:sz="4" w:space="0" w:color="auto"/>
            </w:tcBorders>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8" w:type="dxa"/>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9" w:type="dxa"/>
            <w:tcBorders>
              <w:tl2br w:val="single" w:sz="4" w:space="0" w:color="auto"/>
            </w:tcBorders>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2117" w:type="dxa"/>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2135" w:type="dxa"/>
            <w:vMerge/>
            <w:vAlign w:val="center"/>
          </w:tcPr>
          <w:p w:rsidR="00E73A2B" w:rsidRPr="0056040E" w:rsidRDefault="00E73A2B" w:rsidP="00E73A2B">
            <w:pPr>
              <w:spacing w:before="40" w:after="40" w:line="0" w:lineRule="atLeast"/>
              <w:jc w:val="both"/>
              <w:rPr>
                <w:rFonts w:ascii="標楷體" w:eastAsia="標楷體" w:hAnsi="標楷體"/>
                <w:color w:val="000000"/>
              </w:rPr>
            </w:pPr>
          </w:p>
        </w:tc>
      </w:tr>
      <w:tr w:rsidR="00E73A2B" w:rsidRPr="00627ACA" w:rsidTr="00FB200A">
        <w:trPr>
          <w:trHeight w:val="113"/>
          <w:jc w:val="center"/>
        </w:trPr>
        <w:tc>
          <w:tcPr>
            <w:tcW w:w="712" w:type="dxa"/>
            <w:vMerge w:val="restart"/>
            <w:vAlign w:val="center"/>
          </w:tcPr>
          <w:p w:rsidR="00E73A2B" w:rsidRPr="0056040E" w:rsidRDefault="00E73A2B" w:rsidP="00E73A2B">
            <w:pPr>
              <w:spacing w:before="40" w:after="40" w:line="0" w:lineRule="atLeast"/>
              <w:jc w:val="center"/>
              <w:rPr>
                <w:rFonts w:ascii="標楷體" w:eastAsia="標楷體" w:hAnsi="標楷體"/>
                <w:b/>
                <w:color w:val="000000"/>
              </w:rPr>
            </w:pPr>
            <w:r w:rsidRPr="002F0B45">
              <w:rPr>
                <w:rFonts w:ascii="標楷體" w:eastAsia="標楷體" w:hAnsi="標楷體" w:hint="eastAsia"/>
                <w:b/>
                <w:color w:val="000000"/>
              </w:rPr>
              <w:t>兒童權利公約</w:t>
            </w:r>
          </w:p>
        </w:tc>
        <w:tc>
          <w:tcPr>
            <w:tcW w:w="709" w:type="dxa"/>
            <w:vMerge w:val="restart"/>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一</w:t>
            </w: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E73A2B" w:rsidRPr="00CD7CA2" w:rsidRDefault="00E73A2B" w:rsidP="00E73A2B">
            <w:pPr>
              <w:snapToGrid w:val="0"/>
              <w:spacing w:line="240" w:lineRule="exact"/>
              <w:jc w:val="center"/>
              <w:rPr>
                <w:rFonts w:eastAsia="標楷體"/>
                <w:sz w:val="18"/>
                <w:szCs w:val="18"/>
              </w:rPr>
            </w:pP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8" w:type="dxa"/>
            <w:vAlign w:val="center"/>
          </w:tcPr>
          <w:p w:rsidR="00E73A2B" w:rsidRPr="00CD7CA2" w:rsidRDefault="00E73A2B" w:rsidP="00E73A2B">
            <w:pPr>
              <w:snapToGrid w:val="0"/>
              <w:spacing w:line="240" w:lineRule="exact"/>
              <w:jc w:val="center"/>
              <w:rPr>
                <w:rFonts w:eastAsia="標楷體"/>
                <w:sz w:val="20"/>
                <w:szCs w:val="20"/>
              </w:rPr>
            </w:pP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9" w:type="dxa"/>
            <w:shd w:val="clear" w:color="auto" w:fill="auto"/>
            <w:vAlign w:val="center"/>
          </w:tcPr>
          <w:p w:rsidR="00E73A2B" w:rsidRPr="00CD7CA2" w:rsidRDefault="00E73A2B" w:rsidP="00E73A2B">
            <w:pPr>
              <w:snapToGrid w:val="0"/>
              <w:spacing w:line="240" w:lineRule="exact"/>
              <w:jc w:val="center"/>
              <w:rPr>
                <w:rFonts w:eastAsia="標楷體"/>
                <w:sz w:val="20"/>
                <w:szCs w:val="20"/>
              </w:rPr>
            </w:pPr>
          </w:p>
        </w:tc>
        <w:tc>
          <w:tcPr>
            <w:tcW w:w="2117" w:type="dxa"/>
            <w:vAlign w:val="center"/>
          </w:tcPr>
          <w:p w:rsidR="00E73A2B" w:rsidRPr="00F2579F" w:rsidRDefault="00E73A2B" w:rsidP="00E73A2B">
            <w:pPr>
              <w:snapToGrid w:val="0"/>
              <w:spacing w:line="240" w:lineRule="exact"/>
              <w:jc w:val="center"/>
              <w:rPr>
                <w:rFonts w:eastAsia="標楷體"/>
                <w:color w:val="000000"/>
                <w:sz w:val="20"/>
                <w:szCs w:val="20"/>
              </w:rPr>
            </w:pPr>
          </w:p>
        </w:tc>
        <w:tc>
          <w:tcPr>
            <w:tcW w:w="2135" w:type="dxa"/>
            <w:vMerge w:val="restart"/>
            <w:vAlign w:val="center"/>
          </w:tcPr>
          <w:p w:rsidR="00E73A2B" w:rsidRPr="002F0B45" w:rsidRDefault="00E73A2B" w:rsidP="00E73A2B">
            <w:pPr>
              <w:spacing w:before="40" w:after="40" w:line="0" w:lineRule="atLeast"/>
              <w:jc w:val="both"/>
              <w:rPr>
                <w:rFonts w:ascii="標楷體" w:eastAsia="標楷體" w:hAnsi="標楷體"/>
                <w:color w:val="000000"/>
              </w:rPr>
            </w:pPr>
            <w:r w:rsidRPr="002F0B45">
              <w:rPr>
                <w:rFonts w:ascii="標楷體" w:eastAsia="標楷體" w:hAnsi="標楷體" w:hint="eastAsia"/>
                <w:color w:val="000000"/>
              </w:rPr>
              <w:t>將《兒童權利公約》議題</w:t>
            </w:r>
            <w:r w:rsidRPr="000504E9">
              <w:rPr>
                <w:rFonts w:ascii="標楷體" w:eastAsia="標楷體" w:hAnsi="標楷體" w:hint="eastAsia"/>
                <w:b/>
                <w:color w:val="000000"/>
              </w:rPr>
              <w:t>融入</w:t>
            </w:r>
            <w:r w:rsidRPr="002F0B45">
              <w:rPr>
                <w:rFonts w:ascii="標楷體" w:eastAsia="標楷體" w:hAnsi="標楷體" w:hint="eastAsia"/>
                <w:color w:val="000000"/>
              </w:rPr>
              <w:t>高級中等以下學校課程之校數達90%</w:t>
            </w:r>
          </w:p>
          <w:p w:rsidR="00E73A2B" w:rsidRPr="00627ACA" w:rsidRDefault="00E73A2B" w:rsidP="00E73A2B">
            <w:pPr>
              <w:spacing w:before="40" w:after="40" w:line="0" w:lineRule="atLeast"/>
              <w:rPr>
                <w:rFonts w:ascii="標楷體" w:eastAsia="標楷體" w:hAnsi="標楷體"/>
                <w:b/>
                <w:color w:val="FF0000"/>
                <w:sz w:val="22"/>
                <w:szCs w:val="22"/>
              </w:rPr>
            </w:pPr>
            <w:r w:rsidRPr="002F0B45">
              <w:rPr>
                <w:rFonts w:ascii="標楷體" w:eastAsia="標楷體" w:hAnsi="標楷體" w:hint="eastAsia"/>
                <w:b/>
                <w:color w:val="FF0000"/>
              </w:rPr>
              <w:t>(每學</w:t>
            </w:r>
            <w:r>
              <w:rPr>
                <w:rFonts w:ascii="標楷體" w:eastAsia="標楷體" w:hAnsi="標楷體" w:hint="eastAsia"/>
                <w:b/>
                <w:color w:val="FF0000"/>
              </w:rPr>
              <w:t>期</w:t>
            </w:r>
            <w:r w:rsidRPr="002F0B45">
              <w:rPr>
                <w:rFonts w:ascii="標楷體" w:eastAsia="標楷體" w:hAnsi="標楷體" w:hint="eastAsia"/>
                <w:b/>
                <w:color w:val="FF0000"/>
              </w:rPr>
              <w:t>至少1節)</w:t>
            </w:r>
          </w:p>
        </w:tc>
      </w:tr>
      <w:tr w:rsidR="00E73A2B" w:rsidRPr="0056040E" w:rsidTr="00FB200A">
        <w:trPr>
          <w:trHeight w:val="113"/>
          <w:jc w:val="center"/>
        </w:trPr>
        <w:tc>
          <w:tcPr>
            <w:tcW w:w="712" w:type="dxa"/>
            <w:vMerge/>
            <w:vAlign w:val="center"/>
          </w:tcPr>
          <w:p w:rsidR="00E73A2B" w:rsidRPr="0056040E" w:rsidRDefault="00E73A2B" w:rsidP="00E73A2B">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E73A2B" w:rsidRPr="00CD7CA2" w:rsidRDefault="008E53D0" w:rsidP="00E73A2B">
            <w:pPr>
              <w:snapToGrid w:val="0"/>
              <w:spacing w:line="240" w:lineRule="exact"/>
              <w:jc w:val="center"/>
              <w:rPr>
                <w:rFonts w:eastAsia="標楷體"/>
                <w:sz w:val="18"/>
                <w:szCs w:val="18"/>
              </w:rPr>
            </w:pPr>
            <w:r w:rsidRPr="008E53D0">
              <w:rPr>
                <w:rFonts w:eastAsia="標楷體"/>
                <w:sz w:val="18"/>
                <w:szCs w:val="18"/>
              </w:rPr>
              <w:t>第</w:t>
            </w:r>
            <w:r w:rsidRPr="008E53D0">
              <w:rPr>
                <w:rFonts w:eastAsia="標楷體"/>
                <w:sz w:val="18"/>
                <w:szCs w:val="18"/>
              </w:rPr>
              <w:t>19-20</w:t>
            </w:r>
            <w:r w:rsidRPr="008E53D0">
              <w:rPr>
                <w:rFonts w:eastAsia="標楷體"/>
                <w:sz w:val="18"/>
                <w:szCs w:val="18"/>
              </w:rPr>
              <w:t>週</w:t>
            </w: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8" w:type="dxa"/>
            <w:vAlign w:val="center"/>
          </w:tcPr>
          <w:p w:rsidR="00E73A2B" w:rsidRPr="00CD7CA2" w:rsidRDefault="00E73A2B" w:rsidP="00E73A2B">
            <w:pPr>
              <w:snapToGrid w:val="0"/>
              <w:spacing w:line="240" w:lineRule="exact"/>
              <w:jc w:val="center"/>
              <w:rPr>
                <w:rFonts w:eastAsia="標楷體"/>
                <w:sz w:val="20"/>
                <w:szCs w:val="20"/>
              </w:rPr>
            </w:pP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9" w:type="dxa"/>
            <w:shd w:val="clear" w:color="auto" w:fill="auto"/>
            <w:vAlign w:val="center"/>
          </w:tcPr>
          <w:p w:rsidR="00E73A2B" w:rsidRPr="00CD7CA2" w:rsidRDefault="00E73A2B" w:rsidP="00E73A2B">
            <w:pPr>
              <w:snapToGrid w:val="0"/>
              <w:spacing w:line="240" w:lineRule="exact"/>
              <w:jc w:val="center"/>
              <w:rPr>
                <w:rFonts w:eastAsia="標楷體"/>
                <w:sz w:val="20"/>
                <w:szCs w:val="20"/>
              </w:rPr>
            </w:pPr>
          </w:p>
        </w:tc>
        <w:tc>
          <w:tcPr>
            <w:tcW w:w="2117" w:type="dxa"/>
            <w:vAlign w:val="center"/>
          </w:tcPr>
          <w:p w:rsidR="00E73A2B" w:rsidRPr="00F2579F" w:rsidRDefault="008E53D0" w:rsidP="00E73A2B">
            <w:pPr>
              <w:snapToGrid w:val="0"/>
              <w:spacing w:line="240" w:lineRule="exact"/>
              <w:jc w:val="center"/>
              <w:rPr>
                <w:rFonts w:eastAsia="標楷體"/>
                <w:color w:val="000000"/>
                <w:sz w:val="20"/>
                <w:szCs w:val="20"/>
              </w:rPr>
            </w:pPr>
            <w:r>
              <w:rPr>
                <w:rFonts w:eastAsia="標楷體" w:hint="eastAsia"/>
                <w:color w:val="000000"/>
                <w:sz w:val="20"/>
                <w:szCs w:val="20"/>
              </w:rPr>
              <w:t>一起玩要公平</w:t>
            </w:r>
          </w:p>
        </w:tc>
        <w:tc>
          <w:tcPr>
            <w:tcW w:w="2135" w:type="dxa"/>
            <w:vMerge/>
            <w:vAlign w:val="center"/>
          </w:tcPr>
          <w:p w:rsidR="00E73A2B" w:rsidRPr="0056040E" w:rsidRDefault="00E73A2B" w:rsidP="00E73A2B">
            <w:pPr>
              <w:spacing w:before="40" w:after="40" w:line="0" w:lineRule="atLeast"/>
              <w:jc w:val="both"/>
              <w:rPr>
                <w:rFonts w:ascii="標楷體" w:eastAsia="標楷體" w:hAnsi="標楷體"/>
                <w:b/>
                <w:color w:val="000000"/>
              </w:rPr>
            </w:pPr>
          </w:p>
        </w:tc>
      </w:tr>
      <w:tr w:rsidR="00E73A2B" w:rsidRPr="0056040E" w:rsidTr="00FB200A">
        <w:trPr>
          <w:trHeight w:val="113"/>
          <w:jc w:val="center"/>
        </w:trPr>
        <w:tc>
          <w:tcPr>
            <w:tcW w:w="712" w:type="dxa"/>
            <w:vMerge/>
            <w:vAlign w:val="center"/>
          </w:tcPr>
          <w:p w:rsidR="00E73A2B" w:rsidRPr="0056040E" w:rsidRDefault="00E73A2B" w:rsidP="00E73A2B">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二</w:t>
            </w: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E73A2B" w:rsidRPr="00CD7CA2" w:rsidRDefault="00E73A2B" w:rsidP="00E73A2B">
            <w:pPr>
              <w:snapToGrid w:val="0"/>
              <w:spacing w:line="240" w:lineRule="exact"/>
              <w:jc w:val="center"/>
              <w:rPr>
                <w:rFonts w:eastAsia="標楷體"/>
                <w:sz w:val="18"/>
                <w:szCs w:val="18"/>
              </w:rPr>
            </w:pP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8" w:type="dxa"/>
            <w:vAlign w:val="center"/>
          </w:tcPr>
          <w:p w:rsidR="00E73A2B" w:rsidRPr="00CD7CA2" w:rsidRDefault="00E73A2B" w:rsidP="00E73A2B">
            <w:pPr>
              <w:snapToGrid w:val="0"/>
              <w:spacing w:line="240" w:lineRule="exact"/>
              <w:jc w:val="center"/>
              <w:rPr>
                <w:rFonts w:eastAsia="標楷體"/>
                <w:sz w:val="20"/>
                <w:szCs w:val="20"/>
              </w:rPr>
            </w:pP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9" w:type="dxa"/>
            <w:shd w:val="clear" w:color="auto" w:fill="auto"/>
            <w:vAlign w:val="center"/>
          </w:tcPr>
          <w:p w:rsidR="00E73A2B" w:rsidRPr="00CD7CA2" w:rsidRDefault="00E73A2B" w:rsidP="00E73A2B">
            <w:pPr>
              <w:snapToGrid w:val="0"/>
              <w:spacing w:line="240" w:lineRule="exact"/>
              <w:jc w:val="center"/>
              <w:rPr>
                <w:rFonts w:eastAsia="標楷體"/>
                <w:sz w:val="20"/>
                <w:szCs w:val="20"/>
              </w:rPr>
            </w:pPr>
          </w:p>
        </w:tc>
        <w:tc>
          <w:tcPr>
            <w:tcW w:w="2117" w:type="dxa"/>
            <w:vAlign w:val="center"/>
          </w:tcPr>
          <w:p w:rsidR="00E73A2B" w:rsidRPr="00F2579F" w:rsidRDefault="00E73A2B" w:rsidP="00E73A2B">
            <w:pPr>
              <w:snapToGrid w:val="0"/>
              <w:spacing w:line="240" w:lineRule="exact"/>
              <w:jc w:val="center"/>
              <w:rPr>
                <w:rFonts w:eastAsia="標楷體"/>
                <w:color w:val="000000"/>
                <w:sz w:val="20"/>
                <w:szCs w:val="20"/>
              </w:rPr>
            </w:pPr>
          </w:p>
        </w:tc>
        <w:tc>
          <w:tcPr>
            <w:tcW w:w="2135" w:type="dxa"/>
            <w:vMerge/>
            <w:vAlign w:val="center"/>
          </w:tcPr>
          <w:p w:rsidR="00E73A2B" w:rsidRPr="0056040E" w:rsidRDefault="00E73A2B" w:rsidP="00E73A2B">
            <w:pPr>
              <w:spacing w:before="40" w:after="40" w:line="0" w:lineRule="atLeast"/>
              <w:jc w:val="both"/>
              <w:rPr>
                <w:rFonts w:ascii="標楷體" w:eastAsia="標楷體" w:hAnsi="標楷體"/>
                <w:color w:val="000000"/>
              </w:rPr>
            </w:pPr>
          </w:p>
        </w:tc>
      </w:tr>
      <w:tr w:rsidR="00E73A2B" w:rsidRPr="0056040E" w:rsidTr="00FB200A">
        <w:trPr>
          <w:trHeight w:val="113"/>
          <w:jc w:val="center"/>
        </w:trPr>
        <w:tc>
          <w:tcPr>
            <w:tcW w:w="712" w:type="dxa"/>
            <w:vMerge/>
            <w:vAlign w:val="center"/>
          </w:tcPr>
          <w:p w:rsidR="00E73A2B" w:rsidRPr="0056040E" w:rsidRDefault="00E73A2B" w:rsidP="00E73A2B">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E73A2B" w:rsidRPr="00CD7CA2" w:rsidRDefault="008E53D0" w:rsidP="00E73A2B">
            <w:pPr>
              <w:snapToGrid w:val="0"/>
              <w:spacing w:line="240" w:lineRule="exact"/>
              <w:jc w:val="center"/>
              <w:rPr>
                <w:rFonts w:eastAsia="標楷體"/>
                <w:sz w:val="18"/>
                <w:szCs w:val="18"/>
              </w:rPr>
            </w:pPr>
            <w:r w:rsidRPr="008E53D0">
              <w:rPr>
                <w:rFonts w:eastAsia="標楷體"/>
                <w:sz w:val="18"/>
                <w:szCs w:val="18"/>
              </w:rPr>
              <w:t>第</w:t>
            </w:r>
            <w:r w:rsidRPr="008E53D0">
              <w:rPr>
                <w:rFonts w:eastAsia="標楷體"/>
                <w:sz w:val="18"/>
                <w:szCs w:val="18"/>
              </w:rPr>
              <w:t>19-20</w:t>
            </w:r>
            <w:r w:rsidRPr="008E53D0">
              <w:rPr>
                <w:rFonts w:eastAsia="標楷體"/>
                <w:sz w:val="18"/>
                <w:szCs w:val="18"/>
              </w:rPr>
              <w:t>週</w:t>
            </w: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8" w:type="dxa"/>
            <w:vAlign w:val="center"/>
          </w:tcPr>
          <w:p w:rsidR="00E73A2B" w:rsidRPr="00CD7CA2" w:rsidRDefault="008E53D0" w:rsidP="00E73A2B">
            <w:pPr>
              <w:snapToGrid w:val="0"/>
              <w:spacing w:line="240" w:lineRule="exact"/>
              <w:jc w:val="center"/>
              <w:rPr>
                <w:rFonts w:eastAsia="標楷體"/>
                <w:sz w:val="20"/>
                <w:szCs w:val="20"/>
              </w:rPr>
            </w:pPr>
            <w:r>
              <w:rPr>
                <w:rFonts w:eastAsia="標楷體" w:hint="eastAsia"/>
                <w:sz w:val="20"/>
                <w:szCs w:val="20"/>
              </w:rPr>
              <w:t>2</w:t>
            </w: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9" w:type="dxa"/>
            <w:shd w:val="clear" w:color="auto" w:fill="auto"/>
            <w:vAlign w:val="center"/>
          </w:tcPr>
          <w:p w:rsidR="00E73A2B" w:rsidRPr="00CD7CA2" w:rsidRDefault="008E53D0" w:rsidP="00E73A2B">
            <w:pPr>
              <w:snapToGrid w:val="0"/>
              <w:spacing w:line="240" w:lineRule="exact"/>
              <w:jc w:val="center"/>
              <w:rPr>
                <w:rFonts w:eastAsia="標楷體"/>
                <w:sz w:val="20"/>
                <w:szCs w:val="20"/>
              </w:rPr>
            </w:pPr>
            <w:r>
              <w:rPr>
                <w:rFonts w:eastAsia="標楷體" w:hint="eastAsia"/>
                <w:sz w:val="20"/>
                <w:szCs w:val="20"/>
              </w:rPr>
              <w:t>2</w:t>
            </w:r>
          </w:p>
        </w:tc>
        <w:tc>
          <w:tcPr>
            <w:tcW w:w="2117" w:type="dxa"/>
            <w:vAlign w:val="center"/>
          </w:tcPr>
          <w:p w:rsidR="00E73A2B" w:rsidRPr="00F2579F" w:rsidRDefault="008E53D0" w:rsidP="008E53D0">
            <w:pPr>
              <w:snapToGrid w:val="0"/>
              <w:spacing w:line="240" w:lineRule="exact"/>
              <w:jc w:val="center"/>
              <w:rPr>
                <w:rFonts w:eastAsia="標楷體"/>
                <w:color w:val="000000"/>
                <w:sz w:val="20"/>
                <w:szCs w:val="20"/>
              </w:rPr>
            </w:pPr>
            <w:r>
              <w:rPr>
                <w:rFonts w:eastAsia="標楷體" w:hint="eastAsia"/>
                <w:color w:val="000000"/>
                <w:sz w:val="20"/>
                <w:szCs w:val="20"/>
              </w:rPr>
              <w:t>我有說話的權利</w:t>
            </w:r>
            <w:r>
              <w:rPr>
                <w:rFonts w:eastAsia="標楷體" w:hint="eastAsia"/>
                <w:color w:val="000000"/>
                <w:sz w:val="20"/>
                <w:szCs w:val="20"/>
              </w:rPr>
              <w:t>-</w:t>
            </w:r>
            <w:r>
              <w:rPr>
                <w:rFonts w:eastAsia="標楷體" w:hint="eastAsia"/>
                <w:color w:val="000000"/>
                <w:sz w:val="20"/>
                <w:szCs w:val="20"/>
              </w:rPr>
              <w:t>輪到我說了</w:t>
            </w:r>
          </w:p>
        </w:tc>
        <w:tc>
          <w:tcPr>
            <w:tcW w:w="2135" w:type="dxa"/>
            <w:vMerge/>
            <w:vAlign w:val="center"/>
          </w:tcPr>
          <w:p w:rsidR="00E73A2B" w:rsidRPr="0056040E" w:rsidRDefault="00E73A2B" w:rsidP="00E73A2B">
            <w:pPr>
              <w:spacing w:before="40" w:after="40" w:line="0" w:lineRule="atLeast"/>
              <w:jc w:val="both"/>
              <w:rPr>
                <w:rFonts w:ascii="標楷體" w:eastAsia="標楷體" w:hAnsi="標楷體"/>
                <w:color w:val="000000"/>
              </w:rPr>
            </w:pPr>
          </w:p>
        </w:tc>
      </w:tr>
      <w:tr w:rsidR="00E73A2B" w:rsidRPr="0056040E" w:rsidTr="00FB200A">
        <w:trPr>
          <w:trHeight w:val="113"/>
          <w:jc w:val="center"/>
        </w:trPr>
        <w:tc>
          <w:tcPr>
            <w:tcW w:w="712" w:type="dxa"/>
            <w:vMerge/>
            <w:vAlign w:val="center"/>
          </w:tcPr>
          <w:p w:rsidR="00E73A2B" w:rsidRPr="0056040E" w:rsidRDefault="00E73A2B" w:rsidP="00E73A2B">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三</w:t>
            </w: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E73A2B" w:rsidRPr="00CD7CA2" w:rsidRDefault="00E73A2B" w:rsidP="00E73A2B">
            <w:pPr>
              <w:snapToGrid w:val="0"/>
              <w:spacing w:line="240" w:lineRule="exact"/>
              <w:jc w:val="center"/>
              <w:rPr>
                <w:rFonts w:eastAsia="標楷體"/>
                <w:sz w:val="18"/>
                <w:szCs w:val="18"/>
              </w:rPr>
            </w:pP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8" w:type="dxa"/>
            <w:vAlign w:val="center"/>
          </w:tcPr>
          <w:p w:rsidR="00E73A2B" w:rsidRPr="00CD7CA2" w:rsidRDefault="00E73A2B" w:rsidP="00E73A2B">
            <w:pPr>
              <w:snapToGrid w:val="0"/>
              <w:spacing w:line="240" w:lineRule="exact"/>
              <w:jc w:val="center"/>
              <w:rPr>
                <w:rFonts w:eastAsia="標楷體"/>
                <w:sz w:val="20"/>
                <w:szCs w:val="20"/>
              </w:rPr>
            </w:pP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9" w:type="dxa"/>
            <w:shd w:val="clear" w:color="auto" w:fill="auto"/>
            <w:vAlign w:val="center"/>
          </w:tcPr>
          <w:p w:rsidR="00E73A2B" w:rsidRPr="00CD7CA2" w:rsidRDefault="00E73A2B" w:rsidP="00E73A2B">
            <w:pPr>
              <w:snapToGrid w:val="0"/>
              <w:spacing w:line="240" w:lineRule="exact"/>
              <w:jc w:val="center"/>
              <w:rPr>
                <w:rFonts w:eastAsia="標楷體"/>
                <w:sz w:val="20"/>
                <w:szCs w:val="20"/>
              </w:rPr>
            </w:pPr>
          </w:p>
        </w:tc>
        <w:tc>
          <w:tcPr>
            <w:tcW w:w="2117" w:type="dxa"/>
            <w:vAlign w:val="center"/>
          </w:tcPr>
          <w:p w:rsidR="00E73A2B" w:rsidRPr="00F2579F" w:rsidRDefault="00E73A2B" w:rsidP="00E73A2B">
            <w:pPr>
              <w:snapToGrid w:val="0"/>
              <w:spacing w:line="240" w:lineRule="exact"/>
              <w:jc w:val="center"/>
              <w:rPr>
                <w:rFonts w:eastAsia="標楷體"/>
                <w:color w:val="000000"/>
                <w:sz w:val="20"/>
                <w:szCs w:val="20"/>
              </w:rPr>
            </w:pPr>
          </w:p>
        </w:tc>
        <w:tc>
          <w:tcPr>
            <w:tcW w:w="2135" w:type="dxa"/>
            <w:vMerge/>
            <w:vAlign w:val="center"/>
          </w:tcPr>
          <w:p w:rsidR="00E73A2B" w:rsidRPr="0056040E" w:rsidRDefault="00E73A2B" w:rsidP="00E73A2B">
            <w:pPr>
              <w:spacing w:before="40" w:after="40" w:line="0" w:lineRule="atLeast"/>
              <w:jc w:val="both"/>
              <w:rPr>
                <w:rFonts w:ascii="標楷體" w:eastAsia="標楷體" w:hAnsi="標楷體"/>
                <w:color w:val="000000"/>
              </w:rPr>
            </w:pPr>
          </w:p>
        </w:tc>
      </w:tr>
      <w:tr w:rsidR="00E73A2B" w:rsidRPr="0056040E" w:rsidTr="00FB200A">
        <w:trPr>
          <w:trHeight w:val="113"/>
          <w:jc w:val="center"/>
        </w:trPr>
        <w:tc>
          <w:tcPr>
            <w:tcW w:w="712" w:type="dxa"/>
            <w:vMerge/>
            <w:vAlign w:val="center"/>
          </w:tcPr>
          <w:p w:rsidR="00E73A2B" w:rsidRPr="0056040E" w:rsidRDefault="00E73A2B" w:rsidP="00E73A2B">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E73A2B" w:rsidRPr="00CD7CA2" w:rsidRDefault="008E53D0" w:rsidP="00E73A2B">
            <w:pPr>
              <w:snapToGrid w:val="0"/>
              <w:spacing w:line="240" w:lineRule="exact"/>
              <w:jc w:val="center"/>
              <w:rPr>
                <w:rFonts w:eastAsia="標楷體"/>
                <w:sz w:val="18"/>
                <w:szCs w:val="18"/>
              </w:rPr>
            </w:pPr>
            <w:r w:rsidRPr="008E53D0">
              <w:rPr>
                <w:rFonts w:eastAsia="標楷體"/>
                <w:sz w:val="18"/>
                <w:szCs w:val="18"/>
              </w:rPr>
              <w:t>第</w:t>
            </w:r>
            <w:r w:rsidRPr="008E53D0">
              <w:rPr>
                <w:rFonts w:eastAsia="標楷體"/>
                <w:sz w:val="18"/>
                <w:szCs w:val="18"/>
              </w:rPr>
              <w:t>19-20</w:t>
            </w:r>
            <w:r w:rsidRPr="008E53D0">
              <w:rPr>
                <w:rFonts w:eastAsia="標楷體"/>
                <w:sz w:val="18"/>
                <w:szCs w:val="18"/>
              </w:rPr>
              <w:t>週</w:t>
            </w: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8" w:type="dxa"/>
            <w:vAlign w:val="center"/>
          </w:tcPr>
          <w:p w:rsidR="00E73A2B" w:rsidRPr="00CD7CA2" w:rsidRDefault="008E53D0" w:rsidP="00E73A2B">
            <w:pPr>
              <w:snapToGrid w:val="0"/>
              <w:spacing w:line="240" w:lineRule="exact"/>
              <w:jc w:val="center"/>
              <w:rPr>
                <w:rFonts w:eastAsia="標楷體"/>
                <w:sz w:val="20"/>
                <w:szCs w:val="20"/>
              </w:rPr>
            </w:pPr>
            <w:r>
              <w:rPr>
                <w:rFonts w:eastAsia="標楷體" w:hint="eastAsia"/>
                <w:sz w:val="20"/>
                <w:szCs w:val="20"/>
              </w:rPr>
              <w:t>2</w:t>
            </w: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9" w:type="dxa"/>
            <w:shd w:val="clear" w:color="auto" w:fill="auto"/>
            <w:vAlign w:val="center"/>
          </w:tcPr>
          <w:p w:rsidR="00E73A2B" w:rsidRPr="00CD7CA2" w:rsidRDefault="008E53D0" w:rsidP="00E73A2B">
            <w:pPr>
              <w:snapToGrid w:val="0"/>
              <w:spacing w:line="240" w:lineRule="exact"/>
              <w:jc w:val="center"/>
              <w:rPr>
                <w:rFonts w:eastAsia="標楷體"/>
                <w:sz w:val="20"/>
                <w:szCs w:val="20"/>
              </w:rPr>
            </w:pPr>
            <w:r>
              <w:rPr>
                <w:rFonts w:eastAsia="標楷體" w:hint="eastAsia"/>
                <w:sz w:val="20"/>
                <w:szCs w:val="20"/>
              </w:rPr>
              <w:t>2</w:t>
            </w:r>
          </w:p>
        </w:tc>
        <w:tc>
          <w:tcPr>
            <w:tcW w:w="2117" w:type="dxa"/>
            <w:vAlign w:val="center"/>
          </w:tcPr>
          <w:p w:rsidR="00E73A2B" w:rsidRPr="00F2579F" w:rsidRDefault="008E53D0" w:rsidP="00E73A2B">
            <w:pPr>
              <w:snapToGrid w:val="0"/>
              <w:spacing w:line="240" w:lineRule="exact"/>
              <w:jc w:val="center"/>
              <w:rPr>
                <w:rFonts w:eastAsia="標楷體"/>
                <w:color w:val="000000"/>
                <w:sz w:val="20"/>
                <w:szCs w:val="20"/>
              </w:rPr>
            </w:pPr>
            <w:r>
              <w:rPr>
                <w:rFonts w:eastAsia="標楷體" w:hint="eastAsia"/>
                <w:color w:val="000000"/>
                <w:sz w:val="20"/>
                <w:szCs w:val="20"/>
              </w:rPr>
              <w:t>我的小人權大重要</w:t>
            </w:r>
          </w:p>
        </w:tc>
        <w:tc>
          <w:tcPr>
            <w:tcW w:w="2135" w:type="dxa"/>
            <w:vMerge/>
            <w:vAlign w:val="center"/>
          </w:tcPr>
          <w:p w:rsidR="00E73A2B" w:rsidRPr="0056040E" w:rsidRDefault="00E73A2B" w:rsidP="00E73A2B">
            <w:pPr>
              <w:spacing w:before="40" w:after="40" w:line="0" w:lineRule="atLeast"/>
              <w:jc w:val="both"/>
              <w:rPr>
                <w:rFonts w:ascii="標楷體" w:eastAsia="標楷體" w:hAnsi="標楷體"/>
                <w:color w:val="000000"/>
              </w:rPr>
            </w:pPr>
          </w:p>
        </w:tc>
      </w:tr>
      <w:tr w:rsidR="00E73A2B" w:rsidRPr="0056040E" w:rsidTr="00FB200A">
        <w:trPr>
          <w:trHeight w:val="113"/>
          <w:jc w:val="center"/>
        </w:trPr>
        <w:tc>
          <w:tcPr>
            <w:tcW w:w="712" w:type="dxa"/>
            <w:vMerge/>
            <w:vAlign w:val="center"/>
          </w:tcPr>
          <w:p w:rsidR="00E73A2B" w:rsidRPr="0056040E" w:rsidRDefault="00E73A2B" w:rsidP="00E73A2B">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四</w:t>
            </w: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E73A2B" w:rsidRPr="00CD7CA2" w:rsidRDefault="00E73A2B" w:rsidP="00E73A2B">
            <w:pPr>
              <w:snapToGrid w:val="0"/>
              <w:spacing w:line="240" w:lineRule="exact"/>
              <w:jc w:val="center"/>
              <w:rPr>
                <w:rFonts w:eastAsia="標楷體"/>
                <w:sz w:val="18"/>
                <w:szCs w:val="18"/>
              </w:rPr>
            </w:pP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8" w:type="dxa"/>
            <w:vAlign w:val="center"/>
          </w:tcPr>
          <w:p w:rsidR="00E73A2B" w:rsidRPr="00CD7CA2" w:rsidRDefault="00E73A2B" w:rsidP="00E73A2B">
            <w:pPr>
              <w:snapToGrid w:val="0"/>
              <w:spacing w:line="240" w:lineRule="exact"/>
              <w:jc w:val="center"/>
              <w:rPr>
                <w:rFonts w:eastAsia="標楷體"/>
                <w:sz w:val="20"/>
                <w:szCs w:val="20"/>
              </w:rPr>
            </w:pP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9" w:type="dxa"/>
            <w:shd w:val="clear" w:color="auto" w:fill="auto"/>
            <w:vAlign w:val="center"/>
          </w:tcPr>
          <w:p w:rsidR="00E73A2B" w:rsidRPr="00CD7CA2" w:rsidRDefault="00E73A2B" w:rsidP="00E73A2B">
            <w:pPr>
              <w:snapToGrid w:val="0"/>
              <w:spacing w:line="240" w:lineRule="exact"/>
              <w:jc w:val="center"/>
              <w:rPr>
                <w:rFonts w:eastAsia="標楷體"/>
                <w:sz w:val="20"/>
                <w:szCs w:val="20"/>
              </w:rPr>
            </w:pPr>
          </w:p>
        </w:tc>
        <w:tc>
          <w:tcPr>
            <w:tcW w:w="2117" w:type="dxa"/>
            <w:vAlign w:val="center"/>
          </w:tcPr>
          <w:p w:rsidR="00E73A2B" w:rsidRPr="00F2579F" w:rsidRDefault="00E73A2B" w:rsidP="00E73A2B">
            <w:pPr>
              <w:snapToGrid w:val="0"/>
              <w:spacing w:line="240" w:lineRule="exact"/>
              <w:jc w:val="center"/>
              <w:rPr>
                <w:rFonts w:eastAsia="標楷體"/>
                <w:color w:val="000000"/>
                <w:sz w:val="20"/>
                <w:szCs w:val="20"/>
              </w:rPr>
            </w:pPr>
          </w:p>
        </w:tc>
        <w:tc>
          <w:tcPr>
            <w:tcW w:w="2135" w:type="dxa"/>
            <w:vMerge/>
            <w:vAlign w:val="center"/>
          </w:tcPr>
          <w:p w:rsidR="00E73A2B" w:rsidRPr="0056040E" w:rsidRDefault="00E73A2B" w:rsidP="00E73A2B">
            <w:pPr>
              <w:spacing w:before="40" w:after="40" w:line="0" w:lineRule="atLeast"/>
              <w:jc w:val="both"/>
              <w:rPr>
                <w:rFonts w:ascii="標楷體" w:eastAsia="標楷體" w:hAnsi="標楷體"/>
                <w:color w:val="000000"/>
              </w:rPr>
            </w:pPr>
          </w:p>
        </w:tc>
      </w:tr>
      <w:tr w:rsidR="00E73A2B" w:rsidRPr="0056040E" w:rsidTr="00FB200A">
        <w:trPr>
          <w:trHeight w:val="113"/>
          <w:jc w:val="center"/>
        </w:trPr>
        <w:tc>
          <w:tcPr>
            <w:tcW w:w="712" w:type="dxa"/>
            <w:vMerge/>
            <w:vAlign w:val="center"/>
          </w:tcPr>
          <w:p w:rsidR="00E73A2B" w:rsidRPr="0056040E" w:rsidRDefault="00E73A2B" w:rsidP="00E73A2B">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E73A2B" w:rsidRPr="00CD7CA2" w:rsidRDefault="008E53D0" w:rsidP="00E73A2B">
            <w:pPr>
              <w:snapToGrid w:val="0"/>
              <w:spacing w:line="240" w:lineRule="exact"/>
              <w:jc w:val="center"/>
              <w:rPr>
                <w:rFonts w:eastAsia="標楷體"/>
                <w:sz w:val="18"/>
                <w:szCs w:val="18"/>
              </w:rPr>
            </w:pPr>
            <w:r w:rsidRPr="008E53D0">
              <w:rPr>
                <w:rFonts w:eastAsia="標楷體"/>
                <w:sz w:val="18"/>
                <w:szCs w:val="18"/>
              </w:rPr>
              <w:t>第</w:t>
            </w:r>
            <w:r w:rsidRPr="008E53D0">
              <w:rPr>
                <w:rFonts w:eastAsia="標楷體"/>
                <w:sz w:val="18"/>
                <w:szCs w:val="18"/>
              </w:rPr>
              <w:t>19-20</w:t>
            </w:r>
            <w:r w:rsidRPr="008E53D0">
              <w:rPr>
                <w:rFonts w:eastAsia="標楷體"/>
                <w:sz w:val="18"/>
                <w:szCs w:val="18"/>
              </w:rPr>
              <w:t>週</w:t>
            </w: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8" w:type="dxa"/>
            <w:vAlign w:val="center"/>
          </w:tcPr>
          <w:p w:rsidR="00E73A2B" w:rsidRPr="00CD7CA2" w:rsidRDefault="008E53D0" w:rsidP="00E73A2B">
            <w:pPr>
              <w:snapToGrid w:val="0"/>
              <w:spacing w:line="240" w:lineRule="exact"/>
              <w:jc w:val="center"/>
              <w:rPr>
                <w:rFonts w:eastAsia="標楷體"/>
                <w:sz w:val="20"/>
                <w:szCs w:val="20"/>
              </w:rPr>
            </w:pPr>
            <w:r>
              <w:rPr>
                <w:rFonts w:eastAsia="標楷體" w:hint="eastAsia"/>
                <w:sz w:val="20"/>
                <w:szCs w:val="20"/>
              </w:rPr>
              <w:t>2</w:t>
            </w: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9" w:type="dxa"/>
            <w:shd w:val="clear" w:color="auto" w:fill="auto"/>
            <w:vAlign w:val="center"/>
          </w:tcPr>
          <w:p w:rsidR="00E73A2B" w:rsidRPr="00CD7CA2" w:rsidRDefault="008E53D0" w:rsidP="00E73A2B">
            <w:pPr>
              <w:snapToGrid w:val="0"/>
              <w:spacing w:line="240" w:lineRule="exact"/>
              <w:jc w:val="center"/>
              <w:rPr>
                <w:rFonts w:eastAsia="標楷體"/>
                <w:sz w:val="20"/>
                <w:szCs w:val="20"/>
              </w:rPr>
            </w:pPr>
            <w:r>
              <w:rPr>
                <w:rFonts w:eastAsia="標楷體" w:hint="eastAsia"/>
                <w:sz w:val="20"/>
                <w:szCs w:val="20"/>
              </w:rPr>
              <w:t>2</w:t>
            </w:r>
          </w:p>
        </w:tc>
        <w:tc>
          <w:tcPr>
            <w:tcW w:w="2117" w:type="dxa"/>
            <w:vAlign w:val="center"/>
          </w:tcPr>
          <w:p w:rsidR="00E73A2B" w:rsidRPr="00F2579F" w:rsidRDefault="008E53D0" w:rsidP="00E73A2B">
            <w:pPr>
              <w:snapToGrid w:val="0"/>
              <w:spacing w:line="240" w:lineRule="exact"/>
              <w:jc w:val="center"/>
              <w:rPr>
                <w:rFonts w:eastAsia="標楷體"/>
                <w:color w:val="000000"/>
                <w:sz w:val="20"/>
                <w:szCs w:val="20"/>
              </w:rPr>
            </w:pPr>
            <w:r>
              <w:rPr>
                <w:rFonts w:eastAsia="標楷體" w:hint="eastAsia"/>
                <w:color w:val="000000"/>
                <w:sz w:val="20"/>
                <w:szCs w:val="20"/>
              </w:rPr>
              <w:t>公約你知否</w:t>
            </w:r>
          </w:p>
        </w:tc>
        <w:tc>
          <w:tcPr>
            <w:tcW w:w="2135" w:type="dxa"/>
            <w:vMerge/>
            <w:vAlign w:val="center"/>
          </w:tcPr>
          <w:p w:rsidR="00E73A2B" w:rsidRPr="0056040E" w:rsidRDefault="00E73A2B" w:rsidP="00E73A2B">
            <w:pPr>
              <w:spacing w:before="40" w:after="40" w:line="0" w:lineRule="atLeast"/>
              <w:jc w:val="both"/>
              <w:rPr>
                <w:rFonts w:ascii="標楷體" w:eastAsia="標楷體" w:hAnsi="標楷體"/>
                <w:color w:val="000000"/>
              </w:rPr>
            </w:pPr>
          </w:p>
        </w:tc>
      </w:tr>
      <w:tr w:rsidR="00E73A2B" w:rsidRPr="0056040E" w:rsidTr="00FB200A">
        <w:trPr>
          <w:trHeight w:val="113"/>
          <w:jc w:val="center"/>
        </w:trPr>
        <w:tc>
          <w:tcPr>
            <w:tcW w:w="712" w:type="dxa"/>
            <w:vMerge/>
            <w:vAlign w:val="center"/>
          </w:tcPr>
          <w:p w:rsidR="00E73A2B" w:rsidRPr="0056040E" w:rsidRDefault="00E73A2B" w:rsidP="00E73A2B">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五</w:t>
            </w: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E73A2B" w:rsidRPr="00CD7CA2" w:rsidRDefault="00E73A2B" w:rsidP="00E73A2B">
            <w:pPr>
              <w:snapToGrid w:val="0"/>
              <w:spacing w:line="240" w:lineRule="exact"/>
              <w:jc w:val="center"/>
              <w:rPr>
                <w:rFonts w:eastAsia="標楷體"/>
                <w:sz w:val="18"/>
                <w:szCs w:val="18"/>
              </w:rPr>
            </w:pP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8" w:type="dxa"/>
            <w:vAlign w:val="center"/>
          </w:tcPr>
          <w:p w:rsidR="00E73A2B" w:rsidRPr="00CD7CA2" w:rsidRDefault="00E73A2B" w:rsidP="00E73A2B">
            <w:pPr>
              <w:snapToGrid w:val="0"/>
              <w:spacing w:line="240" w:lineRule="exact"/>
              <w:jc w:val="center"/>
              <w:rPr>
                <w:rFonts w:eastAsia="標楷體"/>
                <w:sz w:val="20"/>
                <w:szCs w:val="20"/>
              </w:rPr>
            </w:pP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9" w:type="dxa"/>
            <w:shd w:val="clear" w:color="auto" w:fill="auto"/>
            <w:vAlign w:val="center"/>
          </w:tcPr>
          <w:p w:rsidR="00E73A2B" w:rsidRPr="00CD7CA2" w:rsidRDefault="00E73A2B" w:rsidP="00E73A2B">
            <w:pPr>
              <w:snapToGrid w:val="0"/>
              <w:spacing w:line="240" w:lineRule="exact"/>
              <w:jc w:val="center"/>
              <w:rPr>
                <w:rFonts w:eastAsia="標楷體"/>
                <w:sz w:val="20"/>
                <w:szCs w:val="20"/>
              </w:rPr>
            </w:pPr>
          </w:p>
        </w:tc>
        <w:tc>
          <w:tcPr>
            <w:tcW w:w="2117" w:type="dxa"/>
            <w:vAlign w:val="center"/>
          </w:tcPr>
          <w:p w:rsidR="00E73A2B" w:rsidRPr="00F2579F" w:rsidRDefault="00E73A2B" w:rsidP="00E73A2B">
            <w:pPr>
              <w:snapToGrid w:val="0"/>
              <w:spacing w:line="240" w:lineRule="exact"/>
              <w:jc w:val="center"/>
              <w:rPr>
                <w:rFonts w:eastAsia="標楷體"/>
                <w:color w:val="000000"/>
                <w:sz w:val="20"/>
                <w:szCs w:val="20"/>
              </w:rPr>
            </w:pPr>
          </w:p>
        </w:tc>
        <w:tc>
          <w:tcPr>
            <w:tcW w:w="2135" w:type="dxa"/>
            <w:vMerge/>
            <w:vAlign w:val="center"/>
          </w:tcPr>
          <w:p w:rsidR="00E73A2B" w:rsidRPr="0056040E" w:rsidRDefault="00E73A2B" w:rsidP="00E73A2B">
            <w:pPr>
              <w:spacing w:before="40" w:after="40" w:line="0" w:lineRule="atLeast"/>
              <w:jc w:val="both"/>
              <w:rPr>
                <w:rFonts w:ascii="標楷體" w:eastAsia="標楷體" w:hAnsi="標楷體"/>
                <w:color w:val="000000"/>
              </w:rPr>
            </w:pPr>
          </w:p>
        </w:tc>
      </w:tr>
      <w:tr w:rsidR="00E73A2B" w:rsidRPr="0056040E" w:rsidTr="00FB200A">
        <w:trPr>
          <w:trHeight w:val="113"/>
          <w:jc w:val="center"/>
        </w:trPr>
        <w:tc>
          <w:tcPr>
            <w:tcW w:w="712" w:type="dxa"/>
            <w:vMerge/>
            <w:vAlign w:val="center"/>
          </w:tcPr>
          <w:p w:rsidR="00E73A2B" w:rsidRPr="0056040E" w:rsidRDefault="00E73A2B" w:rsidP="00E73A2B">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E73A2B" w:rsidRPr="00CD7CA2" w:rsidRDefault="008E53D0" w:rsidP="00E73A2B">
            <w:pPr>
              <w:snapToGrid w:val="0"/>
              <w:spacing w:line="240" w:lineRule="exact"/>
              <w:jc w:val="center"/>
              <w:rPr>
                <w:rFonts w:eastAsia="標楷體"/>
                <w:sz w:val="18"/>
                <w:szCs w:val="18"/>
              </w:rPr>
            </w:pPr>
            <w:r w:rsidRPr="008E53D0">
              <w:rPr>
                <w:rFonts w:eastAsia="標楷體"/>
                <w:sz w:val="18"/>
                <w:szCs w:val="18"/>
              </w:rPr>
              <w:t>第</w:t>
            </w:r>
            <w:r w:rsidRPr="008E53D0">
              <w:rPr>
                <w:rFonts w:eastAsia="標楷體"/>
                <w:sz w:val="18"/>
                <w:szCs w:val="18"/>
              </w:rPr>
              <w:t>19-20</w:t>
            </w:r>
            <w:r w:rsidRPr="008E53D0">
              <w:rPr>
                <w:rFonts w:eastAsia="標楷體"/>
                <w:sz w:val="18"/>
                <w:szCs w:val="18"/>
              </w:rPr>
              <w:t>週</w:t>
            </w: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8" w:type="dxa"/>
            <w:vAlign w:val="center"/>
          </w:tcPr>
          <w:p w:rsidR="00E73A2B" w:rsidRPr="00CD7CA2" w:rsidRDefault="008E53D0" w:rsidP="00E73A2B">
            <w:pPr>
              <w:snapToGrid w:val="0"/>
              <w:spacing w:line="240" w:lineRule="exact"/>
              <w:jc w:val="center"/>
              <w:rPr>
                <w:rFonts w:eastAsia="標楷體"/>
                <w:sz w:val="20"/>
                <w:szCs w:val="20"/>
              </w:rPr>
            </w:pPr>
            <w:r>
              <w:rPr>
                <w:rFonts w:eastAsia="標楷體" w:hint="eastAsia"/>
                <w:sz w:val="20"/>
                <w:szCs w:val="20"/>
              </w:rPr>
              <w:t>2</w:t>
            </w: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9" w:type="dxa"/>
            <w:shd w:val="clear" w:color="auto" w:fill="auto"/>
            <w:vAlign w:val="center"/>
          </w:tcPr>
          <w:p w:rsidR="00E73A2B" w:rsidRPr="00CD7CA2" w:rsidRDefault="008E53D0" w:rsidP="00E73A2B">
            <w:pPr>
              <w:snapToGrid w:val="0"/>
              <w:spacing w:line="240" w:lineRule="exact"/>
              <w:jc w:val="center"/>
              <w:rPr>
                <w:rFonts w:eastAsia="標楷體"/>
                <w:sz w:val="20"/>
                <w:szCs w:val="20"/>
              </w:rPr>
            </w:pPr>
            <w:r>
              <w:rPr>
                <w:rFonts w:eastAsia="標楷體" w:hint="eastAsia"/>
                <w:sz w:val="20"/>
                <w:szCs w:val="20"/>
              </w:rPr>
              <w:t>2</w:t>
            </w:r>
          </w:p>
        </w:tc>
        <w:tc>
          <w:tcPr>
            <w:tcW w:w="2117" w:type="dxa"/>
            <w:vAlign w:val="center"/>
          </w:tcPr>
          <w:p w:rsidR="00E73A2B" w:rsidRPr="00F2579F" w:rsidRDefault="008E53D0" w:rsidP="00E73A2B">
            <w:pPr>
              <w:snapToGrid w:val="0"/>
              <w:spacing w:line="240" w:lineRule="exact"/>
              <w:jc w:val="center"/>
              <w:rPr>
                <w:rFonts w:eastAsia="標楷體"/>
                <w:color w:val="000000"/>
                <w:sz w:val="20"/>
                <w:szCs w:val="20"/>
              </w:rPr>
            </w:pPr>
            <w:r>
              <w:rPr>
                <w:rFonts w:eastAsia="標楷體" w:hint="eastAsia"/>
                <w:color w:val="000000"/>
                <w:sz w:val="20"/>
                <w:szCs w:val="20"/>
              </w:rPr>
              <w:t>悠遊學習桃花源</w:t>
            </w:r>
          </w:p>
        </w:tc>
        <w:tc>
          <w:tcPr>
            <w:tcW w:w="2135" w:type="dxa"/>
            <w:vMerge/>
            <w:vAlign w:val="center"/>
          </w:tcPr>
          <w:p w:rsidR="00E73A2B" w:rsidRPr="0056040E" w:rsidRDefault="00E73A2B" w:rsidP="00E73A2B">
            <w:pPr>
              <w:spacing w:before="40" w:after="40" w:line="0" w:lineRule="atLeast"/>
              <w:jc w:val="both"/>
              <w:rPr>
                <w:rFonts w:ascii="標楷體" w:eastAsia="標楷體" w:hAnsi="標楷體"/>
                <w:color w:val="000000"/>
              </w:rPr>
            </w:pPr>
          </w:p>
        </w:tc>
      </w:tr>
      <w:tr w:rsidR="00E73A2B" w:rsidRPr="0056040E" w:rsidTr="00FB200A">
        <w:trPr>
          <w:trHeight w:val="113"/>
          <w:jc w:val="center"/>
        </w:trPr>
        <w:tc>
          <w:tcPr>
            <w:tcW w:w="712" w:type="dxa"/>
            <w:vMerge/>
            <w:vAlign w:val="center"/>
          </w:tcPr>
          <w:p w:rsidR="00E73A2B" w:rsidRPr="0056040E" w:rsidRDefault="00E73A2B" w:rsidP="00E73A2B">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六</w:t>
            </w: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E73A2B" w:rsidRPr="00CD7CA2" w:rsidRDefault="00E73A2B" w:rsidP="00E73A2B">
            <w:pPr>
              <w:snapToGrid w:val="0"/>
              <w:spacing w:line="240" w:lineRule="exact"/>
              <w:jc w:val="center"/>
              <w:rPr>
                <w:rFonts w:eastAsia="標楷體"/>
                <w:sz w:val="18"/>
                <w:szCs w:val="18"/>
              </w:rPr>
            </w:pP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8" w:type="dxa"/>
            <w:vAlign w:val="center"/>
          </w:tcPr>
          <w:p w:rsidR="00E73A2B" w:rsidRPr="00CD7CA2" w:rsidRDefault="00E73A2B" w:rsidP="00E73A2B">
            <w:pPr>
              <w:snapToGrid w:val="0"/>
              <w:spacing w:line="240" w:lineRule="exact"/>
              <w:jc w:val="center"/>
              <w:rPr>
                <w:rFonts w:eastAsia="標楷體"/>
                <w:sz w:val="20"/>
                <w:szCs w:val="20"/>
              </w:rPr>
            </w:pP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9" w:type="dxa"/>
            <w:shd w:val="clear" w:color="auto" w:fill="auto"/>
            <w:vAlign w:val="center"/>
          </w:tcPr>
          <w:p w:rsidR="00E73A2B" w:rsidRPr="00CD7CA2" w:rsidRDefault="00E73A2B" w:rsidP="00E73A2B">
            <w:pPr>
              <w:snapToGrid w:val="0"/>
              <w:spacing w:line="240" w:lineRule="exact"/>
              <w:jc w:val="center"/>
              <w:rPr>
                <w:rFonts w:eastAsia="標楷體"/>
                <w:sz w:val="20"/>
                <w:szCs w:val="20"/>
              </w:rPr>
            </w:pPr>
          </w:p>
        </w:tc>
        <w:tc>
          <w:tcPr>
            <w:tcW w:w="2117" w:type="dxa"/>
            <w:vAlign w:val="center"/>
          </w:tcPr>
          <w:p w:rsidR="00E73A2B" w:rsidRPr="00F2579F" w:rsidRDefault="00E73A2B" w:rsidP="00E73A2B">
            <w:pPr>
              <w:snapToGrid w:val="0"/>
              <w:spacing w:line="240" w:lineRule="exact"/>
              <w:jc w:val="center"/>
              <w:rPr>
                <w:rFonts w:eastAsia="標楷體"/>
                <w:color w:val="000000"/>
                <w:sz w:val="20"/>
                <w:szCs w:val="20"/>
              </w:rPr>
            </w:pPr>
          </w:p>
        </w:tc>
        <w:tc>
          <w:tcPr>
            <w:tcW w:w="2135" w:type="dxa"/>
            <w:vMerge/>
            <w:vAlign w:val="center"/>
          </w:tcPr>
          <w:p w:rsidR="00E73A2B" w:rsidRPr="0056040E" w:rsidRDefault="00E73A2B" w:rsidP="00E73A2B">
            <w:pPr>
              <w:spacing w:before="40" w:after="40" w:line="0" w:lineRule="atLeast"/>
              <w:jc w:val="both"/>
              <w:rPr>
                <w:rFonts w:ascii="標楷體" w:eastAsia="標楷體" w:hAnsi="標楷體"/>
                <w:color w:val="000000"/>
              </w:rPr>
            </w:pPr>
          </w:p>
        </w:tc>
      </w:tr>
      <w:tr w:rsidR="00E73A2B" w:rsidRPr="0056040E" w:rsidTr="00FB200A">
        <w:trPr>
          <w:trHeight w:val="113"/>
          <w:jc w:val="center"/>
        </w:trPr>
        <w:tc>
          <w:tcPr>
            <w:tcW w:w="712" w:type="dxa"/>
            <w:vMerge/>
            <w:vAlign w:val="center"/>
          </w:tcPr>
          <w:p w:rsidR="00E73A2B" w:rsidRPr="0056040E" w:rsidRDefault="00E73A2B" w:rsidP="00E73A2B">
            <w:pPr>
              <w:spacing w:before="40" w:after="40" w:line="0" w:lineRule="atLeast"/>
              <w:jc w:val="center"/>
              <w:rPr>
                <w:rFonts w:ascii="標楷體" w:eastAsia="標楷體" w:hAnsi="標楷體"/>
                <w:b/>
                <w:color w:val="000000"/>
              </w:rPr>
            </w:pPr>
          </w:p>
        </w:tc>
        <w:tc>
          <w:tcPr>
            <w:tcW w:w="709" w:type="dxa"/>
            <w:vMerge/>
            <w:shd w:val="clear" w:color="auto" w:fill="auto"/>
          </w:tcPr>
          <w:p w:rsidR="00E73A2B" w:rsidRPr="0056040E" w:rsidRDefault="00E73A2B" w:rsidP="00E73A2B">
            <w:pPr>
              <w:spacing w:before="40" w:after="40" w:line="0" w:lineRule="atLeast"/>
              <w:jc w:val="center"/>
              <w:rPr>
                <w:rFonts w:ascii="標楷體" w:eastAsia="標楷體" w:hAnsi="標楷體"/>
                <w:color w:val="000000"/>
              </w:rPr>
            </w:pP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E73A2B" w:rsidRPr="00CD7CA2" w:rsidRDefault="00933E36" w:rsidP="00E73A2B">
            <w:pPr>
              <w:snapToGrid w:val="0"/>
              <w:spacing w:line="240" w:lineRule="exact"/>
              <w:jc w:val="center"/>
              <w:rPr>
                <w:rFonts w:eastAsia="標楷體"/>
                <w:sz w:val="18"/>
                <w:szCs w:val="18"/>
              </w:rPr>
            </w:pPr>
            <w:r>
              <w:rPr>
                <w:rFonts w:eastAsia="標楷體" w:hint="eastAsia"/>
                <w:sz w:val="18"/>
                <w:szCs w:val="18"/>
              </w:rPr>
              <w:t>第</w:t>
            </w:r>
            <w:r>
              <w:rPr>
                <w:rFonts w:eastAsia="標楷體" w:hint="eastAsia"/>
                <w:sz w:val="18"/>
                <w:szCs w:val="18"/>
              </w:rPr>
              <w:t>19-20</w:t>
            </w:r>
            <w:r>
              <w:rPr>
                <w:rFonts w:eastAsia="標楷體" w:hint="eastAsia"/>
                <w:sz w:val="18"/>
                <w:szCs w:val="18"/>
              </w:rPr>
              <w:t>週</w:t>
            </w: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8" w:type="dxa"/>
            <w:vAlign w:val="center"/>
          </w:tcPr>
          <w:p w:rsidR="00E73A2B" w:rsidRPr="00CD7CA2" w:rsidRDefault="00933E36" w:rsidP="00E73A2B">
            <w:pPr>
              <w:snapToGrid w:val="0"/>
              <w:spacing w:line="240" w:lineRule="exact"/>
              <w:jc w:val="center"/>
              <w:rPr>
                <w:rFonts w:eastAsia="標楷體"/>
                <w:sz w:val="20"/>
                <w:szCs w:val="20"/>
              </w:rPr>
            </w:pPr>
            <w:r>
              <w:rPr>
                <w:rFonts w:eastAsia="標楷體" w:hint="eastAsia"/>
                <w:sz w:val="20"/>
                <w:szCs w:val="20"/>
              </w:rPr>
              <w:t>2</w:t>
            </w:r>
          </w:p>
        </w:tc>
        <w:tc>
          <w:tcPr>
            <w:tcW w:w="709" w:type="dxa"/>
            <w:vAlign w:val="center"/>
          </w:tcPr>
          <w:p w:rsidR="00E73A2B" w:rsidRPr="00CD7CA2" w:rsidRDefault="00E73A2B" w:rsidP="00E73A2B">
            <w:pPr>
              <w:snapToGrid w:val="0"/>
              <w:spacing w:line="240" w:lineRule="exact"/>
              <w:jc w:val="center"/>
              <w:rPr>
                <w:rFonts w:eastAsia="標楷體"/>
                <w:sz w:val="20"/>
                <w:szCs w:val="20"/>
              </w:rPr>
            </w:pPr>
          </w:p>
        </w:tc>
        <w:tc>
          <w:tcPr>
            <w:tcW w:w="709" w:type="dxa"/>
            <w:shd w:val="clear" w:color="auto" w:fill="auto"/>
            <w:vAlign w:val="center"/>
          </w:tcPr>
          <w:p w:rsidR="00E73A2B" w:rsidRPr="00CD7CA2" w:rsidRDefault="00933E36" w:rsidP="00E73A2B">
            <w:pPr>
              <w:snapToGrid w:val="0"/>
              <w:spacing w:line="240" w:lineRule="exact"/>
              <w:jc w:val="center"/>
              <w:rPr>
                <w:rFonts w:eastAsia="標楷體"/>
                <w:sz w:val="20"/>
                <w:szCs w:val="20"/>
              </w:rPr>
            </w:pPr>
            <w:r>
              <w:rPr>
                <w:rFonts w:eastAsia="標楷體" w:hint="eastAsia"/>
                <w:sz w:val="20"/>
                <w:szCs w:val="20"/>
              </w:rPr>
              <w:t>2</w:t>
            </w:r>
          </w:p>
        </w:tc>
        <w:tc>
          <w:tcPr>
            <w:tcW w:w="2117" w:type="dxa"/>
            <w:vAlign w:val="center"/>
          </w:tcPr>
          <w:p w:rsidR="00E73A2B" w:rsidRPr="00F2579F" w:rsidRDefault="00933E36" w:rsidP="00E73A2B">
            <w:pPr>
              <w:snapToGrid w:val="0"/>
              <w:spacing w:line="240" w:lineRule="exact"/>
              <w:jc w:val="center"/>
              <w:rPr>
                <w:rFonts w:eastAsia="標楷體"/>
                <w:color w:val="000000"/>
                <w:sz w:val="20"/>
                <w:szCs w:val="20"/>
              </w:rPr>
            </w:pPr>
            <w:r>
              <w:rPr>
                <w:rFonts w:eastAsia="標楷體" w:hint="eastAsia"/>
                <w:color w:val="000000"/>
                <w:sz w:val="20"/>
                <w:szCs w:val="20"/>
              </w:rPr>
              <w:t>行動中的人權</w:t>
            </w:r>
          </w:p>
        </w:tc>
        <w:tc>
          <w:tcPr>
            <w:tcW w:w="2135" w:type="dxa"/>
            <w:vMerge/>
            <w:vAlign w:val="center"/>
          </w:tcPr>
          <w:p w:rsidR="00E73A2B" w:rsidRPr="0056040E" w:rsidRDefault="00E73A2B" w:rsidP="00E73A2B">
            <w:pPr>
              <w:spacing w:before="40" w:after="40" w:line="0" w:lineRule="atLeast"/>
              <w:jc w:val="both"/>
              <w:rPr>
                <w:rFonts w:ascii="標楷體" w:eastAsia="標楷體" w:hAnsi="標楷體"/>
                <w:color w:val="000000"/>
              </w:rPr>
            </w:pPr>
          </w:p>
        </w:tc>
      </w:tr>
      <w:tr w:rsidR="00E73A2B" w:rsidRPr="0056040E" w:rsidTr="00FB200A">
        <w:trPr>
          <w:trHeight w:val="113"/>
          <w:jc w:val="center"/>
        </w:trPr>
        <w:tc>
          <w:tcPr>
            <w:tcW w:w="712" w:type="dxa"/>
            <w:vMerge/>
            <w:vAlign w:val="center"/>
          </w:tcPr>
          <w:p w:rsidR="00E73A2B" w:rsidRPr="0056040E" w:rsidRDefault="00E73A2B" w:rsidP="00E73A2B">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E73A2B"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全校</w:t>
            </w: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9" w:type="dxa"/>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8" w:type="dxa"/>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9" w:type="dxa"/>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2117" w:type="dxa"/>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2135" w:type="dxa"/>
            <w:vMerge/>
            <w:vAlign w:val="center"/>
          </w:tcPr>
          <w:p w:rsidR="00E73A2B" w:rsidRPr="0056040E" w:rsidRDefault="00E73A2B" w:rsidP="00E73A2B">
            <w:pPr>
              <w:spacing w:before="40" w:after="40" w:line="0" w:lineRule="atLeast"/>
              <w:jc w:val="both"/>
              <w:rPr>
                <w:rFonts w:ascii="標楷體" w:eastAsia="標楷體" w:hAnsi="標楷體"/>
                <w:color w:val="000000"/>
              </w:rPr>
            </w:pPr>
          </w:p>
        </w:tc>
      </w:tr>
      <w:tr w:rsidR="00E73A2B" w:rsidRPr="0056040E" w:rsidTr="00FB200A">
        <w:trPr>
          <w:trHeight w:val="113"/>
          <w:jc w:val="center"/>
        </w:trPr>
        <w:tc>
          <w:tcPr>
            <w:tcW w:w="712" w:type="dxa"/>
            <w:vMerge/>
            <w:vAlign w:val="center"/>
          </w:tcPr>
          <w:p w:rsidR="00E73A2B" w:rsidRPr="0056040E" w:rsidRDefault="00E73A2B" w:rsidP="00E73A2B">
            <w:pPr>
              <w:spacing w:before="40" w:after="40" w:line="0" w:lineRule="atLeast"/>
              <w:jc w:val="center"/>
              <w:rPr>
                <w:rFonts w:ascii="標楷體" w:eastAsia="標楷體" w:hAnsi="標楷體"/>
                <w:b/>
                <w:color w:val="000000"/>
              </w:rPr>
            </w:pPr>
          </w:p>
        </w:tc>
        <w:tc>
          <w:tcPr>
            <w:tcW w:w="709" w:type="dxa"/>
            <w:vMerge/>
            <w:shd w:val="clear" w:color="auto" w:fill="auto"/>
          </w:tcPr>
          <w:p w:rsidR="00E73A2B" w:rsidRDefault="00E73A2B" w:rsidP="00E73A2B">
            <w:pPr>
              <w:spacing w:before="40" w:after="40" w:line="0" w:lineRule="atLeast"/>
              <w:jc w:val="center"/>
              <w:rPr>
                <w:rFonts w:ascii="標楷體" w:eastAsia="標楷體" w:hAnsi="標楷體"/>
                <w:color w:val="000000"/>
              </w:rPr>
            </w:pP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E73A2B" w:rsidRPr="00D57B1E" w:rsidRDefault="00E73A2B" w:rsidP="00E73A2B">
            <w:pPr>
              <w:snapToGrid w:val="0"/>
              <w:spacing w:line="240" w:lineRule="exact"/>
              <w:jc w:val="center"/>
              <w:rPr>
                <w:rFonts w:ascii="標楷體" w:eastAsia="標楷體" w:hAnsi="標楷體"/>
                <w:color w:val="000000"/>
                <w:sz w:val="14"/>
                <w:szCs w:val="14"/>
              </w:rPr>
            </w:pPr>
          </w:p>
        </w:tc>
        <w:tc>
          <w:tcPr>
            <w:tcW w:w="709" w:type="dxa"/>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8" w:type="dxa"/>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709" w:type="dxa"/>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3</w:t>
            </w:r>
          </w:p>
        </w:tc>
        <w:tc>
          <w:tcPr>
            <w:tcW w:w="2117" w:type="dxa"/>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兒童權利知多少</w:t>
            </w:r>
          </w:p>
        </w:tc>
        <w:tc>
          <w:tcPr>
            <w:tcW w:w="2135" w:type="dxa"/>
            <w:vMerge/>
            <w:vAlign w:val="center"/>
          </w:tcPr>
          <w:p w:rsidR="00E73A2B" w:rsidRPr="0056040E" w:rsidRDefault="00E73A2B" w:rsidP="00E73A2B">
            <w:pPr>
              <w:spacing w:before="40" w:after="40" w:line="0" w:lineRule="atLeast"/>
              <w:jc w:val="both"/>
              <w:rPr>
                <w:rFonts w:ascii="標楷體" w:eastAsia="標楷體" w:hAnsi="標楷體"/>
                <w:color w:val="000000"/>
              </w:rPr>
            </w:pPr>
          </w:p>
        </w:tc>
      </w:tr>
      <w:tr w:rsidR="00E73A2B" w:rsidRPr="00627ACA" w:rsidTr="00FB200A">
        <w:trPr>
          <w:trHeight w:val="113"/>
          <w:jc w:val="center"/>
        </w:trPr>
        <w:tc>
          <w:tcPr>
            <w:tcW w:w="712" w:type="dxa"/>
            <w:vMerge w:val="restart"/>
            <w:vAlign w:val="center"/>
          </w:tcPr>
          <w:p w:rsidR="00E73A2B" w:rsidRPr="0056040E" w:rsidRDefault="00E73A2B" w:rsidP="00E73A2B">
            <w:pPr>
              <w:spacing w:before="40" w:after="40" w:line="0" w:lineRule="atLeast"/>
              <w:jc w:val="center"/>
              <w:rPr>
                <w:rFonts w:ascii="標楷體" w:eastAsia="標楷體" w:hAnsi="標楷體"/>
                <w:b/>
                <w:color w:val="000000"/>
              </w:rPr>
            </w:pPr>
            <w:r>
              <w:rPr>
                <w:rFonts w:ascii="標楷體" w:eastAsia="標楷體" w:hAnsi="標楷體" w:hint="eastAsia"/>
                <w:b/>
                <w:color w:val="000000"/>
              </w:rPr>
              <w:t>品德教育</w:t>
            </w:r>
          </w:p>
        </w:tc>
        <w:tc>
          <w:tcPr>
            <w:tcW w:w="709" w:type="dxa"/>
            <w:vMerge w:val="restart"/>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一</w:t>
            </w: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E73A2B" w:rsidRPr="00FB200A" w:rsidRDefault="00A972D0" w:rsidP="00E73A2B">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第7-8週</w:t>
            </w:r>
          </w:p>
        </w:tc>
        <w:tc>
          <w:tcPr>
            <w:tcW w:w="709" w:type="dxa"/>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8" w:type="dxa"/>
            <w:vAlign w:val="center"/>
          </w:tcPr>
          <w:p w:rsidR="00E73A2B" w:rsidRPr="00C87784" w:rsidRDefault="00A972D0"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E73A2B" w:rsidRPr="00C87784" w:rsidRDefault="00A972D0"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2117" w:type="dxa"/>
            <w:vAlign w:val="center"/>
          </w:tcPr>
          <w:p w:rsidR="00E73A2B" w:rsidRDefault="00A972D0"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我是禮貌小達人</w:t>
            </w:r>
          </w:p>
          <w:p w:rsidR="00A972D0" w:rsidRPr="00C87784" w:rsidRDefault="00A972D0"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會說好話好開心</w:t>
            </w:r>
          </w:p>
        </w:tc>
        <w:tc>
          <w:tcPr>
            <w:tcW w:w="2135" w:type="dxa"/>
            <w:vMerge w:val="restart"/>
            <w:vAlign w:val="center"/>
          </w:tcPr>
          <w:p w:rsidR="00E73A2B" w:rsidRPr="002F0B45" w:rsidRDefault="00E73A2B" w:rsidP="00E73A2B">
            <w:pPr>
              <w:spacing w:before="40" w:after="40" w:line="0" w:lineRule="atLeast"/>
              <w:jc w:val="both"/>
              <w:rPr>
                <w:rFonts w:ascii="標楷體" w:eastAsia="標楷體" w:hAnsi="標楷體"/>
                <w:b/>
                <w:color w:val="000000"/>
              </w:rPr>
            </w:pPr>
            <w:r w:rsidRPr="002F0B45">
              <w:rPr>
                <w:rFonts w:ascii="標楷體" w:eastAsia="標楷體" w:hAnsi="標楷體" w:hint="eastAsia"/>
                <w:b/>
                <w:color w:val="000000"/>
              </w:rPr>
              <w:t>&lt;</w:t>
            </w:r>
            <w:r>
              <w:rPr>
                <w:rFonts w:ascii="標楷體" w:eastAsia="標楷體" w:hAnsi="標楷體" w:hint="eastAsia"/>
                <w:b/>
                <w:color w:val="000000"/>
              </w:rPr>
              <w:t>教育部品德教育促進方案</w:t>
            </w:r>
            <w:r w:rsidRPr="002F0B45">
              <w:rPr>
                <w:rFonts w:ascii="標楷體" w:eastAsia="標楷體" w:hAnsi="標楷體" w:hint="eastAsia"/>
                <w:b/>
                <w:color w:val="000000"/>
              </w:rPr>
              <w:t>&gt;</w:t>
            </w:r>
          </w:p>
          <w:p w:rsidR="00E73A2B" w:rsidRPr="002F0B45" w:rsidRDefault="00E73A2B" w:rsidP="00E73A2B">
            <w:pPr>
              <w:spacing w:before="40" w:after="40" w:line="0" w:lineRule="atLeast"/>
              <w:jc w:val="both"/>
              <w:rPr>
                <w:rFonts w:ascii="標楷體" w:eastAsia="標楷體" w:hAnsi="標楷體"/>
                <w:color w:val="000000"/>
              </w:rPr>
            </w:pPr>
            <w:r w:rsidRPr="002F0B45">
              <w:rPr>
                <w:rFonts w:ascii="標楷體" w:eastAsia="標楷體" w:hAnsi="標楷體" w:hint="eastAsia"/>
                <w:color w:val="000000"/>
              </w:rPr>
              <w:t>將《</w:t>
            </w:r>
            <w:r>
              <w:rPr>
                <w:rFonts w:ascii="標楷體" w:eastAsia="標楷體" w:hAnsi="標楷體" w:hint="eastAsia"/>
                <w:color w:val="000000"/>
              </w:rPr>
              <w:t>品德教育</w:t>
            </w:r>
            <w:r w:rsidRPr="002F0B45">
              <w:rPr>
                <w:rFonts w:ascii="標楷體" w:eastAsia="標楷體" w:hAnsi="標楷體" w:hint="eastAsia"/>
                <w:color w:val="000000"/>
              </w:rPr>
              <w:t>》議題</w:t>
            </w:r>
            <w:r w:rsidRPr="000504E9">
              <w:rPr>
                <w:rFonts w:ascii="標楷體" w:eastAsia="標楷體" w:hAnsi="標楷體" w:hint="eastAsia"/>
                <w:b/>
                <w:color w:val="000000"/>
              </w:rPr>
              <w:t>融入</w:t>
            </w:r>
            <w:r>
              <w:rPr>
                <w:rFonts w:ascii="標楷體" w:eastAsia="標楷體" w:hAnsi="標楷體" w:hint="eastAsia"/>
                <w:color w:val="000000"/>
              </w:rPr>
              <w:t>高級中等</w:t>
            </w:r>
            <w:r>
              <w:rPr>
                <w:rFonts w:ascii="標楷體" w:eastAsia="標楷體" w:hAnsi="標楷體" w:hint="eastAsia"/>
                <w:color w:val="000000"/>
              </w:rPr>
              <w:lastRenderedPageBreak/>
              <w:t>以下學校課程</w:t>
            </w:r>
          </w:p>
          <w:p w:rsidR="00E73A2B" w:rsidRPr="00627ACA" w:rsidRDefault="00E73A2B" w:rsidP="00E73A2B">
            <w:pPr>
              <w:spacing w:before="40" w:after="40" w:line="0" w:lineRule="atLeast"/>
              <w:rPr>
                <w:rFonts w:ascii="標楷體" w:eastAsia="標楷體" w:hAnsi="標楷體"/>
                <w:b/>
                <w:color w:val="FF0000"/>
                <w:sz w:val="22"/>
                <w:szCs w:val="22"/>
              </w:rPr>
            </w:pPr>
            <w:r w:rsidRPr="002F0B45">
              <w:rPr>
                <w:rFonts w:ascii="標楷體" w:eastAsia="標楷體" w:hAnsi="標楷體" w:hint="eastAsia"/>
                <w:b/>
                <w:color w:val="FF0000"/>
              </w:rPr>
              <w:t>(每學</w:t>
            </w:r>
            <w:r>
              <w:rPr>
                <w:rFonts w:ascii="標楷體" w:eastAsia="標楷體" w:hAnsi="標楷體" w:hint="eastAsia"/>
                <w:b/>
                <w:color w:val="FF0000"/>
              </w:rPr>
              <w:t>期</w:t>
            </w:r>
            <w:r w:rsidRPr="002F0B45">
              <w:rPr>
                <w:rFonts w:ascii="標楷體" w:eastAsia="標楷體" w:hAnsi="標楷體" w:hint="eastAsia"/>
                <w:b/>
                <w:color w:val="FF0000"/>
              </w:rPr>
              <w:t>至少1節)</w:t>
            </w:r>
          </w:p>
        </w:tc>
      </w:tr>
      <w:tr w:rsidR="00E73A2B" w:rsidRPr="0056040E" w:rsidTr="00FB200A">
        <w:trPr>
          <w:trHeight w:val="113"/>
          <w:jc w:val="center"/>
        </w:trPr>
        <w:tc>
          <w:tcPr>
            <w:tcW w:w="712" w:type="dxa"/>
            <w:vMerge/>
            <w:vAlign w:val="center"/>
          </w:tcPr>
          <w:p w:rsidR="00E73A2B" w:rsidRPr="0056040E" w:rsidRDefault="00E73A2B" w:rsidP="00E73A2B">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p>
        </w:tc>
        <w:tc>
          <w:tcPr>
            <w:tcW w:w="720" w:type="dxa"/>
            <w:shd w:val="clear" w:color="auto" w:fill="auto"/>
            <w:vAlign w:val="center"/>
          </w:tcPr>
          <w:p w:rsidR="00E73A2B" w:rsidRPr="0056040E" w:rsidRDefault="00E73A2B" w:rsidP="00E73A2B">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E73A2B" w:rsidRPr="00FB200A" w:rsidRDefault="00A972D0" w:rsidP="00E73A2B">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第5-6週</w:t>
            </w:r>
          </w:p>
        </w:tc>
        <w:tc>
          <w:tcPr>
            <w:tcW w:w="709" w:type="dxa"/>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8" w:type="dxa"/>
            <w:vAlign w:val="center"/>
          </w:tcPr>
          <w:p w:rsidR="00E73A2B" w:rsidRPr="00C87784" w:rsidRDefault="00A972D0"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vAlign w:val="center"/>
          </w:tcPr>
          <w:p w:rsidR="00E73A2B" w:rsidRPr="00C87784" w:rsidRDefault="00E73A2B" w:rsidP="00E73A2B">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E73A2B" w:rsidRPr="00C87784" w:rsidRDefault="00A972D0"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2117" w:type="dxa"/>
            <w:vAlign w:val="center"/>
          </w:tcPr>
          <w:p w:rsidR="00E73A2B" w:rsidRDefault="00A972D0"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一起做對的事</w:t>
            </w:r>
          </w:p>
          <w:p w:rsidR="00A972D0" w:rsidRPr="00C87784" w:rsidRDefault="00A972D0" w:rsidP="00E73A2B">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我會排隊有秩序</w:t>
            </w:r>
          </w:p>
        </w:tc>
        <w:tc>
          <w:tcPr>
            <w:tcW w:w="2135" w:type="dxa"/>
            <w:vMerge/>
            <w:vAlign w:val="center"/>
          </w:tcPr>
          <w:p w:rsidR="00E73A2B" w:rsidRPr="0056040E" w:rsidRDefault="00E73A2B" w:rsidP="00E73A2B">
            <w:pPr>
              <w:spacing w:before="40" w:after="40" w:line="0" w:lineRule="atLeast"/>
              <w:jc w:val="both"/>
              <w:rPr>
                <w:rFonts w:ascii="標楷體" w:eastAsia="標楷體" w:hAnsi="標楷體"/>
                <w:b/>
                <w:color w:val="000000"/>
              </w:rPr>
            </w:pPr>
          </w:p>
        </w:tc>
      </w:tr>
      <w:tr w:rsidR="00A972D0" w:rsidRPr="0056040E" w:rsidTr="00FB200A">
        <w:trPr>
          <w:trHeight w:val="113"/>
          <w:jc w:val="center"/>
        </w:trPr>
        <w:tc>
          <w:tcPr>
            <w:tcW w:w="712" w:type="dxa"/>
            <w:vMerge/>
            <w:vAlign w:val="center"/>
          </w:tcPr>
          <w:p w:rsidR="00A972D0" w:rsidRPr="0056040E" w:rsidRDefault="00A972D0" w:rsidP="00A972D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A972D0" w:rsidRPr="0056040E" w:rsidRDefault="00A972D0" w:rsidP="00A972D0">
            <w:pPr>
              <w:spacing w:before="40" w:after="40" w:line="0" w:lineRule="atLeast"/>
              <w:jc w:val="center"/>
              <w:rPr>
                <w:rFonts w:ascii="標楷體" w:eastAsia="標楷體" w:hAnsi="標楷體"/>
                <w:color w:val="000000"/>
              </w:rPr>
            </w:pPr>
            <w:r>
              <w:rPr>
                <w:rFonts w:ascii="標楷體" w:eastAsia="標楷體" w:hAnsi="標楷體" w:hint="eastAsia"/>
                <w:color w:val="000000"/>
              </w:rPr>
              <w:t>二</w:t>
            </w:r>
          </w:p>
        </w:tc>
        <w:tc>
          <w:tcPr>
            <w:tcW w:w="720" w:type="dxa"/>
            <w:shd w:val="clear" w:color="auto" w:fill="auto"/>
            <w:vAlign w:val="center"/>
          </w:tcPr>
          <w:p w:rsidR="00A972D0" w:rsidRPr="0056040E" w:rsidRDefault="00A972D0" w:rsidP="00A972D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A972D0" w:rsidRPr="00FB200A" w:rsidRDefault="00A972D0" w:rsidP="00A972D0">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第7-8週</w:t>
            </w: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8"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2117" w:type="dxa"/>
            <w:vAlign w:val="center"/>
          </w:tcPr>
          <w:p w:rsidR="00A972D0"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禮貌的魔法</w:t>
            </w:r>
          </w:p>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對不起與沒關係</w:t>
            </w:r>
          </w:p>
        </w:tc>
        <w:tc>
          <w:tcPr>
            <w:tcW w:w="2135" w:type="dxa"/>
            <w:vMerge/>
            <w:vAlign w:val="center"/>
          </w:tcPr>
          <w:p w:rsidR="00A972D0" w:rsidRPr="0056040E" w:rsidRDefault="00A972D0" w:rsidP="00A972D0">
            <w:pPr>
              <w:spacing w:before="40" w:after="40" w:line="0" w:lineRule="atLeast"/>
              <w:jc w:val="both"/>
              <w:rPr>
                <w:rFonts w:ascii="標楷體" w:eastAsia="標楷體" w:hAnsi="標楷體"/>
                <w:color w:val="000000"/>
              </w:rPr>
            </w:pPr>
          </w:p>
        </w:tc>
      </w:tr>
      <w:tr w:rsidR="00A972D0" w:rsidRPr="0056040E" w:rsidTr="00FB200A">
        <w:trPr>
          <w:trHeight w:val="113"/>
          <w:jc w:val="center"/>
        </w:trPr>
        <w:tc>
          <w:tcPr>
            <w:tcW w:w="712" w:type="dxa"/>
            <w:vMerge/>
            <w:vAlign w:val="center"/>
          </w:tcPr>
          <w:p w:rsidR="00A972D0" w:rsidRPr="0056040E" w:rsidRDefault="00A972D0" w:rsidP="00A972D0">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A972D0" w:rsidRPr="0056040E" w:rsidRDefault="00A972D0" w:rsidP="00A972D0">
            <w:pPr>
              <w:spacing w:before="40" w:after="40" w:line="0" w:lineRule="atLeast"/>
              <w:jc w:val="center"/>
              <w:rPr>
                <w:rFonts w:ascii="標楷體" w:eastAsia="標楷體" w:hAnsi="標楷體"/>
                <w:color w:val="000000"/>
              </w:rPr>
            </w:pPr>
          </w:p>
        </w:tc>
        <w:tc>
          <w:tcPr>
            <w:tcW w:w="720" w:type="dxa"/>
            <w:shd w:val="clear" w:color="auto" w:fill="auto"/>
            <w:vAlign w:val="center"/>
          </w:tcPr>
          <w:p w:rsidR="00A972D0" w:rsidRPr="0056040E" w:rsidRDefault="00A972D0" w:rsidP="00A972D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A972D0" w:rsidRPr="00FB200A" w:rsidRDefault="00A972D0" w:rsidP="00A972D0">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第5-6週</w:t>
            </w: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8"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2117" w:type="dxa"/>
            <w:vAlign w:val="center"/>
          </w:tcPr>
          <w:p w:rsidR="00A972D0"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我是誠實小偵探</w:t>
            </w:r>
          </w:p>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合作真開心</w:t>
            </w:r>
          </w:p>
        </w:tc>
        <w:tc>
          <w:tcPr>
            <w:tcW w:w="2135" w:type="dxa"/>
            <w:vMerge/>
            <w:vAlign w:val="center"/>
          </w:tcPr>
          <w:p w:rsidR="00A972D0" w:rsidRPr="0056040E" w:rsidRDefault="00A972D0" w:rsidP="00A972D0">
            <w:pPr>
              <w:spacing w:before="40" w:after="40" w:line="0" w:lineRule="atLeast"/>
              <w:jc w:val="both"/>
              <w:rPr>
                <w:rFonts w:ascii="標楷體" w:eastAsia="標楷體" w:hAnsi="標楷體"/>
                <w:color w:val="000000"/>
              </w:rPr>
            </w:pPr>
          </w:p>
        </w:tc>
      </w:tr>
      <w:tr w:rsidR="00A972D0" w:rsidRPr="0056040E" w:rsidTr="00FB200A">
        <w:trPr>
          <w:trHeight w:val="113"/>
          <w:jc w:val="center"/>
        </w:trPr>
        <w:tc>
          <w:tcPr>
            <w:tcW w:w="712" w:type="dxa"/>
            <w:vMerge/>
            <w:vAlign w:val="center"/>
          </w:tcPr>
          <w:p w:rsidR="00A972D0" w:rsidRPr="0056040E" w:rsidRDefault="00A972D0" w:rsidP="00A972D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A972D0" w:rsidRPr="0056040E" w:rsidRDefault="00A972D0" w:rsidP="00A972D0">
            <w:pPr>
              <w:spacing w:before="40" w:after="40" w:line="0" w:lineRule="atLeast"/>
              <w:jc w:val="center"/>
              <w:rPr>
                <w:rFonts w:ascii="標楷體" w:eastAsia="標楷體" w:hAnsi="標楷體"/>
                <w:color w:val="000000"/>
              </w:rPr>
            </w:pPr>
            <w:r>
              <w:rPr>
                <w:rFonts w:ascii="標楷體" w:eastAsia="標楷體" w:hAnsi="標楷體" w:hint="eastAsia"/>
                <w:color w:val="000000"/>
              </w:rPr>
              <w:t>三</w:t>
            </w:r>
          </w:p>
        </w:tc>
        <w:tc>
          <w:tcPr>
            <w:tcW w:w="720" w:type="dxa"/>
            <w:shd w:val="clear" w:color="auto" w:fill="auto"/>
            <w:vAlign w:val="center"/>
          </w:tcPr>
          <w:p w:rsidR="00A972D0" w:rsidRPr="0056040E" w:rsidRDefault="00A972D0" w:rsidP="00A972D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A972D0" w:rsidRPr="00FB200A" w:rsidRDefault="00A972D0" w:rsidP="00A972D0">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第7-8週</w:t>
            </w: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8"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2117"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做個誠實與友善的小公民</w:t>
            </w:r>
          </w:p>
        </w:tc>
        <w:tc>
          <w:tcPr>
            <w:tcW w:w="2135" w:type="dxa"/>
            <w:vMerge/>
            <w:vAlign w:val="center"/>
          </w:tcPr>
          <w:p w:rsidR="00A972D0" w:rsidRPr="0056040E" w:rsidRDefault="00A972D0" w:rsidP="00A972D0">
            <w:pPr>
              <w:spacing w:before="40" w:after="40" w:line="0" w:lineRule="atLeast"/>
              <w:jc w:val="both"/>
              <w:rPr>
                <w:rFonts w:ascii="標楷體" w:eastAsia="標楷體" w:hAnsi="標楷體"/>
                <w:color w:val="000000"/>
              </w:rPr>
            </w:pPr>
          </w:p>
        </w:tc>
      </w:tr>
      <w:tr w:rsidR="00A972D0" w:rsidRPr="0056040E" w:rsidTr="00FB200A">
        <w:trPr>
          <w:trHeight w:val="113"/>
          <w:jc w:val="center"/>
        </w:trPr>
        <w:tc>
          <w:tcPr>
            <w:tcW w:w="712" w:type="dxa"/>
            <w:vMerge/>
            <w:vAlign w:val="center"/>
          </w:tcPr>
          <w:p w:rsidR="00A972D0" w:rsidRPr="0056040E" w:rsidRDefault="00A972D0" w:rsidP="00A972D0">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A972D0" w:rsidRPr="0056040E" w:rsidRDefault="00A972D0" w:rsidP="00A972D0">
            <w:pPr>
              <w:spacing w:before="40" w:after="40" w:line="0" w:lineRule="atLeast"/>
              <w:jc w:val="center"/>
              <w:rPr>
                <w:rFonts w:ascii="標楷體" w:eastAsia="標楷體" w:hAnsi="標楷體"/>
                <w:color w:val="000000"/>
              </w:rPr>
            </w:pPr>
          </w:p>
        </w:tc>
        <w:tc>
          <w:tcPr>
            <w:tcW w:w="720" w:type="dxa"/>
            <w:shd w:val="clear" w:color="auto" w:fill="auto"/>
            <w:vAlign w:val="center"/>
          </w:tcPr>
          <w:p w:rsidR="00A972D0" w:rsidRPr="0056040E" w:rsidRDefault="00A972D0" w:rsidP="00A972D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A972D0" w:rsidRPr="00FB200A" w:rsidRDefault="00A972D0" w:rsidP="00A972D0">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第5-6週</w:t>
            </w: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8"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2117"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說對不起，我願意</w:t>
            </w:r>
          </w:p>
        </w:tc>
        <w:tc>
          <w:tcPr>
            <w:tcW w:w="2135" w:type="dxa"/>
            <w:vMerge/>
            <w:vAlign w:val="center"/>
          </w:tcPr>
          <w:p w:rsidR="00A972D0" w:rsidRPr="0056040E" w:rsidRDefault="00A972D0" w:rsidP="00A972D0">
            <w:pPr>
              <w:spacing w:before="40" w:after="40" w:line="0" w:lineRule="atLeast"/>
              <w:jc w:val="both"/>
              <w:rPr>
                <w:rFonts w:ascii="標楷體" w:eastAsia="標楷體" w:hAnsi="標楷體"/>
                <w:color w:val="000000"/>
              </w:rPr>
            </w:pPr>
          </w:p>
        </w:tc>
      </w:tr>
      <w:tr w:rsidR="00A972D0" w:rsidRPr="0056040E" w:rsidTr="00FB200A">
        <w:trPr>
          <w:trHeight w:val="113"/>
          <w:jc w:val="center"/>
        </w:trPr>
        <w:tc>
          <w:tcPr>
            <w:tcW w:w="712" w:type="dxa"/>
            <w:vMerge/>
            <w:vAlign w:val="center"/>
          </w:tcPr>
          <w:p w:rsidR="00A972D0" w:rsidRPr="0056040E" w:rsidRDefault="00A972D0" w:rsidP="00A972D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A972D0" w:rsidRPr="0056040E" w:rsidRDefault="00A972D0" w:rsidP="00A972D0">
            <w:pPr>
              <w:spacing w:before="40" w:after="40" w:line="0" w:lineRule="atLeast"/>
              <w:jc w:val="center"/>
              <w:rPr>
                <w:rFonts w:ascii="標楷體" w:eastAsia="標楷體" w:hAnsi="標楷體"/>
                <w:color w:val="000000"/>
              </w:rPr>
            </w:pPr>
            <w:r>
              <w:rPr>
                <w:rFonts w:ascii="標楷體" w:eastAsia="標楷體" w:hAnsi="標楷體" w:hint="eastAsia"/>
                <w:color w:val="000000"/>
              </w:rPr>
              <w:t>四</w:t>
            </w:r>
          </w:p>
        </w:tc>
        <w:tc>
          <w:tcPr>
            <w:tcW w:w="720" w:type="dxa"/>
            <w:shd w:val="clear" w:color="auto" w:fill="auto"/>
            <w:vAlign w:val="center"/>
          </w:tcPr>
          <w:p w:rsidR="00A972D0" w:rsidRPr="0056040E" w:rsidRDefault="00A972D0" w:rsidP="00A972D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A972D0" w:rsidRPr="00FB200A" w:rsidRDefault="00A972D0" w:rsidP="00A972D0">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第7-8週</w:t>
            </w: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8"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2117" w:type="dxa"/>
            <w:vAlign w:val="center"/>
          </w:tcPr>
          <w:p w:rsidR="00A972D0"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負責任的我</w:t>
            </w:r>
          </w:p>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尊重從傾聽開始</w:t>
            </w:r>
          </w:p>
        </w:tc>
        <w:tc>
          <w:tcPr>
            <w:tcW w:w="2135" w:type="dxa"/>
            <w:vMerge/>
            <w:vAlign w:val="center"/>
          </w:tcPr>
          <w:p w:rsidR="00A972D0" w:rsidRPr="0056040E" w:rsidRDefault="00A972D0" w:rsidP="00A972D0">
            <w:pPr>
              <w:spacing w:before="40" w:after="40" w:line="0" w:lineRule="atLeast"/>
              <w:jc w:val="both"/>
              <w:rPr>
                <w:rFonts w:ascii="標楷體" w:eastAsia="標楷體" w:hAnsi="標楷體"/>
                <w:color w:val="000000"/>
              </w:rPr>
            </w:pPr>
          </w:p>
        </w:tc>
      </w:tr>
      <w:tr w:rsidR="00A972D0" w:rsidRPr="0056040E" w:rsidTr="00FB200A">
        <w:trPr>
          <w:trHeight w:val="113"/>
          <w:jc w:val="center"/>
        </w:trPr>
        <w:tc>
          <w:tcPr>
            <w:tcW w:w="712" w:type="dxa"/>
            <w:vMerge/>
            <w:vAlign w:val="center"/>
          </w:tcPr>
          <w:p w:rsidR="00A972D0" w:rsidRPr="0056040E" w:rsidRDefault="00A972D0" w:rsidP="00A972D0">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A972D0" w:rsidRPr="0056040E" w:rsidRDefault="00A972D0" w:rsidP="00A972D0">
            <w:pPr>
              <w:spacing w:before="40" w:after="40" w:line="0" w:lineRule="atLeast"/>
              <w:jc w:val="center"/>
              <w:rPr>
                <w:rFonts w:ascii="標楷體" w:eastAsia="標楷體" w:hAnsi="標楷體"/>
                <w:color w:val="000000"/>
              </w:rPr>
            </w:pPr>
          </w:p>
        </w:tc>
        <w:tc>
          <w:tcPr>
            <w:tcW w:w="720" w:type="dxa"/>
            <w:shd w:val="clear" w:color="auto" w:fill="auto"/>
            <w:vAlign w:val="center"/>
          </w:tcPr>
          <w:p w:rsidR="00A972D0" w:rsidRPr="0056040E" w:rsidRDefault="00A972D0" w:rsidP="00A972D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A972D0" w:rsidRPr="00FB200A" w:rsidRDefault="00A972D0" w:rsidP="00A972D0">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第5-6週</w:t>
            </w: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8"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2117" w:type="dxa"/>
            <w:vAlign w:val="center"/>
          </w:tcPr>
          <w:p w:rsidR="00A972D0"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說對的話，做對的事</w:t>
            </w:r>
          </w:p>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我是有行動力的小幫手</w:t>
            </w:r>
          </w:p>
        </w:tc>
        <w:tc>
          <w:tcPr>
            <w:tcW w:w="2135" w:type="dxa"/>
            <w:vMerge/>
            <w:vAlign w:val="center"/>
          </w:tcPr>
          <w:p w:rsidR="00A972D0" w:rsidRPr="0056040E" w:rsidRDefault="00A972D0" w:rsidP="00A972D0">
            <w:pPr>
              <w:spacing w:before="40" w:after="40" w:line="0" w:lineRule="atLeast"/>
              <w:jc w:val="both"/>
              <w:rPr>
                <w:rFonts w:ascii="標楷體" w:eastAsia="標楷體" w:hAnsi="標楷體"/>
                <w:color w:val="000000"/>
              </w:rPr>
            </w:pPr>
          </w:p>
        </w:tc>
      </w:tr>
      <w:tr w:rsidR="00A972D0" w:rsidRPr="0056040E" w:rsidTr="00FB200A">
        <w:trPr>
          <w:trHeight w:val="113"/>
          <w:jc w:val="center"/>
        </w:trPr>
        <w:tc>
          <w:tcPr>
            <w:tcW w:w="712" w:type="dxa"/>
            <w:vMerge/>
            <w:vAlign w:val="center"/>
          </w:tcPr>
          <w:p w:rsidR="00A972D0" w:rsidRPr="0056040E" w:rsidRDefault="00A972D0" w:rsidP="00A972D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A972D0" w:rsidRPr="0056040E" w:rsidRDefault="00A972D0" w:rsidP="00A972D0">
            <w:pPr>
              <w:spacing w:before="40" w:after="40" w:line="0" w:lineRule="atLeast"/>
              <w:jc w:val="center"/>
              <w:rPr>
                <w:rFonts w:ascii="標楷體" w:eastAsia="標楷體" w:hAnsi="標楷體"/>
                <w:color w:val="000000"/>
              </w:rPr>
            </w:pPr>
            <w:r>
              <w:rPr>
                <w:rFonts w:ascii="標楷體" w:eastAsia="標楷體" w:hAnsi="標楷體" w:hint="eastAsia"/>
                <w:color w:val="000000"/>
              </w:rPr>
              <w:t>五</w:t>
            </w:r>
          </w:p>
        </w:tc>
        <w:tc>
          <w:tcPr>
            <w:tcW w:w="720" w:type="dxa"/>
            <w:shd w:val="clear" w:color="auto" w:fill="auto"/>
            <w:vAlign w:val="center"/>
          </w:tcPr>
          <w:p w:rsidR="00A972D0" w:rsidRPr="0056040E" w:rsidRDefault="00A972D0" w:rsidP="00A972D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A972D0" w:rsidRPr="00FB200A" w:rsidRDefault="00A972D0" w:rsidP="00A972D0">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第7-8週</w:t>
            </w: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8"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2117" w:type="dxa"/>
            <w:vAlign w:val="center"/>
          </w:tcPr>
          <w:p w:rsidR="00A972D0"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孝順從心開始</w:t>
            </w:r>
          </w:p>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做個有責任感的孩子</w:t>
            </w:r>
          </w:p>
        </w:tc>
        <w:tc>
          <w:tcPr>
            <w:tcW w:w="2135" w:type="dxa"/>
            <w:vMerge/>
            <w:vAlign w:val="center"/>
          </w:tcPr>
          <w:p w:rsidR="00A972D0" w:rsidRPr="0056040E" w:rsidRDefault="00A972D0" w:rsidP="00A972D0">
            <w:pPr>
              <w:spacing w:before="40" w:after="40" w:line="0" w:lineRule="atLeast"/>
              <w:jc w:val="both"/>
              <w:rPr>
                <w:rFonts w:ascii="標楷體" w:eastAsia="標楷體" w:hAnsi="標楷體"/>
                <w:color w:val="000000"/>
              </w:rPr>
            </w:pPr>
          </w:p>
        </w:tc>
      </w:tr>
      <w:tr w:rsidR="00A972D0" w:rsidRPr="0056040E" w:rsidTr="00FB200A">
        <w:trPr>
          <w:trHeight w:val="113"/>
          <w:jc w:val="center"/>
        </w:trPr>
        <w:tc>
          <w:tcPr>
            <w:tcW w:w="712" w:type="dxa"/>
            <w:vMerge/>
            <w:vAlign w:val="center"/>
          </w:tcPr>
          <w:p w:rsidR="00A972D0" w:rsidRPr="0056040E" w:rsidRDefault="00A972D0" w:rsidP="00A972D0">
            <w:pPr>
              <w:spacing w:before="40" w:after="40" w:line="0" w:lineRule="atLeast"/>
              <w:jc w:val="center"/>
              <w:rPr>
                <w:rFonts w:ascii="標楷體" w:eastAsia="標楷體" w:hAnsi="標楷體"/>
                <w:b/>
                <w:color w:val="000000"/>
              </w:rPr>
            </w:pPr>
          </w:p>
        </w:tc>
        <w:tc>
          <w:tcPr>
            <w:tcW w:w="709" w:type="dxa"/>
            <w:vMerge/>
            <w:shd w:val="clear" w:color="auto" w:fill="auto"/>
            <w:vAlign w:val="center"/>
          </w:tcPr>
          <w:p w:rsidR="00A972D0" w:rsidRPr="0056040E" w:rsidRDefault="00A972D0" w:rsidP="00A972D0">
            <w:pPr>
              <w:spacing w:before="40" w:after="40" w:line="0" w:lineRule="atLeast"/>
              <w:jc w:val="center"/>
              <w:rPr>
                <w:rFonts w:ascii="標楷體" w:eastAsia="標楷體" w:hAnsi="標楷體"/>
                <w:color w:val="000000"/>
              </w:rPr>
            </w:pPr>
          </w:p>
        </w:tc>
        <w:tc>
          <w:tcPr>
            <w:tcW w:w="720" w:type="dxa"/>
            <w:shd w:val="clear" w:color="auto" w:fill="auto"/>
            <w:vAlign w:val="center"/>
          </w:tcPr>
          <w:p w:rsidR="00A972D0" w:rsidRPr="0056040E" w:rsidRDefault="00A972D0" w:rsidP="00A972D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A972D0" w:rsidRPr="00FB200A" w:rsidRDefault="00A972D0" w:rsidP="00A972D0">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第5-6週</w:t>
            </w: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8"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2117" w:type="dxa"/>
            <w:vAlign w:val="center"/>
          </w:tcPr>
          <w:p w:rsidR="00A972D0"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認識愛國的意義</w:t>
            </w:r>
          </w:p>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責任的養成</w:t>
            </w:r>
          </w:p>
        </w:tc>
        <w:tc>
          <w:tcPr>
            <w:tcW w:w="2135" w:type="dxa"/>
            <w:vMerge/>
            <w:vAlign w:val="center"/>
          </w:tcPr>
          <w:p w:rsidR="00A972D0" w:rsidRPr="0056040E" w:rsidRDefault="00A972D0" w:rsidP="00A972D0">
            <w:pPr>
              <w:spacing w:before="40" w:after="40" w:line="0" w:lineRule="atLeast"/>
              <w:jc w:val="both"/>
              <w:rPr>
                <w:rFonts w:ascii="標楷體" w:eastAsia="標楷體" w:hAnsi="標楷體"/>
                <w:color w:val="000000"/>
              </w:rPr>
            </w:pPr>
          </w:p>
        </w:tc>
      </w:tr>
      <w:tr w:rsidR="00A972D0" w:rsidRPr="0056040E" w:rsidTr="00FB200A">
        <w:trPr>
          <w:trHeight w:val="113"/>
          <w:jc w:val="center"/>
        </w:trPr>
        <w:tc>
          <w:tcPr>
            <w:tcW w:w="712" w:type="dxa"/>
            <w:vMerge/>
            <w:vAlign w:val="center"/>
          </w:tcPr>
          <w:p w:rsidR="00A972D0" w:rsidRPr="0056040E" w:rsidRDefault="00A972D0" w:rsidP="00A972D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A972D0" w:rsidRPr="0056040E" w:rsidRDefault="00A972D0" w:rsidP="00A972D0">
            <w:pPr>
              <w:spacing w:before="40" w:after="40" w:line="0" w:lineRule="atLeast"/>
              <w:jc w:val="center"/>
              <w:rPr>
                <w:rFonts w:ascii="標楷體" w:eastAsia="標楷體" w:hAnsi="標楷體"/>
                <w:color w:val="000000"/>
              </w:rPr>
            </w:pPr>
            <w:r>
              <w:rPr>
                <w:rFonts w:ascii="標楷體" w:eastAsia="標楷體" w:hAnsi="標楷體" w:hint="eastAsia"/>
                <w:color w:val="000000"/>
              </w:rPr>
              <w:t>六</w:t>
            </w:r>
          </w:p>
        </w:tc>
        <w:tc>
          <w:tcPr>
            <w:tcW w:w="720" w:type="dxa"/>
            <w:shd w:val="clear" w:color="auto" w:fill="auto"/>
            <w:vAlign w:val="center"/>
          </w:tcPr>
          <w:p w:rsidR="00A972D0" w:rsidRPr="0056040E" w:rsidRDefault="00A972D0" w:rsidP="00A972D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A972D0" w:rsidRPr="00FB200A" w:rsidRDefault="00A972D0" w:rsidP="00A972D0">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第7-8週</w:t>
            </w: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8"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2117" w:type="dxa"/>
            <w:vAlign w:val="center"/>
          </w:tcPr>
          <w:p w:rsidR="00A972D0"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誠信是我的標籤</w:t>
            </w:r>
          </w:p>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對錯之間，我能做決定</w:t>
            </w:r>
          </w:p>
        </w:tc>
        <w:tc>
          <w:tcPr>
            <w:tcW w:w="2135" w:type="dxa"/>
            <w:vMerge/>
            <w:vAlign w:val="center"/>
          </w:tcPr>
          <w:p w:rsidR="00A972D0" w:rsidRPr="0056040E" w:rsidRDefault="00A972D0" w:rsidP="00A972D0">
            <w:pPr>
              <w:spacing w:before="40" w:after="40" w:line="0" w:lineRule="atLeast"/>
              <w:jc w:val="both"/>
              <w:rPr>
                <w:rFonts w:ascii="標楷體" w:eastAsia="標楷體" w:hAnsi="標楷體"/>
                <w:color w:val="000000"/>
              </w:rPr>
            </w:pPr>
          </w:p>
        </w:tc>
      </w:tr>
      <w:tr w:rsidR="00A972D0" w:rsidRPr="0056040E" w:rsidTr="00FB200A">
        <w:trPr>
          <w:trHeight w:val="113"/>
          <w:jc w:val="center"/>
        </w:trPr>
        <w:tc>
          <w:tcPr>
            <w:tcW w:w="712" w:type="dxa"/>
            <w:vMerge/>
            <w:vAlign w:val="center"/>
          </w:tcPr>
          <w:p w:rsidR="00A972D0" w:rsidRPr="0056040E" w:rsidRDefault="00A972D0" w:rsidP="00A972D0">
            <w:pPr>
              <w:spacing w:before="40" w:after="40" w:line="0" w:lineRule="atLeast"/>
              <w:jc w:val="center"/>
              <w:rPr>
                <w:rFonts w:ascii="標楷體" w:eastAsia="標楷體" w:hAnsi="標楷體"/>
                <w:b/>
                <w:color w:val="000000"/>
              </w:rPr>
            </w:pPr>
          </w:p>
        </w:tc>
        <w:tc>
          <w:tcPr>
            <w:tcW w:w="709" w:type="dxa"/>
            <w:vMerge/>
            <w:shd w:val="clear" w:color="auto" w:fill="auto"/>
          </w:tcPr>
          <w:p w:rsidR="00A972D0" w:rsidRPr="0056040E" w:rsidRDefault="00A972D0" w:rsidP="00A972D0">
            <w:pPr>
              <w:spacing w:before="40" w:after="40" w:line="0" w:lineRule="atLeast"/>
              <w:jc w:val="center"/>
              <w:rPr>
                <w:rFonts w:ascii="標楷體" w:eastAsia="標楷體" w:hAnsi="標楷體"/>
                <w:color w:val="000000"/>
              </w:rPr>
            </w:pPr>
          </w:p>
        </w:tc>
        <w:tc>
          <w:tcPr>
            <w:tcW w:w="720" w:type="dxa"/>
            <w:shd w:val="clear" w:color="auto" w:fill="auto"/>
            <w:vAlign w:val="center"/>
          </w:tcPr>
          <w:p w:rsidR="00A972D0" w:rsidRPr="0056040E" w:rsidRDefault="00A972D0" w:rsidP="00A972D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A972D0" w:rsidRPr="00FB200A" w:rsidRDefault="00A972D0" w:rsidP="00A972D0">
            <w:pPr>
              <w:snapToGrid w:val="0"/>
              <w:spacing w:line="240" w:lineRule="exact"/>
              <w:jc w:val="center"/>
              <w:rPr>
                <w:rFonts w:ascii="標楷體" w:eastAsia="標楷體" w:hAnsi="標楷體"/>
                <w:color w:val="000000"/>
                <w:sz w:val="18"/>
                <w:szCs w:val="18"/>
              </w:rPr>
            </w:pPr>
            <w:r>
              <w:rPr>
                <w:rFonts w:ascii="標楷體" w:eastAsia="標楷體" w:hAnsi="標楷體" w:hint="eastAsia"/>
                <w:color w:val="000000"/>
                <w:sz w:val="18"/>
                <w:szCs w:val="18"/>
              </w:rPr>
              <w:t>第5-6週</w:t>
            </w: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8"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2117" w:type="dxa"/>
            <w:vAlign w:val="center"/>
          </w:tcPr>
          <w:p w:rsidR="00A972D0" w:rsidRDefault="00A972D0"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我有勇氣說不</w:t>
            </w:r>
          </w:p>
          <w:p w:rsidR="00A972D0" w:rsidRPr="00C87784" w:rsidRDefault="0015366E" w:rsidP="00A972D0">
            <w:pPr>
              <w:snapToGrid w:val="0"/>
              <w:spacing w:line="240" w:lineRule="exact"/>
              <w:jc w:val="center"/>
              <w:rPr>
                <w:rFonts w:ascii="標楷體" w:eastAsia="標楷體" w:hAnsi="標楷體"/>
                <w:color w:val="000000"/>
                <w:sz w:val="20"/>
                <w:szCs w:val="20"/>
              </w:rPr>
            </w:pPr>
            <w:r>
              <w:rPr>
                <w:rFonts w:ascii="標楷體" w:eastAsia="標楷體" w:hAnsi="標楷體" w:hint="eastAsia"/>
                <w:color w:val="000000"/>
                <w:sz w:val="20"/>
                <w:szCs w:val="20"/>
              </w:rPr>
              <w:t>感恩在行動，孝順在生活</w:t>
            </w:r>
          </w:p>
        </w:tc>
        <w:tc>
          <w:tcPr>
            <w:tcW w:w="2135" w:type="dxa"/>
            <w:vMerge/>
            <w:vAlign w:val="center"/>
          </w:tcPr>
          <w:p w:rsidR="00A972D0" w:rsidRPr="0056040E" w:rsidRDefault="00A972D0" w:rsidP="00A972D0">
            <w:pPr>
              <w:spacing w:before="40" w:after="40" w:line="0" w:lineRule="atLeast"/>
              <w:jc w:val="both"/>
              <w:rPr>
                <w:rFonts w:ascii="標楷體" w:eastAsia="標楷體" w:hAnsi="標楷體"/>
                <w:color w:val="000000"/>
              </w:rPr>
            </w:pPr>
          </w:p>
        </w:tc>
      </w:tr>
      <w:tr w:rsidR="00A972D0" w:rsidRPr="0056040E" w:rsidTr="00FB200A">
        <w:trPr>
          <w:trHeight w:val="113"/>
          <w:jc w:val="center"/>
        </w:trPr>
        <w:tc>
          <w:tcPr>
            <w:tcW w:w="712" w:type="dxa"/>
            <w:vMerge/>
            <w:vAlign w:val="center"/>
          </w:tcPr>
          <w:p w:rsidR="00A972D0" w:rsidRPr="0056040E" w:rsidRDefault="00A972D0" w:rsidP="00A972D0">
            <w:pPr>
              <w:spacing w:before="40" w:after="40" w:line="0" w:lineRule="atLeast"/>
              <w:jc w:val="center"/>
              <w:rPr>
                <w:rFonts w:ascii="標楷體" w:eastAsia="標楷體" w:hAnsi="標楷體"/>
                <w:b/>
                <w:color w:val="000000"/>
              </w:rPr>
            </w:pPr>
          </w:p>
        </w:tc>
        <w:tc>
          <w:tcPr>
            <w:tcW w:w="709" w:type="dxa"/>
            <w:vMerge w:val="restart"/>
            <w:shd w:val="clear" w:color="auto" w:fill="auto"/>
            <w:vAlign w:val="center"/>
          </w:tcPr>
          <w:p w:rsidR="00A972D0" w:rsidRDefault="00A972D0" w:rsidP="00A972D0">
            <w:pPr>
              <w:spacing w:before="40" w:after="40" w:line="0" w:lineRule="atLeast"/>
              <w:jc w:val="center"/>
              <w:rPr>
                <w:rFonts w:ascii="標楷體" w:eastAsia="標楷體" w:hAnsi="標楷體"/>
                <w:color w:val="000000"/>
              </w:rPr>
            </w:pPr>
            <w:r>
              <w:rPr>
                <w:rFonts w:ascii="標楷體" w:eastAsia="標楷體" w:hAnsi="標楷體" w:hint="eastAsia"/>
                <w:color w:val="000000"/>
              </w:rPr>
              <w:t>全校</w:t>
            </w:r>
          </w:p>
        </w:tc>
        <w:tc>
          <w:tcPr>
            <w:tcW w:w="720" w:type="dxa"/>
            <w:shd w:val="clear" w:color="auto" w:fill="auto"/>
            <w:vAlign w:val="center"/>
          </w:tcPr>
          <w:p w:rsidR="00A972D0" w:rsidRPr="0056040E" w:rsidRDefault="00A972D0" w:rsidP="00A972D0">
            <w:pPr>
              <w:spacing w:before="40" w:after="40" w:line="0" w:lineRule="atLeast"/>
              <w:jc w:val="center"/>
              <w:rPr>
                <w:rFonts w:ascii="標楷體" w:eastAsia="標楷體" w:hAnsi="標楷體"/>
                <w:color w:val="000000"/>
              </w:rPr>
            </w:pPr>
            <w:r>
              <w:rPr>
                <w:rFonts w:ascii="標楷體" w:eastAsia="標楷體" w:hAnsi="標楷體" w:hint="eastAsia"/>
                <w:color w:val="000000"/>
              </w:rPr>
              <w:t>上</w:t>
            </w:r>
          </w:p>
        </w:tc>
        <w:tc>
          <w:tcPr>
            <w:tcW w:w="982" w:type="dxa"/>
            <w:shd w:val="clear" w:color="auto" w:fill="auto"/>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8"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2117"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2135" w:type="dxa"/>
            <w:vMerge/>
            <w:vAlign w:val="center"/>
          </w:tcPr>
          <w:p w:rsidR="00A972D0" w:rsidRPr="0056040E" w:rsidRDefault="00A972D0" w:rsidP="00A972D0">
            <w:pPr>
              <w:spacing w:before="40" w:after="40" w:line="0" w:lineRule="atLeast"/>
              <w:jc w:val="both"/>
              <w:rPr>
                <w:rFonts w:ascii="標楷體" w:eastAsia="標楷體" w:hAnsi="標楷體"/>
                <w:color w:val="000000"/>
              </w:rPr>
            </w:pPr>
          </w:p>
        </w:tc>
      </w:tr>
      <w:tr w:rsidR="00A972D0" w:rsidRPr="0056040E" w:rsidTr="00FB200A">
        <w:trPr>
          <w:trHeight w:val="113"/>
          <w:jc w:val="center"/>
        </w:trPr>
        <w:tc>
          <w:tcPr>
            <w:tcW w:w="712" w:type="dxa"/>
            <w:vMerge/>
            <w:vAlign w:val="center"/>
          </w:tcPr>
          <w:p w:rsidR="00A972D0" w:rsidRPr="0056040E" w:rsidRDefault="00A972D0" w:rsidP="00A972D0">
            <w:pPr>
              <w:spacing w:before="40" w:after="40" w:line="0" w:lineRule="atLeast"/>
              <w:jc w:val="center"/>
              <w:rPr>
                <w:rFonts w:ascii="標楷體" w:eastAsia="標楷體" w:hAnsi="標楷體"/>
                <w:b/>
                <w:color w:val="000000"/>
              </w:rPr>
            </w:pPr>
          </w:p>
        </w:tc>
        <w:tc>
          <w:tcPr>
            <w:tcW w:w="709" w:type="dxa"/>
            <w:vMerge/>
            <w:shd w:val="clear" w:color="auto" w:fill="auto"/>
          </w:tcPr>
          <w:p w:rsidR="00A972D0" w:rsidRDefault="00A972D0" w:rsidP="00A972D0">
            <w:pPr>
              <w:spacing w:before="40" w:after="40" w:line="0" w:lineRule="atLeast"/>
              <w:jc w:val="center"/>
              <w:rPr>
                <w:rFonts w:ascii="標楷體" w:eastAsia="標楷體" w:hAnsi="標楷體"/>
                <w:color w:val="000000"/>
              </w:rPr>
            </w:pPr>
          </w:p>
        </w:tc>
        <w:tc>
          <w:tcPr>
            <w:tcW w:w="720" w:type="dxa"/>
            <w:shd w:val="clear" w:color="auto" w:fill="auto"/>
            <w:vAlign w:val="center"/>
          </w:tcPr>
          <w:p w:rsidR="00A972D0" w:rsidRPr="0056040E" w:rsidRDefault="00A972D0" w:rsidP="00A972D0">
            <w:pPr>
              <w:spacing w:before="40" w:after="40" w:line="0" w:lineRule="atLeast"/>
              <w:jc w:val="center"/>
              <w:rPr>
                <w:rFonts w:ascii="標楷體" w:eastAsia="標楷體" w:hAnsi="標楷體"/>
                <w:color w:val="000000"/>
              </w:rPr>
            </w:pPr>
            <w:r>
              <w:rPr>
                <w:rFonts w:ascii="標楷體" w:eastAsia="標楷體" w:hAnsi="標楷體" w:hint="eastAsia"/>
                <w:color w:val="000000"/>
              </w:rPr>
              <w:t>下</w:t>
            </w:r>
          </w:p>
        </w:tc>
        <w:tc>
          <w:tcPr>
            <w:tcW w:w="982" w:type="dxa"/>
            <w:shd w:val="clear" w:color="auto" w:fill="auto"/>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8"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9"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709" w:type="dxa"/>
            <w:shd w:val="clear" w:color="auto" w:fill="auto"/>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2117" w:type="dxa"/>
            <w:vAlign w:val="center"/>
          </w:tcPr>
          <w:p w:rsidR="00A972D0" w:rsidRPr="00C87784" w:rsidRDefault="00A972D0" w:rsidP="00A972D0">
            <w:pPr>
              <w:snapToGrid w:val="0"/>
              <w:spacing w:line="240" w:lineRule="exact"/>
              <w:jc w:val="center"/>
              <w:rPr>
                <w:rFonts w:ascii="標楷體" w:eastAsia="標楷體" w:hAnsi="標楷體"/>
                <w:color w:val="000000"/>
                <w:sz w:val="20"/>
                <w:szCs w:val="20"/>
              </w:rPr>
            </w:pPr>
          </w:p>
        </w:tc>
        <w:tc>
          <w:tcPr>
            <w:tcW w:w="2135" w:type="dxa"/>
            <w:vMerge/>
            <w:vAlign w:val="center"/>
          </w:tcPr>
          <w:p w:rsidR="00A972D0" w:rsidRPr="0056040E" w:rsidRDefault="00A972D0" w:rsidP="00A972D0">
            <w:pPr>
              <w:spacing w:before="40" w:after="40" w:line="0" w:lineRule="atLeast"/>
              <w:jc w:val="both"/>
              <w:rPr>
                <w:rFonts w:ascii="標楷體" w:eastAsia="標楷體" w:hAnsi="標楷體"/>
                <w:color w:val="000000"/>
              </w:rPr>
            </w:pPr>
          </w:p>
        </w:tc>
      </w:tr>
    </w:tbl>
    <w:p w:rsidR="00570F17" w:rsidRDefault="00570F17" w:rsidP="00570F17">
      <w:pPr>
        <w:pStyle w:val="Default"/>
        <w:rPr>
          <w:rFonts w:ascii="Times New Roman" w:eastAsia="新細明體" w:hAnsi="Times New Roman" w:cs="Times New Roman"/>
          <w:color w:val="auto"/>
          <w:kern w:val="2"/>
          <w:sz w:val="23"/>
          <w:szCs w:val="23"/>
        </w:rPr>
      </w:pPr>
    </w:p>
    <w:p w:rsidR="00570F17" w:rsidRDefault="00570F17" w:rsidP="00570F17">
      <w:pPr>
        <w:pStyle w:val="Default"/>
        <w:rPr>
          <w:rFonts w:ascii="Times New Roman" w:eastAsia="新細明體" w:hAnsi="Times New Roman" w:cs="Times New Roman"/>
          <w:color w:val="auto"/>
          <w:kern w:val="2"/>
          <w:sz w:val="23"/>
          <w:szCs w:val="23"/>
        </w:rPr>
      </w:pPr>
    </w:p>
    <w:p w:rsidR="00570F17" w:rsidRDefault="00570F17" w:rsidP="00570F17">
      <w:pPr>
        <w:pStyle w:val="Default"/>
        <w:rPr>
          <w:rFonts w:ascii="Times New Roman" w:eastAsia="新細明體" w:hAnsi="Times New Roman" w:cs="Times New Roman"/>
          <w:color w:val="auto"/>
          <w:kern w:val="2"/>
          <w:sz w:val="23"/>
          <w:szCs w:val="23"/>
        </w:rPr>
      </w:pPr>
    </w:p>
    <w:p w:rsidR="00570F17" w:rsidRDefault="00570F17" w:rsidP="00570F17">
      <w:pPr>
        <w:pStyle w:val="Default"/>
        <w:rPr>
          <w:rFonts w:ascii="Times New Roman" w:eastAsia="新細明體" w:hAnsi="Times New Roman" w:cs="Times New Roman"/>
          <w:color w:val="auto"/>
          <w:kern w:val="2"/>
          <w:sz w:val="23"/>
          <w:szCs w:val="23"/>
        </w:rPr>
      </w:pPr>
    </w:p>
    <w:bookmarkEnd w:id="7"/>
    <w:p w:rsidR="00882B99" w:rsidRDefault="00882B99" w:rsidP="002147FF">
      <w:pPr>
        <w:pStyle w:val="Default"/>
        <w:rPr>
          <w:rFonts w:ascii="Times New Roman" w:eastAsia="新細明體" w:hAnsi="Times New Roman" w:cs="Times New Roman"/>
          <w:color w:val="auto"/>
          <w:kern w:val="2"/>
          <w:sz w:val="23"/>
          <w:szCs w:val="23"/>
        </w:rPr>
      </w:pPr>
    </w:p>
    <w:p w:rsidR="00882B99" w:rsidRDefault="00882B99" w:rsidP="002147FF">
      <w:pPr>
        <w:pStyle w:val="Default"/>
        <w:rPr>
          <w:rFonts w:ascii="Times New Roman" w:eastAsia="新細明體" w:hAnsi="Times New Roman" w:cs="Times New Roman"/>
          <w:color w:val="auto"/>
          <w:kern w:val="2"/>
          <w:sz w:val="23"/>
          <w:szCs w:val="23"/>
        </w:rPr>
      </w:pPr>
    </w:p>
    <w:p w:rsidR="00882B99" w:rsidRDefault="00882B99" w:rsidP="002147FF">
      <w:pPr>
        <w:pStyle w:val="Default"/>
        <w:rPr>
          <w:rFonts w:ascii="Times New Roman" w:eastAsia="新細明體" w:hAnsi="Times New Roman" w:cs="Times New Roman"/>
          <w:color w:val="auto"/>
          <w:kern w:val="2"/>
          <w:sz w:val="23"/>
          <w:szCs w:val="23"/>
        </w:rPr>
      </w:pPr>
    </w:p>
    <w:p w:rsidR="00882B99" w:rsidRDefault="00882B99" w:rsidP="002147FF">
      <w:pPr>
        <w:pStyle w:val="Default"/>
        <w:rPr>
          <w:rFonts w:ascii="Times New Roman" w:eastAsia="新細明體" w:hAnsi="Times New Roman" w:cs="Times New Roman"/>
          <w:color w:val="auto"/>
          <w:kern w:val="2"/>
          <w:sz w:val="23"/>
          <w:szCs w:val="23"/>
        </w:rPr>
      </w:pPr>
    </w:p>
    <w:p w:rsidR="00882B99" w:rsidRDefault="00882B99" w:rsidP="002147FF">
      <w:pPr>
        <w:pStyle w:val="Default"/>
        <w:rPr>
          <w:rFonts w:ascii="Times New Roman" w:eastAsia="新細明體" w:hAnsi="Times New Roman" w:cs="Times New Roman"/>
          <w:color w:val="auto"/>
          <w:kern w:val="2"/>
          <w:sz w:val="23"/>
          <w:szCs w:val="23"/>
        </w:rPr>
        <w:sectPr w:rsidR="00882B99" w:rsidSect="00152079">
          <w:headerReference w:type="default" r:id="rId19"/>
          <w:footerReference w:type="even" r:id="rId20"/>
          <w:pgSz w:w="11906" w:h="16838" w:code="9"/>
          <w:pgMar w:top="510" w:right="851" w:bottom="510" w:left="851" w:header="567" w:footer="567" w:gutter="0"/>
          <w:cols w:space="425"/>
          <w:docGrid w:type="lines" w:linePitch="360"/>
        </w:sectPr>
      </w:pPr>
    </w:p>
    <w:p w:rsidR="00597820" w:rsidRPr="000114A2" w:rsidRDefault="00674BF6" w:rsidP="000114A2">
      <w:pPr>
        <w:pStyle w:val="2"/>
        <w:jc w:val="center"/>
      </w:pPr>
      <w:bookmarkStart w:id="8" w:name="_Toc144276586"/>
      <w:r w:rsidRPr="00674BF6">
        <w:rPr>
          <w:rFonts w:hint="eastAsia"/>
          <w:lang w:val="en-US"/>
        </w:rPr>
        <w:lastRenderedPageBreak/>
        <w:t>連江縣北竿鄉塘岐國民小學</w:t>
      </w:r>
      <w:r w:rsidR="00904A55">
        <w:rPr>
          <w:rFonts w:hint="eastAsia"/>
        </w:rPr>
        <w:t>114</w:t>
      </w:r>
      <w:r w:rsidR="00597820" w:rsidRPr="000114A2">
        <w:rPr>
          <w:rFonts w:hint="eastAsia"/>
        </w:rPr>
        <w:t>學年度六年級畢業考後課程規劃總表</w:t>
      </w:r>
      <w:bookmarkEnd w:id="8"/>
    </w:p>
    <w:p w:rsidR="00597820" w:rsidRDefault="00597820" w:rsidP="00597820">
      <w:pPr>
        <w:pStyle w:val="af1"/>
        <w:spacing w:line="260" w:lineRule="exact"/>
        <w:rPr>
          <w:rFonts w:ascii="標楷體" w:eastAsia="標楷體" w:hAnsi="標楷體"/>
          <w:szCs w:val="24"/>
        </w:rPr>
      </w:pPr>
    </w:p>
    <w:tbl>
      <w:tblPr>
        <w:tblStyle w:val="a3"/>
        <w:tblW w:w="0" w:type="auto"/>
        <w:tblBorders>
          <w:top w:val="thinThickSmallGap" w:sz="24" w:space="0" w:color="auto"/>
          <w:left w:val="thinThickSmallGap" w:sz="24" w:space="0" w:color="auto"/>
          <w:bottom w:val="thickThinSmallGap" w:sz="24" w:space="0" w:color="auto"/>
          <w:right w:val="thickThinSmallGap" w:sz="24" w:space="0" w:color="auto"/>
        </w:tblBorders>
        <w:tblLook w:val="04A0" w:firstRow="1" w:lastRow="0" w:firstColumn="1" w:lastColumn="0" w:noHBand="0" w:noVBand="1"/>
      </w:tblPr>
      <w:tblGrid>
        <w:gridCol w:w="556"/>
        <w:gridCol w:w="883"/>
        <w:gridCol w:w="899"/>
        <w:gridCol w:w="893"/>
        <w:gridCol w:w="893"/>
        <w:gridCol w:w="894"/>
        <w:gridCol w:w="696"/>
        <w:gridCol w:w="697"/>
        <w:gridCol w:w="1035"/>
        <w:gridCol w:w="1035"/>
        <w:gridCol w:w="1035"/>
        <w:gridCol w:w="1035"/>
        <w:gridCol w:w="1036"/>
        <w:gridCol w:w="1035"/>
        <w:gridCol w:w="1035"/>
        <w:gridCol w:w="1035"/>
        <w:gridCol w:w="1036"/>
      </w:tblGrid>
      <w:tr w:rsidR="005125DA" w:rsidTr="005125DA">
        <w:tc>
          <w:tcPr>
            <w:tcW w:w="562" w:type="dxa"/>
            <w:vMerge w:val="restart"/>
            <w:vAlign w:val="center"/>
          </w:tcPr>
          <w:p w:rsidR="005125DA" w:rsidRPr="007F0E29" w:rsidRDefault="005125DA" w:rsidP="005125DA">
            <w:pPr>
              <w:spacing w:line="300" w:lineRule="exact"/>
              <w:jc w:val="center"/>
              <w:rPr>
                <w:rFonts w:ascii="標楷體" w:eastAsia="標楷體" w:hAnsi="標楷體"/>
                <w:color w:val="000000"/>
                <w:szCs w:val="20"/>
              </w:rPr>
            </w:pPr>
            <w:r w:rsidRPr="007F0E29">
              <w:rPr>
                <w:rFonts w:ascii="標楷體" w:eastAsia="標楷體" w:hAnsi="標楷體" w:hint="eastAsia"/>
                <w:color w:val="000000"/>
                <w:szCs w:val="20"/>
              </w:rPr>
              <w:t>週次</w:t>
            </w:r>
          </w:p>
        </w:tc>
        <w:tc>
          <w:tcPr>
            <w:tcW w:w="707" w:type="dxa"/>
            <w:vMerge w:val="restart"/>
            <w:vAlign w:val="center"/>
          </w:tcPr>
          <w:p w:rsidR="005125DA" w:rsidRDefault="005125DA" w:rsidP="005125DA">
            <w:pPr>
              <w:spacing w:line="300" w:lineRule="exact"/>
              <w:jc w:val="center"/>
              <w:rPr>
                <w:rFonts w:ascii="標楷體" w:eastAsia="標楷體" w:hAnsi="標楷體"/>
                <w:color w:val="000000"/>
                <w:szCs w:val="20"/>
              </w:rPr>
            </w:pPr>
            <w:r>
              <w:rPr>
                <w:rFonts w:ascii="標楷體" w:eastAsia="標楷體" w:hAnsi="標楷體" w:hint="eastAsia"/>
                <w:color w:val="000000"/>
                <w:szCs w:val="20"/>
              </w:rPr>
              <w:t>日期</w:t>
            </w:r>
          </w:p>
          <w:p w:rsidR="005125DA" w:rsidRPr="007F0E29" w:rsidRDefault="005125DA" w:rsidP="005125DA">
            <w:pPr>
              <w:spacing w:line="300" w:lineRule="exact"/>
              <w:jc w:val="center"/>
              <w:rPr>
                <w:rFonts w:ascii="標楷體" w:eastAsia="標楷體" w:hAnsi="標楷體"/>
                <w:color w:val="000000"/>
                <w:szCs w:val="20"/>
              </w:rPr>
            </w:pPr>
            <w:r>
              <w:rPr>
                <w:rFonts w:ascii="標楷體" w:eastAsia="標楷體" w:hAnsi="標楷體" w:hint="eastAsia"/>
                <w:color w:val="000000"/>
                <w:szCs w:val="20"/>
              </w:rPr>
              <w:t>起訖</w:t>
            </w:r>
          </w:p>
        </w:tc>
        <w:tc>
          <w:tcPr>
            <w:tcW w:w="3666" w:type="dxa"/>
            <w:gridSpan w:val="4"/>
          </w:tcPr>
          <w:p w:rsidR="005125DA" w:rsidRDefault="005125DA" w:rsidP="005125DA">
            <w:pPr>
              <w:jc w:val="center"/>
            </w:pPr>
            <w:r>
              <w:rPr>
                <w:rFonts w:ascii="標楷體" w:eastAsia="標楷體" w:hAnsi="標楷體" w:hint="eastAsia"/>
                <w:color w:val="000000"/>
                <w:szCs w:val="20"/>
              </w:rPr>
              <w:t>校訂課程</w:t>
            </w:r>
            <w:r w:rsidRPr="007F0E29">
              <w:rPr>
                <w:rFonts w:ascii="標楷體" w:eastAsia="標楷體" w:hAnsi="標楷體" w:hint="eastAsia"/>
                <w:color w:val="000000"/>
                <w:szCs w:val="20"/>
              </w:rPr>
              <w:t>（○）</w:t>
            </w:r>
          </w:p>
        </w:tc>
        <w:tc>
          <w:tcPr>
            <w:tcW w:w="706" w:type="dxa"/>
            <w:vMerge w:val="restart"/>
          </w:tcPr>
          <w:p w:rsidR="005125DA" w:rsidRDefault="005125DA" w:rsidP="005125DA">
            <w:pPr>
              <w:spacing w:line="300" w:lineRule="exact"/>
              <w:jc w:val="center"/>
              <w:rPr>
                <w:rFonts w:ascii="標楷體" w:eastAsia="標楷體" w:hAnsi="標楷體"/>
                <w:color w:val="000000"/>
                <w:szCs w:val="20"/>
              </w:rPr>
            </w:pPr>
            <w:r w:rsidRPr="007F0E29">
              <w:rPr>
                <w:rFonts w:ascii="標楷體" w:eastAsia="標楷體" w:hAnsi="標楷體" w:hint="eastAsia"/>
                <w:color w:val="000000"/>
                <w:szCs w:val="20"/>
              </w:rPr>
              <w:t>彈性</w:t>
            </w:r>
            <w:r>
              <w:rPr>
                <w:rFonts w:ascii="標楷體" w:eastAsia="標楷體" w:hAnsi="標楷體" w:hint="eastAsia"/>
                <w:color w:val="000000"/>
                <w:szCs w:val="20"/>
              </w:rPr>
              <w:t>學習</w:t>
            </w:r>
          </w:p>
          <w:p w:rsidR="005125DA" w:rsidRDefault="005125DA" w:rsidP="005125DA">
            <w:pPr>
              <w:spacing w:line="300" w:lineRule="exact"/>
              <w:jc w:val="center"/>
              <w:rPr>
                <w:rFonts w:ascii="標楷體" w:eastAsia="標楷體" w:hAnsi="標楷體"/>
                <w:color w:val="000000"/>
                <w:szCs w:val="20"/>
              </w:rPr>
            </w:pPr>
            <w:r>
              <w:rPr>
                <w:rFonts w:ascii="標楷體" w:eastAsia="標楷體" w:hAnsi="標楷體"/>
                <w:color w:val="000000"/>
                <w:szCs w:val="20"/>
              </w:rPr>
              <w:t>課程</w:t>
            </w:r>
          </w:p>
          <w:p w:rsidR="005125DA" w:rsidRDefault="005125DA" w:rsidP="005125DA">
            <w:pPr>
              <w:spacing w:line="300" w:lineRule="exact"/>
              <w:jc w:val="center"/>
            </w:pPr>
            <w:r w:rsidRPr="007F0E29">
              <w:rPr>
                <w:rFonts w:ascii="標楷體" w:eastAsia="標楷體" w:hAnsi="標楷體" w:hint="eastAsia"/>
                <w:color w:val="000000"/>
                <w:szCs w:val="20"/>
              </w:rPr>
              <w:t>節數合計</w:t>
            </w:r>
          </w:p>
        </w:tc>
        <w:tc>
          <w:tcPr>
            <w:tcW w:w="707" w:type="dxa"/>
            <w:vMerge w:val="restart"/>
          </w:tcPr>
          <w:p w:rsidR="005125DA" w:rsidRDefault="005125DA" w:rsidP="005125DA">
            <w:pPr>
              <w:spacing w:line="300" w:lineRule="exact"/>
              <w:jc w:val="center"/>
              <w:rPr>
                <w:rFonts w:ascii="標楷體" w:eastAsia="標楷體" w:hAnsi="標楷體"/>
                <w:color w:val="000000"/>
                <w:szCs w:val="20"/>
              </w:rPr>
            </w:pPr>
            <w:r w:rsidRPr="007F0E29">
              <w:rPr>
                <w:rFonts w:ascii="標楷體" w:eastAsia="標楷體" w:hAnsi="標楷體" w:hint="eastAsia"/>
                <w:color w:val="000000"/>
                <w:szCs w:val="20"/>
              </w:rPr>
              <w:t>領域</w:t>
            </w:r>
          </w:p>
          <w:p w:rsidR="005125DA" w:rsidRDefault="005125DA" w:rsidP="005125DA">
            <w:pPr>
              <w:spacing w:line="300" w:lineRule="exact"/>
              <w:jc w:val="center"/>
              <w:rPr>
                <w:rFonts w:ascii="標楷體" w:eastAsia="標楷體" w:hAnsi="標楷體"/>
                <w:color w:val="000000"/>
                <w:szCs w:val="20"/>
              </w:rPr>
            </w:pPr>
            <w:r w:rsidRPr="007F0E29">
              <w:rPr>
                <w:rFonts w:ascii="標楷體" w:eastAsia="標楷體" w:hAnsi="標楷體" w:hint="eastAsia"/>
                <w:color w:val="000000"/>
                <w:szCs w:val="20"/>
              </w:rPr>
              <w:t>學習</w:t>
            </w:r>
          </w:p>
          <w:p w:rsidR="005125DA" w:rsidRDefault="005125DA" w:rsidP="005125DA">
            <w:pPr>
              <w:spacing w:line="300" w:lineRule="exact"/>
              <w:jc w:val="center"/>
              <w:rPr>
                <w:rFonts w:ascii="標楷體" w:eastAsia="標楷體" w:hAnsi="標楷體"/>
                <w:color w:val="000000"/>
                <w:szCs w:val="20"/>
              </w:rPr>
            </w:pPr>
            <w:r>
              <w:rPr>
                <w:rFonts w:ascii="標楷體" w:eastAsia="標楷體" w:hAnsi="標楷體"/>
                <w:color w:val="000000"/>
                <w:szCs w:val="20"/>
              </w:rPr>
              <w:t>課程</w:t>
            </w:r>
          </w:p>
          <w:p w:rsidR="005125DA" w:rsidRDefault="005125DA" w:rsidP="005125DA">
            <w:pPr>
              <w:spacing w:line="300" w:lineRule="exact"/>
              <w:jc w:val="center"/>
              <w:rPr>
                <w:rFonts w:ascii="標楷體" w:eastAsia="標楷體" w:hAnsi="標楷體"/>
                <w:color w:val="000000"/>
                <w:szCs w:val="20"/>
              </w:rPr>
            </w:pPr>
            <w:r w:rsidRPr="007F0E29">
              <w:rPr>
                <w:rFonts w:ascii="標楷體" w:eastAsia="標楷體" w:hAnsi="標楷體" w:hint="eastAsia"/>
                <w:color w:val="000000"/>
                <w:szCs w:val="20"/>
              </w:rPr>
              <w:t>節數</w:t>
            </w:r>
          </w:p>
          <w:p w:rsidR="005125DA" w:rsidRDefault="005125DA" w:rsidP="005125DA">
            <w:pPr>
              <w:spacing w:line="300" w:lineRule="exact"/>
              <w:jc w:val="center"/>
            </w:pPr>
            <w:r w:rsidRPr="007F0E29">
              <w:rPr>
                <w:rFonts w:ascii="標楷體" w:eastAsia="標楷體" w:hAnsi="標楷體" w:hint="eastAsia"/>
                <w:color w:val="000000"/>
                <w:szCs w:val="20"/>
              </w:rPr>
              <w:t>合計</w:t>
            </w:r>
          </w:p>
        </w:tc>
        <w:tc>
          <w:tcPr>
            <w:tcW w:w="9380" w:type="dxa"/>
            <w:gridSpan w:val="9"/>
            <w:vAlign w:val="center"/>
          </w:tcPr>
          <w:p w:rsidR="005125DA" w:rsidRDefault="005125DA" w:rsidP="005125DA">
            <w:pPr>
              <w:jc w:val="center"/>
            </w:pPr>
            <w:r>
              <w:rPr>
                <w:rFonts w:ascii="標楷體" w:eastAsia="標楷體" w:hAnsi="標楷體" w:hint="eastAsia"/>
                <w:color w:val="000000"/>
                <w:szCs w:val="20"/>
              </w:rPr>
              <w:t>部定課程</w:t>
            </w:r>
            <w:r w:rsidRPr="007F0E29">
              <w:rPr>
                <w:rFonts w:ascii="標楷體" w:eastAsia="標楷體" w:hAnsi="標楷體" w:hint="eastAsia"/>
                <w:color w:val="000000"/>
                <w:szCs w:val="20"/>
              </w:rPr>
              <w:t>（○）</w:t>
            </w:r>
          </w:p>
        </w:tc>
      </w:tr>
      <w:tr w:rsidR="005125DA" w:rsidTr="005125DA">
        <w:tc>
          <w:tcPr>
            <w:tcW w:w="562" w:type="dxa"/>
            <w:vMerge/>
            <w:vAlign w:val="center"/>
          </w:tcPr>
          <w:p w:rsidR="005125DA" w:rsidRPr="007F0E29" w:rsidRDefault="005125DA" w:rsidP="005125DA">
            <w:pPr>
              <w:spacing w:line="300" w:lineRule="exact"/>
              <w:jc w:val="center"/>
              <w:rPr>
                <w:rFonts w:ascii="標楷體" w:eastAsia="標楷體" w:hAnsi="標楷體"/>
                <w:color w:val="000000"/>
                <w:szCs w:val="20"/>
              </w:rPr>
            </w:pPr>
          </w:p>
        </w:tc>
        <w:tc>
          <w:tcPr>
            <w:tcW w:w="707" w:type="dxa"/>
            <w:vMerge/>
            <w:vAlign w:val="center"/>
          </w:tcPr>
          <w:p w:rsidR="005125DA" w:rsidRPr="007F0E29" w:rsidRDefault="005125DA" w:rsidP="005125DA">
            <w:pPr>
              <w:spacing w:line="300" w:lineRule="exact"/>
              <w:jc w:val="center"/>
              <w:rPr>
                <w:rFonts w:ascii="標楷體" w:eastAsia="標楷體" w:hAnsi="標楷體"/>
                <w:color w:val="000000"/>
                <w:szCs w:val="20"/>
              </w:rPr>
            </w:pPr>
          </w:p>
        </w:tc>
        <w:tc>
          <w:tcPr>
            <w:tcW w:w="916" w:type="dxa"/>
            <w:vMerge w:val="restart"/>
          </w:tcPr>
          <w:p w:rsidR="005125DA" w:rsidRDefault="005125DA" w:rsidP="005125DA"/>
        </w:tc>
        <w:tc>
          <w:tcPr>
            <w:tcW w:w="917" w:type="dxa"/>
            <w:vMerge w:val="restart"/>
          </w:tcPr>
          <w:p w:rsidR="005125DA" w:rsidRDefault="005125DA" w:rsidP="005125DA"/>
        </w:tc>
        <w:tc>
          <w:tcPr>
            <w:tcW w:w="916" w:type="dxa"/>
            <w:vMerge w:val="restart"/>
          </w:tcPr>
          <w:p w:rsidR="005125DA" w:rsidRDefault="005125DA" w:rsidP="005125DA"/>
        </w:tc>
        <w:tc>
          <w:tcPr>
            <w:tcW w:w="917" w:type="dxa"/>
            <w:vMerge w:val="restart"/>
          </w:tcPr>
          <w:p w:rsidR="005125DA" w:rsidRDefault="005125DA" w:rsidP="005125DA"/>
        </w:tc>
        <w:tc>
          <w:tcPr>
            <w:tcW w:w="706" w:type="dxa"/>
            <w:vMerge/>
            <w:vAlign w:val="center"/>
          </w:tcPr>
          <w:p w:rsidR="005125DA" w:rsidRPr="007F0E29" w:rsidRDefault="005125DA" w:rsidP="005125DA">
            <w:pPr>
              <w:spacing w:line="300" w:lineRule="exact"/>
              <w:jc w:val="center"/>
              <w:rPr>
                <w:rFonts w:ascii="標楷體" w:eastAsia="標楷體" w:hAnsi="標楷體"/>
                <w:color w:val="000000"/>
                <w:szCs w:val="20"/>
              </w:rPr>
            </w:pPr>
          </w:p>
        </w:tc>
        <w:tc>
          <w:tcPr>
            <w:tcW w:w="707" w:type="dxa"/>
            <w:vMerge/>
            <w:vAlign w:val="center"/>
          </w:tcPr>
          <w:p w:rsidR="005125DA" w:rsidRPr="007F0E29" w:rsidRDefault="005125DA" w:rsidP="005125DA">
            <w:pPr>
              <w:spacing w:line="300" w:lineRule="exact"/>
              <w:jc w:val="center"/>
              <w:rPr>
                <w:rFonts w:ascii="標楷體" w:eastAsia="標楷體" w:hAnsi="標楷體"/>
                <w:color w:val="000000"/>
                <w:szCs w:val="20"/>
              </w:rPr>
            </w:pPr>
          </w:p>
        </w:tc>
        <w:tc>
          <w:tcPr>
            <w:tcW w:w="3126" w:type="dxa"/>
            <w:gridSpan w:val="3"/>
            <w:vAlign w:val="center"/>
          </w:tcPr>
          <w:p w:rsidR="005125DA" w:rsidRDefault="005125DA" w:rsidP="005125DA">
            <w:pPr>
              <w:jc w:val="center"/>
            </w:pPr>
            <w:r w:rsidRPr="007F0E29">
              <w:rPr>
                <w:rFonts w:ascii="標楷體" w:eastAsia="標楷體" w:hAnsi="標楷體" w:hint="eastAsia"/>
                <w:color w:val="000000"/>
                <w:szCs w:val="20"/>
              </w:rPr>
              <w:t>語文領域（○）</w:t>
            </w:r>
          </w:p>
        </w:tc>
        <w:tc>
          <w:tcPr>
            <w:tcW w:w="1042" w:type="dxa"/>
            <w:vMerge w:val="restart"/>
          </w:tcPr>
          <w:p w:rsidR="005125DA" w:rsidRDefault="005125DA" w:rsidP="005125DA">
            <w:pPr>
              <w:spacing w:line="300" w:lineRule="exact"/>
              <w:jc w:val="center"/>
              <w:rPr>
                <w:rFonts w:ascii="標楷體" w:eastAsia="標楷體" w:hAnsi="標楷體"/>
                <w:color w:val="000000"/>
                <w:szCs w:val="20"/>
              </w:rPr>
            </w:pPr>
            <w:r w:rsidRPr="007F0E29">
              <w:rPr>
                <w:rFonts w:ascii="標楷體" w:eastAsia="標楷體" w:hAnsi="標楷體" w:hint="eastAsia"/>
                <w:color w:val="000000"/>
                <w:szCs w:val="20"/>
              </w:rPr>
              <w:t>數學</w:t>
            </w:r>
          </w:p>
          <w:p w:rsidR="005125DA" w:rsidRPr="007F0E29" w:rsidRDefault="005125DA" w:rsidP="005125DA">
            <w:pPr>
              <w:spacing w:line="300" w:lineRule="exact"/>
              <w:jc w:val="center"/>
              <w:rPr>
                <w:rFonts w:ascii="標楷體" w:eastAsia="標楷體" w:hAnsi="標楷體"/>
                <w:color w:val="000000"/>
                <w:szCs w:val="20"/>
              </w:rPr>
            </w:pPr>
            <w:r w:rsidRPr="007F0E29">
              <w:rPr>
                <w:rFonts w:ascii="標楷體" w:eastAsia="標楷體" w:hAnsi="標楷體" w:hint="eastAsia"/>
                <w:color w:val="000000"/>
                <w:szCs w:val="20"/>
              </w:rPr>
              <w:t>（○）</w:t>
            </w:r>
          </w:p>
        </w:tc>
        <w:tc>
          <w:tcPr>
            <w:tcW w:w="1043" w:type="dxa"/>
            <w:vMerge w:val="restart"/>
          </w:tcPr>
          <w:p w:rsidR="005125DA" w:rsidRDefault="005125DA" w:rsidP="005125DA">
            <w:pPr>
              <w:spacing w:line="300" w:lineRule="exact"/>
              <w:jc w:val="center"/>
              <w:rPr>
                <w:rFonts w:ascii="標楷體" w:eastAsia="標楷體" w:hAnsi="標楷體"/>
                <w:color w:val="000000"/>
                <w:szCs w:val="20"/>
              </w:rPr>
            </w:pPr>
            <w:r>
              <w:rPr>
                <w:rFonts w:ascii="標楷體" w:eastAsia="標楷體" w:hAnsi="標楷體" w:hint="eastAsia"/>
                <w:color w:val="000000"/>
                <w:szCs w:val="20"/>
              </w:rPr>
              <w:t>社會</w:t>
            </w:r>
          </w:p>
          <w:p w:rsidR="005125DA" w:rsidRPr="007F0E29" w:rsidRDefault="005125DA" w:rsidP="005125DA">
            <w:pPr>
              <w:spacing w:line="300" w:lineRule="exact"/>
              <w:jc w:val="center"/>
              <w:rPr>
                <w:rFonts w:ascii="標楷體" w:eastAsia="標楷體" w:hAnsi="標楷體"/>
                <w:color w:val="000000"/>
                <w:szCs w:val="20"/>
              </w:rPr>
            </w:pPr>
            <w:r w:rsidRPr="007F0E29">
              <w:rPr>
                <w:rFonts w:ascii="標楷體" w:eastAsia="標楷體" w:hAnsi="標楷體" w:hint="eastAsia"/>
                <w:color w:val="000000"/>
                <w:szCs w:val="20"/>
              </w:rPr>
              <w:t>（○）</w:t>
            </w:r>
          </w:p>
        </w:tc>
        <w:tc>
          <w:tcPr>
            <w:tcW w:w="1042" w:type="dxa"/>
            <w:vMerge w:val="restart"/>
          </w:tcPr>
          <w:p w:rsidR="005125DA" w:rsidRPr="007F0E29" w:rsidRDefault="005125DA" w:rsidP="005125DA">
            <w:pPr>
              <w:spacing w:line="300" w:lineRule="exact"/>
              <w:jc w:val="center"/>
              <w:rPr>
                <w:rFonts w:ascii="標楷體" w:eastAsia="標楷體" w:hAnsi="標楷體"/>
                <w:color w:val="000000"/>
                <w:szCs w:val="20"/>
              </w:rPr>
            </w:pPr>
            <w:r w:rsidRPr="007F0E29">
              <w:rPr>
                <w:rFonts w:ascii="標楷體" w:eastAsia="標楷體" w:hAnsi="標楷體" w:hint="eastAsia"/>
                <w:color w:val="000000"/>
                <w:szCs w:val="20"/>
              </w:rPr>
              <w:t>自然與生活科技（○）</w:t>
            </w:r>
          </w:p>
        </w:tc>
        <w:tc>
          <w:tcPr>
            <w:tcW w:w="1042" w:type="dxa"/>
            <w:vMerge w:val="restart"/>
          </w:tcPr>
          <w:p w:rsidR="005125DA" w:rsidRDefault="005125DA" w:rsidP="005125DA">
            <w:pPr>
              <w:spacing w:line="300" w:lineRule="exact"/>
              <w:jc w:val="center"/>
              <w:rPr>
                <w:rFonts w:ascii="標楷體" w:eastAsia="標楷體" w:hAnsi="標楷體"/>
                <w:color w:val="000000"/>
                <w:szCs w:val="20"/>
              </w:rPr>
            </w:pPr>
            <w:r w:rsidRPr="007F0E29">
              <w:rPr>
                <w:rFonts w:ascii="標楷體" w:eastAsia="標楷體" w:hAnsi="標楷體" w:hint="eastAsia"/>
                <w:color w:val="000000"/>
                <w:szCs w:val="20"/>
              </w:rPr>
              <w:t>藝術與</w:t>
            </w:r>
          </w:p>
          <w:p w:rsidR="005125DA" w:rsidRDefault="005125DA" w:rsidP="005125DA">
            <w:pPr>
              <w:spacing w:line="300" w:lineRule="exact"/>
              <w:jc w:val="center"/>
              <w:rPr>
                <w:rFonts w:ascii="標楷體" w:eastAsia="標楷體" w:hAnsi="標楷體"/>
                <w:color w:val="000000"/>
                <w:szCs w:val="20"/>
              </w:rPr>
            </w:pPr>
            <w:r w:rsidRPr="007F0E29">
              <w:rPr>
                <w:rFonts w:ascii="標楷體" w:eastAsia="標楷體" w:hAnsi="標楷體" w:hint="eastAsia"/>
                <w:color w:val="000000"/>
                <w:szCs w:val="20"/>
              </w:rPr>
              <w:t>人文</w:t>
            </w:r>
          </w:p>
          <w:p w:rsidR="005125DA" w:rsidRPr="007F0E29" w:rsidRDefault="005125DA" w:rsidP="005125DA">
            <w:pPr>
              <w:spacing w:line="300" w:lineRule="exact"/>
              <w:jc w:val="center"/>
              <w:rPr>
                <w:rFonts w:ascii="標楷體" w:eastAsia="標楷體" w:hAnsi="標楷體"/>
                <w:color w:val="000000"/>
                <w:szCs w:val="20"/>
              </w:rPr>
            </w:pPr>
            <w:r w:rsidRPr="007F0E29">
              <w:rPr>
                <w:rFonts w:ascii="標楷體" w:eastAsia="標楷體" w:hAnsi="標楷體" w:hint="eastAsia"/>
                <w:color w:val="000000"/>
                <w:szCs w:val="20"/>
              </w:rPr>
              <w:t>（○）</w:t>
            </w:r>
          </w:p>
        </w:tc>
        <w:tc>
          <w:tcPr>
            <w:tcW w:w="1042" w:type="dxa"/>
            <w:vMerge w:val="restart"/>
          </w:tcPr>
          <w:p w:rsidR="005125DA" w:rsidRDefault="005125DA" w:rsidP="005125DA">
            <w:pPr>
              <w:spacing w:line="300" w:lineRule="exact"/>
              <w:jc w:val="center"/>
              <w:rPr>
                <w:rFonts w:ascii="標楷體" w:eastAsia="標楷體" w:hAnsi="標楷體"/>
                <w:color w:val="000000"/>
                <w:szCs w:val="20"/>
              </w:rPr>
            </w:pPr>
            <w:r w:rsidRPr="007F0E29">
              <w:rPr>
                <w:rFonts w:ascii="標楷體" w:eastAsia="標楷體" w:hAnsi="標楷體" w:hint="eastAsia"/>
                <w:color w:val="000000"/>
                <w:szCs w:val="20"/>
              </w:rPr>
              <w:t>健康與</w:t>
            </w:r>
          </w:p>
          <w:p w:rsidR="005125DA" w:rsidRPr="007F0E29" w:rsidRDefault="005125DA" w:rsidP="005125DA">
            <w:pPr>
              <w:spacing w:line="300" w:lineRule="exact"/>
              <w:jc w:val="center"/>
              <w:rPr>
                <w:rFonts w:ascii="標楷體" w:eastAsia="標楷體" w:hAnsi="標楷體"/>
                <w:color w:val="000000"/>
                <w:szCs w:val="20"/>
              </w:rPr>
            </w:pPr>
            <w:r w:rsidRPr="007F0E29">
              <w:rPr>
                <w:rFonts w:ascii="標楷體" w:eastAsia="標楷體" w:hAnsi="標楷體" w:hint="eastAsia"/>
                <w:color w:val="000000"/>
                <w:szCs w:val="20"/>
              </w:rPr>
              <w:t>體育（○）</w:t>
            </w:r>
          </w:p>
        </w:tc>
        <w:tc>
          <w:tcPr>
            <w:tcW w:w="1043" w:type="dxa"/>
            <w:vMerge w:val="restart"/>
          </w:tcPr>
          <w:p w:rsidR="005125DA" w:rsidRPr="007F0E29" w:rsidRDefault="005125DA" w:rsidP="005125DA">
            <w:pPr>
              <w:spacing w:line="300" w:lineRule="exact"/>
              <w:jc w:val="center"/>
              <w:rPr>
                <w:rFonts w:ascii="標楷體" w:eastAsia="標楷體" w:hAnsi="標楷體"/>
                <w:color w:val="000000"/>
                <w:szCs w:val="20"/>
              </w:rPr>
            </w:pPr>
            <w:r w:rsidRPr="007F0E29">
              <w:rPr>
                <w:rFonts w:ascii="標楷體" w:eastAsia="標楷體" w:hAnsi="標楷體" w:hint="eastAsia"/>
                <w:color w:val="000000"/>
                <w:szCs w:val="20"/>
              </w:rPr>
              <w:t>綜合活動（○）</w:t>
            </w:r>
          </w:p>
        </w:tc>
      </w:tr>
      <w:tr w:rsidR="005125DA" w:rsidTr="003172A1">
        <w:tc>
          <w:tcPr>
            <w:tcW w:w="562" w:type="dxa"/>
            <w:vMerge/>
            <w:vAlign w:val="center"/>
          </w:tcPr>
          <w:p w:rsidR="005125DA" w:rsidRPr="007F0E29" w:rsidRDefault="005125DA" w:rsidP="005125DA">
            <w:pPr>
              <w:spacing w:line="300" w:lineRule="exact"/>
              <w:jc w:val="center"/>
              <w:rPr>
                <w:rFonts w:ascii="標楷體" w:eastAsia="標楷體" w:hAnsi="標楷體"/>
                <w:color w:val="000000"/>
                <w:szCs w:val="20"/>
              </w:rPr>
            </w:pPr>
          </w:p>
        </w:tc>
        <w:tc>
          <w:tcPr>
            <w:tcW w:w="707" w:type="dxa"/>
            <w:vMerge/>
            <w:vAlign w:val="center"/>
          </w:tcPr>
          <w:p w:rsidR="005125DA" w:rsidRPr="007F0E29" w:rsidRDefault="005125DA" w:rsidP="005125DA">
            <w:pPr>
              <w:spacing w:line="300" w:lineRule="exact"/>
              <w:jc w:val="center"/>
              <w:rPr>
                <w:rFonts w:ascii="標楷體" w:eastAsia="標楷體" w:hAnsi="標楷體"/>
                <w:color w:val="000000"/>
                <w:szCs w:val="20"/>
              </w:rPr>
            </w:pPr>
          </w:p>
        </w:tc>
        <w:tc>
          <w:tcPr>
            <w:tcW w:w="916" w:type="dxa"/>
            <w:vMerge/>
          </w:tcPr>
          <w:p w:rsidR="005125DA" w:rsidRDefault="005125DA" w:rsidP="005125DA"/>
        </w:tc>
        <w:tc>
          <w:tcPr>
            <w:tcW w:w="917" w:type="dxa"/>
            <w:vMerge/>
          </w:tcPr>
          <w:p w:rsidR="005125DA" w:rsidRDefault="005125DA" w:rsidP="005125DA"/>
        </w:tc>
        <w:tc>
          <w:tcPr>
            <w:tcW w:w="916" w:type="dxa"/>
            <w:vMerge/>
          </w:tcPr>
          <w:p w:rsidR="005125DA" w:rsidRDefault="005125DA" w:rsidP="005125DA"/>
        </w:tc>
        <w:tc>
          <w:tcPr>
            <w:tcW w:w="917" w:type="dxa"/>
            <w:vMerge/>
          </w:tcPr>
          <w:p w:rsidR="005125DA" w:rsidRDefault="005125DA" w:rsidP="005125DA"/>
        </w:tc>
        <w:tc>
          <w:tcPr>
            <w:tcW w:w="706" w:type="dxa"/>
            <w:vMerge/>
            <w:vAlign w:val="center"/>
          </w:tcPr>
          <w:p w:rsidR="005125DA" w:rsidRPr="007F0E29" w:rsidRDefault="005125DA" w:rsidP="005125DA">
            <w:pPr>
              <w:spacing w:line="300" w:lineRule="exact"/>
              <w:jc w:val="center"/>
              <w:rPr>
                <w:rFonts w:ascii="標楷體" w:eastAsia="標楷體" w:hAnsi="標楷體"/>
                <w:color w:val="000000"/>
                <w:szCs w:val="20"/>
              </w:rPr>
            </w:pPr>
          </w:p>
        </w:tc>
        <w:tc>
          <w:tcPr>
            <w:tcW w:w="707" w:type="dxa"/>
            <w:vMerge/>
            <w:vAlign w:val="center"/>
          </w:tcPr>
          <w:p w:rsidR="005125DA" w:rsidRPr="007F0E29" w:rsidRDefault="005125DA" w:rsidP="005125DA">
            <w:pPr>
              <w:spacing w:line="300" w:lineRule="exact"/>
              <w:jc w:val="center"/>
              <w:rPr>
                <w:rFonts w:ascii="標楷體" w:eastAsia="標楷體" w:hAnsi="標楷體"/>
                <w:color w:val="000000"/>
                <w:szCs w:val="20"/>
              </w:rPr>
            </w:pPr>
          </w:p>
        </w:tc>
        <w:tc>
          <w:tcPr>
            <w:tcW w:w="1042" w:type="dxa"/>
            <w:vAlign w:val="center"/>
          </w:tcPr>
          <w:p w:rsidR="005125DA" w:rsidRPr="007F0E29" w:rsidRDefault="005125DA" w:rsidP="005125DA">
            <w:pPr>
              <w:spacing w:line="300" w:lineRule="exact"/>
              <w:jc w:val="center"/>
              <w:rPr>
                <w:rFonts w:ascii="標楷體" w:eastAsia="標楷體" w:hAnsi="標楷體"/>
                <w:color w:val="000000"/>
                <w:szCs w:val="20"/>
              </w:rPr>
            </w:pPr>
            <w:r w:rsidRPr="003422EB">
              <w:rPr>
                <w:rFonts w:ascii="標楷體" w:eastAsia="標楷體" w:hAnsi="標楷體" w:hint="eastAsia"/>
                <w:szCs w:val="20"/>
              </w:rPr>
              <w:t>國語文</w:t>
            </w:r>
            <w:r w:rsidRPr="007F0E29">
              <w:rPr>
                <w:rFonts w:ascii="標楷體" w:eastAsia="標楷體" w:hAnsi="標楷體" w:hint="eastAsia"/>
                <w:color w:val="000000"/>
                <w:szCs w:val="20"/>
              </w:rPr>
              <w:t>（○）</w:t>
            </w:r>
          </w:p>
        </w:tc>
        <w:tc>
          <w:tcPr>
            <w:tcW w:w="1042" w:type="dxa"/>
            <w:vAlign w:val="center"/>
          </w:tcPr>
          <w:p w:rsidR="005125DA" w:rsidRPr="007F0E29" w:rsidRDefault="005125DA" w:rsidP="005125DA">
            <w:pPr>
              <w:spacing w:line="300" w:lineRule="exact"/>
              <w:jc w:val="center"/>
              <w:rPr>
                <w:rFonts w:ascii="標楷體" w:eastAsia="標楷體" w:hAnsi="標楷體"/>
                <w:color w:val="000000"/>
                <w:szCs w:val="20"/>
              </w:rPr>
            </w:pPr>
            <w:r w:rsidRPr="007F0E29">
              <w:rPr>
                <w:rFonts w:ascii="標楷體" w:eastAsia="標楷體" w:hAnsi="標楷體" w:hint="eastAsia"/>
                <w:color w:val="000000"/>
                <w:szCs w:val="20"/>
              </w:rPr>
              <w:t>本土語</w:t>
            </w:r>
            <w:r>
              <w:rPr>
                <w:rFonts w:ascii="標楷體" w:eastAsia="標楷體" w:hAnsi="標楷體" w:hint="eastAsia"/>
                <w:color w:val="000000"/>
                <w:szCs w:val="20"/>
              </w:rPr>
              <w:t>文</w:t>
            </w:r>
            <w:r w:rsidRPr="007F0E29">
              <w:rPr>
                <w:rFonts w:ascii="標楷體" w:eastAsia="標楷體" w:hAnsi="標楷體" w:hint="eastAsia"/>
                <w:color w:val="000000"/>
                <w:szCs w:val="20"/>
              </w:rPr>
              <w:t>（○）</w:t>
            </w:r>
          </w:p>
        </w:tc>
        <w:tc>
          <w:tcPr>
            <w:tcW w:w="1042" w:type="dxa"/>
            <w:vAlign w:val="center"/>
          </w:tcPr>
          <w:p w:rsidR="005125DA" w:rsidRPr="007F0E29" w:rsidRDefault="005125DA" w:rsidP="005125DA">
            <w:pPr>
              <w:spacing w:line="300" w:lineRule="exact"/>
              <w:jc w:val="center"/>
              <w:rPr>
                <w:rFonts w:ascii="標楷體" w:eastAsia="標楷體" w:hAnsi="標楷體"/>
                <w:color w:val="000000"/>
                <w:szCs w:val="20"/>
              </w:rPr>
            </w:pPr>
            <w:r w:rsidRPr="007F0E29">
              <w:rPr>
                <w:rFonts w:ascii="標楷體" w:eastAsia="標楷體" w:hAnsi="標楷體" w:hint="eastAsia"/>
                <w:color w:val="000000"/>
                <w:szCs w:val="20"/>
              </w:rPr>
              <w:t>英語</w:t>
            </w:r>
            <w:r>
              <w:rPr>
                <w:rFonts w:ascii="標楷體" w:eastAsia="標楷體" w:hAnsi="標楷體" w:hint="eastAsia"/>
                <w:color w:val="000000"/>
                <w:szCs w:val="20"/>
              </w:rPr>
              <w:t>文</w:t>
            </w:r>
            <w:r w:rsidRPr="007F0E29">
              <w:rPr>
                <w:rFonts w:ascii="標楷體" w:eastAsia="標楷體" w:hAnsi="標楷體" w:hint="eastAsia"/>
                <w:color w:val="000000"/>
                <w:szCs w:val="20"/>
              </w:rPr>
              <w:t>（○）</w:t>
            </w:r>
          </w:p>
        </w:tc>
        <w:tc>
          <w:tcPr>
            <w:tcW w:w="1042" w:type="dxa"/>
            <w:vMerge/>
            <w:vAlign w:val="center"/>
          </w:tcPr>
          <w:p w:rsidR="005125DA" w:rsidRPr="007F0E29" w:rsidRDefault="005125DA" w:rsidP="005125DA">
            <w:pPr>
              <w:spacing w:line="300" w:lineRule="exact"/>
              <w:jc w:val="center"/>
              <w:rPr>
                <w:rFonts w:ascii="標楷體" w:eastAsia="標楷體" w:hAnsi="標楷體"/>
                <w:color w:val="000000"/>
                <w:szCs w:val="20"/>
              </w:rPr>
            </w:pPr>
          </w:p>
        </w:tc>
        <w:tc>
          <w:tcPr>
            <w:tcW w:w="1043" w:type="dxa"/>
            <w:vMerge/>
            <w:vAlign w:val="center"/>
          </w:tcPr>
          <w:p w:rsidR="005125DA" w:rsidRPr="007F0E29" w:rsidRDefault="005125DA" w:rsidP="005125DA">
            <w:pPr>
              <w:spacing w:line="300" w:lineRule="exact"/>
              <w:jc w:val="center"/>
              <w:rPr>
                <w:rFonts w:ascii="標楷體" w:eastAsia="標楷體" w:hAnsi="標楷體"/>
                <w:color w:val="000000"/>
                <w:szCs w:val="20"/>
              </w:rPr>
            </w:pPr>
          </w:p>
        </w:tc>
        <w:tc>
          <w:tcPr>
            <w:tcW w:w="1042" w:type="dxa"/>
            <w:vMerge/>
          </w:tcPr>
          <w:p w:rsidR="005125DA" w:rsidRDefault="005125DA" w:rsidP="005125DA"/>
        </w:tc>
        <w:tc>
          <w:tcPr>
            <w:tcW w:w="1042" w:type="dxa"/>
            <w:vMerge/>
          </w:tcPr>
          <w:p w:rsidR="005125DA" w:rsidRDefault="005125DA" w:rsidP="005125DA"/>
        </w:tc>
        <w:tc>
          <w:tcPr>
            <w:tcW w:w="1042" w:type="dxa"/>
            <w:vMerge/>
          </w:tcPr>
          <w:p w:rsidR="005125DA" w:rsidRDefault="005125DA" w:rsidP="005125DA"/>
        </w:tc>
        <w:tc>
          <w:tcPr>
            <w:tcW w:w="1043" w:type="dxa"/>
            <w:vMerge/>
          </w:tcPr>
          <w:p w:rsidR="005125DA" w:rsidRDefault="005125DA" w:rsidP="005125DA"/>
        </w:tc>
      </w:tr>
      <w:tr w:rsidR="005125DA" w:rsidTr="005125DA">
        <w:tc>
          <w:tcPr>
            <w:tcW w:w="562" w:type="dxa"/>
          </w:tcPr>
          <w:p w:rsidR="005125DA" w:rsidRDefault="00382DA9" w:rsidP="00BB5F50">
            <w:pPr>
              <w:jc w:val="center"/>
            </w:pPr>
            <w:r>
              <w:rPr>
                <w:rFonts w:hint="eastAsia"/>
              </w:rPr>
              <w:t>18</w:t>
            </w:r>
          </w:p>
        </w:tc>
        <w:tc>
          <w:tcPr>
            <w:tcW w:w="707" w:type="dxa"/>
          </w:tcPr>
          <w:p w:rsidR="005125DA" w:rsidRDefault="00E279E8" w:rsidP="006428A1">
            <w:pPr>
              <w:jc w:val="center"/>
            </w:pPr>
            <w:r>
              <w:rPr>
                <w:rFonts w:hint="eastAsia"/>
              </w:rPr>
              <w:t>11</w:t>
            </w:r>
            <w:r w:rsidR="006428A1">
              <w:rPr>
                <w:rFonts w:hint="eastAsia"/>
              </w:rPr>
              <w:t>5</w:t>
            </w:r>
            <w:r>
              <w:rPr>
                <w:rFonts w:hint="eastAsia"/>
              </w:rPr>
              <w:t>.6.6-6.13</w:t>
            </w:r>
          </w:p>
        </w:tc>
        <w:tc>
          <w:tcPr>
            <w:tcW w:w="916" w:type="dxa"/>
          </w:tcPr>
          <w:p w:rsidR="005125DA" w:rsidRDefault="00E279E8" w:rsidP="00BB5F50">
            <w:pPr>
              <w:jc w:val="center"/>
            </w:pPr>
            <w:r w:rsidRPr="00E279E8">
              <w:t>畢業典禮彩排</w:t>
            </w:r>
          </w:p>
        </w:tc>
        <w:tc>
          <w:tcPr>
            <w:tcW w:w="917" w:type="dxa"/>
          </w:tcPr>
          <w:p w:rsidR="005125DA" w:rsidRDefault="005125DA" w:rsidP="00BB5F50">
            <w:pPr>
              <w:jc w:val="center"/>
            </w:pPr>
          </w:p>
        </w:tc>
        <w:tc>
          <w:tcPr>
            <w:tcW w:w="916" w:type="dxa"/>
          </w:tcPr>
          <w:p w:rsidR="005125DA" w:rsidRDefault="005125DA" w:rsidP="00BB5F50">
            <w:pPr>
              <w:jc w:val="center"/>
            </w:pPr>
          </w:p>
        </w:tc>
        <w:tc>
          <w:tcPr>
            <w:tcW w:w="917" w:type="dxa"/>
          </w:tcPr>
          <w:p w:rsidR="005125DA" w:rsidRDefault="005125DA" w:rsidP="00BB5F50">
            <w:pPr>
              <w:jc w:val="center"/>
            </w:pPr>
          </w:p>
        </w:tc>
        <w:tc>
          <w:tcPr>
            <w:tcW w:w="706" w:type="dxa"/>
            <w:vAlign w:val="center"/>
          </w:tcPr>
          <w:p w:rsidR="005125DA" w:rsidRPr="007F0E29" w:rsidRDefault="005125DA" w:rsidP="00BB5F50">
            <w:pPr>
              <w:spacing w:line="300" w:lineRule="exact"/>
              <w:jc w:val="center"/>
              <w:rPr>
                <w:rFonts w:ascii="標楷體" w:eastAsia="標楷體" w:hAnsi="標楷體"/>
                <w:color w:val="000000"/>
                <w:szCs w:val="20"/>
              </w:rPr>
            </w:pPr>
          </w:p>
        </w:tc>
        <w:tc>
          <w:tcPr>
            <w:tcW w:w="707" w:type="dxa"/>
            <w:vAlign w:val="center"/>
          </w:tcPr>
          <w:p w:rsidR="005125DA" w:rsidRPr="007F0E29" w:rsidRDefault="005125DA" w:rsidP="00BB5F50">
            <w:pPr>
              <w:spacing w:line="300" w:lineRule="exact"/>
              <w:jc w:val="center"/>
              <w:rPr>
                <w:rFonts w:ascii="標楷體" w:eastAsia="標楷體" w:hAnsi="標楷體"/>
                <w:color w:val="000000"/>
                <w:szCs w:val="20"/>
              </w:rPr>
            </w:pPr>
          </w:p>
        </w:tc>
        <w:tc>
          <w:tcPr>
            <w:tcW w:w="1042" w:type="dxa"/>
          </w:tcPr>
          <w:p w:rsidR="005125DA" w:rsidRDefault="00E279E8" w:rsidP="00BB5F50">
            <w:pPr>
              <w:jc w:val="center"/>
            </w:pPr>
            <w:r>
              <w:rPr>
                <w:rFonts w:hint="eastAsia"/>
              </w:rPr>
              <w:t>畢業生致謝詞練習</w:t>
            </w:r>
          </w:p>
        </w:tc>
        <w:tc>
          <w:tcPr>
            <w:tcW w:w="1042" w:type="dxa"/>
          </w:tcPr>
          <w:p w:rsidR="005125DA" w:rsidRDefault="005125DA" w:rsidP="00BB5F50">
            <w:pPr>
              <w:jc w:val="center"/>
            </w:pPr>
          </w:p>
        </w:tc>
        <w:tc>
          <w:tcPr>
            <w:tcW w:w="1042" w:type="dxa"/>
          </w:tcPr>
          <w:p w:rsidR="005125DA" w:rsidRDefault="00E279E8" w:rsidP="00BB5F50">
            <w:pPr>
              <w:jc w:val="center"/>
            </w:pPr>
            <w:r>
              <w:rPr>
                <w:rFonts w:hint="eastAsia"/>
              </w:rPr>
              <w:t>酷英網站</w:t>
            </w:r>
          </w:p>
        </w:tc>
        <w:tc>
          <w:tcPr>
            <w:tcW w:w="1042" w:type="dxa"/>
          </w:tcPr>
          <w:p w:rsidR="005125DA" w:rsidRDefault="005125DA" w:rsidP="00BB5F50">
            <w:pPr>
              <w:jc w:val="center"/>
            </w:pPr>
          </w:p>
        </w:tc>
        <w:tc>
          <w:tcPr>
            <w:tcW w:w="1043" w:type="dxa"/>
          </w:tcPr>
          <w:p w:rsidR="005125DA" w:rsidRDefault="005125DA" w:rsidP="00BB5F50">
            <w:pPr>
              <w:jc w:val="center"/>
            </w:pPr>
          </w:p>
        </w:tc>
        <w:tc>
          <w:tcPr>
            <w:tcW w:w="1042" w:type="dxa"/>
          </w:tcPr>
          <w:p w:rsidR="005125DA" w:rsidRDefault="00E279E8" w:rsidP="00BB5F50">
            <w:pPr>
              <w:jc w:val="center"/>
            </w:pPr>
            <w:r>
              <w:rPr>
                <w:rFonts w:hint="eastAsia"/>
              </w:rPr>
              <w:t>個人影片介紹製作</w:t>
            </w:r>
          </w:p>
        </w:tc>
        <w:tc>
          <w:tcPr>
            <w:tcW w:w="1042" w:type="dxa"/>
          </w:tcPr>
          <w:p w:rsidR="005125DA" w:rsidRDefault="00A22D45" w:rsidP="00BB5F50">
            <w:pPr>
              <w:jc w:val="center"/>
            </w:pPr>
            <w:r>
              <w:rPr>
                <w:rFonts w:hint="eastAsia"/>
              </w:rPr>
              <w:t>校園情境布置</w:t>
            </w:r>
          </w:p>
        </w:tc>
        <w:tc>
          <w:tcPr>
            <w:tcW w:w="1042" w:type="dxa"/>
          </w:tcPr>
          <w:p w:rsidR="005125DA" w:rsidRDefault="00A22D45" w:rsidP="00BB5F50">
            <w:pPr>
              <w:jc w:val="center"/>
            </w:pPr>
            <w:r>
              <w:rPr>
                <w:rFonts w:hint="eastAsia"/>
              </w:rPr>
              <w:t>鐵人三項練習</w:t>
            </w:r>
          </w:p>
        </w:tc>
        <w:tc>
          <w:tcPr>
            <w:tcW w:w="1043" w:type="dxa"/>
          </w:tcPr>
          <w:p w:rsidR="005125DA" w:rsidRDefault="00E279E8" w:rsidP="00BB5F50">
            <w:pPr>
              <w:jc w:val="center"/>
            </w:pPr>
            <w:r>
              <w:rPr>
                <w:rFonts w:hint="eastAsia"/>
              </w:rPr>
              <w:t>畢業典禮彩排</w:t>
            </w:r>
          </w:p>
        </w:tc>
      </w:tr>
      <w:tr w:rsidR="005125DA" w:rsidTr="005125DA">
        <w:tc>
          <w:tcPr>
            <w:tcW w:w="562" w:type="dxa"/>
          </w:tcPr>
          <w:p w:rsidR="005125DA" w:rsidRDefault="005125DA" w:rsidP="00BB5F50">
            <w:pPr>
              <w:jc w:val="center"/>
            </w:pPr>
          </w:p>
        </w:tc>
        <w:tc>
          <w:tcPr>
            <w:tcW w:w="707" w:type="dxa"/>
          </w:tcPr>
          <w:p w:rsidR="005125DA" w:rsidRDefault="005125DA" w:rsidP="00BB5F50">
            <w:pPr>
              <w:jc w:val="center"/>
            </w:pPr>
          </w:p>
        </w:tc>
        <w:tc>
          <w:tcPr>
            <w:tcW w:w="916" w:type="dxa"/>
          </w:tcPr>
          <w:p w:rsidR="005125DA" w:rsidRDefault="005125DA" w:rsidP="00BB5F50">
            <w:pPr>
              <w:jc w:val="center"/>
            </w:pPr>
          </w:p>
        </w:tc>
        <w:tc>
          <w:tcPr>
            <w:tcW w:w="917" w:type="dxa"/>
          </w:tcPr>
          <w:p w:rsidR="005125DA" w:rsidRDefault="005125DA" w:rsidP="00BB5F50">
            <w:pPr>
              <w:jc w:val="center"/>
            </w:pPr>
          </w:p>
        </w:tc>
        <w:tc>
          <w:tcPr>
            <w:tcW w:w="916" w:type="dxa"/>
          </w:tcPr>
          <w:p w:rsidR="005125DA" w:rsidRDefault="005125DA" w:rsidP="00BB5F50">
            <w:pPr>
              <w:jc w:val="center"/>
            </w:pPr>
          </w:p>
        </w:tc>
        <w:tc>
          <w:tcPr>
            <w:tcW w:w="917" w:type="dxa"/>
          </w:tcPr>
          <w:p w:rsidR="005125DA" w:rsidRDefault="005125DA" w:rsidP="00BB5F50">
            <w:pPr>
              <w:jc w:val="center"/>
            </w:pPr>
          </w:p>
        </w:tc>
        <w:tc>
          <w:tcPr>
            <w:tcW w:w="706" w:type="dxa"/>
            <w:vAlign w:val="center"/>
          </w:tcPr>
          <w:p w:rsidR="005125DA" w:rsidRPr="007F0E29" w:rsidRDefault="005125DA" w:rsidP="00BB5F50">
            <w:pPr>
              <w:spacing w:line="300" w:lineRule="exact"/>
              <w:jc w:val="center"/>
              <w:rPr>
                <w:rFonts w:ascii="標楷體" w:eastAsia="標楷體" w:hAnsi="標楷體"/>
                <w:color w:val="000000"/>
                <w:szCs w:val="20"/>
              </w:rPr>
            </w:pPr>
          </w:p>
        </w:tc>
        <w:tc>
          <w:tcPr>
            <w:tcW w:w="707" w:type="dxa"/>
            <w:vAlign w:val="center"/>
          </w:tcPr>
          <w:p w:rsidR="005125DA" w:rsidRPr="007F0E29" w:rsidRDefault="005125DA" w:rsidP="00BB5F50">
            <w:pPr>
              <w:spacing w:line="300" w:lineRule="exact"/>
              <w:jc w:val="center"/>
              <w:rPr>
                <w:rFonts w:ascii="標楷體" w:eastAsia="標楷體" w:hAnsi="標楷體"/>
                <w:color w:val="000000"/>
                <w:szCs w:val="20"/>
              </w:rPr>
            </w:pPr>
          </w:p>
        </w:tc>
        <w:tc>
          <w:tcPr>
            <w:tcW w:w="1042" w:type="dxa"/>
          </w:tcPr>
          <w:p w:rsidR="005125DA" w:rsidRDefault="005125DA" w:rsidP="00BB5F50">
            <w:pPr>
              <w:jc w:val="center"/>
            </w:pPr>
          </w:p>
        </w:tc>
        <w:tc>
          <w:tcPr>
            <w:tcW w:w="1042" w:type="dxa"/>
          </w:tcPr>
          <w:p w:rsidR="005125DA" w:rsidRDefault="005125DA" w:rsidP="00BB5F50">
            <w:pPr>
              <w:jc w:val="center"/>
            </w:pPr>
          </w:p>
        </w:tc>
        <w:tc>
          <w:tcPr>
            <w:tcW w:w="1042" w:type="dxa"/>
          </w:tcPr>
          <w:p w:rsidR="005125DA" w:rsidRDefault="005125DA" w:rsidP="00BB5F50">
            <w:pPr>
              <w:jc w:val="center"/>
            </w:pPr>
          </w:p>
        </w:tc>
        <w:tc>
          <w:tcPr>
            <w:tcW w:w="1042" w:type="dxa"/>
          </w:tcPr>
          <w:p w:rsidR="005125DA" w:rsidRDefault="005125DA" w:rsidP="00BB5F50">
            <w:pPr>
              <w:jc w:val="center"/>
            </w:pPr>
          </w:p>
        </w:tc>
        <w:tc>
          <w:tcPr>
            <w:tcW w:w="1043" w:type="dxa"/>
          </w:tcPr>
          <w:p w:rsidR="005125DA" w:rsidRDefault="005125DA" w:rsidP="00BB5F50">
            <w:pPr>
              <w:jc w:val="center"/>
            </w:pPr>
          </w:p>
        </w:tc>
        <w:tc>
          <w:tcPr>
            <w:tcW w:w="1042" w:type="dxa"/>
          </w:tcPr>
          <w:p w:rsidR="005125DA" w:rsidRDefault="005125DA" w:rsidP="00BB5F50">
            <w:pPr>
              <w:jc w:val="center"/>
            </w:pPr>
          </w:p>
        </w:tc>
        <w:tc>
          <w:tcPr>
            <w:tcW w:w="1042" w:type="dxa"/>
          </w:tcPr>
          <w:p w:rsidR="005125DA" w:rsidRDefault="005125DA" w:rsidP="00BB5F50">
            <w:pPr>
              <w:jc w:val="center"/>
            </w:pPr>
          </w:p>
        </w:tc>
        <w:tc>
          <w:tcPr>
            <w:tcW w:w="1042" w:type="dxa"/>
          </w:tcPr>
          <w:p w:rsidR="005125DA" w:rsidRDefault="005125DA" w:rsidP="00BB5F50">
            <w:pPr>
              <w:jc w:val="center"/>
            </w:pPr>
          </w:p>
        </w:tc>
        <w:tc>
          <w:tcPr>
            <w:tcW w:w="1043" w:type="dxa"/>
          </w:tcPr>
          <w:p w:rsidR="005125DA" w:rsidRDefault="005125DA" w:rsidP="00BB5F50">
            <w:pPr>
              <w:jc w:val="center"/>
            </w:pPr>
          </w:p>
        </w:tc>
      </w:tr>
      <w:tr w:rsidR="005125DA" w:rsidTr="005125DA">
        <w:tc>
          <w:tcPr>
            <w:tcW w:w="562" w:type="dxa"/>
          </w:tcPr>
          <w:p w:rsidR="005125DA" w:rsidRDefault="005125DA" w:rsidP="00BB5F50">
            <w:pPr>
              <w:jc w:val="center"/>
            </w:pPr>
          </w:p>
        </w:tc>
        <w:tc>
          <w:tcPr>
            <w:tcW w:w="707" w:type="dxa"/>
          </w:tcPr>
          <w:p w:rsidR="005125DA" w:rsidRDefault="005125DA" w:rsidP="00BB5F50">
            <w:pPr>
              <w:jc w:val="center"/>
            </w:pPr>
          </w:p>
        </w:tc>
        <w:tc>
          <w:tcPr>
            <w:tcW w:w="916" w:type="dxa"/>
          </w:tcPr>
          <w:p w:rsidR="005125DA" w:rsidRDefault="005125DA" w:rsidP="00BB5F50">
            <w:pPr>
              <w:jc w:val="center"/>
            </w:pPr>
          </w:p>
        </w:tc>
        <w:tc>
          <w:tcPr>
            <w:tcW w:w="917" w:type="dxa"/>
          </w:tcPr>
          <w:p w:rsidR="005125DA" w:rsidRDefault="005125DA" w:rsidP="00BB5F50">
            <w:pPr>
              <w:jc w:val="center"/>
            </w:pPr>
          </w:p>
        </w:tc>
        <w:tc>
          <w:tcPr>
            <w:tcW w:w="916" w:type="dxa"/>
          </w:tcPr>
          <w:p w:rsidR="005125DA" w:rsidRDefault="005125DA" w:rsidP="00BB5F50">
            <w:pPr>
              <w:jc w:val="center"/>
            </w:pPr>
          </w:p>
        </w:tc>
        <w:tc>
          <w:tcPr>
            <w:tcW w:w="917" w:type="dxa"/>
          </w:tcPr>
          <w:p w:rsidR="005125DA" w:rsidRDefault="005125DA" w:rsidP="00BB5F50">
            <w:pPr>
              <w:jc w:val="center"/>
            </w:pPr>
          </w:p>
        </w:tc>
        <w:tc>
          <w:tcPr>
            <w:tcW w:w="706" w:type="dxa"/>
            <w:vAlign w:val="center"/>
          </w:tcPr>
          <w:p w:rsidR="005125DA" w:rsidRPr="007F0E29" w:rsidRDefault="005125DA" w:rsidP="00BB5F50">
            <w:pPr>
              <w:spacing w:line="300" w:lineRule="exact"/>
              <w:jc w:val="center"/>
              <w:rPr>
                <w:rFonts w:ascii="標楷體" w:eastAsia="標楷體" w:hAnsi="標楷體"/>
                <w:color w:val="000000"/>
                <w:szCs w:val="20"/>
              </w:rPr>
            </w:pPr>
          </w:p>
        </w:tc>
        <w:tc>
          <w:tcPr>
            <w:tcW w:w="707" w:type="dxa"/>
            <w:vAlign w:val="center"/>
          </w:tcPr>
          <w:p w:rsidR="005125DA" w:rsidRPr="007F0E29" w:rsidRDefault="005125DA" w:rsidP="00BB5F50">
            <w:pPr>
              <w:spacing w:line="300" w:lineRule="exact"/>
              <w:jc w:val="center"/>
              <w:rPr>
                <w:rFonts w:ascii="標楷體" w:eastAsia="標楷體" w:hAnsi="標楷體"/>
                <w:color w:val="000000"/>
                <w:szCs w:val="20"/>
              </w:rPr>
            </w:pPr>
          </w:p>
        </w:tc>
        <w:tc>
          <w:tcPr>
            <w:tcW w:w="1042" w:type="dxa"/>
          </w:tcPr>
          <w:p w:rsidR="005125DA" w:rsidRDefault="005125DA" w:rsidP="00BB5F50">
            <w:pPr>
              <w:jc w:val="center"/>
            </w:pPr>
          </w:p>
        </w:tc>
        <w:tc>
          <w:tcPr>
            <w:tcW w:w="1042" w:type="dxa"/>
          </w:tcPr>
          <w:p w:rsidR="005125DA" w:rsidRDefault="005125DA" w:rsidP="00BB5F50">
            <w:pPr>
              <w:jc w:val="center"/>
            </w:pPr>
          </w:p>
        </w:tc>
        <w:tc>
          <w:tcPr>
            <w:tcW w:w="1042" w:type="dxa"/>
          </w:tcPr>
          <w:p w:rsidR="005125DA" w:rsidRDefault="005125DA" w:rsidP="00BB5F50">
            <w:pPr>
              <w:jc w:val="center"/>
            </w:pPr>
          </w:p>
        </w:tc>
        <w:tc>
          <w:tcPr>
            <w:tcW w:w="1042" w:type="dxa"/>
          </w:tcPr>
          <w:p w:rsidR="005125DA" w:rsidRDefault="005125DA" w:rsidP="00BB5F50">
            <w:pPr>
              <w:jc w:val="center"/>
            </w:pPr>
          </w:p>
        </w:tc>
        <w:tc>
          <w:tcPr>
            <w:tcW w:w="1043" w:type="dxa"/>
          </w:tcPr>
          <w:p w:rsidR="005125DA" w:rsidRDefault="005125DA" w:rsidP="00BB5F50">
            <w:pPr>
              <w:jc w:val="center"/>
            </w:pPr>
          </w:p>
        </w:tc>
        <w:tc>
          <w:tcPr>
            <w:tcW w:w="1042" w:type="dxa"/>
          </w:tcPr>
          <w:p w:rsidR="005125DA" w:rsidRDefault="005125DA" w:rsidP="00BB5F50">
            <w:pPr>
              <w:jc w:val="center"/>
            </w:pPr>
          </w:p>
        </w:tc>
        <w:tc>
          <w:tcPr>
            <w:tcW w:w="1042" w:type="dxa"/>
          </w:tcPr>
          <w:p w:rsidR="005125DA" w:rsidRDefault="005125DA" w:rsidP="00BB5F50">
            <w:pPr>
              <w:jc w:val="center"/>
            </w:pPr>
          </w:p>
        </w:tc>
        <w:tc>
          <w:tcPr>
            <w:tcW w:w="1042" w:type="dxa"/>
          </w:tcPr>
          <w:p w:rsidR="005125DA" w:rsidRDefault="005125DA" w:rsidP="00BB5F50">
            <w:pPr>
              <w:jc w:val="center"/>
            </w:pPr>
          </w:p>
        </w:tc>
        <w:tc>
          <w:tcPr>
            <w:tcW w:w="1043" w:type="dxa"/>
          </w:tcPr>
          <w:p w:rsidR="005125DA" w:rsidRDefault="005125DA" w:rsidP="00BB5F50">
            <w:pPr>
              <w:jc w:val="center"/>
            </w:pPr>
          </w:p>
        </w:tc>
      </w:tr>
      <w:tr w:rsidR="005125DA" w:rsidTr="005125DA">
        <w:tc>
          <w:tcPr>
            <w:tcW w:w="562" w:type="dxa"/>
          </w:tcPr>
          <w:p w:rsidR="005125DA" w:rsidRDefault="005125DA" w:rsidP="00BB5F50">
            <w:pPr>
              <w:jc w:val="center"/>
            </w:pPr>
          </w:p>
        </w:tc>
        <w:tc>
          <w:tcPr>
            <w:tcW w:w="707" w:type="dxa"/>
          </w:tcPr>
          <w:p w:rsidR="005125DA" w:rsidRDefault="005125DA" w:rsidP="00BB5F50">
            <w:pPr>
              <w:jc w:val="center"/>
            </w:pPr>
          </w:p>
        </w:tc>
        <w:tc>
          <w:tcPr>
            <w:tcW w:w="916" w:type="dxa"/>
          </w:tcPr>
          <w:p w:rsidR="005125DA" w:rsidRDefault="005125DA" w:rsidP="00BB5F50">
            <w:pPr>
              <w:jc w:val="center"/>
            </w:pPr>
          </w:p>
        </w:tc>
        <w:tc>
          <w:tcPr>
            <w:tcW w:w="917" w:type="dxa"/>
          </w:tcPr>
          <w:p w:rsidR="005125DA" w:rsidRDefault="005125DA" w:rsidP="00BB5F50">
            <w:pPr>
              <w:jc w:val="center"/>
            </w:pPr>
          </w:p>
        </w:tc>
        <w:tc>
          <w:tcPr>
            <w:tcW w:w="916" w:type="dxa"/>
          </w:tcPr>
          <w:p w:rsidR="005125DA" w:rsidRDefault="005125DA" w:rsidP="00BB5F50">
            <w:pPr>
              <w:jc w:val="center"/>
            </w:pPr>
          </w:p>
        </w:tc>
        <w:tc>
          <w:tcPr>
            <w:tcW w:w="917" w:type="dxa"/>
          </w:tcPr>
          <w:p w:rsidR="005125DA" w:rsidRDefault="005125DA" w:rsidP="00BB5F50">
            <w:pPr>
              <w:jc w:val="center"/>
            </w:pPr>
          </w:p>
        </w:tc>
        <w:tc>
          <w:tcPr>
            <w:tcW w:w="706" w:type="dxa"/>
          </w:tcPr>
          <w:p w:rsidR="005125DA" w:rsidRDefault="005125DA" w:rsidP="00BB5F50">
            <w:pPr>
              <w:jc w:val="center"/>
            </w:pPr>
          </w:p>
        </w:tc>
        <w:tc>
          <w:tcPr>
            <w:tcW w:w="707" w:type="dxa"/>
          </w:tcPr>
          <w:p w:rsidR="005125DA" w:rsidRDefault="005125DA" w:rsidP="00BB5F50">
            <w:pPr>
              <w:jc w:val="center"/>
            </w:pPr>
          </w:p>
        </w:tc>
        <w:tc>
          <w:tcPr>
            <w:tcW w:w="1042" w:type="dxa"/>
          </w:tcPr>
          <w:p w:rsidR="005125DA" w:rsidRDefault="005125DA" w:rsidP="00BB5F50">
            <w:pPr>
              <w:jc w:val="center"/>
            </w:pPr>
          </w:p>
        </w:tc>
        <w:tc>
          <w:tcPr>
            <w:tcW w:w="1042" w:type="dxa"/>
          </w:tcPr>
          <w:p w:rsidR="005125DA" w:rsidRDefault="005125DA" w:rsidP="00BB5F50">
            <w:pPr>
              <w:jc w:val="center"/>
            </w:pPr>
          </w:p>
        </w:tc>
        <w:tc>
          <w:tcPr>
            <w:tcW w:w="1042" w:type="dxa"/>
          </w:tcPr>
          <w:p w:rsidR="005125DA" w:rsidRDefault="005125DA" w:rsidP="00BB5F50">
            <w:pPr>
              <w:jc w:val="center"/>
            </w:pPr>
          </w:p>
        </w:tc>
        <w:tc>
          <w:tcPr>
            <w:tcW w:w="1042" w:type="dxa"/>
          </w:tcPr>
          <w:p w:rsidR="005125DA" w:rsidRDefault="005125DA" w:rsidP="00BB5F50">
            <w:pPr>
              <w:jc w:val="center"/>
            </w:pPr>
          </w:p>
        </w:tc>
        <w:tc>
          <w:tcPr>
            <w:tcW w:w="1043" w:type="dxa"/>
          </w:tcPr>
          <w:p w:rsidR="005125DA" w:rsidRDefault="005125DA" w:rsidP="00BB5F50">
            <w:pPr>
              <w:jc w:val="center"/>
            </w:pPr>
          </w:p>
        </w:tc>
        <w:tc>
          <w:tcPr>
            <w:tcW w:w="1042" w:type="dxa"/>
          </w:tcPr>
          <w:p w:rsidR="005125DA" w:rsidRDefault="005125DA" w:rsidP="00BB5F50">
            <w:pPr>
              <w:jc w:val="center"/>
            </w:pPr>
          </w:p>
        </w:tc>
        <w:tc>
          <w:tcPr>
            <w:tcW w:w="1042" w:type="dxa"/>
          </w:tcPr>
          <w:p w:rsidR="005125DA" w:rsidRDefault="005125DA" w:rsidP="00BB5F50">
            <w:pPr>
              <w:jc w:val="center"/>
            </w:pPr>
          </w:p>
        </w:tc>
        <w:tc>
          <w:tcPr>
            <w:tcW w:w="1042" w:type="dxa"/>
          </w:tcPr>
          <w:p w:rsidR="005125DA" w:rsidRDefault="005125DA" w:rsidP="00BB5F50">
            <w:pPr>
              <w:jc w:val="center"/>
            </w:pPr>
          </w:p>
        </w:tc>
        <w:tc>
          <w:tcPr>
            <w:tcW w:w="1043" w:type="dxa"/>
          </w:tcPr>
          <w:p w:rsidR="005125DA" w:rsidRDefault="005125DA" w:rsidP="00BB5F50">
            <w:pPr>
              <w:jc w:val="center"/>
            </w:pPr>
          </w:p>
        </w:tc>
      </w:tr>
    </w:tbl>
    <w:p w:rsidR="00597820" w:rsidRPr="00972B07" w:rsidRDefault="00597820" w:rsidP="00597820"/>
    <w:p w:rsidR="00990F96" w:rsidRPr="00972B07" w:rsidRDefault="00990F96" w:rsidP="00990F96">
      <w:r>
        <w:rPr>
          <w:rFonts w:hint="eastAsia"/>
        </w:rPr>
        <w:t>註：學校也可以畢業系列活動期程安排或實施計畫呈現</w:t>
      </w:r>
    </w:p>
    <w:p w:rsidR="00597820" w:rsidRPr="00990F96" w:rsidRDefault="00597820" w:rsidP="00597820"/>
    <w:p w:rsidR="00597820" w:rsidRPr="00C7167B" w:rsidRDefault="00597820" w:rsidP="00597820"/>
    <w:p w:rsidR="00597820" w:rsidRDefault="00597820" w:rsidP="00597820"/>
    <w:p w:rsidR="00882B99" w:rsidRDefault="00882B99" w:rsidP="002147FF">
      <w:pPr>
        <w:pStyle w:val="Default"/>
        <w:rPr>
          <w:rFonts w:ascii="Times New Roman" w:eastAsia="新細明體" w:hAnsi="Times New Roman" w:cs="Times New Roman"/>
          <w:color w:val="auto"/>
          <w:kern w:val="2"/>
          <w:sz w:val="23"/>
          <w:szCs w:val="23"/>
        </w:rPr>
      </w:pPr>
    </w:p>
    <w:p w:rsidR="00882B99" w:rsidRDefault="00882B99" w:rsidP="002147FF">
      <w:pPr>
        <w:pStyle w:val="Default"/>
        <w:rPr>
          <w:rFonts w:ascii="Times New Roman" w:eastAsia="新細明體" w:hAnsi="Times New Roman" w:cs="Times New Roman"/>
          <w:color w:val="auto"/>
          <w:kern w:val="2"/>
          <w:sz w:val="23"/>
          <w:szCs w:val="23"/>
        </w:rPr>
      </w:pPr>
    </w:p>
    <w:p w:rsidR="00BB5F50" w:rsidRDefault="00BB5F50" w:rsidP="002147FF">
      <w:pPr>
        <w:pStyle w:val="Default"/>
        <w:rPr>
          <w:rFonts w:ascii="Times New Roman" w:eastAsia="新細明體" w:hAnsi="Times New Roman" w:cs="Times New Roman"/>
          <w:color w:val="auto"/>
          <w:kern w:val="2"/>
          <w:sz w:val="23"/>
          <w:szCs w:val="23"/>
        </w:rPr>
      </w:pPr>
    </w:p>
    <w:p w:rsidR="00BB5F50" w:rsidRDefault="00BB5F50" w:rsidP="002147FF">
      <w:pPr>
        <w:pStyle w:val="Default"/>
        <w:rPr>
          <w:rFonts w:ascii="Times New Roman" w:eastAsia="新細明體" w:hAnsi="Times New Roman" w:cs="Times New Roman"/>
          <w:color w:val="auto"/>
          <w:kern w:val="2"/>
          <w:sz w:val="23"/>
          <w:szCs w:val="23"/>
        </w:rPr>
      </w:pPr>
    </w:p>
    <w:p w:rsidR="00BB5F50" w:rsidRDefault="00BB5F50" w:rsidP="002147FF">
      <w:pPr>
        <w:pStyle w:val="Default"/>
        <w:rPr>
          <w:rFonts w:ascii="Times New Roman" w:eastAsia="新細明體" w:hAnsi="Times New Roman" w:cs="Times New Roman"/>
          <w:color w:val="auto"/>
          <w:kern w:val="2"/>
          <w:sz w:val="23"/>
          <w:szCs w:val="23"/>
        </w:rPr>
      </w:pPr>
    </w:p>
    <w:p w:rsidR="00BB5F50" w:rsidRDefault="00BB5F50" w:rsidP="002147FF">
      <w:pPr>
        <w:pStyle w:val="Default"/>
        <w:rPr>
          <w:rFonts w:ascii="Times New Roman" w:eastAsia="新細明體" w:hAnsi="Times New Roman" w:cs="Times New Roman"/>
          <w:color w:val="auto"/>
          <w:kern w:val="2"/>
          <w:sz w:val="23"/>
          <w:szCs w:val="23"/>
        </w:rPr>
      </w:pPr>
    </w:p>
    <w:p w:rsidR="00BB5F50" w:rsidRDefault="00BB5F50" w:rsidP="002147FF">
      <w:pPr>
        <w:pStyle w:val="Default"/>
        <w:rPr>
          <w:rFonts w:ascii="Times New Roman" w:eastAsia="新細明體" w:hAnsi="Times New Roman" w:cs="Times New Roman"/>
          <w:color w:val="auto"/>
          <w:kern w:val="2"/>
          <w:sz w:val="23"/>
          <w:szCs w:val="23"/>
        </w:rPr>
      </w:pPr>
    </w:p>
    <w:p w:rsidR="00BB5F50" w:rsidRDefault="00BB5F50" w:rsidP="002147FF">
      <w:pPr>
        <w:pStyle w:val="Default"/>
        <w:rPr>
          <w:rFonts w:ascii="Times New Roman" w:eastAsia="新細明體" w:hAnsi="Times New Roman" w:cs="Times New Roman"/>
          <w:color w:val="auto"/>
          <w:kern w:val="2"/>
          <w:sz w:val="23"/>
          <w:szCs w:val="23"/>
        </w:rPr>
      </w:pPr>
    </w:p>
    <w:p w:rsidR="00BB5F50" w:rsidRDefault="00BB5F50" w:rsidP="002147FF">
      <w:pPr>
        <w:pStyle w:val="Default"/>
        <w:rPr>
          <w:rFonts w:ascii="Times New Roman" w:eastAsia="新細明體" w:hAnsi="Times New Roman" w:cs="Times New Roman"/>
          <w:color w:val="auto"/>
          <w:kern w:val="2"/>
          <w:sz w:val="23"/>
          <w:szCs w:val="23"/>
        </w:rPr>
      </w:pPr>
    </w:p>
    <w:p w:rsidR="00BB5F50" w:rsidRDefault="00BB5F50" w:rsidP="002147FF">
      <w:pPr>
        <w:pStyle w:val="Default"/>
        <w:rPr>
          <w:rFonts w:ascii="Times New Roman" w:eastAsia="新細明體" w:hAnsi="Times New Roman" w:cs="Times New Roman"/>
          <w:color w:val="auto"/>
          <w:kern w:val="2"/>
          <w:sz w:val="23"/>
          <w:szCs w:val="23"/>
        </w:rPr>
      </w:pPr>
    </w:p>
    <w:p w:rsidR="00BB5F50" w:rsidRDefault="00BB5F50" w:rsidP="002147FF">
      <w:pPr>
        <w:pStyle w:val="Default"/>
        <w:rPr>
          <w:rFonts w:ascii="Times New Roman" w:eastAsia="新細明體" w:hAnsi="Times New Roman" w:cs="Times New Roman"/>
          <w:color w:val="auto"/>
          <w:kern w:val="2"/>
          <w:sz w:val="23"/>
          <w:szCs w:val="23"/>
        </w:rPr>
        <w:sectPr w:rsidR="00BB5F50" w:rsidSect="00152079">
          <w:headerReference w:type="default" r:id="rId21"/>
          <w:pgSz w:w="16838" w:h="11906" w:orient="landscape" w:code="9"/>
          <w:pgMar w:top="851" w:right="510" w:bottom="851" w:left="510" w:header="567" w:footer="567" w:gutter="0"/>
          <w:cols w:space="425"/>
          <w:docGrid w:type="lines" w:linePitch="360"/>
        </w:sectPr>
      </w:pPr>
    </w:p>
    <w:p w:rsidR="00BB5F50" w:rsidRPr="00EC2918" w:rsidRDefault="00674BF6" w:rsidP="000114A2">
      <w:pPr>
        <w:pStyle w:val="2"/>
        <w:jc w:val="center"/>
        <w:rPr>
          <w:color w:val="auto"/>
        </w:rPr>
      </w:pPr>
      <w:bookmarkStart w:id="9" w:name="_Toc144276587"/>
      <w:r w:rsidRPr="00EC2918">
        <w:rPr>
          <w:rFonts w:hint="eastAsia"/>
          <w:color w:val="auto"/>
          <w:lang w:val="en-US"/>
        </w:rPr>
        <w:lastRenderedPageBreak/>
        <w:t>連江縣北竿鄉塘岐國民小學</w:t>
      </w:r>
      <w:r w:rsidR="001F380D" w:rsidRPr="00EC2918">
        <w:rPr>
          <w:rFonts w:hint="eastAsia"/>
          <w:color w:val="auto"/>
        </w:rPr>
        <w:t>學校</w:t>
      </w:r>
      <w:r w:rsidR="000114A2" w:rsidRPr="00EC2918">
        <w:rPr>
          <w:rFonts w:hint="eastAsia"/>
          <w:color w:val="auto"/>
        </w:rPr>
        <w:t>課程評鑑實施計畫</w:t>
      </w:r>
      <w:bookmarkEnd w:id="9"/>
    </w:p>
    <w:p w:rsidR="001F380D" w:rsidRPr="00EC2918" w:rsidRDefault="001F380D" w:rsidP="001F380D">
      <w:pPr>
        <w:pStyle w:val="Default"/>
        <w:jc w:val="right"/>
        <w:rPr>
          <w:rFonts w:hAnsi="標楷體"/>
          <w:color w:val="auto"/>
          <w:lang w:eastAsia="zh-HK"/>
        </w:rPr>
      </w:pPr>
      <w:r w:rsidRPr="00EC2918">
        <w:rPr>
          <w:rFonts w:hAnsi="標楷體" w:hint="eastAsia"/>
          <w:color w:val="auto"/>
          <w:lang w:eastAsia="zh-HK"/>
        </w:rPr>
        <w:t>經本校</w:t>
      </w:r>
      <w:r w:rsidRPr="00EC2918">
        <w:rPr>
          <w:rFonts w:hAnsi="標楷體" w:hint="eastAsia"/>
          <w:color w:val="auto"/>
        </w:rPr>
        <w:t>1</w:t>
      </w:r>
      <w:r w:rsidRPr="00EC2918">
        <w:rPr>
          <w:rFonts w:hAnsi="標楷體"/>
          <w:color w:val="auto"/>
        </w:rPr>
        <w:t>10</w:t>
      </w:r>
      <w:r w:rsidRPr="00EC2918">
        <w:rPr>
          <w:rFonts w:hAnsi="標楷體" w:hint="eastAsia"/>
          <w:color w:val="auto"/>
          <w:lang w:eastAsia="zh-HK"/>
        </w:rPr>
        <w:t>年</w:t>
      </w:r>
      <w:r w:rsidRPr="00EC2918">
        <w:rPr>
          <w:rFonts w:hAnsi="標楷體" w:hint="eastAsia"/>
          <w:color w:val="auto"/>
        </w:rPr>
        <w:t>7</w:t>
      </w:r>
      <w:r w:rsidRPr="00EC2918">
        <w:rPr>
          <w:rFonts w:hAnsi="標楷體" w:hint="eastAsia"/>
          <w:color w:val="auto"/>
          <w:lang w:eastAsia="zh-HK"/>
        </w:rPr>
        <w:t>月</w:t>
      </w:r>
      <w:r w:rsidRPr="00EC2918">
        <w:rPr>
          <w:rFonts w:hAnsi="標楷體"/>
          <w:color w:val="auto"/>
        </w:rPr>
        <w:t>2</w:t>
      </w:r>
      <w:r w:rsidRPr="00EC2918">
        <w:rPr>
          <w:rFonts w:hAnsi="標楷體" w:hint="eastAsia"/>
          <w:color w:val="auto"/>
          <w:lang w:eastAsia="zh-HK"/>
        </w:rPr>
        <w:t>日校務會議通過後實施</w:t>
      </w:r>
    </w:p>
    <w:p w:rsidR="005D5CA4" w:rsidRPr="00EC2918" w:rsidRDefault="001F380D" w:rsidP="001F380D">
      <w:pPr>
        <w:snapToGrid w:val="0"/>
        <w:spacing w:line="320" w:lineRule="exact"/>
        <w:rPr>
          <w:rFonts w:ascii="標楷體" w:eastAsia="標楷體" w:hAnsi="標楷體"/>
          <w:b/>
          <w:sz w:val="28"/>
        </w:rPr>
      </w:pPr>
      <w:r w:rsidRPr="00EC2918">
        <w:rPr>
          <w:rFonts w:ascii="標楷體" w:eastAsia="標楷體" w:hAnsi="標楷體" w:hint="eastAsia"/>
          <w:b/>
          <w:sz w:val="28"/>
        </w:rPr>
        <w:t>壹、依據：</w:t>
      </w:r>
    </w:p>
    <w:p w:rsidR="001F380D" w:rsidRPr="00EC2918" w:rsidRDefault="005D5CA4" w:rsidP="005D5CA4">
      <w:pPr>
        <w:tabs>
          <w:tab w:val="left" w:pos="13750"/>
        </w:tabs>
        <w:ind w:leftChars="100" w:left="240"/>
        <w:jc w:val="both"/>
        <w:rPr>
          <w:rFonts w:ascii="標楷體" w:eastAsia="標楷體" w:hAnsi="標楷體"/>
        </w:rPr>
      </w:pPr>
      <w:r w:rsidRPr="00EC2918">
        <w:rPr>
          <w:rFonts w:ascii="標楷體" w:eastAsia="標楷體" w:hAnsi="標楷體" w:hint="eastAsia"/>
        </w:rPr>
        <w:t>一</w:t>
      </w:r>
      <w:r w:rsidRPr="00EC2918">
        <w:rPr>
          <w:rFonts w:ascii="新細明體" w:hAnsi="新細明體" w:hint="eastAsia"/>
        </w:rPr>
        <w:t>、</w:t>
      </w:r>
      <w:r w:rsidR="001F380D" w:rsidRPr="00EC2918">
        <w:rPr>
          <w:rFonts w:ascii="標楷體" w:eastAsia="標楷體" w:hAnsi="標楷體" w:hint="eastAsia"/>
        </w:rPr>
        <w:t>教育部107年9月6日臺教授國字第1070106766號函。</w:t>
      </w:r>
    </w:p>
    <w:p w:rsidR="005D5CA4" w:rsidRPr="00EC2918" w:rsidRDefault="005D5CA4" w:rsidP="005D5CA4">
      <w:pPr>
        <w:tabs>
          <w:tab w:val="left" w:pos="13750"/>
        </w:tabs>
        <w:jc w:val="both"/>
        <w:rPr>
          <w:rFonts w:ascii="標楷體" w:eastAsia="標楷體" w:hAnsi="標楷體"/>
          <w:b/>
          <w:sz w:val="28"/>
        </w:rPr>
      </w:pPr>
      <w:r w:rsidRPr="00EC2918">
        <w:rPr>
          <w:rFonts w:ascii="標楷體" w:eastAsia="標楷體" w:hAnsi="標楷體" w:hint="eastAsia"/>
          <w:b/>
          <w:sz w:val="28"/>
        </w:rPr>
        <w:t>貳、目的</w:t>
      </w:r>
    </w:p>
    <w:p w:rsidR="005D5CA4" w:rsidRPr="00EC2918" w:rsidRDefault="005D5CA4" w:rsidP="005D5CA4">
      <w:pPr>
        <w:tabs>
          <w:tab w:val="left" w:pos="13750"/>
        </w:tabs>
        <w:ind w:leftChars="100" w:left="240"/>
        <w:jc w:val="both"/>
        <w:rPr>
          <w:rFonts w:ascii="標楷體" w:eastAsia="標楷體" w:hAnsi="標楷體"/>
        </w:rPr>
      </w:pPr>
      <w:r w:rsidRPr="00EC2918">
        <w:rPr>
          <w:rFonts w:ascii="標楷體" w:eastAsia="標楷體" w:hAnsi="標楷體" w:hint="eastAsia"/>
        </w:rPr>
        <w:t>一</w:t>
      </w:r>
      <w:r w:rsidRPr="00EC2918">
        <w:rPr>
          <w:rFonts w:ascii="新細明體" w:hAnsi="新細明體" w:hint="eastAsia"/>
        </w:rPr>
        <w:t>、</w:t>
      </w:r>
      <w:r w:rsidRPr="00EC2918">
        <w:rPr>
          <w:rFonts w:ascii="標楷體" w:eastAsia="標楷體" w:hAnsi="標楷體" w:hint="eastAsia"/>
        </w:rPr>
        <w:t>確保及持續改進</w:t>
      </w:r>
      <w:r w:rsidRPr="00EC2918">
        <w:rPr>
          <w:rFonts w:ascii="標楷體" w:eastAsia="標楷體" w:hAnsi="標楷體"/>
        </w:rPr>
        <w:t>學校課程</w:t>
      </w:r>
      <w:r w:rsidRPr="00EC2918">
        <w:rPr>
          <w:rFonts w:ascii="標楷體" w:eastAsia="標楷體" w:hAnsi="標楷體" w:hint="eastAsia"/>
        </w:rPr>
        <w:t>發展、教學創新及學生學習之成效</w:t>
      </w:r>
      <w:r w:rsidRPr="00EC2918">
        <w:rPr>
          <w:rFonts w:ascii="標楷體" w:eastAsia="標楷體" w:hAnsi="標楷體"/>
        </w:rPr>
        <w:t>。</w:t>
      </w:r>
    </w:p>
    <w:p w:rsidR="005D5CA4" w:rsidRPr="00EC2918" w:rsidRDefault="005D5CA4" w:rsidP="005D5CA4">
      <w:pPr>
        <w:tabs>
          <w:tab w:val="left" w:pos="13750"/>
        </w:tabs>
        <w:ind w:leftChars="100" w:left="240"/>
        <w:jc w:val="both"/>
        <w:rPr>
          <w:rFonts w:ascii="標楷體" w:eastAsia="標楷體" w:hAnsi="標楷體"/>
        </w:rPr>
      </w:pPr>
      <w:r w:rsidRPr="00EC2918">
        <w:rPr>
          <w:rFonts w:ascii="標楷體" w:eastAsia="標楷體" w:hAnsi="標楷體" w:hint="eastAsia"/>
        </w:rPr>
        <w:t>二</w:t>
      </w:r>
      <w:r w:rsidRPr="00EC2918">
        <w:rPr>
          <w:rFonts w:ascii="新細明體" w:hAnsi="新細明體" w:hint="eastAsia"/>
        </w:rPr>
        <w:t>、</w:t>
      </w:r>
      <w:r w:rsidRPr="00EC2918">
        <w:rPr>
          <w:rFonts w:ascii="標楷體" w:eastAsia="標楷體" w:hAnsi="標楷體"/>
        </w:rPr>
        <w:t>回饋課程綱要之研修、課程政策規劃</w:t>
      </w:r>
      <w:r w:rsidRPr="00EC2918">
        <w:rPr>
          <w:rFonts w:ascii="標楷體" w:eastAsia="標楷體" w:hAnsi="標楷體" w:hint="eastAsia"/>
        </w:rPr>
        <w:t>及</w:t>
      </w:r>
      <w:r w:rsidRPr="00EC2918">
        <w:rPr>
          <w:rFonts w:ascii="標楷體" w:eastAsia="標楷體" w:hAnsi="標楷體"/>
        </w:rPr>
        <w:t>整體教學環境之改善。</w:t>
      </w:r>
    </w:p>
    <w:p w:rsidR="005D5CA4" w:rsidRPr="00EC2918" w:rsidRDefault="005D5CA4" w:rsidP="005D5CA4">
      <w:pPr>
        <w:tabs>
          <w:tab w:val="left" w:pos="13750"/>
        </w:tabs>
        <w:ind w:leftChars="100" w:left="240"/>
        <w:jc w:val="both"/>
        <w:rPr>
          <w:rFonts w:ascii="標楷體" w:eastAsia="標楷體" w:hAnsi="標楷體"/>
        </w:rPr>
      </w:pPr>
      <w:r w:rsidRPr="00EC2918">
        <w:rPr>
          <w:rFonts w:ascii="標楷體" w:eastAsia="標楷體" w:hAnsi="標楷體" w:hint="eastAsia"/>
        </w:rPr>
        <w:t>三</w:t>
      </w:r>
      <w:r w:rsidRPr="00EC2918">
        <w:rPr>
          <w:rFonts w:ascii="新細明體" w:hAnsi="新細明體" w:hint="eastAsia"/>
        </w:rPr>
        <w:t>、</w:t>
      </w:r>
      <w:r w:rsidRPr="00EC2918">
        <w:rPr>
          <w:rFonts w:ascii="標楷體" w:eastAsia="標楷體" w:hAnsi="標楷體"/>
        </w:rPr>
        <w:t>協助評估課程實施</w:t>
      </w:r>
      <w:r w:rsidRPr="00EC2918">
        <w:rPr>
          <w:rFonts w:ascii="標楷體" w:eastAsia="標楷體" w:hAnsi="標楷體" w:hint="eastAsia"/>
        </w:rPr>
        <w:t>及</w:t>
      </w:r>
      <w:r w:rsidRPr="00EC2918">
        <w:rPr>
          <w:rFonts w:ascii="標楷體" w:eastAsia="標楷體" w:hAnsi="標楷體"/>
        </w:rPr>
        <w:t>相關推動措施</w:t>
      </w:r>
      <w:r w:rsidRPr="00EC2918">
        <w:rPr>
          <w:rFonts w:ascii="標楷體" w:eastAsia="標楷體" w:hAnsi="標楷體" w:hint="eastAsia"/>
        </w:rPr>
        <w:t>之</w:t>
      </w:r>
      <w:r w:rsidRPr="00EC2918">
        <w:rPr>
          <w:rFonts w:ascii="標楷體" w:eastAsia="標楷體" w:hAnsi="標楷體"/>
        </w:rPr>
        <w:t>成效。</w:t>
      </w:r>
    </w:p>
    <w:p w:rsidR="005D5CA4" w:rsidRPr="00EC2918" w:rsidRDefault="005D5CA4" w:rsidP="005D5CA4">
      <w:pPr>
        <w:widowControl/>
        <w:shd w:val="clear" w:color="auto" w:fill="FFFFFF"/>
        <w:ind w:leftChars="-1" w:left="559" w:hangingChars="200" w:hanging="561"/>
        <w:rPr>
          <w:rFonts w:ascii="標楷體" w:eastAsia="標楷體" w:hAnsi="標楷體" w:cs="新細明體"/>
          <w:kern w:val="0"/>
          <w:sz w:val="28"/>
          <w:szCs w:val="26"/>
        </w:rPr>
      </w:pPr>
      <w:r w:rsidRPr="00EC2918">
        <w:rPr>
          <w:rFonts w:ascii="標楷體" w:eastAsia="標楷體" w:hAnsi="標楷體" w:cs="新細明體" w:hint="eastAsia"/>
          <w:b/>
          <w:kern w:val="0"/>
          <w:sz w:val="28"/>
          <w:szCs w:val="26"/>
        </w:rPr>
        <w:t>參</w:t>
      </w:r>
      <w:r w:rsidRPr="00EC2918">
        <w:rPr>
          <w:rFonts w:ascii="標楷體" w:eastAsia="標楷體" w:hAnsi="標楷體" w:cs="新細明體" w:hint="eastAsia"/>
          <w:kern w:val="0"/>
          <w:sz w:val="28"/>
          <w:szCs w:val="26"/>
        </w:rPr>
        <w:t>、</w:t>
      </w:r>
      <w:r w:rsidRPr="00EC2918">
        <w:rPr>
          <w:rFonts w:ascii="標楷體" w:eastAsia="標楷體" w:hAnsi="標楷體" w:cs="新細明體" w:hint="eastAsia"/>
          <w:b/>
          <w:kern w:val="0"/>
          <w:sz w:val="28"/>
          <w:szCs w:val="28"/>
        </w:rPr>
        <w:t>評鑑對象與重點：</w:t>
      </w:r>
    </w:p>
    <w:p w:rsidR="005D5CA4" w:rsidRPr="00EC2918" w:rsidRDefault="005D5CA4" w:rsidP="005D5CA4">
      <w:pPr>
        <w:widowControl/>
        <w:shd w:val="clear" w:color="auto" w:fill="FFFFFF"/>
        <w:ind w:leftChars="-1" w:left="519" w:hangingChars="200" w:hanging="521"/>
        <w:rPr>
          <w:rFonts w:ascii="標楷體" w:eastAsia="標楷體" w:hAnsi="標楷體"/>
          <w:b/>
          <w:sz w:val="26"/>
          <w:szCs w:val="26"/>
        </w:rPr>
      </w:pPr>
      <w:r w:rsidRPr="00EC2918">
        <w:rPr>
          <w:rFonts w:ascii="標楷體" w:eastAsia="標楷體" w:hAnsi="標楷體" w:hint="eastAsia"/>
          <w:b/>
          <w:sz w:val="26"/>
          <w:szCs w:val="26"/>
        </w:rPr>
        <w:t>一</w:t>
      </w:r>
      <w:r w:rsidRPr="00EC2918">
        <w:rPr>
          <w:rFonts w:ascii="新細明體" w:hAnsi="新細明體" w:hint="eastAsia"/>
          <w:b/>
          <w:sz w:val="26"/>
          <w:szCs w:val="26"/>
        </w:rPr>
        <w:t>、</w:t>
      </w:r>
      <w:r w:rsidRPr="00EC2918">
        <w:rPr>
          <w:rFonts w:ascii="標楷體" w:eastAsia="標楷體" w:hAnsi="標楷體" w:hint="eastAsia"/>
          <w:b/>
          <w:sz w:val="26"/>
          <w:szCs w:val="26"/>
        </w:rPr>
        <w:t>評鑑對象與人員分工</w:t>
      </w:r>
    </w:p>
    <w:p w:rsidR="005D5CA4" w:rsidRPr="00EC2918" w:rsidRDefault="005D5CA4" w:rsidP="005D5CA4">
      <w:pPr>
        <w:widowControl/>
        <w:shd w:val="clear" w:color="auto" w:fill="FFFFFF"/>
        <w:ind w:leftChars="-1" w:left="518" w:hangingChars="200" w:hanging="520"/>
        <w:rPr>
          <w:rFonts w:ascii="標楷體" w:eastAsia="標楷體" w:hAnsi="標楷體"/>
          <w:b/>
          <w:szCs w:val="26"/>
        </w:rPr>
      </w:pPr>
      <w:r w:rsidRPr="00EC2918">
        <w:rPr>
          <w:rFonts w:ascii="標楷體" w:eastAsia="標楷體" w:hAnsi="標楷體" w:cs="新細明體" w:hint="eastAsia"/>
          <w:kern w:val="0"/>
          <w:sz w:val="26"/>
          <w:szCs w:val="26"/>
        </w:rPr>
        <w:t xml:space="preserve">    </w:t>
      </w:r>
      <w:r w:rsidRPr="00EC2918">
        <w:rPr>
          <w:rFonts w:ascii="標楷體" w:eastAsia="標楷體" w:hAnsi="標楷體" w:cs="新細明體" w:hint="eastAsia"/>
          <w:kern w:val="0"/>
          <w:szCs w:val="26"/>
        </w:rPr>
        <w:t>檢核以學校課程總體課程架構、領域學習課程及彈性學習課程為對象。</w:t>
      </w:r>
    </w:p>
    <w:tbl>
      <w:tblPr>
        <w:tblStyle w:val="21"/>
        <w:tblW w:w="0" w:type="auto"/>
        <w:tblInd w:w="-5"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546"/>
        <w:gridCol w:w="4099"/>
        <w:gridCol w:w="3534"/>
      </w:tblGrid>
      <w:tr w:rsidR="005D5CA4" w:rsidRPr="00EC2918" w:rsidTr="005D5CA4">
        <w:trPr>
          <w:trHeight w:val="805"/>
        </w:trPr>
        <w:tc>
          <w:tcPr>
            <w:tcW w:w="2546" w:type="dxa"/>
            <w:vAlign w:val="center"/>
          </w:tcPr>
          <w:p w:rsidR="005D5CA4" w:rsidRPr="00EC2918" w:rsidRDefault="005D5CA4" w:rsidP="005D5CA4">
            <w:pPr>
              <w:tabs>
                <w:tab w:val="left" w:pos="13750"/>
              </w:tabs>
              <w:spacing w:beforeLines="50" w:before="180" w:afterLines="50" w:after="180"/>
              <w:jc w:val="center"/>
              <w:rPr>
                <w:rFonts w:ascii="標楷體" w:eastAsia="標楷體" w:hAnsi="標楷體"/>
                <w:b/>
              </w:rPr>
            </w:pPr>
            <w:r w:rsidRPr="00EC2918">
              <w:rPr>
                <w:rFonts w:ascii="標楷體" w:eastAsia="標楷體" w:hAnsi="標楷體" w:hint="eastAsia"/>
                <w:b/>
                <w:sz w:val="26"/>
                <w:szCs w:val="26"/>
              </w:rPr>
              <w:t>評鑑</w:t>
            </w:r>
            <w:r w:rsidRPr="00EC2918">
              <w:rPr>
                <w:rFonts w:ascii="標楷體" w:eastAsia="標楷體" w:hAnsi="標楷體" w:hint="eastAsia"/>
                <w:b/>
              </w:rPr>
              <w:t>對象項目</w:t>
            </w:r>
          </w:p>
        </w:tc>
        <w:tc>
          <w:tcPr>
            <w:tcW w:w="4099" w:type="dxa"/>
            <w:vAlign w:val="center"/>
          </w:tcPr>
          <w:p w:rsidR="005D5CA4" w:rsidRPr="00EC2918" w:rsidRDefault="005D5CA4" w:rsidP="005D5CA4">
            <w:pPr>
              <w:tabs>
                <w:tab w:val="left" w:pos="13750"/>
              </w:tabs>
              <w:spacing w:beforeLines="50" w:before="180" w:afterLines="50" w:after="180"/>
              <w:jc w:val="center"/>
              <w:rPr>
                <w:rFonts w:ascii="標楷體" w:eastAsia="標楷體" w:hAnsi="標楷體"/>
                <w:b/>
              </w:rPr>
            </w:pPr>
            <w:r w:rsidRPr="00EC2918">
              <w:rPr>
                <w:rFonts w:ascii="標楷體" w:eastAsia="標楷體" w:hAnsi="標楷體" w:hint="eastAsia"/>
                <w:b/>
                <w:sz w:val="26"/>
                <w:szCs w:val="26"/>
              </w:rPr>
              <w:t>評鑑</w:t>
            </w:r>
            <w:r w:rsidRPr="00EC2918">
              <w:rPr>
                <w:rFonts w:ascii="標楷體" w:eastAsia="標楷體" w:hAnsi="標楷體" w:hint="eastAsia"/>
                <w:b/>
              </w:rPr>
              <w:t>分工人員</w:t>
            </w:r>
          </w:p>
        </w:tc>
        <w:tc>
          <w:tcPr>
            <w:tcW w:w="3534" w:type="dxa"/>
            <w:vAlign w:val="center"/>
          </w:tcPr>
          <w:p w:rsidR="005D5CA4" w:rsidRPr="00EC2918" w:rsidRDefault="005D5CA4" w:rsidP="005D5CA4">
            <w:pPr>
              <w:tabs>
                <w:tab w:val="left" w:pos="13750"/>
              </w:tabs>
              <w:spacing w:beforeLines="50" w:before="180" w:afterLines="50" w:after="180"/>
              <w:jc w:val="center"/>
              <w:rPr>
                <w:rFonts w:ascii="標楷體" w:eastAsia="標楷體" w:hAnsi="標楷體"/>
                <w:b/>
              </w:rPr>
            </w:pPr>
            <w:r w:rsidRPr="00EC2918">
              <w:rPr>
                <w:rFonts w:ascii="標楷體" w:eastAsia="標楷體" w:hAnsi="標楷體" w:hint="eastAsia"/>
                <w:b/>
                <w:sz w:val="26"/>
                <w:szCs w:val="26"/>
              </w:rPr>
              <w:t>評鑑</w:t>
            </w:r>
            <w:r w:rsidRPr="00EC2918">
              <w:rPr>
                <w:rFonts w:ascii="標楷體" w:eastAsia="標楷體" w:hAnsi="標楷體" w:hint="eastAsia"/>
                <w:b/>
              </w:rPr>
              <w:t>結果</w:t>
            </w:r>
          </w:p>
        </w:tc>
      </w:tr>
      <w:tr w:rsidR="005D5CA4" w:rsidRPr="00EC2918" w:rsidTr="005D5CA4">
        <w:trPr>
          <w:trHeight w:val="1056"/>
        </w:trPr>
        <w:tc>
          <w:tcPr>
            <w:tcW w:w="2546" w:type="dxa"/>
            <w:vAlign w:val="center"/>
          </w:tcPr>
          <w:p w:rsidR="005D5CA4" w:rsidRPr="00EC2918" w:rsidRDefault="005D5CA4" w:rsidP="005D5CA4">
            <w:pPr>
              <w:tabs>
                <w:tab w:val="left" w:pos="13750"/>
              </w:tabs>
              <w:snapToGrid w:val="0"/>
              <w:jc w:val="center"/>
              <w:rPr>
                <w:rFonts w:ascii="標楷體" w:eastAsia="標楷體" w:hAnsi="標楷體"/>
                <w:b/>
              </w:rPr>
            </w:pPr>
            <w:r w:rsidRPr="00EC2918">
              <w:rPr>
                <w:rFonts w:ascii="標楷體" w:eastAsia="標楷體" w:hAnsi="標楷體"/>
              </w:rPr>
              <w:t>課程總體架構</w:t>
            </w:r>
          </w:p>
        </w:tc>
        <w:tc>
          <w:tcPr>
            <w:tcW w:w="4099" w:type="dxa"/>
            <w:vAlign w:val="center"/>
          </w:tcPr>
          <w:p w:rsidR="005D5CA4" w:rsidRPr="00EC2918" w:rsidRDefault="005D5CA4" w:rsidP="00DF3925">
            <w:pPr>
              <w:tabs>
                <w:tab w:val="left" w:pos="13750"/>
              </w:tabs>
              <w:snapToGrid w:val="0"/>
              <w:jc w:val="center"/>
              <w:rPr>
                <w:rFonts w:ascii="標楷體" w:eastAsia="標楷體" w:hAnsi="標楷體"/>
                <w:b/>
              </w:rPr>
            </w:pPr>
            <w:r w:rsidRPr="00EC2918">
              <w:rPr>
                <w:rFonts w:ascii="標楷體" w:eastAsia="標楷體" w:hAnsi="標楷體"/>
              </w:rPr>
              <w:t>課程發展委員會</w:t>
            </w:r>
            <w:r w:rsidRPr="00EC2918">
              <w:rPr>
                <w:rFonts w:ascii="標楷體" w:eastAsia="標楷體" w:hAnsi="標楷體" w:hint="eastAsia"/>
              </w:rPr>
              <w:t>辦理</w:t>
            </w:r>
          </w:p>
        </w:tc>
        <w:tc>
          <w:tcPr>
            <w:tcW w:w="3534" w:type="dxa"/>
            <w:vAlign w:val="center"/>
          </w:tcPr>
          <w:p w:rsidR="005D5CA4" w:rsidRPr="00EC2918" w:rsidRDefault="005D5CA4" w:rsidP="005D5CA4">
            <w:pPr>
              <w:tabs>
                <w:tab w:val="left" w:pos="13750"/>
              </w:tabs>
              <w:snapToGrid w:val="0"/>
              <w:jc w:val="both"/>
              <w:rPr>
                <w:rFonts w:ascii="標楷體" w:eastAsia="標楷體" w:hAnsi="標楷體"/>
                <w:b/>
              </w:rPr>
            </w:pPr>
            <w:r w:rsidRPr="00EC2918">
              <w:rPr>
                <w:rFonts w:ascii="標楷體" w:eastAsia="標楷體" w:hAnsi="標楷體"/>
              </w:rPr>
              <w:t>提</w:t>
            </w:r>
            <w:r w:rsidRPr="00EC2918">
              <w:rPr>
                <w:rFonts w:ascii="標楷體" w:eastAsia="標楷體" w:hAnsi="標楷體" w:hint="eastAsia"/>
              </w:rPr>
              <w:t>請</w:t>
            </w:r>
            <w:r w:rsidRPr="00EC2918">
              <w:rPr>
                <w:rFonts w:ascii="標楷體" w:eastAsia="標楷體" w:hAnsi="標楷體" w:hint="eastAsia"/>
                <w:b/>
              </w:rPr>
              <w:t>「</w:t>
            </w:r>
            <w:r w:rsidRPr="00EC2918">
              <w:rPr>
                <w:rFonts w:ascii="標楷體" w:eastAsia="標楷體" w:hAnsi="標楷體"/>
                <w:b/>
              </w:rPr>
              <w:t>課程發展委員會</w:t>
            </w:r>
            <w:r w:rsidRPr="00EC2918">
              <w:rPr>
                <w:rFonts w:ascii="標楷體" w:eastAsia="標楷體" w:hAnsi="標楷體" w:hint="eastAsia"/>
                <w:b/>
              </w:rPr>
              <w:t>」</w:t>
            </w:r>
            <w:r w:rsidRPr="00EC2918">
              <w:rPr>
                <w:rFonts w:ascii="標楷體" w:eastAsia="標楷體" w:hAnsi="標楷體"/>
              </w:rPr>
              <w:t>審議</w:t>
            </w:r>
          </w:p>
        </w:tc>
      </w:tr>
      <w:tr w:rsidR="005D5CA4" w:rsidRPr="00EC2918" w:rsidTr="005D5CA4">
        <w:trPr>
          <w:trHeight w:val="1114"/>
        </w:trPr>
        <w:tc>
          <w:tcPr>
            <w:tcW w:w="2546" w:type="dxa"/>
            <w:vAlign w:val="center"/>
          </w:tcPr>
          <w:p w:rsidR="005D5CA4" w:rsidRPr="00EC2918" w:rsidRDefault="005D5CA4" w:rsidP="005D5CA4">
            <w:pPr>
              <w:tabs>
                <w:tab w:val="left" w:pos="13750"/>
              </w:tabs>
              <w:snapToGrid w:val="0"/>
              <w:jc w:val="center"/>
              <w:rPr>
                <w:rFonts w:ascii="標楷體" w:eastAsia="標楷體" w:hAnsi="標楷體"/>
                <w:b/>
              </w:rPr>
            </w:pPr>
            <w:r w:rsidRPr="00EC2918">
              <w:rPr>
                <w:rFonts w:ascii="標楷體" w:eastAsia="標楷體" w:hAnsi="標楷體" w:hint="eastAsia"/>
              </w:rPr>
              <w:t>各(跨)領域/科目課程</w:t>
            </w:r>
          </w:p>
        </w:tc>
        <w:tc>
          <w:tcPr>
            <w:tcW w:w="4099" w:type="dxa"/>
            <w:vAlign w:val="center"/>
          </w:tcPr>
          <w:p w:rsidR="005D5CA4" w:rsidRPr="00EC2918" w:rsidRDefault="005D5CA4" w:rsidP="00DF3925">
            <w:pPr>
              <w:tabs>
                <w:tab w:val="left" w:pos="13750"/>
              </w:tabs>
              <w:snapToGrid w:val="0"/>
              <w:jc w:val="center"/>
              <w:rPr>
                <w:rFonts w:ascii="標楷體" w:eastAsia="標楷體" w:hAnsi="標楷體"/>
                <w:b/>
              </w:rPr>
            </w:pPr>
            <w:r w:rsidRPr="00EC2918">
              <w:rPr>
                <w:rFonts w:ascii="標楷體" w:eastAsia="標楷體" w:hAnsi="標楷體" w:hint="eastAsia"/>
              </w:rPr>
              <w:t>各(跨)領域/科目教學研究會辦理</w:t>
            </w:r>
          </w:p>
        </w:tc>
        <w:tc>
          <w:tcPr>
            <w:tcW w:w="3534" w:type="dxa"/>
            <w:vAlign w:val="center"/>
          </w:tcPr>
          <w:p w:rsidR="005D5CA4" w:rsidRPr="00EC2918" w:rsidRDefault="005D5CA4" w:rsidP="00DF3925">
            <w:pPr>
              <w:tabs>
                <w:tab w:val="left" w:pos="13750"/>
              </w:tabs>
              <w:snapToGrid w:val="0"/>
              <w:jc w:val="both"/>
              <w:rPr>
                <w:rFonts w:ascii="標楷體" w:eastAsia="標楷體" w:hAnsi="標楷體"/>
                <w:b/>
              </w:rPr>
            </w:pPr>
            <w:r w:rsidRPr="00EC2918">
              <w:rPr>
                <w:rFonts w:ascii="標楷體" w:eastAsia="標楷體" w:hAnsi="標楷體" w:hint="eastAsia"/>
              </w:rPr>
              <w:t>提請各</w:t>
            </w:r>
            <w:r w:rsidRPr="00EC2918">
              <w:rPr>
                <w:rFonts w:ascii="標楷體" w:eastAsia="標楷體" w:hAnsi="標楷體" w:hint="eastAsia"/>
                <w:b/>
              </w:rPr>
              <w:t>「 (跨)領域/科目教學研究會」</w:t>
            </w:r>
            <w:r w:rsidRPr="00EC2918">
              <w:rPr>
                <w:rFonts w:ascii="標楷體" w:eastAsia="標楷體" w:hAnsi="標楷體" w:hint="eastAsia"/>
              </w:rPr>
              <w:t>討論</w:t>
            </w:r>
          </w:p>
        </w:tc>
      </w:tr>
      <w:tr w:rsidR="005D5CA4" w:rsidRPr="00EC2918" w:rsidTr="005D5CA4">
        <w:trPr>
          <w:trHeight w:val="1129"/>
        </w:trPr>
        <w:tc>
          <w:tcPr>
            <w:tcW w:w="2546" w:type="dxa"/>
            <w:vAlign w:val="center"/>
          </w:tcPr>
          <w:p w:rsidR="005D5CA4" w:rsidRPr="00EC2918" w:rsidRDefault="005D5CA4" w:rsidP="005D5CA4">
            <w:pPr>
              <w:tabs>
                <w:tab w:val="left" w:pos="13750"/>
              </w:tabs>
              <w:snapToGrid w:val="0"/>
              <w:jc w:val="center"/>
              <w:rPr>
                <w:rFonts w:ascii="標楷體" w:eastAsia="標楷體" w:hAnsi="標楷體"/>
                <w:b/>
              </w:rPr>
            </w:pPr>
            <w:r w:rsidRPr="00EC2918">
              <w:rPr>
                <w:rFonts w:ascii="標楷體" w:eastAsia="標楷體" w:hAnsi="標楷體" w:hint="eastAsia"/>
              </w:rPr>
              <w:t>各彈性學習課程</w:t>
            </w:r>
          </w:p>
        </w:tc>
        <w:tc>
          <w:tcPr>
            <w:tcW w:w="4099" w:type="dxa"/>
            <w:vAlign w:val="center"/>
          </w:tcPr>
          <w:p w:rsidR="005D5CA4" w:rsidRPr="00EC2918" w:rsidRDefault="005D5CA4" w:rsidP="005D5CA4">
            <w:pPr>
              <w:tabs>
                <w:tab w:val="left" w:pos="13750"/>
              </w:tabs>
              <w:snapToGrid w:val="0"/>
              <w:jc w:val="both"/>
              <w:rPr>
                <w:rFonts w:ascii="標楷體" w:eastAsia="標楷體" w:hAnsi="標楷體"/>
                <w:b/>
              </w:rPr>
            </w:pPr>
            <w:r w:rsidRPr="00EC2918">
              <w:rPr>
                <w:rFonts w:ascii="標楷體" w:eastAsia="標楷體" w:hAnsi="標楷體" w:hint="eastAsia"/>
              </w:rPr>
              <w:t>各彈性學習課程</w:t>
            </w:r>
            <w:r w:rsidR="00DF3925" w:rsidRPr="00EC2918">
              <w:rPr>
                <w:rFonts w:ascii="標楷體" w:eastAsia="標楷體" w:hAnsi="標楷體" w:hint="eastAsia"/>
              </w:rPr>
              <w:t>教學研究會或社群</w:t>
            </w:r>
            <w:r w:rsidRPr="00EC2918">
              <w:rPr>
                <w:rFonts w:ascii="標楷體" w:eastAsia="標楷體" w:hAnsi="標楷體" w:hint="eastAsia"/>
              </w:rPr>
              <w:t>辦理</w:t>
            </w:r>
          </w:p>
        </w:tc>
        <w:tc>
          <w:tcPr>
            <w:tcW w:w="3534" w:type="dxa"/>
            <w:vAlign w:val="center"/>
          </w:tcPr>
          <w:p w:rsidR="005D5CA4" w:rsidRPr="00EC2918" w:rsidRDefault="005D5CA4" w:rsidP="005D5CA4">
            <w:pPr>
              <w:tabs>
                <w:tab w:val="left" w:pos="13750"/>
              </w:tabs>
              <w:snapToGrid w:val="0"/>
              <w:jc w:val="both"/>
              <w:rPr>
                <w:rFonts w:ascii="標楷體" w:eastAsia="標楷體" w:hAnsi="標楷體"/>
                <w:b/>
              </w:rPr>
            </w:pPr>
            <w:r w:rsidRPr="00EC2918">
              <w:rPr>
                <w:rFonts w:ascii="標楷體" w:eastAsia="標楷體" w:hAnsi="標楷體" w:hint="eastAsia"/>
              </w:rPr>
              <w:t>提請</w:t>
            </w:r>
            <w:r w:rsidRPr="00EC2918">
              <w:rPr>
                <w:rFonts w:ascii="標楷體" w:eastAsia="標楷體" w:hAnsi="標楷體" w:hint="eastAsia"/>
                <w:b/>
              </w:rPr>
              <w:t>「各彈性學習課程</w:t>
            </w:r>
            <w:r w:rsidR="00DF3925" w:rsidRPr="00EC2918">
              <w:rPr>
                <w:rFonts w:ascii="標楷體" w:eastAsia="標楷體" w:hAnsi="標楷體" w:hint="eastAsia"/>
                <w:b/>
              </w:rPr>
              <w:t>教學研究會或社群</w:t>
            </w:r>
            <w:r w:rsidRPr="00EC2918">
              <w:rPr>
                <w:rFonts w:ascii="標楷體" w:eastAsia="標楷體" w:hAnsi="標楷體" w:hint="eastAsia"/>
                <w:b/>
              </w:rPr>
              <w:t>」</w:t>
            </w:r>
            <w:r w:rsidRPr="00EC2918">
              <w:rPr>
                <w:rFonts w:ascii="標楷體" w:eastAsia="標楷體" w:hAnsi="標楷體" w:hint="eastAsia"/>
              </w:rPr>
              <w:t>討論</w:t>
            </w:r>
          </w:p>
        </w:tc>
      </w:tr>
    </w:tbl>
    <w:p w:rsidR="005D5CA4" w:rsidRPr="00EC2918" w:rsidRDefault="005D5CA4" w:rsidP="005D5CA4">
      <w:pPr>
        <w:widowControl/>
        <w:shd w:val="clear" w:color="auto" w:fill="FFFFFF"/>
        <w:spacing w:line="400" w:lineRule="exact"/>
        <w:ind w:leftChars="-1" w:left="185" w:hanging="187"/>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二、</w:t>
      </w:r>
      <w:r w:rsidRPr="00EC2918">
        <w:rPr>
          <w:rFonts w:ascii="標楷體" w:eastAsia="標楷體" w:hAnsi="標楷體" w:hint="eastAsia"/>
          <w:b/>
          <w:sz w:val="26"/>
          <w:szCs w:val="26"/>
        </w:rPr>
        <w:t>評鑑</w:t>
      </w:r>
      <w:r w:rsidRPr="00EC2918">
        <w:rPr>
          <w:rFonts w:ascii="標楷體" w:eastAsia="標楷體" w:hAnsi="標楷體" w:cs="新細明體" w:hint="eastAsia"/>
          <w:b/>
          <w:kern w:val="0"/>
          <w:sz w:val="26"/>
          <w:szCs w:val="26"/>
        </w:rPr>
        <w:t>重點</w:t>
      </w:r>
      <w:r w:rsidRPr="00EC2918">
        <w:rPr>
          <w:rFonts w:ascii="標楷體" w:eastAsia="標楷體" w:hAnsi="標楷體" w:cs="新細明體" w:hint="eastAsia"/>
          <w:kern w:val="0"/>
          <w:sz w:val="26"/>
          <w:szCs w:val="26"/>
        </w:rPr>
        <w:t>：包括課程設計、課程實施及課程效果等層面，其</w:t>
      </w:r>
      <w:r w:rsidRPr="00EC2918">
        <w:rPr>
          <w:rFonts w:ascii="標楷體" w:eastAsia="標楷體" w:hAnsi="標楷體" w:hint="eastAsia"/>
          <w:sz w:val="26"/>
          <w:szCs w:val="26"/>
        </w:rPr>
        <w:t>評鑑</w:t>
      </w:r>
      <w:r w:rsidRPr="00EC2918">
        <w:rPr>
          <w:rFonts w:ascii="標楷體" w:eastAsia="標楷體" w:hAnsi="標楷體" w:cs="新細明體" w:hint="eastAsia"/>
          <w:kern w:val="0"/>
          <w:sz w:val="26"/>
          <w:szCs w:val="26"/>
        </w:rPr>
        <w:t>內容如下：</w:t>
      </w:r>
    </w:p>
    <w:p w:rsidR="005D5CA4" w:rsidRPr="00EC2918" w:rsidRDefault="005D5CA4" w:rsidP="005D5CA4">
      <w:pPr>
        <w:widowControl/>
        <w:shd w:val="clear" w:color="auto" w:fill="FFFFFF"/>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 xml:space="preserve">    （一）</w:t>
      </w:r>
      <w:r w:rsidRPr="00EC2918">
        <w:rPr>
          <w:rFonts w:ascii="標楷體" w:eastAsia="標楷體" w:hAnsi="標楷體" w:cs="新細明體" w:hint="eastAsia"/>
          <w:b/>
          <w:kern w:val="0"/>
          <w:sz w:val="26"/>
          <w:szCs w:val="26"/>
        </w:rPr>
        <w:t>課程設計</w:t>
      </w:r>
      <w:r w:rsidRPr="00EC2918">
        <w:rPr>
          <w:rFonts w:ascii="標楷體" w:eastAsia="標楷體" w:hAnsi="標楷體" w:cs="新細明體" w:hint="eastAsia"/>
          <w:kern w:val="0"/>
          <w:sz w:val="26"/>
          <w:szCs w:val="26"/>
        </w:rPr>
        <w:t>：課程計畫與教材及學習資源。</w:t>
      </w:r>
    </w:p>
    <w:p w:rsidR="005D5CA4" w:rsidRPr="00EC2918" w:rsidRDefault="005D5CA4" w:rsidP="008A3898">
      <w:pPr>
        <w:pStyle w:val="aa"/>
        <w:widowControl/>
        <w:numPr>
          <w:ilvl w:val="0"/>
          <w:numId w:val="9"/>
        </w:numPr>
        <w:shd w:val="clear" w:color="auto" w:fill="FFFFFF"/>
        <w:ind w:leftChars="0"/>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審查課程計畫，提供課程設計修正建議。</w:t>
      </w:r>
    </w:p>
    <w:p w:rsidR="005D5CA4" w:rsidRPr="00EC2918" w:rsidRDefault="005D5CA4" w:rsidP="008A3898">
      <w:pPr>
        <w:pStyle w:val="aa"/>
        <w:widowControl/>
        <w:numPr>
          <w:ilvl w:val="0"/>
          <w:numId w:val="9"/>
        </w:numPr>
        <w:shd w:val="clear" w:color="auto" w:fill="FFFFFF"/>
        <w:ind w:leftChars="0"/>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自編教材、補充教材的審議。</w:t>
      </w:r>
    </w:p>
    <w:p w:rsidR="005D5CA4" w:rsidRPr="00EC2918" w:rsidRDefault="005D5CA4" w:rsidP="008A3898">
      <w:pPr>
        <w:pStyle w:val="aa"/>
        <w:widowControl/>
        <w:numPr>
          <w:ilvl w:val="0"/>
          <w:numId w:val="9"/>
        </w:numPr>
        <w:shd w:val="clear" w:color="auto" w:fill="FFFFFF"/>
        <w:ind w:leftChars="0"/>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透過外部評鑑之專家學者及專業機構的建言，提供學校及教師課程整體發展的修正建議。</w:t>
      </w:r>
    </w:p>
    <w:p w:rsidR="005D5CA4" w:rsidRPr="00EC2918" w:rsidRDefault="005D5CA4" w:rsidP="005D5CA4">
      <w:pPr>
        <w:widowControl/>
        <w:shd w:val="clear" w:color="auto" w:fill="FFFFFF"/>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 xml:space="preserve">    （二）</w:t>
      </w:r>
      <w:r w:rsidRPr="00EC2918">
        <w:rPr>
          <w:rFonts w:ascii="標楷體" w:eastAsia="標楷體" w:hAnsi="標楷體" w:cs="新細明體" w:hint="eastAsia"/>
          <w:b/>
          <w:kern w:val="0"/>
          <w:sz w:val="26"/>
          <w:szCs w:val="26"/>
        </w:rPr>
        <w:t>課程實施</w:t>
      </w:r>
      <w:r w:rsidRPr="00EC2918">
        <w:rPr>
          <w:rFonts w:ascii="標楷體" w:eastAsia="標楷體" w:hAnsi="標楷體" w:cs="新細明體" w:hint="eastAsia"/>
          <w:kern w:val="0"/>
          <w:sz w:val="26"/>
          <w:szCs w:val="26"/>
        </w:rPr>
        <w:t>：課程實施準備措施及課程實施情形。</w:t>
      </w:r>
    </w:p>
    <w:p w:rsidR="005D5CA4" w:rsidRPr="00EC2918" w:rsidRDefault="005D5CA4" w:rsidP="008A3898">
      <w:pPr>
        <w:pStyle w:val="aa"/>
        <w:widowControl/>
        <w:numPr>
          <w:ilvl w:val="0"/>
          <w:numId w:val="8"/>
        </w:numPr>
        <w:shd w:val="clear" w:color="auto" w:fill="FFFFFF"/>
        <w:ind w:leftChars="0"/>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透過學年會議或領域研究會的提案討論，提供教師課程與教學的實施前中後的準備</w:t>
      </w:r>
      <w:r w:rsidRPr="00EC2918">
        <w:rPr>
          <w:rFonts w:ascii="新細明體" w:hAnsi="新細明體" w:cs="新細明體" w:hint="eastAsia"/>
          <w:kern w:val="0"/>
          <w:sz w:val="26"/>
          <w:szCs w:val="26"/>
        </w:rPr>
        <w:t>、</w:t>
      </w:r>
      <w:r w:rsidRPr="00EC2918">
        <w:rPr>
          <w:rFonts w:ascii="標楷體" w:eastAsia="標楷體" w:hAnsi="標楷體" w:cs="新細明體" w:hint="eastAsia"/>
          <w:kern w:val="0"/>
          <w:sz w:val="26"/>
          <w:szCs w:val="26"/>
        </w:rPr>
        <w:t>進行</w:t>
      </w:r>
      <w:r w:rsidRPr="00EC2918">
        <w:rPr>
          <w:rFonts w:ascii="新細明體" w:hAnsi="新細明體" w:cs="新細明體" w:hint="eastAsia"/>
          <w:kern w:val="0"/>
          <w:sz w:val="26"/>
          <w:szCs w:val="26"/>
        </w:rPr>
        <w:t>、</w:t>
      </w:r>
      <w:r w:rsidRPr="00EC2918">
        <w:rPr>
          <w:rFonts w:ascii="標楷體" w:eastAsia="標楷體" w:hAnsi="標楷體" w:cs="新細明體" w:hint="eastAsia"/>
          <w:kern w:val="0"/>
          <w:sz w:val="26"/>
          <w:szCs w:val="26"/>
        </w:rPr>
        <w:t>檢核省思，並以利適時改進課程計畫及其實施。</w:t>
      </w:r>
    </w:p>
    <w:p w:rsidR="005D5CA4" w:rsidRPr="00EC2918" w:rsidRDefault="005D5CA4" w:rsidP="008A3898">
      <w:pPr>
        <w:pStyle w:val="aa"/>
        <w:widowControl/>
        <w:numPr>
          <w:ilvl w:val="0"/>
          <w:numId w:val="8"/>
        </w:numPr>
        <w:shd w:val="clear" w:color="auto" w:fill="FFFFFF"/>
        <w:ind w:leftChars="0"/>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經由共同備課、公開授課和議課，提供教師教學回饋和建議。</w:t>
      </w:r>
    </w:p>
    <w:p w:rsidR="005D5CA4" w:rsidRPr="00EC2918" w:rsidRDefault="005D5CA4" w:rsidP="008A3898">
      <w:pPr>
        <w:pStyle w:val="aa"/>
        <w:widowControl/>
        <w:numPr>
          <w:ilvl w:val="0"/>
          <w:numId w:val="8"/>
        </w:numPr>
        <w:shd w:val="clear" w:color="auto" w:fill="FFFFFF"/>
        <w:ind w:leftChars="0"/>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透過課程發展委員會、學習領域研究會、學年會議等會議紀錄、教師專業學習社群的討論和對話紀錄，提供教師掌握教學進度</w:t>
      </w:r>
      <w:r w:rsidRPr="00EC2918">
        <w:rPr>
          <w:rFonts w:ascii="新細明體" w:hAnsi="新細明體" w:cs="新細明體" w:hint="eastAsia"/>
          <w:kern w:val="0"/>
          <w:sz w:val="26"/>
          <w:szCs w:val="26"/>
        </w:rPr>
        <w:t>、</w:t>
      </w:r>
      <w:r w:rsidRPr="00EC2918">
        <w:rPr>
          <w:rFonts w:ascii="標楷體" w:eastAsia="標楷體" w:hAnsi="標楷體" w:cs="新細明體" w:hint="eastAsia"/>
          <w:kern w:val="0"/>
          <w:sz w:val="26"/>
          <w:szCs w:val="26"/>
        </w:rPr>
        <w:t>是否需要調整，教材是否適切</w:t>
      </w:r>
      <w:r w:rsidRPr="00EC2918">
        <w:rPr>
          <w:rFonts w:ascii="新細明體" w:hAnsi="新細明體" w:cs="新細明體" w:hint="eastAsia"/>
          <w:kern w:val="0"/>
          <w:sz w:val="26"/>
          <w:szCs w:val="26"/>
        </w:rPr>
        <w:t>、</w:t>
      </w:r>
      <w:r w:rsidRPr="00EC2918">
        <w:rPr>
          <w:rFonts w:ascii="標楷體" w:eastAsia="標楷體" w:hAnsi="標楷體" w:cs="新細明體" w:hint="eastAsia"/>
          <w:kern w:val="0"/>
          <w:sz w:val="26"/>
          <w:szCs w:val="26"/>
        </w:rPr>
        <w:t>是否達成課程目標</w:t>
      </w:r>
      <w:r w:rsidRPr="00EC2918">
        <w:rPr>
          <w:rFonts w:ascii="新細明體" w:hAnsi="新細明體" w:cs="新細明體" w:hint="eastAsia"/>
          <w:kern w:val="0"/>
          <w:sz w:val="26"/>
          <w:szCs w:val="26"/>
        </w:rPr>
        <w:t>、</w:t>
      </w:r>
      <w:r w:rsidRPr="00EC2918">
        <w:rPr>
          <w:rFonts w:ascii="標楷體" w:eastAsia="標楷體" w:hAnsi="標楷體" w:cs="新細明體" w:hint="eastAsia"/>
          <w:kern w:val="0"/>
          <w:sz w:val="26"/>
          <w:szCs w:val="26"/>
        </w:rPr>
        <w:t>核心素養。</w:t>
      </w:r>
    </w:p>
    <w:p w:rsidR="005D5CA4" w:rsidRPr="00EC2918" w:rsidRDefault="005D5CA4" w:rsidP="005D5CA4">
      <w:pPr>
        <w:widowControl/>
        <w:shd w:val="clear" w:color="auto" w:fill="FFFFFF"/>
        <w:ind w:left="2600" w:hangingChars="1000" w:hanging="2600"/>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 xml:space="preserve">    （三）</w:t>
      </w:r>
      <w:r w:rsidRPr="00EC2918">
        <w:rPr>
          <w:rFonts w:ascii="標楷體" w:eastAsia="標楷體" w:hAnsi="標楷體" w:cs="新細明體" w:hint="eastAsia"/>
          <w:b/>
          <w:kern w:val="0"/>
          <w:sz w:val="26"/>
          <w:szCs w:val="26"/>
        </w:rPr>
        <w:t>課程效果</w:t>
      </w:r>
      <w:r w:rsidRPr="00EC2918">
        <w:rPr>
          <w:rFonts w:ascii="標楷體" w:eastAsia="標楷體" w:hAnsi="標楷體" w:cs="新細明體" w:hint="eastAsia"/>
          <w:kern w:val="0"/>
          <w:sz w:val="26"/>
          <w:szCs w:val="26"/>
        </w:rPr>
        <w:t>：學生多元學習成效。（學生多元學習成效應運用多元方法進行評量，並得結合學校平時及定期學生學習評量結果資料為之。）</w:t>
      </w:r>
    </w:p>
    <w:p w:rsidR="005D5CA4" w:rsidRPr="00EC2918" w:rsidRDefault="005D5CA4" w:rsidP="008A3898">
      <w:pPr>
        <w:pStyle w:val="aa"/>
        <w:widowControl/>
        <w:numPr>
          <w:ilvl w:val="0"/>
          <w:numId w:val="10"/>
        </w:numPr>
        <w:shd w:val="clear" w:color="auto" w:fill="FFFFFF"/>
        <w:ind w:leftChars="0"/>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lastRenderedPageBreak/>
        <w:t>平時評量：結合觀察、實作、活動、聽力、檔案、鑑賞等多元的形成性評量方式，評估學生學習成效，以進行即時補強。</w:t>
      </w:r>
    </w:p>
    <w:p w:rsidR="005D5CA4" w:rsidRPr="00EC2918" w:rsidRDefault="005D5CA4" w:rsidP="008A3898">
      <w:pPr>
        <w:pStyle w:val="aa"/>
        <w:widowControl/>
        <w:numPr>
          <w:ilvl w:val="0"/>
          <w:numId w:val="10"/>
        </w:numPr>
        <w:shd w:val="clear" w:color="auto" w:fill="FFFFFF"/>
        <w:spacing w:after="75" w:line="400" w:lineRule="exact"/>
        <w:ind w:leftChars="0"/>
        <w:rPr>
          <w:rFonts w:ascii="標楷體" w:eastAsia="標楷體" w:hAnsi="標楷體" w:cs="新細明體"/>
          <w:b/>
          <w:kern w:val="0"/>
          <w:sz w:val="26"/>
          <w:szCs w:val="26"/>
        </w:rPr>
      </w:pPr>
      <w:r w:rsidRPr="00EC2918">
        <w:rPr>
          <w:rFonts w:ascii="標楷體" w:eastAsia="標楷體" w:hAnsi="標楷體" w:cs="新細明體" w:hint="eastAsia"/>
          <w:kern w:val="0"/>
          <w:sz w:val="26"/>
          <w:szCs w:val="26"/>
        </w:rPr>
        <w:t>定期評量：結合紙筆和聽力測驗等評量方式，以評估學生學習成效，以利規劃進行學習扶助或學習輔導方案與教學調整。</w:t>
      </w:r>
    </w:p>
    <w:p w:rsidR="005D5CA4" w:rsidRPr="00EC2918" w:rsidRDefault="005D5CA4" w:rsidP="005D5CA4">
      <w:pPr>
        <w:widowControl/>
        <w:shd w:val="clear" w:color="auto" w:fill="FFFFFF"/>
        <w:spacing w:after="75" w:line="400" w:lineRule="exact"/>
        <w:rPr>
          <w:rFonts w:ascii="標楷體" w:eastAsia="標楷體" w:hAnsi="標楷體" w:cs="新細明體"/>
          <w:b/>
          <w:kern w:val="0"/>
          <w:sz w:val="28"/>
          <w:szCs w:val="26"/>
        </w:rPr>
      </w:pPr>
      <w:r w:rsidRPr="00EC2918">
        <w:rPr>
          <w:rFonts w:ascii="標楷體" w:eastAsia="標楷體" w:hAnsi="標楷體" w:cs="新細明體" w:hint="eastAsia"/>
          <w:b/>
          <w:kern w:val="0"/>
          <w:sz w:val="28"/>
          <w:szCs w:val="26"/>
        </w:rPr>
        <w:t>肆、</w:t>
      </w:r>
      <w:r w:rsidRPr="00EC2918">
        <w:rPr>
          <w:rFonts w:ascii="標楷體" w:eastAsia="標楷體" w:hAnsi="標楷體" w:hint="eastAsia"/>
          <w:b/>
          <w:sz w:val="28"/>
          <w:szCs w:val="26"/>
        </w:rPr>
        <w:t>評鑑</w:t>
      </w:r>
      <w:r w:rsidRPr="00EC2918">
        <w:rPr>
          <w:rFonts w:ascii="標楷體" w:eastAsia="標楷體" w:hAnsi="標楷體" w:cs="新細明體" w:hint="eastAsia"/>
          <w:b/>
          <w:kern w:val="0"/>
          <w:sz w:val="28"/>
          <w:szCs w:val="26"/>
        </w:rPr>
        <w:t>實施時程</w:t>
      </w:r>
    </w:p>
    <w:p w:rsidR="005D5CA4" w:rsidRPr="00EC2918" w:rsidRDefault="005D5CA4" w:rsidP="005D5CA4">
      <w:pPr>
        <w:tabs>
          <w:tab w:val="left" w:pos="13750"/>
        </w:tabs>
        <w:ind w:firstLineChars="200" w:firstLine="520"/>
        <w:jc w:val="both"/>
        <w:rPr>
          <w:rFonts w:ascii="標楷體" w:eastAsia="標楷體" w:hAnsi="標楷體"/>
          <w:sz w:val="26"/>
          <w:szCs w:val="26"/>
        </w:rPr>
      </w:pPr>
      <w:r w:rsidRPr="00EC2918">
        <w:rPr>
          <w:rFonts w:ascii="標楷體" w:eastAsia="標楷體" w:hAnsi="標楷體" w:hint="eastAsia"/>
          <w:sz w:val="26"/>
          <w:szCs w:val="26"/>
        </w:rPr>
        <w:t>課程總體架構及各（跨）領域/科目課程以一學年為評鑑循環週期，各彈性學習課程則分別以各該課程之學習期程為評鑑週期，配合各課程設計、課程實施準備、課程實施情形和課程效果評估等課程發展進程進行評鑑，實施時程原則規劃如下表：</w:t>
      </w:r>
    </w:p>
    <w:tbl>
      <w:tblPr>
        <w:tblStyle w:val="11"/>
        <w:tblW w:w="10516" w:type="dxa"/>
        <w:tblInd w:w="-5" w:type="dxa"/>
        <w:tblLook w:val="04A0" w:firstRow="1" w:lastRow="0" w:firstColumn="1" w:lastColumn="0" w:noHBand="0" w:noVBand="1"/>
      </w:tblPr>
      <w:tblGrid>
        <w:gridCol w:w="1843"/>
        <w:gridCol w:w="2891"/>
        <w:gridCol w:w="2891"/>
        <w:gridCol w:w="2891"/>
      </w:tblGrid>
      <w:tr w:rsidR="005D5CA4" w:rsidRPr="00EC2918" w:rsidTr="005D5CA4">
        <w:trPr>
          <w:trHeight w:val="823"/>
        </w:trPr>
        <w:tc>
          <w:tcPr>
            <w:tcW w:w="1843" w:type="dxa"/>
            <w:tcBorders>
              <w:top w:val="double" w:sz="4" w:space="0" w:color="auto"/>
              <w:left w:val="double" w:sz="4" w:space="0" w:color="auto"/>
              <w:tl2br w:val="single" w:sz="4" w:space="0" w:color="auto"/>
            </w:tcBorders>
          </w:tcPr>
          <w:p w:rsidR="005D5CA4" w:rsidRPr="00EC2918" w:rsidRDefault="005D5CA4" w:rsidP="005D5CA4">
            <w:pPr>
              <w:tabs>
                <w:tab w:val="left" w:pos="13750"/>
              </w:tabs>
              <w:snapToGrid w:val="0"/>
              <w:jc w:val="right"/>
              <w:rPr>
                <w:rFonts w:ascii="標楷體" w:eastAsia="標楷體" w:hAnsi="標楷體"/>
                <w:b/>
              </w:rPr>
            </w:pPr>
            <w:r w:rsidRPr="00EC2918">
              <w:rPr>
                <w:rFonts w:ascii="標楷體" w:eastAsia="標楷體" w:hAnsi="標楷體" w:hint="eastAsia"/>
                <w:b/>
                <w:sz w:val="26"/>
                <w:szCs w:val="26"/>
              </w:rPr>
              <w:t>評鑑</w:t>
            </w:r>
            <w:r w:rsidRPr="00EC2918">
              <w:rPr>
                <w:rFonts w:ascii="標楷體" w:eastAsia="標楷體" w:hAnsi="標楷體" w:hint="eastAsia"/>
                <w:b/>
              </w:rPr>
              <w:t>項目</w:t>
            </w:r>
          </w:p>
          <w:p w:rsidR="005D5CA4" w:rsidRPr="00EC2918" w:rsidRDefault="005D5CA4" w:rsidP="005D5CA4">
            <w:pPr>
              <w:tabs>
                <w:tab w:val="left" w:pos="13750"/>
              </w:tabs>
              <w:snapToGrid w:val="0"/>
              <w:rPr>
                <w:rFonts w:ascii="標楷體" w:eastAsia="標楷體" w:hAnsi="標楷體"/>
                <w:b/>
              </w:rPr>
            </w:pPr>
          </w:p>
          <w:p w:rsidR="005D5CA4" w:rsidRPr="00EC2918" w:rsidRDefault="005D5CA4" w:rsidP="005D5CA4">
            <w:pPr>
              <w:tabs>
                <w:tab w:val="left" w:pos="13750"/>
              </w:tabs>
              <w:snapToGrid w:val="0"/>
              <w:rPr>
                <w:rFonts w:ascii="標楷體" w:eastAsia="標楷體" w:hAnsi="標楷體"/>
                <w:b/>
              </w:rPr>
            </w:pPr>
            <w:r w:rsidRPr="00EC2918">
              <w:rPr>
                <w:rFonts w:ascii="標楷體" w:eastAsia="標楷體" w:hAnsi="標楷體" w:hint="eastAsia"/>
                <w:b/>
              </w:rPr>
              <w:t>實施時程</w:t>
            </w:r>
          </w:p>
        </w:tc>
        <w:tc>
          <w:tcPr>
            <w:tcW w:w="2891" w:type="dxa"/>
            <w:tcBorders>
              <w:top w:val="double" w:sz="4" w:space="0" w:color="auto"/>
            </w:tcBorders>
            <w:vAlign w:val="center"/>
          </w:tcPr>
          <w:p w:rsidR="005D5CA4" w:rsidRPr="00EC2918" w:rsidRDefault="005D5CA4" w:rsidP="005D5CA4">
            <w:pPr>
              <w:tabs>
                <w:tab w:val="left" w:pos="13750"/>
              </w:tabs>
              <w:snapToGrid w:val="0"/>
              <w:jc w:val="center"/>
              <w:rPr>
                <w:rFonts w:ascii="標楷體" w:eastAsia="標楷體" w:hAnsi="標楷體"/>
                <w:b/>
              </w:rPr>
            </w:pPr>
            <w:r w:rsidRPr="00EC2918">
              <w:rPr>
                <w:rFonts w:ascii="標楷體" w:eastAsia="標楷體" w:hAnsi="標楷體"/>
                <w:b/>
              </w:rPr>
              <w:t>課程總體架構</w:t>
            </w:r>
          </w:p>
        </w:tc>
        <w:tc>
          <w:tcPr>
            <w:tcW w:w="2891" w:type="dxa"/>
            <w:tcBorders>
              <w:top w:val="double" w:sz="4" w:space="0" w:color="auto"/>
            </w:tcBorders>
            <w:vAlign w:val="center"/>
          </w:tcPr>
          <w:p w:rsidR="005D5CA4" w:rsidRPr="00EC2918" w:rsidRDefault="005D5CA4" w:rsidP="005D5CA4">
            <w:pPr>
              <w:tabs>
                <w:tab w:val="left" w:pos="13750"/>
              </w:tabs>
              <w:snapToGrid w:val="0"/>
              <w:jc w:val="center"/>
              <w:rPr>
                <w:rFonts w:ascii="標楷體" w:eastAsia="標楷體" w:hAnsi="標楷體"/>
                <w:b/>
              </w:rPr>
            </w:pPr>
            <w:r w:rsidRPr="00EC2918">
              <w:rPr>
                <w:rFonts w:ascii="標楷體" w:eastAsia="標楷體" w:hAnsi="標楷體" w:hint="eastAsia"/>
                <w:b/>
              </w:rPr>
              <w:t>各(跨)領域/科目課程</w:t>
            </w:r>
          </w:p>
        </w:tc>
        <w:tc>
          <w:tcPr>
            <w:tcW w:w="2891" w:type="dxa"/>
            <w:tcBorders>
              <w:top w:val="double" w:sz="4" w:space="0" w:color="auto"/>
              <w:right w:val="double" w:sz="4" w:space="0" w:color="auto"/>
            </w:tcBorders>
            <w:vAlign w:val="center"/>
          </w:tcPr>
          <w:p w:rsidR="005D5CA4" w:rsidRPr="00EC2918" w:rsidRDefault="005D5CA4" w:rsidP="005D5CA4">
            <w:pPr>
              <w:tabs>
                <w:tab w:val="left" w:pos="13750"/>
              </w:tabs>
              <w:snapToGrid w:val="0"/>
              <w:jc w:val="center"/>
              <w:rPr>
                <w:rFonts w:ascii="標楷體" w:eastAsia="標楷體" w:hAnsi="標楷體"/>
                <w:b/>
              </w:rPr>
            </w:pPr>
            <w:r w:rsidRPr="00EC2918">
              <w:rPr>
                <w:rFonts w:ascii="標楷體" w:eastAsia="標楷體" w:hAnsi="標楷體" w:hint="eastAsia"/>
                <w:b/>
              </w:rPr>
              <w:t>各彈性學習課程</w:t>
            </w:r>
          </w:p>
          <w:p w:rsidR="005D5CA4" w:rsidRPr="00EC2918" w:rsidRDefault="005D5CA4" w:rsidP="005D5CA4">
            <w:pPr>
              <w:tabs>
                <w:tab w:val="left" w:pos="13750"/>
              </w:tabs>
              <w:snapToGrid w:val="0"/>
              <w:jc w:val="center"/>
              <w:rPr>
                <w:rFonts w:ascii="標楷體" w:eastAsia="標楷體" w:hAnsi="標楷體"/>
                <w:sz w:val="20"/>
                <w:szCs w:val="20"/>
              </w:rPr>
            </w:pPr>
            <w:r w:rsidRPr="00EC2918">
              <w:rPr>
                <w:rFonts w:ascii="標楷體" w:eastAsia="標楷體" w:hAnsi="標楷體" w:hint="eastAsia"/>
                <w:sz w:val="20"/>
                <w:szCs w:val="20"/>
              </w:rPr>
              <w:t>配合各該課程之設計、實施準備、實施情形和效果評估之進程辦理</w:t>
            </w:r>
          </w:p>
        </w:tc>
      </w:tr>
      <w:tr w:rsidR="005D5CA4" w:rsidRPr="00EC2918" w:rsidTr="005D5CA4">
        <w:trPr>
          <w:trHeight w:val="764"/>
        </w:trPr>
        <w:tc>
          <w:tcPr>
            <w:tcW w:w="1843" w:type="dxa"/>
            <w:tcBorders>
              <w:left w:val="double" w:sz="4" w:space="0" w:color="auto"/>
            </w:tcBorders>
            <w:vAlign w:val="center"/>
          </w:tcPr>
          <w:p w:rsidR="005D5CA4" w:rsidRPr="00EC2918" w:rsidRDefault="005D5CA4" w:rsidP="005D5CA4">
            <w:pPr>
              <w:tabs>
                <w:tab w:val="left" w:pos="13750"/>
              </w:tabs>
              <w:snapToGrid w:val="0"/>
              <w:spacing w:beforeLines="50" w:before="180" w:afterLines="50" w:after="180"/>
              <w:jc w:val="center"/>
              <w:rPr>
                <w:rFonts w:ascii="標楷體" w:eastAsia="標楷體" w:hAnsi="標楷體"/>
                <w:b/>
              </w:rPr>
            </w:pPr>
            <w:r w:rsidRPr="00EC2918">
              <w:rPr>
                <w:rFonts w:ascii="標楷體" w:eastAsia="標楷體" w:hAnsi="標楷體" w:hint="eastAsia"/>
                <w:b/>
              </w:rPr>
              <w:t>課程設計階段</w:t>
            </w:r>
          </w:p>
        </w:tc>
        <w:tc>
          <w:tcPr>
            <w:tcW w:w="2891" w:type="dxa"/>
            <w:vAlign w:val="center"/>
          </w:tcPr>
          <w:p w:rsidR="005D5CA4" w:rsidRPr="00EC2918" w:rsidRDefault="005D5CA4" w:rsidP="005D5CA4">
            <w:pPr>
              <w:tabs>
                <w:tab w:val="left" w:pos="13750"/>
              </w:tabs>
              <w:snapToGrid w:val="0"/>
              <w:spacing w:beforeLines="50" w:before="180" w:afterLines="50" w:after="180"/>
              <w:jc w:val="both"/>
              <w:rPr>
                <w:rFonts w:ascii="標楷體" w:eastAsia="標楷體" w:hAnsi="標楷體"/>
                <w:b/>
              </w:rPr>
            </w:pPr>
            <w:r w:rsidRPr="00EC2918">
              <w:rPr>
                <w:rFonts w:ascii="標楷體" w:eastAsia="標楷體" w:hAnsi="標楷體" w:hint="eastAsia"/>
              </w:rPr>
              <w:t>每年4月1日至6月30日</w:t>
            </w:r>
          </w:p>
        </w:tc>
        <w:tc>
          <w:tcPr>
            <w:tcW w:w="2891" w:type="dxa"/>
            <w:vAlign w:val="center"/>
          </w:tcPr>
          <w:p w:rsidR="005D5CA4" w:rsidRPr="00EC2918" w:rsidRDefault="005D5CA4" w:rsidP="005D5CA4">
            <w:pPr>
              <w:tabs>
                <w:tab w:val="left" w:pos="13750"/>
              </w:tabs>
              <w:snapToGrid w:val="0"/>
              <w:spacing w:beforeLines="50" w:before="180" w:afterLines="50" w:after="180"/>
              <w:jc w:val="both"/>
              <w:rPr>
                <w:rFonts w:ascii="標楷體" w:eastAsia="標楷體" w:hAnsi="標楷體"/>
                <w:b/>
              </w:rPr>
            </w:pPr>
            <w:r w:rsidRPr="00EC2918">
              <w:rPr>
                <w:rFonts w:ascii="標楷體" w:eastAsia="標楷體" w:hAnsi="標楷體" w:hint="eastAsia"/>
              </w:rPr>
              <w:t>每年4月1日至6月30日</w:t>
            </w:r>
          </w:p>
        </w:tc>
        <w:tc>
          <w:tcPr>
            <w:tcW w:w="2891" w:type="dxa"/>
            <w:tcBorders>
              <w:right w:val="double" w:sz="4" w:space="0" w:color="auto"/>
            </w:tcBorders>
            <w:vAlign w:val="center"/>
          </w:tcPr>
          <w:p w:rsidR="005D5CA4" w:rsidRPr="00EC2918" w:rsidRDefault="005D5CA4" w:rsidP="005D5CA4">
            <w:pPr>
              <w:tabs>
                <w:tab w:val="left" w:pos="13750"/>
              </w:tabs>
              <w:snapToGrid w:val="0"/>
              <w:spacing w:beforeLines="50" w:before="180" w:afterLines="50" w:after="180"/>
              <w:jc w:val="both"/>
              <w:rPr>
                <w:rFonts w:ascii="標楷體" w:eastAsia="標楷體" w:hAnsi="標楷體"/>
                <w:b/>
              </w:rPr>
            </w:pPr>
            <w:r w:rsidRPr="00EC2918">
              <w:rPr>
                <w:rFonts w:ascii="標楷體" w:eastAsia="標楷體" w:hAnsi="標楷體" w:hint="eastAsia"/>
              </w:rPr>
              <w:t>每年4月1日至6月30日</w:t>
            </w:r>
          </w:p>
        </w:tc>
      </w:tr>
      <w:tr w:rsidR="005D5CA4" w:rsidRPr="00EC2918" w:rsidTr="005D5CA4">
        <w:trPr>
          <w:trHeight w:val="737"/>
        </w:trPr>
        <w:tc>
          <w:tcPr>
            <w:tcW w:w="1843" w:type="dxa"/>
            <w:tcBorders>
              <w:left w:val="double" w:sz="4" w:space="0" w:color="auto"/>
            </w:tcBorders>
            <w:vAlign w:val="center"/>
          </w:tcPr>
          <w:p w:rsidR="005D5CA4" w:rsidRPr="00EC2918" w:rsidRDefault="005D5CA4" w:rsidP="005D5CA4">
            <w:pPr>
              <w:tabs>
                <w:tab w:val="left" w:pos="13750"/>
              </w:tabs>
              <w:snapToGrid w:val="0"/>
              <w:jc w:val="center"/>
              <w:rPr>
                <w:rFonts w:ascii="標楷體" w:eastAsia="標楷體" w:hAnsi="標楷體"/>
                <w:b/>
              </w:rPr>
            </w:pPr>
            <w:r w:rsidRPr="00EC2918">
              <w:rPr>
                <w:rFonts w:ascii="標楷體" w:eastAsia="標楷體" w:hAnsi="標楷體" w:hint="eastAsia"/>
                <w:b/>
              </w:rPr>
              <w:t>課程實施準備階段</w:t>
            </w:r>
          </w:p>
        </w:tc>
        <w:tc>
          <w:tcPr>
            <w:tcW w:w="2891" w:type="dxa"/>
            <w:vAlign w:val="center"/>
          </w:tcPr>
          <w:p w:rsidR="005D5CA4" w:rsidRPr="00EC2918" w:rsidRDefault="005D5CA4" w:rsidP="005D5CA4">
            <w:pPr>
              <w:tabs>
                <w:tab w:val="left" w:pos="13750"/>
              </w:tabs>
              <w:snapToGrid w:val="0"/>
              <w:spacing w:beforeLines="50" w:before="180" w:afterLines="50" w:after="180"/>
              <w:jc w:val="both"/>
              <w:rPr>
                <w:rFonts w:ascii="標楷體" w:eastAsia="標楷體" w:hAnsi="標楷體"/>
                <w:b/>
              </w:rPr>
            </w:pPr>
            <w:r w:rsidRPr="00EC2918">
              <w:rPr>
                <w:rFonts w:ascii="標楷體" w:eastAsia="標楷體" w:hAnsi="標楷體" w:hint="eastAsia"/>
              </w:rPr>
              <w:t>每年6月1日至8月29日</w:t>
            </w:r>
          </w:p>
        </w:tc>
        <w:tc>
          <w:tcPr>
            <w:tcW w:w="2891" w:type="dxa"/>
            <w:vAlign w:val="center"/>
          </w:tcPr>
          <w:p w:rsidR="005D5CA4" w:rsidRPr="00EC2918" w:rsidRDefault="005D5CA4" w:rsidP="005D5CA4">
            <w:pPr>
              <w:tabs>
                <w:tab w:val="left" w:pos="13750"/>
              </w:tabs>
              <w:snapToGrid w:val="0"/>
              <w:spacing w:beforeLines="50" w:before="180" w:afterLines="50" w:after="180"/>
              <w:jc w:val="both"/>
              <w:rPr>
                <w:rFonts w:ascii="標楷體" w:eastAsia="標楷體" w:hAnsi="標楷體"/>
                <w:b/>
              </w:rPr>
            </w:pPr>
            <w:r w:rsidRPr="00EC2918">
              <w:rPr>
                <w:rFonts w:ascii="標楷體" w:eastAsia="標楷體" w:hAnsi="標楷體" w:hint="eastAsia"/>
              </w:rPr>
              <w:t>每年6月1日至8月29日</w:t>
            </w:r>
          </w:p>
        </w:tc>
        <w:tc>
          <w:tcPr>
            <w:tcW w:w="2891" w:type="dxa"/>
            <w:tcBorders>
              <w:right w:val="double" w:sz="4" w:space="0" w:color="auto"/>
            </w:tcBorders>
            <w:vAlign w:val="center"/>
          </w:tcPr>
          <w:p w:rsidR="005D5CA4" w:rsidRPr="00EC2918" w:rsidRDefault="005D5CA4" w:rsidP="005D5CA4">
            <w:pPr>
              <w:tabs>
                <w:tab w:val="left" w:pos="13750"/>
              </w:tabs>
              <w:snapToGrid w:val="0"/>
              <w:spacing w:beforeLines="50" w:before="180" w:afterLines="50" w:after="180"/>
              <w:jc w:val="both"/>
              <w:rPr>
                <w:rFonts w:ascii="標楷體" w:eastAsia="標楷體" w:hAnsi="標楷體"/>
                <w:b/>
              </w:rPr>
            </w:pPr>
            <w:r w:rsidRPr="00EC2918">
              <w:rPr>
                <w:rFonts w:ascii="標楷體" w:eastAsia="標楷體" w:hAnsi="標楷體" w:hint="eastAsia"/>
              </w:rPr>
              <w:t>每年6月1日至8月29日</w:t>
            </w:r>
          </w:p>
        </w:tc>
      </w:tr>
      <w:tr w:rsidR="005D5CA4" w:rsidRPr="00EC2918" w:rsidTr="005D5CA4">
        <w:trPr>
          <w:trHeight w:val="567"/>
        </w:trPr>
        <w:tc>
          <w:tcPr>
            <w:tcW w:w="1843" w:type="dxa"/>
            <w:tcBorders>
              <w:left w:val="double" w:sz="4" w:space="0" w:color="auto"/>
              <w:bottom w:val="single" w:sz="4" w:space="0" w:color="auto"/>
            </w:tcBorders>
            <w:vAlign w:val="center"/>
          </w:tcPr>
          <w:p w:rsidR="005D5CA4" w:rsidRPr="00EC2918" w:rsidRDefault="005D5CA4" w:rsidP="005D5CA4">
            <w:pPr>
              <w:tabs>
                <w:tab w:val="left" w:pos="13750"/>
              </w:tabs>
              <w:snapToGrid w:val="0"/>
              <w:spacing w:beforeLines="50" w:before="180" w:afterLines="50" w:after="180"/>
              <w:jc w:val="center"/>
              <w:rPr>
                <w:rFonts w:ascii="標楷體" w:eastAsia="標楷體" w:hAnsi="標楷體"/>
                <w:b/>
              </w:rPr>
            </w:pPr>
            <w:r w:rsidRPr="00EC2918">
              <w:rPr>
                <w:rFonts w:ascii="標楷體" w:eastAsia="標楷體" w:hAnsi="標楷體" w:hint="eastAsia"/>
                <w:b/>
              </w:rPr>
              <w:t>課程實施情形階段</w:t>
            </w:r>
          </w:p>
        </w:tc>
        <w:tc>
          <w:tcPr>
            <w:tcW w:w="2891" w:type="dxa"/>
            <w:tcBorders>
              <w:bottom w:val="single" w:sz="4" w:space="0" w:color="auto"/>
            </w:tcBorders>
            <w:vAlign w:val="center"/>
          </w:tcPr>
          <w:p w:rsidR="005D5CA4" w:rsidRPr="00EC2918" w:rsidRDefault="005D5CA4" w:rsidP="005D5CA4">
            <w:pPr>
              <w:tabs>
                <w:tab w:val="left" w:pos="13750"/>
              </w:tabs>
              <w:snapToGrid w:val="0"/>
              <w:spacing w:beforeLines="50" w:before="180" w:afterLines="50" w:after="180"/>
              <w:jc w:val="both"/>
              <w:rPr>
                <w:rFonts w:ascii="標楷體" w:eastAsia="標楷體" w:hAnsi="標楷體"/>
                <w:b/>
              </w:rPr>
            </w:pPr>
            <w:r w:rsidRPr="00EC2918">
              <w:rPr>
                <w:rFonts w:ascii="標楷體" w:eastAsia="標楷體" w:hAnsi="標楷體" w:hint="eastAsia"/>
              </w:rPr>
              <w:t>每學年(期)開學日至學年(期)結束</w:t>
            </w:r>
          </w:p>
        </w:tc>
        <w:tc>
          <w:tcPr>
            <w:tcW w:w="2891" w:type="dxa"/>
            <w:tcBorders>
              <w:bottom w:val="single" w:sz="4" w:space="0" w:color="auto"/>
            </w:tcBorders>
            <w:vAlign w:val="center"/>
          </w:tcPr>
          <w:p w:rsidR="005D5CA4" w:rsidRPr="00EC2918" w:rsidRDefault="005D5CA4" w:rsidP="005D5CA4">
            <w:pPr>
              <w:tabs>
                <w:tab w:val="left" w:pos="13750"/>
              </w:tabs>
              <w:snapToGrid w:val="0"/>
              <w:spacing w:beforeLines="50" w:before="180" w:afterLines="50" w:after="180"/>
              <w:jc w:val="both"/>
              <w:rPr>
                <w:rFonts w:ascii="標楷體" w:eastAsia="標楷體" w:hAnsi="標楷體"/>
                <w:b/>
              </w:rPr>
            </w:pPr>
            <w:r w:rsidRPr="00EC2918">
              <w:rPr>
                <w:rFonts w:ascii="標楷體" w:eastAsia="標楷體" w:hAnsi="標楷體" w:hint="eastAsia"/>
              </w:rPr>
              <w:t>每學年(期)開學日至學年(期)結束</w:t>
            </w:r>
          </w:p>
        </w:tc>
        <w:tc>
          <w:tcPr>
            <w:tcW w:w="2891" w:type="dxa"/>
            <w:tcBorders>
              <w:bottom w:val="single" w:sz="4" w:space="0" w:color="auto"/>
              <w:right w:val="double" w:sz="4" w:space="0" w:color="auto"/>
            </w:tcBorders>
            <w:vAlign w:val="center"/>
          </w:tcPr>
          <w:p w:rsidR="005D5CA4" w:rsidRPr="00EC2918" w:rsidRDefault="005D5CA4" w:rsidP="005D5CA4">
            <w:pPr>
              <w:tabs>
                <w:tab w:val="left" w:pos="13750"/>
              </w:tabs>
              <w:snapToGrid w:val="0"/>
              <w:spacing w:beforeLines="50" w:before="180" w:afterLines="50" w:after="180"/>
              <w:jc w:val="both"/>
              <w:rPr>
                <w:rFonts w:ascii="標楷體" w:eastAsia="標楷體" w:hAnsi="標楷體"/>
                <w:b/>
              </w:rPr>
            </w:pPr>
            <w:r w:rsidRPr="00EC2918">
              <w:rPr>
                <w:rFonts w:ascii="標楷體" w:eastAsia="標楷體" w:hAnsi="標楷體" w:hint="eastAsia"/>
              </w:rPr>
              <w:t>每學年(期)開學日至學年(期)結束</w:t>
            </w:r>
          </w:p>
        </w:tc>
      </w:tr>
      <w:tr w:rsidR="005D5CA4" w:rsidRPr="00EC2918" w:rsidTr="005D5CA4">
        <w:trPr>
          <w:trHeight w:val="796"/>
        </w:trPr>
        <w:tc>
          <w:tcPr>
            <w:tcW w:w="1843" w:type="dxa"/>
            <w:tcBorders>
              <w:left w:val="double" w:sz="4" w:space="0" w:color="auto"/>
              <w:bottom w:val="double" w:sz="4" w:space="0" w:color="auto"/>
            </w:tcBorders>
            <w:vAlign w:val="center"/>
          </w:tcPr>
          <w:p w:rsidR="005D5CA4" w:rsidRPr="00EC2918" w:rsidRDefault="005D5CA4" w:rsidP="005D5CA4">
            <w:pPr>
              <w:tabs>
                <w:tab w:val="left" w:pos="13750"/>
              </w:tabs>
              <w:snapToGrid w:val="0"/>
              <w:jc w:val="center"/>
              <w:rPr>
                <w:rFonts w:ascii="標楷體" w:eastAsia="標楷體" w:hAnsi="標楷體"/>
                <w:b/>
              </w:rPr>
            </w:pPr>
            <w:r w:rsidRPr="00EC2918">
              <w:rPr>
                <w:rFonts w:ascii="標楷體" w:eastAsia="標楷體" w:hAnsi="標楷體" w:hint="eastAsia"/>
                <w:b/>
              </w:rPr>
              <w:t>課程效果階段</w:t>
            </w:r>
          </w:p>
        </w:tc>
        <w:tc>
          <w:tcPr>
            <w:tcW w:w="2891" w:type="dxa"/>
            <w:tcBorders>
              <w:bottom w:val="double" w:sz="4" w:space="0" w:color="auto"/>
            </w:tcBorders>
            <w:vAlign w:val="center"/>
          </w:tcPr>
          <w:p w:rsidR="005D5CA4" w:rsidRPr="00EC2918" w:rsidRDefault="005D5CA4" w:rsidP="005D5CA4">
            <w:pPr>
              <w:tabs>
                <w:tab w:val="left" w:pos="13750"/>
              </w:tabs>
              <w:snapToGrid w:val="0"/>
              <w:jc w:val="both"/>
              <w:rPr>
                <w:rFonts w:ascii="標楷體" w:eastAsia="標楷體" w:hAnsi="標楷體"/>
              </w:rPr>
            </w:pPr>
            <w:r w:rsidRPr="00EC2918">
              <w:rPr>
                <w:rFonts w:ascii="標楷體" w:eastAsia="標楷體" w:hAnsi="標楷體" w:hint="eastAsia"/>
              </w:rPr>
              <w:t>每學期末辦理</w:t>
            </w:r>
          </w:p>
        </w:tc>
        <w:tc>
          <w:tcPr>
            <w:tcW w:w="2891" w:type="dxa"/>
            <w:tcBorders>
              <w:bottom w:val="double" w:sz="4" w:space="0" w:color="auto"/>
            </w:tcBorders>
            <w:vAlign w:val="center"/>
          </w:tcPr>
          <w:p w:rsidR="005D5CA4" w:rsidRPr="00EC2918" w:rsidRDefault="005D5CA4" w:rsidP="005D5CA4">
            <w:pPr>
              <w:tabs>
                <w:tab w:val="left" w:pos="13750"/>
              </w:tabs>
              <w:snapToGrid w:val="0"/>
              <w:jc w:val="both"/>
              <w:rPr>
                <w:rFonts w:ascii="標楷體" w:eastAsia="標楷體" w:hAnsi="標楷體"/>
                <w:b/>
              </w:rPr>
            </w:pPr>
            <w:r w:rsidRPr="00EC2918">
              <w:rPr>
                <w:rFonts w:ascii="標楷體" w:eastAsia="標楷體" w:hAnsi="標楷體" w:hint="eastAsia"/>
              </w:rPr>
              <w:t>配合平時及</w:t>
            </w:r>
            <w:r w:rsidRPr="00EC2918">
              <w:rPr>
                <w:rFonts w:ascii="標楷體" w:eastAsia="標楷體" w:hAnsi="標楷體" w:hint="eastAsia"/>
                <w:b/>
              </w:rPr>
              <w:t>定期</w:t>
            </w:r>
            <w:r w:rsidRPr="00EC2918">
              <w:rPr>
                <w:rFonts w:ascii="標楷體" w:eastAsia="標楷體" w:hAnsi="標楷體" w:hint="eastAsia"/>
              </w:rPr>
              <w:t>學生評量期程辦理</w:t>
            </w:r>
          </w:p>
        </w:tc>
        <w:tc>
          <w:tcPr>
            <w:tcW w:w="2891" w:type="dxa"/>
            <w:tcBorders>
              <w:bottom w:val="double" w:sz="4" w:space="0" w:color="auto"/>
              <w:right w:val="double" w:sz="4" w:space="0" w:color="auto"/>
            </w:tcBorders>
            <w:vAlign w:val="center"/>
          </w:tcPr>
          <w:p w:rsidR="005D5CA4" w:rsidRPr="00EC2918" w:rsidRDefault="005D5CA4" w:rsidP="005D5CA4">
            <w:pPr>
              <w:tabs>
                <w:tab w:val="left" w:pos="13750"/>
              </w:tabs>
              <w:snapToGrid w:val="0"/>
              <w:jc w:val="both"/>
              <w:rPr>
                <w:rFonts w:ascii="標楷體" w:eastAsia="標楷體" w:hAnsi="標楷體"/>
                <w:b/>
              </w:rPr>
            </w:pPr>
            <w:r w:rsidRPr="00EC2918">
              <w:rPr>
                <w:rFonts w:ascii="標楷體" w:eastAsia="標楷體" w:hAnsi="標楷體" w:hint="eastAsia"/>
              </w:rPr>
              <w:t>配合平時</w:t>
            </w:r>
            <w:r w:rsidRPr="00EC2918">
              <w:rPr>
                <w:rFonts w:ascii="標楷體" w:eastAsia="標楷體" w:hAnsi="標楷體" w:hint="eastAsia"/>
                <w:lang w:eastAsia="zh-HK"/>
              </w:rPr>
              <w:t>及</w:t>
            </w:r>
            <w:r w:rsidRPr="00EC2918">
              <w:rPr>
                <w:rFonts w:ascii="標楷體" w:eastAsia="標楷體" w:hAnsi="標楷體" w:hint="eastAsia"/>
                <w:b/>
              </w:rPr>
              <w:t>期</w:t>
            </w:r>
            <w:r w:rsidRPr="00EC2918">
              <w:rPr>
                <w:rFonts w:ascii="標楷體" w:eastAsia="標楷體" w:hAnsi="標楷體" w:hint="eastAsia"/>
                <w:b/>
                <w:lang w:eastAsia="zh-HK"/>
              </w:rPr>
              <w:t>末</w:t>
            </w:r>
            <w:r w:rsidRPr="00EC2918">
              <w:rPr>
                <w:rFonts w:ascii="標楷體" w:eastAsia="標楷體" w:hAnsi="標楷體" w:hint="eastAsia"/>
              </w:rPr>
              <w:t>學生評量辦理</w:t>
            </w:r>
          </w:p>
        </w:tc>
      </w:tr>
    </w:tbl>
    <w:p w:rsidR="005D5CA4" w:rsidRPr="00EC2918" w:rsidRDefault="005D5CA4" w:rsidP="005D5CA4">
      <w:pPr>
        <w:widowControl/>
        <w:shd w:val="clear" w:color="auto" w:fill="FFFFFF"/>
        <w:spacing w:after="75" w:line="400" w:lineRule="exact"/>
        <w:rPr>
          <w:rFonts w:ascii="標楷體" w:eastAsia="標楷體" w:hAnsi="標楷體" w:cs="新細明體"/>
          <w:b/>
          <w:kern w:val="0"/>
          <w:sz w:val="28"/>
          <w:szCs w:val="28"/>
        </w:rPr>
      </w:pPr>
      <w:r w:rsidRPr="00EC2918">
        <w:rPr>
          <w:rFonts w:ascii="標楷體" w:eastAsia="標楷體" w:hAnsi="標楷體" w:cs="新細明體" w:hint="eastAsia"/>
          <w:b/>
          <w:kern w:val="0"/>
          <w:sz w:val="28"/>
          <w:szCs w:val="28"/>
        </w:rPr>
        <w:t>伍、</w:t>
      </w:r>
      <w:r w:rsidRPr="00EC2918">
        <w:rPr>
          <w:rFonts w:ascii="標楷體" w:eastAsia="標楷體" w:hAnsi="標楷體" w:hint="eastAsia"/>
          <w:b/>
          <w:sz w:val="28"/>
          <w:szCs w:val="28"/>
        </w:rPr>
        <w:t>評鑑</w:t>
      </w:r>
      <w:r w:rsidRPr="00EC2918">
        <w:rPr>
          <w:rFonts w:ascii="標楷體" w:eastAsia="標楷體" w:hAnsi="標楷體" w:cs="新細明體" w:hint="eastAsia"/>
          <w:b/>
          <w:kern w:val="0"/>
          <w:sz w:val="28"/>
          <w:szCs w:val="28"/>
        </w:rPr>
        <w:t>之資料蒐集方法：</w:t>
      </w:r>
      <w:r w:rsidRPr="00EC2918">
        <w:rPr>
          <w:rFonts w:ascii="標楷體" w:eastAsia="標楷體" w:hAnsi="標楷體" w:cs="新細明體"/>
          <w:b/>
          <w:kern w:val="0"/>
          <w:sz w:val="28"/>
          <w:szCs w:val="28"/>
        </w:rPr>
        <w:t xml:space="preserve"> </w:t>
      </w:r>
    </w:p>
    <w:p w:rsidR="005D5CA4" w:rsidRPr="00EC2918" w:rsidRDefault="005D5CA4" w:rsidP="005D5CA4">
      <w:pPr>
        <w:widowControl/>
        <w:shd w:val="clear" w:color="auto" w:fill="FFFFFF"/>
        <w:ind w:left="520" w:hangingChars="200" w:hanging="520"/>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一、蒐集方法：為確保受評課程於設計實施與效果之過程及成果性質，採用相應合適之多元方法，蒐集可信資料，以充分了解課程品質，並進行客觀價值判斷。課程</w:t>
      </w:r>
      <w:r w:rsidRPr="00EC2918">
        <w:rPr>
          <w:rFonts w:ascii="標楷體" w:eastAsia="標楷體" w:hAnsi="標楷體" w:hint="eastAsia"/>
          <w:sz w:val="26"/>
          <w:szCs w:val="26"/>
        </w:rPr>
        <w:t>評鑑</w:t>
      </w:r>
      <w:r w:rsidRPr="00EC2918">
        <w:rPr>
          <w:rFonts w:ascii="標楷體" w:eastAsia="標楷體" w:hAnsi="標楷體" w:cs="新細明體" w:hint="eastAsia"/>
          <w:kern w:val="0"/>
          <w:sz w:val="26"/>
          <w:szCs w:val="26"/>
        </w:rPr>
        <w:t>之多元方法，可包含文件分析、內容分析、訪談、調查、檢核表</w:t>
      </w:r>
      <w:r w:rsidRPr="00EC2918">
        <w:rPr>
          <w:rFonts w:ascii="新細明體" w:hAnsi="新細明體" w:cs="新細明體" w:hint="eastAsia"/>
          <w:kern w:val="0"/>
          <w:sz w:val="26"/>
          <w:szCs w:val="26"/>
        </w:rPr>
        <w:t>、</w:t>
      </w:r>
      <w:r w:rsidRPr="00EC2918">
        <w:rPr>
          <w:rFonts w:ascii="標楷體" w:eastAsia="標楷體" w:hAnsi="標楷體" w:cs="新細明體" w:hint="eastAsia"/>
          <w:kern w:val="0"/>
          <w:sz w:val="26"/>
          <w:szCs w:val="26"/>
        </w:rPr>
        <w:t>觀察、會議對話與討論及多元化學習成就評量結果分析等。</w:t>
      </w:r>
    </w:p>
    <w:tbl>
      <w:tblPr>
        <w:tblStyle w:val="a3"/>
        <w:tblW w:w="10774" w:type="dxa"/>
        <w:tblInd w:w="-157"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27"/>
        <w:gridCol w:w="630"/>
        <w:gridCol w:w="79"/>
        <w:gridCol w:w="11"/>
        <w:gridCol w:w="839"/>
        <w:gridCol w:w="7088"/>
      </w:tblGrid>
      <w:tr w:rsidR="005D5CA4" w:rsidRPr="00EC2918" w:rsidTr="005D5CA4">
        <w:trPr>
          <w:trHeight w:val="433"/>
        </w:trPr>
        <w:tc>
          <w:tcPr>
            <w:tcW w:w="2127" w:type="dxa"/>
            <w:tcBorders>
              <w:top w:val="double" w:sz="4" w:space="0" w:color="auto"/>
              <w:left w:val="double" w:sz="4" w:space="0" w:color="auto"/>
              <w:bottom w:val="single" w:sz="8" w:space="0" w:color="auto"/>
              <w:right w:val="single" w:sz="8" w:space="0" w:color="auto"/>
            </w:tcBorders>
            <w:vAlign w:val="center"/>
          </w:tcPr>
          <w:p w:rsidR="005D5CA4" w:rsidRPr="00EC2918" w:rsidRDefault="005D5CA4" w:rsidP="005D5CA4">
            <w:pPr>
              <w:tabs>
                <w:tab w:val="left" w:pos="13750"/>
              </w:tabs>
              <w:jc w:val="center"/>
              <w:rPr>
                <w:rFonts w:ascii="標楷體" w:eastAsia="標楷體" w:hAnsi="標楷體"/>
                <w:b/>
              </w:rPr>
            </w:pPr>
            <w:r w:rsidRPr="00EC2918">
              <w:rPr>
                <w:rFonts w:ascii="標楷體" w:eastAsia="標楷體" w:hAnsi="標楷體" w:cs="新細明體" w:hint="eastAsia"/>
                <w:sz w:val="26"/>
                <w:szCs w:val="26"/>
              </w:rPr>
              <w:t xml:space="preserve"> </w:t>
            </w:r>
            <w:r w:rsidRPr="00EC2918">
              <w:rPr>
                <w:rFonts w:ascii="標楷體" w:eastAsia="標楷體" w:hAnsi="標楷體" w:hint="eastAsia"/>
                <w:b/>
                <w:sz w:val="26"/>
                <w:szCs w:val="26"/>
              </w:rPr>
              <w:t>評鑑</w:t>
            </w:r>
            <w:r w:rsidRPr="00EC2918">
              <w:rPr>
                <w:rFonts w:ascii="標楷體" w:eastAsia="標楷體" w:hAnsi="標楷體" w:hint="eastAsia"/>
                <w:b/>
              </w:rPr>
              <w:t>對象</w:t>
            </w:r>
          </w:p>
        </w:tc>
        <w:tc>
          <w:tcPr>
            <w:tcW w:w="1559" w:type="dxa"/>
            <w:gridSpan w:val="4"/>
            <w:tcBorders>
              <w:top w:val="double" w:sz="4" w:space="0" w:color="auto"/>
              <w:left w:val="single" w:sz="8" w:space="0" w:color="auto"/>
              <w:bottom w:val="single" w:sz="8" w:space="0" w:color="auto"/>
              <w:right w:val="single" w:sz="8" w:space="0" w:color="auto"/>
            </w:tcBorders>
            <w:vAlign w:val="center"/>
          </w:tcPr>
          <w:p w:rsidR="005D5CA4" w:rsidRPr="00EC2918" w:rsidRDefault="005D5CA4" w:rsidP="005D5CA4">
            <w:pPr>
              <w:tabs>
                <w:tab w:val="left" w:pos="13750"/>
              </w:tabs>
              <w:jc w:val="center"/>
              <w:rPr>
                <w:rFonts w:ascii="標楷體" w:eastAsia="標楷體" w:hAnsi="標楷體"/>
                <w:b/>
              </w:rPr>
            </w:pPr>
            <w:r w:rsidRPr="00EC2918">
              <w:rPr>
                <w:rFonts w:ascii="標楷體" w:eastAsia="標楷體" w:hAnsi="標楷體" w:hint="eastAsia"/>
                <w:b/>
                <w:sz w:val="26"/>
                <w:szCs w:val="26"/>
              </w:rPr>
              <w:t>評鑑</w:t>
            </w:r>
            <w:r w:rsidRPr="00EC2918">
              <w:rPr>
                <w:rFonts w:ascii="標楷體" w:eastAsia="標楷體" w:hAnsi="標楷體" w:hint="eastAsia"/>
                <w:b/>
              </w:rPr>
              <w:t>層面</w:t>
            </w:r>
          </w:p>
        </w:tc>
        <w:tc>
          <w:tcPr>
            <w:tcW w:w="7088" w:type="dxa"/>
            <w:tcBorders>
              <w:top w:val="double" w:sz="4" w:space="0" w:color="auto"/>
              <w:left w:val="single" w:sz="8" w:space="0" w:color="auto"/>
              <w:bottom w:val="single" w:sz="8" w:space="0" w:color="auto"/>
              <w:right w:val="double" w:sz="4" w:space="0" w:color="auto"/>
            </w:tcBorders>
            <w:vAlign w:val="center"/>
          </w:tcPr>
          <w:p w:rsidR="005D5CA4" w:rsidRPr="00EC2918" w:rsidRDefault="005D5CA4" w:rsidP="005D5CA4">
            <w:pPr>
              <w:tabs>
                <w:tab w:val="left" w:pos="13750"/>
              </w:tabs>
              <w:jc w:val="center"/>
              <w:rPr>
                <w:rFonts w:ascii="標楷體" w:eastAsia="標楷體" w:hAnsi="標楷體"/>
                <w:b/>
              </w:rPr>
            </w:pPr>
            <w:r w:rsidRPr="00EC2918">
              <w:rPr>
                <w:rFonts w:ascii="標楷體" w:eastAsia="標楷體" w:hAnsi="標楷體" w:hint="eastAsia"/>
                <w:b/>
                <w:sz w:val="26"/>
                <w:szCs w:val="26"/>
              </w:rPr>
              <w:t>評鑑</w:t>
            </w:r>
            <w:r w:rsidRPr="00EC2918">
              <w:rPr>
                <w:rFonts w:ascii="標楷體" w:eastAsia="標楷體" w:hAnsi="標楷體" w:hint="eastAsia"/>
                <w:b/>
              </w:rPr>
              <w:t>資料與方法</w:t>
            </w:r>
          </w:p>
        </w:tc>
      </w:tr>
      <w:tr w:rsidR="005D5CA4" w:rsidRPr="00EC2918" w:rsidTr="005D5CA4">
        <w:tc>
          <w:tcPr>
            <w:tcW w:w="2127" w:type="dxa"/>
            <w:vMerge w:val="restart"/>
            <w:tcBorders>
              <w:top w:val="single" w:sz="8" w:space="0" w:color="auto"/>
              <w:left w:val="double" w:sz="4" w:space="0" w:color="auto"/>
              <w:bottom w:val="single" w:sz="8" w:space="0" w:color="auto"/>
              <w:right w:val="single" w:sz="8" w:space="0" w:color="auto"/>
            </w:tcBorders>
            <w:vAlign w:val="center"/>
          </w:tcPr>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課程總體架構</w:t>
            </w:r>
          </w:p>
          <w:p w:rsidR="00FC2126" w:rsidRPr="00EC2918" w:rsidRDefault="005D5CA4" w:rsidP="005D5CA4">
            <w:pPr>
              <w:tabs>
                <w:tab w:val="left" w:pos="13750"/>
              </w:tabs>
              <w:jc w:val="center"/>
              <w:rPr>
                <w:rFonts w:ascii="標楷體" w:eastAsia="標楷體" w:hAnsi="標楷體"/>
                <w:szCs w:val="20"/>
              </w:rPr>
            </w:pPr>
            <w:r w:rsidRPr="00EC2918">
              <w:rPr>
                <w:rFonts w:ascii="標楷體" w:eastAsia="標楷體" w:hAnsi="標楷體" w:hint="eastAsia"/>
                <w:szCs w:val="20"/>
              </w:rPr>
              <w:t>相關表件如附件</w:t>
            </w:r>
          </w:p>
          <w:p w:rsidR="005D5CA4" w:rsidRPr="00EC2918" w:rsidRDefault="00FC2126" w:rsidP="005D5CA4">
            <w:pPr>
              <w:tabs>
                <w:tab w:val="left" w:pos="13750"/>
              </w:tabs>
              <w:jc w:val="center"/>
              <w:rPr>
                <w:rFonts w:ascii="標楷體" w:eastAsia="標楷體" w:hAnsi="標楷體"/>
                <w:szCs w:val="20"/>
              </w:rPr>
            </w:pPr>
            <w:r w:rsidRPr="00EC2918">
              <w:rPr>
                <w:rFonts w:ascii="標楷體" w:eastAsia="標楷體" w:hAnsi="標楷體" w:hint="eastAsia"/>
                <w:szCs w:val="20"/>
              </w:rPr>
              <w:t>一、二、八</w:t>
            </w:r>
          </w:p>
        </w:tc>
        <w:tc>
          <w:tcPr>
            <w:tcW w:w="1559" w:type="dxa"/>
            <w:gridSpan w:val="4"/>
            <w:tcBorders>
              <w:top w:val="single" w:sz="8" w:space="0" w:color="auto"/>
              <w:left w:val="single" w:sz="8" w:space="0" w:color="auto"/>
              <w:right w:val="single" w:sz="8" w:space="0" w:color="auto"/>
            </w:tcBorders>
            <w:vAlign w:val="center"/>
          </w:tcPr>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課程設計</w:t>
            </w:r>
          </w:p>
        </w:tc>
        <w:tc>
          <w:tcPr>
            <w:tcW w:w="7088" w:type="dxa"/>
            <w:tcBorders>
              <w:top w:val="single" w:sz="8" w:space="0" w:color="auto"/>
              <w:left w:val="single" w:sz="8" w:space="0" w:color="auto"/>
              <w:right w:val="double" w:sz="4" w:space="0" w:color="auto"/>
            </w:tcBorders>
          </w:tcPr>
          <w:p w:rsidR="005D5CA4" w:rsidRPr="00EC2918" w:rsidRDefault="005D5CA4" w:rsidP="005D5CA4">
            <w:pPr>
              <w:tabs>
                <w:tab w:val="left" w:pos="13750"/>
              </w:tabs>
              <w:snapToGrid w:val="0"/>
              <w:jc w:val="both"/>
              <w:rPr>
                <w:rFonts w:ascii="標楷體" w:eastAsia="標楷體" w:hAnsi="標楷體"/>
              </w:rPr>
            </w:pPr>
            <w:r w:rsidRPr="00EC2918">
              <w:rPr>
                <w:rFonts w:ascii="標楷體" w:eastAsia="標楷體" w:hAnsi="標楷體" w:hint="eastAsia"/>
              </w:rPr>
              <w:t>1.檢視分析學校課程計畫中之課程總體架構內容。(C2-1或大系統)</w:t>
            </w:r>
          </w:p>
          <w:p w:rsidR="005D5CA4" w:rsidRPr="00EC2918" w:rsidRDefault="005D5CA4" w:rsidP="005D5CA4">
            <w:pPr>
              <w:tabs>
                <w:tab w:val="left" w:pos="13750"/>
              </w:tabs>
              <w:snapToGrid w:val="0"/>
              <w:jc w:val="both"/>
              <w:rPr>
                <w:rFonts w:ascii="標楷體" w:eastAsia="標楷體" w:hAnsi="標楷體"/>
              </w:rPr>
            </w:pPr>
            <w:r w:rsidRPr="00EC2918">
              <w:rPr>
                <w:rFonts w:ascii="標楷體" w:eastAsia="標楷體" w:hAnsi="標楷體" w:hint="eastAsia"/>
              </w:rPr>
              <w:t>2.訪談教師對課程總體架構之意見。</w:t>
            </w:r>
          </w:p>
        </w:tc>
      </w:tr>
      <w:tr w:rsidR="005D5CA4" w:rsidRPr="00EC2918" w:rsidTr="005D5CA4">
        <w:tc>
          <w:tcPr>
            <w:tcW w:w="2127" w:type="dxa"/>
            <w:vMerge/>
            <w:tcBorders>
              <w:top w:val="single" w:sz="8" w:space="0" w:color="auto"/>
              <w:left w:val="double" w:sz="4" w:space="0" w:color="auto"/>
              <w:bottom w:val="single" w:sz="8" w:space="0" w:color="auto"/>
              <w:right w:val="single" w:sz="8" w:space="0" w:color="auto"/>
            </w:tcBorders>
          </w:tcPr>
          <w:p w:rsidR="005D5CA4" w:rsidRPr="00EC2918" w:rsidRDefault="005D5CA4" w:rsidP="005D5CA4">
            <w:pPr>
              <w:tabs>
                <w:tab w:val="left" w:pos="13750"/>
              </w:tabs>
              <w:jc w:val="center"/>
              <w:rPr>
                <w:rFonts w:ascii="標楷體" w:eastAsia="標楷體" w:hAnsi="標楷體"/>
              </w:rPr>
            </w:pPr>
          </w:p>
        </w:tc>
        <w:tc>
          <w:tcPr>
            <w:tcW w:w="709" w:type="dxa"/>
            <w:gridSpan w:val="2"/>
            <w:vMerge w:val="restart"/>
            <w:tcBorders>
              <w:left w:val="single" w:sz="8" w:space="0" w:color="auto"/>
              <w:right w:val="single" w:sz="4" w:space="0" w:color="auto"/>
            </w:tcBorders>
            <w:vAlign w:val="center"/>
          </w:tcPr>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課程實施</w:t>
            </w:r>
          </w:p>
        </w:tc>
        <w:tc>
          <w:tcPr>
            <w:tcW w:w="850" w:type="dxa"/>
            <w:gridSpan w:val="2"/>
            <w:tcBorders>
              <w:left w:val="single" w:sz="4" w:space="0" w:color="auto"/>
              <w:right w:val="single" w:sz="8" w:space="0" w:color="auto"/>
            </w:tcBorders>
            <w:vAlign w:val="center"/>
          </w:tcPr>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實施</w:t>
            </w:r>
          </w:p>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準備</w:t>
            </w:r>
          </w:p>
        </w:tc>
        <w:tc>
          <w:tcPr>
            <w:tcW w:w="7088" w:type="dxa"/>
            <w:tcBorders>
              <w:left w:val="single" w:sz="8" w:space="0" w:color="auto"/>
              <w:right w:val="double" w:sz="4" w:space="0" w:color="auto"/>
            </w:tcBorders>
          </w:tcPr>
          <w:p w:rsidR="005D5CA4" w:rsidRPr="00EC2918" w:rsidRDefault="005D5CA4" w:rsidP="005D5CA4">
            <w:pPr>
              <w:tabs>
                <w:tab w:val="left" w:pos="13750"/>
              </w:tabs>
              <w:snapToGrid w:val="0"/>
              <w:jc w:val="both"/>
              <w:rPr>
                <w:rFonts w:ascii="標楷體" w:eastAsia="標楷體" w:hAnsi="標楷體"/>
              </w:rPr>
            </w:pPr>
            <w:r w:rsidRPr="00EC2918">
              <w:rPr>
                <w:rFonts w:ascii="標楷體" w:eastAsia="標楷體" w:hAnsi="標楷體" w:hint="eastAsia"/>
              </w:rPr>
              <w:t>1.檢視分析各處室有關課程實施準備的相關資料。</w:t>
            </w:r>
          </w:p>
          <w:p w:rsidR="005D5CA4" w:rsidRPr="00EC2918" w:rsidRDefault="005D5CA4" w:rsidP="005D5CA4">
            <w:pPr>
              <w:tabs>
                <w:tab w:val="left" w:pos="13750"/>
              </w:tabs>
              <w:snapToGrid w:val="0"/>
              <w:jc w:val="both"/>
              <w:rPr>
                <w:rFonts w:ascii="標楷體" w:eastAsia="標楷體" w:hAnsi="標楷體"/>
              </w:rPr>
            </w:pPr>
            <w:r w:rsidRPr="00EC2918">
              <w:rPr>
                <w:rFonts w:ascii="標楷體" w:eastAsia="標楷體" w:hAnsi="標楷體" w:hint="eastAsia"/>
              </w:rPr>
              <w:t>2.實地觀察檢視各課程實施場所之設備與材料。</w:t>
            </w:r>
          </w:p>
        </w:tc>
      </w:tr>
      <w:tr w:rsidR="005D5CA4" w:rsidRPr="00EC2918" w:rsidTr="005D5CA4">
        <w:tc>
          <w:tcPr>
            <w:tcW w:w="2127" w:type="dxa"/>
            <w:vMerge/>
            <w:tcBorders>
              <w:top w:val="single" w:sz="8" w:space="0" w:color="auto"/>
              <w:left w:val="double" w:sz="4" w:space="0" w:color="auto"/>
              <w:bottom w:val="single" w:sz="8" w:space="0" w:color="auto"/>
              <w:right w:val="single" w:sz="8" w:space="0" w:color="auto"/>
            </w:tcBorders>
          </w:tcPr>
          <w:p w:rsidR="005D5CA4" w:rsidRPr="00EC2918" w:rsidRDefault="005D5CA4" w:rsidP="005D5CA4">
            <w:pPr>
              <w:tabs>
                <w:tab w:val="left" w:pos="13750"/>
              </w:tabs>
              <w:jc w:val="center"/>
              <w:rPr>
                <w:rFonts w:ascii="標楷體" w:eastAsia="標楷體" w:hAnsi="標楷體"/>
              </w:rPr>
            </w:pPr>
          </w:p>
        </w:tc>
        <w:tc>
          <w:tcPr>
            <w:tcW w:w="709" w:type="dxa"/>
            <w:gridSpan w:val="2"/>
            <w:vMerge/>
            <w:tcBorders>
              <w:left w:val="single" w:sz="8" w:space="0" w:color="auto"/>
              <w:bottom w:val="single" w:sz="4" w:space="0" w:color="auto"/>
              <w:right w:val="single" w:sz="4" w:space="0" w:color="auto"/>
            </w:tcBorders>
            <w:vAlign w:val="center"/>
          </w:tcPr>
          <w:p w:rsidR="005D5CA4" w:rsidRPr="00EC2918" w:rsidRDefault="005D5CA4" w:rsidP="005D5CA4">
            <w:pPr>
              <w:tabs>
                <w:tab w:val="left" w:pos="13750"/>
              </w:tabs>
              <w:jc w:val="center"/>
              <w:rPr>
                <w:rFonts w:ascii="標楷體" w:eastAsia="標楷體" w:hAnsi="標楷體"/>
              </w:rPr>
            </w:pPr>
          </w:p>
        </w:tc>
        <w:tc>
          <w:tcPr>
            <w:tcW w:w="850" w:type="dxa"/>
            <w:gridSpan w:val="2"/>
            <w:tcBorders>
              <w:left w:val="single" w:sz="4" w:space="0" w:color="auto"/>
              <w:bottom w:val="single" w:sz="4" w:space="0" w:color="auto"/>
              <w:right w:val="single" w:sz="8" w:space="0" w:color="auto"/>
            </w:tcBorders>
            <w:vAlign w:val="center"/>
          </w:tcPr>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實施</w:t>
            </w:r>
          </w:p>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情形</w:t>
            </w:r>
          </w:p>
        </w:tc>
        <w:tc>
          <w:tcPr>
            <w:tcW w:w="7088" w:type="dxa"/>
            <w:tcBorders>
              <w:left w:val="single" w:sz="8" w:space="0" w:color="auto"/>
              <w:bottom w:val="single" w:sz="4" w:space="0" w:color="auto"/>
              <w:right w:val="double" w:sz="4" w:space="0" w:color="auto"/>
            </w:tcBorders>
          </w:tcPr>
          <w:p w:rsidR="005D5CA4" w:rsidRPr="00EC2918" w:rsidRDefault="005D5CA4" w:rsidP="005D5CA4">
            <w:pPr>
              <w:tabs>
                <w:tab w:val="left" w:pos="13750"/>
              </w:tabs>
              <w:snapToGrid w:val="0"/>
              <w:jc w:val="both"/>
              <w:rPr>
                <w:rFonts w:ascii="標楷體" w:eastAsia="標楷體" w:hAnsi="標楷體"/>
              </w:rPr>
            </w:pPr>
            <w:r w:rsidRPr="00EC2918">
              <w:rPr>
                <w:rFonts w:ascii="標楷體" w:eastAsia="標楷體" w:hAnsi="標楷體" w:hint="eastAsia"/>
              </w:rPr>
              <w:t>1.觀察各課程實施情形。</w:t>
            </w:r>
          </w:p>
          <w:p w:rsidR="005D5CA4" w:rsidRPr="00EC2918" w:rsidRDefault="005D5CA4" w:rsidP="005D5CA4">
            <w:pPr>
              <w:tabs>
                <w:tab w:val="left" w:pos="13750"/>
              </w:tabs>
              <w:snapToGrid w:val="0"/>
              <w:ind w:left="200" w:hangingChars="100" w:hanging="200"/>
              <w:jc w:val="both"/>
              <w:rPr>
                <w:rFonts w:ascii="標楷體" w:eastAsia="標楷體" w:hAnsi="標楷體"/>
              </w:rPr>
            </w:pPr>
            <w:r w:rsidRPr="00EC2918">
              <w:rPr>
                <w:rFonts w:ascii="標楷體" w:eastAsia="標楷體" w:hAnsi="標楷體" w:hint="eastAsia"/>
              </w:rPr>
              <w:t>2.分析各領域/科目教學研究會及彈性學習課程設計與推動小組之會議記錄、觀、議課紀錄。</w:t>
            </w:r>
          </w:p>
        </w:tc>
      </w:tr>
      <w:tr w:rsidR="005D5CA4" w:rsidRPr="00EC2918" w:rsidTr="005D5CA4">
        <w:tc>
          <w:tcPr>
            <w:tcW w:w="2127" w:type="dxa"/>
            <w:vMerge/>
            <w:tcBorders>
              <w:top w:val="single" w:sz="8" w:space="0" w:color="auto"/>
              <w:left w:val="double" w:sz="4" w:space="0" w:color="auto"/>
              <w:bottom w:val="single" w:sz="8" w:space="0" w:color="auto"/>
              <w:right w:val="single" w:sz="8" w:space="0" w:color="auto"/>
            </w:tcBorders>
          </w:tcPr>
          <w:p w:rsidR="005D5CA4" w:rsidRPr="00EC2918" w:rsidRDefault="005D5CA4" w:rsidP="005D5CA4">
            <w:pPr>
              <w:tabs>
                <w:tab w:val="left" w:pos="13750"/>
              </w:tabs>
              <w:jc w:val="center"/>
              <w:rPr>
                <w:rFonts w:ascii="標楷體" w:eastAsia="標楷體" w:hAnsi="標楷體"/>
              </w:rPr>
            </w:pPr>
          </w:p>
        </w:tc>
        <w:tc>
          <w:tcPr>
            <w:tcW w:w="1559" w:type="dxa"/>
            <w:gridSpan w:val="4"/>
            <w:tcBorders>
              <w:top w:val="single" w:sz="4" w:space="0" w:color="auto"/>
              <w:left w:val="single" w:sz="8" w:space="0" w:color="auto"/>
              <w:bottom w:val="single" w:sz="8" w:space="0" w:color="auto"/>
              <w:right w:val="single" w:sz="8" w:space="0" w:color="auto"/>
            </w:tcBorders>
            <w:vAlign w:val="center"/>
          </w:tcPr>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課程效果</w:t>
            </w:r>
          </w:p>
        </w:tc>
        <w:tc>
          <w:tcPr>
            <w:tcW w:w="7088" w:type="dxa"/>
            <w:tcBorders>
              <w:top w:val="single" w:sz="4" w:space="0" w:color="auto"/>
              <w:left w:val="single" w:sz="8" w:space="0" w:color="auto"/>
              <w:bottom w:val="single" w:sz="8" w:space="0" w:color="auto"/>
              <w:right w:val="double" w:sz="4" w:space="0" w:color="auto"/>
            </w:tcBorders>
          </w:tcPr>
          <w:p w:rsidR="005D5CA4" w:rsidRPr="00EC2918" w:rsidRDefault="005D5CA4" w:rsidP="005D5CA4">
            <w:pPr>
              <w:tabs>
                <w:tab w:val="left" w:pos="13750"/>
              </w:tabs>
              <w:snapToGrid w:val="0"/>
              <w:jc w:val="both"/>
              <w:rPr>
                <w:rFonts w:ascii="標楷體" w:eastAsia="標楷體" w:hAnsi="標楷體"/>
              </w:rPr>
            </w:pPr>
            <w:r w:rsidRPr="00EC2918">
              <w:rPr>
                <w:rFonts w:ascii="標楷體" w:eastAsia="標楷體" w:hAnsi="標楷體" w:hint="eastAsia"/>
              </w:rPr>
              <w:t>檢視分析各領域/科目教學研究會及彈性學習課程設計與推動小組提供之課程效果評估資料。</w:t>
            </w:r>
          </w:p>
        </w:tc>
      </w:tr>
      <w:tr w:rsidR="005D5CA4" w:rsidRPr="00EC2918" w:rsidTr="005D5CA4">
        <w:tc>
          <w:tcPr>
            <w:tcW w:w="2127" w:type="dxa"/>
            <w:vMerge w:val="restart"/>
            <w:tcBorders>
              <w:top w:val="single" w:sz="8" w:space="0" w:color="auto"/>
              <w:left w:val="double" w:sz="4" w:space="0" w:color="auto"/>
              <w:bottom w:val="single" w:sz="8" w:space="0" w:color="auto"/>
              <w:right w:val="single" w:sz="8" w:space="0" w:color="auto"/>
            </w:tcBorders>
            <w:vAlign w:val="center"/>
          </w:tcPr>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各(跨)領域/科目課程</w:t>
            </w:r>
          </w:p>
          <w:p w:rsidR="00FC2126" w:rsidRPr="00EC2918" w:rsidRDefault="005D5CA4" w:rsidP="00FC2126">
            <w:pPr>
              <w:tabs>
                <w:tab w:val="left" w:pos="13750"/>
              </w:tabs>
              <w:jc w:val="center"/>
              <w:rPr>
                <w:rFonts w:ascii="標楷體" w:eastAsia="標楷體" w:hAnsi="標楷體"/>
                <w:szCs w:val="20"/>
              </w:rPr>
            </w:pPr>
            <w:r w:rsidRPr="00EC2918">
              <w:rPr>
                <w:rFonts w:ascii="標楷體" w:eastAsia="標楷體" w:hAnsi="標楷體" w:hint="eastAsia"/>
                <w:szCs w:val="20"/>
              </w:rPr>
              <w:t>相關表件附件</w:t>
            </w:r>
          </w:p>
          <w:p w:rsidR="005D5CA4" w:rsidRPr="00EC2918" w:rsidRDefault="00FC2126" w:rsidP="00FC2126">
            <w:pPr>
              <w:tabs>
                <w:tab w:val="left" w:pos="13750"/>
              </w:tabs>
              <w:jc w:val="center"/>
              <w:rPr>
                <w:rFonts w:ascii="標楷體" w:eastAsia="標楷體" w:hAnsi="標楷體"/>
                <w:szCs w:val="20"/>
              </w:rPr>
            </w:pPr>
            <w:r w:rsidRPr="00EC2918">
              <w:rPr>
                <w:rFonts w:ascii="標楷體" w:eastAsia="標楷體" w:hAnsi="標楷體" w:hint="eastAsia"/>
                <w:szCs w:val="20"/>
              </w:rPr>
              <w:t>三</w:t>
            </w:r>
            <w:r w:rsidR="005D5CA4" w:rsidRPr="00EC2918">
              <w:rPr>
                <w:rFonts w:ascii="標楷體" w:eastAsia="標楷體" w:hAnsi="標楷體" w:hint="eastAsia"/>
                <w:szCs w:val="20"/>
              </w:rPr>
              <w:t>、</w:t>
            </w:r>
            <w:r w:rsidRPr="00EC2918">
              <w:rPr>
                <w:rFonts w:ascii="標楷體" w:eastAsia="標楷體" w:hAnsi="標楷體" w:hint="eastAsia"/>
                <w:szCs w:val="20"/>
              </w:rPr>
              <w:t>四、六、九</w:t>
            </w:r>
          </w:p>
        </w:tc>
        <w:tc>
          <w:tcPr>
            <w:tcW w:w="1559" w:type="dxa"/>
            <w:gridSpan w:val="4"/>
            <w:tcBorders>
              <w:top w:val="single" w:sz="8" w:space="0" w:color="auto"/>
              <w:left w:val="single" w:sz="8" w:space="0" w:color="auto"/>
              <w:right w:val="single" w:sz="8" w:space="0" w:color="auto"/>
            </w:tcBorders>
            <w:vAlign w:val="center"/>
          </w:tcPr>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課程設計</w:t>
            </w:r>
          </w:p>
        </w:tc>
        <w:tc>
          <w:tcPr>
            <w:tcW w:w="7088" w:type="dxa"/>
            <w:tcBorders>
              <w:top w:val="single" w:sz="8" w:space="0" w:color="auto"/>
              <w:left w:val="single" w:sz="8" w:space="0" w:color="auto"/>
              <w:right w:val="double" w:sz="4" w:space="0" w:color="auto"/>
            </w:tcBorders>
          </w:tcPr>
          <w:p w:rsidR="005D5CA4" w:rsidRPr="00EC2918" w:rsidRDefault="005D5CA4" w:rsidP="005D5CA4">
            <w:pPr>
              <w:tabs>
                <w:tab w:val="left" w:pos="13750"/>
              </w:tabs>
              <w:snapToGrid w:val="0"/>
              <w:ind w:left="200" w:hangingChars="100" w:hanging="200"/>
              <w:jc w:val="both"/>
              <w:rPr>
                <w:rFonts w:ascii="標楷體" w:eastAsia="標楷體" w:hAnsi="標楷體"/>
              </w:rPr>
            </w:pPr>
            <w:r w:rsidRPr="00EC2918">
              <w:rPr>
                <w:rFonts w:ascii="標楷體" w:eastAsia="標楷體" w:hAnsi="標楷體" w:hint="eastAsia"/>
              </w:rPr>
              <w:t>1.檢視分析各該(跨)領域/科目課程計畫、教材、教科書、學習資源。</w:t>
            </w:r>
          </w:p>
          <w:p w:rsidR="005D5CA4" w:rsidRPr="00EC2918" w:rsidRDefault="005D5CA4" w:rsidP="005D5CA4">
            <w:pPr>
              <w:tabs>
                <w:tab w:val="left" w:pos="13750"/>
              </w:tabs>
              <w:snapToGrid w:val="0"/>
              <w:jc w:val="both"/>
              <w:rPr>
                <w:rFonts w:ascii="標楷體" w:eastAsia="標楷體" w:hAnsi="標楷體"/>
              </w:rPr>
            </w:pPr>
            <w:r w:rsidRPr="00EC2918">
              <w:rPr>
                <w:rFonts w:ascii="標楷體" w:eastAsia="標楷體" w:hAnsi="標楷體" w:hint="eastAsia"/>
              </w:rPr>
              <w:t>2.與授課教師針對課程設計內容之意見對話。</w:t>
            </w:r>
          </w:p>
        </w:tc>
      </w:tr>
      <w:tr w:rsidR="005D5CA4" w:rsidRPr="00EC2918" w:rsidTr="005D5CA4">
        <w:tc>
          <w:tcPr>
            <w:tcW w:w="2127" w:type="dxa"/>
            <w:vMerge/>
            <w:tcBorders>
              <w:top w:val="single" w:sz="8" w:space="0" w:color="auto"/>
              <w:left w:val="double" w:sz="4" w:space="0" w:color="auto"/>
              <w:bottom w:val="single" w:sz="8" w:space="0" w:color="auto"/>
              <w:right w:val="single" w:sz="8" w:space="0" w:color="auto"/>
            </w:tcBorders>
          </w:tcPr>
          <w:p w:rsidR="005D5CA4" w:rsidRPr="00EC2918" w:rsidRDefault="005D5CA4" w:rsidP="005D5CA4">
            <w:pPr>
              <w:tabs>
                <w:tab w:val="left" w:pos="13750"/>
              </w:tabs>
              <w:jc w:val="center"/>
              <w:rPr>
                <w:rFonts w:ascii="標楷體" w:eastAsia="標楷體" w:hAnsi="標楷體"/>
              </w:rPr>
            </w:pPr>
          </w:p>
        </w:tc>
        <w:tc>
          <w:tcPr>
            <w:tcW w:w="720" w:type="dxa"/>
            <w:gridSpan w:val="3"/>
            <w:vMerge w:val="restart"/>
            <w:tcBorders>
              <w:left w:val="single" w:sz="8" w:space="0" w:color="auto"/>
              <w:right w:val="single" w:sz="4" w:space="0" w:color="auto"/>
            </w:tcBorders>
            <w:vAlign w:val="center"/>
          </w:tcPr>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課程實施</w:t>
            </w:r>
          </w:p>
        </w:tc>
        <w:tc>
          <w:tcPr>
            <w:tcW w:w="839" w:type="dxa"/>
            <w:tcBorders>
              <w:left w:val="single" w:sz="4" w:space="0" w:color="auto"/>
              <w:right w:val="single" w:sz="8" w:space="0" w:color="auto"/>
            </w:tcBorders>
            <w:vAlign w:val="center"/>
          </w:tcPr>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實施</w:t>
            </w:r>
          </w:p>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準備</w:t>
            </w:r>
          </w:p>
        </w:tc>
        <w:tc>
          <w:tcPr>
            <w:tcW w:w="7088" w:type="dxa"/>
            <w:tcBorders>
              <w:left w:val="single" w:sz="8" w:space="0" w:color="auto"/>
              <w:right w:val="double" w:sz="4" w:space="0" w:color="auto"/>
            </w:tcBorders>
          </w:tcPr>
          <w:p w:rsidR="005D5CA4" w:rsidRPr="00EC2918" w:rsidRDefault="005D5CA4" w:rsidP="005D5CA4">
            <w:pPr>
              <w:tabs>
                <w:tab w:val="left" w:pos="13750"/>
              </w:tabs>
              <w:snapToGrid w:val="0"/>
              <w:jc w:val="both"/>
              <w:rPr>
                <w:rFonts w:ascii="標楷體" w:eastAsia="標楷體" w:hAnsi="標楷體"/>
              </w:rPr>
            </w:pPr>
            <w:r w:rsidRPr="00EC2918">
              <w:rPr>
                <w:rFonts w:ascii="標楷體" w:eastAsia="標楷體" w:hAnsi="標楷體" w:hint="eastAsia"/>
              </w:rPr>
              <w:t>1.實地檢視各該課程實施場所之設備與材料。</w:t>
            </w:r>
          </w:p>
          <w:p w:rsidR="005D5CA4" w:rsidRPr="00EC2918" w:rsidRDefault="005D5CA4" w:rsidP="005D5CA4">
            <w:pPr>
              <w:tabs>
                <w:tab w:val="left" w:pos="13750"/>
              </w:tabs>
              <w:snapToGrid w:val="0"/>
              <w:ind w:left="200" w:hangingChars="100" w:hanging="200"/>
              <w:jc w:val="both"/>
              <w:rPr>
                <w:rFonts w:ascii="標楷體" w:eastAsia="標楷體" w:hAnsi="標楷體"/>
              </w:rPr>
            </w:pPr>
            <w:r w:rsidRPr="00EC2918">
              <w:rPr>
                <w:rFonts w:ascii="標楷體" w:eastAsia="標楷體" w:hAnsi="標楷體" w:hint="eastAsia"/>
              </w:rPr>
              <w:t>2.分析各該(跨)領域/科目教學研究會議</w:t>
            </w:r>
            <w:r w:rsidRPr="00EC2918">
              <w:rPr>
                <w:rFonts w:ascii="新細明體" w:hAnsi="新細明體" w:hint="eastAsia"/>
              </w:rPr>
              <w:t>、</w:t>
            </w:r>
            <w:r w:rsidRPr="00EC2918">
              <w:rPr>
                <w:rFonts w:ascii="標楷體" w:eastAsia="標楷體" w:hAnsi="標楷體" w:hint="eastAsia"/>
              </w:rPr>
              <w:t>學年/年段共備會議</w:t>
            </w:r>
            <w:r w:rsidRPr="00EC2918">
              <w:rPr>
                <w:rFonts w:ascii="新細明體" w:hAnsi="新細明體" w:hint="eastAsia"/>
              </w:rPr>
              <w:t>、</w:t>
            </w:r>
            <w:r w:rsidRPr="00EC2918">
              <w:rPr>
                <w:rFonts w:ascii="標楷體" w:eastAsia="標楷體" w:hAnsi="標楷體" w:hint="eastAsia"/>
              </w:rPr>
              <w:t>專業社群共備會議紀錄、共同備、議課記錄。</w:t>
            </w:r>
          </w:p>
        </w:tc>
      </w:tr>
      <w:tr w:rsidR="005D5CA4" w:rsidRPr="00EC2918" w:rsidTr="005D5CA4">
        <w:tc>
          <w:tcPr>
            <w:tcW w:w="2127" w:type="dxa"/>
            <w:vMerge/>
            <w:tcBorders>
              <w:top w:val="single" w:sz="8" w:space="0" w:color="auto"/>
              <w:left w:val="double" w:sz="4" w:space="0" w:color="auto"/>
              <w:bottom w:val="single" w:sz="8" w:space="0" w:color="auto"/>
              <w:right w:val="single" w:sz="8" w:space="0" w:color="auto"/>
            </w:tcBorders>
          </w:tcPr>
          <w:p w:rsidR="005D5CA4" w:rsidRPr="00EC2918" w:rsidRDefault="005D5CA4" w:rsidP="005D5CA4">
            <w:pPr>
              <w:tabs>
                <w:tab w:val="left" w:pos="13750"/>
              </w:tabs>
              <w:jc w:val="center"/>
              <w:rPr>
                <w:rFonts w:ascii="標楷體" w:eastAsia="標楷體" w:hAnsi="標楷體"/>
              </w:rPr>
            </w:pPr>
          </w:p>
        </w:tc>
        <w:tc>
          <w:tcPr>
            <w:tcW w:w="720" w:type="dxa"/>
            <w:gridSpan w:val="3"/>
            <w:vMerge/>
            <w:tcBorders>
              <w:left w:val="single" w:sz="8" w:space="0" w:color="auto"/>
              <w:bottom w:val="single" w:sz="4" w:space="0" w:color="auto"/>
              <w:right w:val="single" w:sz="4" w:space="0" w:color="auto"/>
            </w:tcBorders>
            <w:vAlign w:val="center"/>
          </w:tcPr>
          <w:p w:rsidR="005D5CA4" w:rsidRPr="00EC2918" w:rsidRDefault="005D5CA4" w:rsidP="005D5CA4">
            <w:pPr>
              <w:tabs>
                <w:tab w:val="left" w:pos="13750"/>
              </w:tabs>
              <w:jc w:val="center"/>
              <w:rPr>
                <w:rFonts w:ascii="標楷體" w:eastAsia="標楷體" w:hAnsi="標楷體"/>
              </w:rPr>
            </w:pPr>
          </w:p>
        </w:tc>
        <w:tc>
          <w:tcPr>
            <w:tcW w:w="839" w:type="dxa"/>
            <w:tcBorders>
              <w:left w:val="single" w:sz="4" w:space="0" w:color="auto"/>
              <w:bottom w:val="single" w:sz="4" w:space="0" w:color="auto"/>
              <w:right w:val="single" w:sz="8" w:space="0" w:color="auto"/>
            </w:tcBorders>
            <w:vAlign w:val="center"/>
          </w:tcPr>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實施</w:t>
            </w:r>
          </w:p>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情形</w:t>
            </w:r>
          </w:p>
        </w:tc>
        <w:tc>
          <w:tcPr>
            <w:tcW w:w="7088" w:type="dxa"/>
            <w:tcBorders>
              <w:left w:val="single" w:sz="8" w:space="0" w:color="auto"/>
              <w:bottom w:val="single" w:sz="4" w:space="0" w:color="auto"/>
              <w:right w:val="double" w:sz="4" w:space="0" w:color="auto"/>
            </w:tcBorders>
          </w:tcPr>
          <w:p w:rsidR="005D5CA4" w:rsidRPr="00EC2918" w:rsidRDefault="005D5CA4" w:rsidP="005D5CA4">
            <w:pPr>
              <w:tabs>
                <w:tab w:val="left" w:pos="13750"/>
              </w:tabs>
              <w:snapToGrid w:val="0"/>
              <w:ind w:left="200" w:hangingChars="100" w:hanging="200"/>
              <w:jc w:val="both"/>
              <w:rPr>
                <w:rFonts w:ascii="標楷體" w:eastAsia="標楷體" w:hAnsi="標楷體"/>
              </w:rPr>
            </w:pPr>
            <w:r w:rsidRPr="00EC2918">
              <w:rPr>
                <w:rFonts w:ascii="標楷體" w:eastAsia="標楷體" w:hAnsi="標楷體" w:hint="eastAsia"/>
              </w:rPr>
              <w:t>1.於各該(跨)領域/科目公開課、觀課和議課活動中了解實施情形。</w:t>
            </w:r>
          </w:p>
          <w:p w:rsidR="005D5CA4" w:rsidRPr="00EC2918" w:rsidRDefault="005D5CA4" w:rsidP="005D5CA4">
            <w:pPr>
              <w:tabs>
                <w:tab w:val="left" w:pos="13750"/>
              </w:tabs>
              <w:snapToGrid w:val="0"/>
              <w:jc w:val="both"/>
              <w:rPr>
                <w:rFonts w:ascii="標楷體" w:eastAsia="標楷體" w:hAnsi="標楷體"/>
              </w:rPr>
            </w:pPr>
            <w:r w:rsidRPr="00EC2918">
              <w:rPr>
                <w:rFonts w:ascii="標楷體" w:eastAsia="標楷體" w:hAnsi="標楷體" w:hint="eastAsia"/>
              </w:rPr>
              <w:t>2.與授課教師針對課程實施情形之省思回饋對話。</w:t>
            </w:r>
          </w:p>
        </w:tc>
      </w:tr>
      <w:tr w:rsidR="005D5CA4" w:rsidRPr="00EC2918" w:rsidTr="005D5CA4">
        <w:tc>
          <w:tcPr>
            <w:tcW w:w="2127" w:type="dxa"/>
            <w:vMerge/>
            <w:tcBorders>
              <w:top w:val="single" w:sz="8" w:space="0" w:color="auto"/>
              <w:left w:val="double" w:sz="4" w:space="0" w:color="auto"/>
              <w:bottom w:val="single" w:sz="8" w:space="0" w:color="auto"/>
              <w:right w:val="single" w:sz="8" w:space="0" w:color="auto"/>
            </w:tcBorders>
          </w:tcPr>
          <w:p w:rsidR="005D5CA4" w:rsidRPr="00EC2918" w:rsidRDefault="005D5CA4" w:rsidP="005D5CA4">
            <w:pPr>
              <w:tabs>
                <w:tab w:val="left" w:pos="13750"/>
              </w:tabs>
              <w:jc w:val="center"/>
              <w:rPr>
                <w:rFonts w:ascii="標楷體" w:eastAsia="標楷體" w:hAnsi="標楷體"/>
              </w:rPr>
            </w:pPr>
          </w:p>
        </w:tc>
        <w:tc>
          <w:tcPr>
            <w:tcW w:w="1559" w:type="dxa"/>
            <w:gridSpan w:val="4"/>
            <w:tcBorders>
              <w:top w:val="single" w:sz="4" w:space="0" w:color="auto"/>
              <w:left w:val="single" w:sz="8" w:space="0" w:color="auto"/>
              <w:bottom w:val="single" w:sz="8" w:space="0" w:color="auto"/>
              <w:right w:val="single" w:sz="8" w:space="0" w:color="auto"/>
            </w:tcBorders>
            <w:vAlign w:val="center"/>
          </w:tcPr>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課程效果</w:t>
            </w:r>
          </w:p>
        </w:tc>
        <w:tc>
          <w:tcPr>
            <w:tcW w:w="7088" w:type="dxa"/>
            <w:tcBorders>
              <w:top w:val="single" w:sz="4" w:space="0" w:color="auto"/>
              <w:left w:val="single" w:sz="8" w:space="0" w:color="auto"/>
              <w:bottom w:val="single" w:sz="8" w:space="0" w:color="auto"/>
              <w:right w:val="double" w:sz="4" w:space="0" w:color="auto"/>
            </w:tcBorders>
          </w:tcPr>
          <w:p w:rsidR="005D5CA4" w:rsidRPr="00EC2918" w:rsidRDefault="005D5CA4" w:rsidP="005D5CA4">
            <w:pPr>
              <w:tabs>
                <w:tab w:val="left" w:pos="13750"/>
              </w:tabs>
              <w:snapToGrid w:val="0"/>
              <w:ind w:left="200" w:hangingChars="100" w:hanging="200"/>
              <w:jc w:val="both"/>
              <w:rPr>
                <w:rFonts w:ascii="標楷體" w:eastAsia="標楷體" w:hAnsi="標楷體"/>
              </w:rPr>
            </w:pPr>
            <w:r w:rsidRPr="00EC2918">
              <w:rPr>
                <w:rFonts w:ascii="標楷體" w:eastAsia="標楷體" w:hAnsi="標楷體" w:hint="eastAsia"/>
              </w:rPr>
              <w:t>1.分析學生於平時評量之學習成果資料</w:t>
            </w:r>
            <w:r w:rsidRPr="00EC2918">
              <w:rPr>
                <w:rFonts w:ascii="微軟正黑體" w:eastAsia="微軟正黑體" w:hAnsi="微軟正黑體" w:hint="eastAsia"/>
              </w:rPr>
              <w:t>，</w:t>
            </w:r>
            <w:r w:rsidRPr="00EC2918">
              <w:rPr>
                <w:rFonts w:ascii="標楷體" w:eastAsia="標楷體" w:hAnsi="標楷體" w:hint="eastAsia"/>
              </w:rPr>
              <w:t>定期評量之試後雙向細目分析。</w:t>
            </w:r>
          </w:p>
          <w:p w:rsidR="005D5CA4" w:rsidRPr="00EC2918" w:rsidRDefault="005D5CA4" w:rsidP="005D5CA4">
            <w:pPr>
              <w:tabs>
                <w:tab w:val="left" w:pos="13750"/>
              </w:tabs>
              <w:snapToGrid w:val="0"/>
              <w:jc w:val="both"/>
              <w:rPr>
                <w:rFonts w:ascii="標楷體" w:eastAsia="標楷體" w:hAnsi="標楷體"/>
              </w:rPr>
            </w:pPr>
            <w:r w:rsidRPr="00EC2918">
              <w:rPr>
                <w:rFonts w:ascii="標楷體" w:eastAsia="標楷體" w:hAnsi="標楷體" w:hint="eastAsia"/>
              </w:rPr>
              <w:lastRenderedPageBreak/>
              <w:t>2.每學期末分析學生之定期評量結果資料。</w:t>
            </w:r>
          </w:p>
          <w:p w:rsidR="005D5CA4" w:rsidRPr="00EC2918" w:rsidRDefault="005D5CA4" w:rsidP="005D5CA4">
            <w:pPr>
              <w:tabs>
                <w:tab w:val="left" w:pos="13750"/>
              </w:tabs>
              <w:snapToGrid w:val="0"/>
              <w:jc w:val="both"/>
              <w:rPr>
                <w:rFonts w:ascii="標楷體" w:eastAsia="標楷體" w:hAnsi="標楷體"/>
              </w:rPr>
            </w:pPr>
            <w:r w:rsidRPr="00EC2918">
              <w:rPr>
                <w:rFonts w:ascii="標楷體" w:eastAsia="標楷體" w:hAnsi="標楷體" w:hint="eastAsia"/>
              </w:rPr>
              <w:t>3.分析學生之作業成品、實做評量或學習檔案資料。</w:t>
            </w:r>
          </w:p>
        </w:tc>
      </w:tr>
      <w:tr w:rsidR="005D5CA4" w:rsidRPr="00EC2918" w:rsidTr="005D5CA4">
        <w:tc>
          <w:tcPr>
            <w:tcW w:w="2127" w:type="dxa"/>
            <w:vMerge w:val="restart"/>
            <w:tcBorders>
              <w:top w:val="single" w:sz="8" w:space="0" w:color="auto"/>
              <w:left w:val="double" w:sz="4" w:space="0" w:color="auto"/>
              <w:bottom w:val="single" w:sz="12" w:space="0" w:color="auto"/>
              <w:right w:val="single" w:sz="8" w:space="0" w:color="auto"/>
            </w:tcBorders>
            <w:vAlign w:val="center"/>
          </w:tcPr>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lastRenderedPageBreak/>
              <w:t>各彈性學習課程</w:t>
            </w:r>
          </w:p>
          <w:p w:rsidR="00FC2126" w:rsidRPr="00EC2918" w:rsidRDefault="005D5CA4" w:rsidP="005D5CA4">
            <w:pPr>
              <w:tabs>
                <w:tab w:val="left" w:pos="13750"/>
              </w:tabs>
              <w:jc w:val="center"/>
              <w:rPr>
                <w:rFonts w:ascii="標楷體" w:eastAsia="標楷體" w:hAnsi="標楷體"/>
                <w:szCs w:val="20"/>
              </w:rPr>
            </w:pPr>
            <w:r w:rsidRPr="00EC2918">
              <w:rPr>
                <w:rFonts w:ascii="標楷體" w:eastAsia="標楷體" w:hAnsi="標楷體" w:hint="eastAsia"/>
                <w:szCs w:val="20"/>
              </w:rPr>
              <w:t>相關表件附件</w:t>
            </w:r>
          </w:p>
          <w:p w:rsidR="005D5CA4" w:rsidRPr="00EC2918" w:rsidRDefault="00FC2126" w:rsidP="005D5CA4">
            <w:pPr>
              <w:tabs>
                <w:tab w:val="left" w:pos="13750"/>
              </w:tabs>
              <w:jc w:val="center"/>
              <w:rPr>
                <w:rFonts w:ascii="標楷體" w:eastAsia="標楷體" w:hAnsi="標楷體"/>
              </w:rPr>
            </w:pPr>
            <w:r w:rsidRPr="00EC2918">
              <w:rPr>
                <w:rFonts w:ascii="標楷體" w:eastAsia="標楷體" w:hAnsi="標楷體" w:hint="eastAsia"/>
                <w:szCs w:val="20"/>
              </w:rPr>
              <w:t>五</w:t>
            </w:r>
            <w:r w:rsidR="005D5CA4" w:rsidRPr="00EC2918">
              <w:rPr>
                <w:rFonts w:ascii="新細明體" w:hAnsi="新細明體" w:hint="eastAsia"/>
                <w:szCs w:val="20"/>
              </w:rPr>
              <w:t>、</w:t>
            </w:r>
            <w:r w:rsidRPr="00EC2918">
              <w:rPr>
                <w:rFonts w:ascii="標楷體" w:eastAsia="標楷體" w:hAnsi="標楷體" w:hint="eastAsia"/>
                <w:szCs w:val="20"/>
              </w:rPr>
              <w:t>七、十</w:t>
            </w:r>
          </w:p>
        </w:tc>
        <w:tc>
          <w:tcPr>
            <w:tcW w:w="1559" w:type="dxa"/>
            <w:gridSpan w:val="4"/>
            <w:tcBorders>
              <w:top w:val="single" w:sz="8" w:space="0" w:color="auto"/>
              <w:left w:val="single" w:sz="8" w:space="0" w:color="auto"/>
              <w:right w:val="single" w:sz="8" w:space="0" w:color="auto"/>
            </w:tcBorders>
            <w:vAlign w:val="center"/>
          </w:tcPr>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課程設計</w:t>
            </w:r>
          </w:p>
        </w:tc>
        <w:tc>
          <w:tcPr>
            <w:tcW w:w="7088" w:type="dxa"/>
            <w:tcBorders>
              <w:top w:val="single" w:sz="8" w:space="0" w:color="auto"/>
              <w:left w:val="single" w:sz="8" w:space="0" w:color="auto"/>
              <w:right w:val="double" w:sz="4" w:space="0" w:color="auto"/>
            </w:tcBorders>
          </w:tcPr>
          <w:p w:rsidR="005D5CA4" w:rsidRPr="00EC2918" w:rsidRDefault="005D5CA4" w:rsidP="005D5CA4">
            <w:pPr>
              <w:tabs>
                <w:tab w:val="left" w:pos="13750"/>
              </w:tabs>
              <w:snapToGrid w:val="0"/>
              <w:jc w:val="both"/>
              <w:rPr>
                <w:rFonts w:ascii="標楷體" w:eastAsia="標楷體" w:hAnsi="標楷體"/>
              </w:rPr>
            </w:pPr>
            <w:r w:rsidRPr="00EC2918">
              <w:rPr>
                <w:rFonts w:ascii="標楷體" w:eastAsia="標楷體" w:hAnsi="標楷體" w:hint="eastAsia"/>
              </w:rPr>
              <w:t>1.檢視分析各彈性學習課程之課程計畫、教材、學習資源。</w:t>
            </w:r>
          </w:p>
          <w:p w:rsidR="005D5CA4" w:rsidRPr="00EC2918" w:rsidRDefault="005D5CA4" w:rsidP="005D5CA4">
            <w:pPr>
              <w:tabs>
                <w:tab w:val="left" w:pos="13750"/>
              </w:tabs>
              <w:snapToGrid w:val="0"/>
              <w:jc w:val="both"/>
              <w:rPr>
                <w:rFonts w:ascii="標楷體" w:eastAsia="標楷體" w:hAnsi="標楷體"/>
              </w:rPr>
            </w:pPr>
            <w:r w:rsidRPr="00EC2918">
              <w:rPr>
                <w:rFonts w:ascii="標楷體" w:eastAsia="標楷體" w:hAnsi="標楷體" w:hint="eastAsia"/>
              </w:rPr>
              <w:t>2.訪談授課教師或學生對課程設計內容之意見。</w:t>
            </w:r>
          </w:p>
        </w:tc>
      </w:tr>
      <w:tr w:rsidR="005D5CA4" w:rsidRPr="00EC2918" w:rsidTr="005D5CA4">
        <w:tc>
          <w:tcPr>
            <w:tcW w:w="2127" w:type="dxa"/>
            <w:vMerge/>
            <w:tcBorders>
              <w:top w:val="single" w:sz="4" w:space="0" w:color="auto"/>
              <w:left w:val="double" w:sz="4" w:space="0" w:color="auto"/>
              <w:bottom w:val="single" w:sz="12" w:space="0" w:color="auto"/>
              <w:right w:val="single" w:sz="8" w:space="0" w:color="auto"/>
            </w:tcBorders>
          </w:tcPr>
          <w:p w:rsidR="005D5CA4" w:rsidRPr="00EC2918" w:rsidRDefault="005D5CA4" w:rsidP="005D5CA4">
            <w:pPr>
              <w:tabs>
                <w:tab w:val="left" w:pos="13750"/>
              </w:tabs>
              <w:jc w:val="both"/>
              <w:rPr>
                <w:rFonts w:ascii="標楷體" w:eastAsia="標楷體" w:hAnsi="標楷體"/>
                <w:szCs w:val="20"/>
              </w:rPr>
            </w:pPr>
          </w:p>
        </w:tc>
        <w:tc>
          <w:tcPr>
            <w:tcW w:w="630" w:type="dxa"/>
            <w:vMerge w:val="restart"/>
            <w:tcBorders>
              <w:left w:val="single" w:sz="8" w:space="0" w:color="auto"/>
              <w:right w:val="single" w:sz="4" w:space="0" w:color="auto"/>
            </w:tcBorders>
            <w:vAlign w:val="center"/>
          </w:tcPr>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課程實施</w:t>
            </w:r>
          </w:p>
        </w:tc>
        <w:tc>
          <w:tcPr>
            <w:tcW w:w="929" w:type="dxa"/>
            <w:gridSpan w:val="3"/>
            <w:tcBorders>
              <w:left w:val="single" w:sz="4" w:space="0" w:color="auto"/>
              <w:right w:val="single" w:sz="8" w:space="0" w:color="auto"/>
            </w:tcBorders>
            <w:vAlign w:val="center"/>
          </w:tcPr>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實施</w:t>
            </w:r>
          </w:p>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準備</w:t>
            </w:r>
          </w:p>
        </w:tc>
        <w:tc>
          <w:tcPr>
            <w:tcW w:w="7088" w:type="dxa"/>
            <w:tcBorders>
              <w:left w:val="single" w:sz="8" w:space="0" w:color="auto"/>
              <w:right w:val="double" w:sz="4" w:space="0" w:color="auto"/>
            </w:tcBorders>
          </w:tcPr>
          <w:p w:rsidR="005D5CA4" w:rsidRPr="00EC2918" w:rsidRDefault="005D5CA4" w:rsidP="005D5CA4">
            <w:pPr>
              <w:tabs>
                <w:tab w:val="left" w:pos="13750"/>
              </w:tabs>
              <w:snapToGrid w:val="0"/>
              <w:jc w:val="both"/>
              <w:rPr>
                <w:rFonts w:ascii="標楷體" w:eastAsia="標楷體" w:hAnsi="標楷體"/>
              </w:rPr>
            </w:pPr>
            <w:r w:rsidRPr="00EC2918">
              <w:rPr>
                <w:rFonts w:ascii="標楷體" w:eastAsia="標楷體" w:hAnsi="標楷體" w:hint="eastAsia"/>
              </w:rPr>
              <w:t>1.實地訪視各該課程實施場所之設備與材料。</w:t>
            </w:r>
          </w:p>
          <w:p w:rsidR="005D5CA4" w:rsidRPr="00EC2918" w:rsidRDefault="005D5CA4" w:rsidP="005D5CA4">
            <w:pPr>
              <w:tabs>
                <w:tab w:val="left" w:pos="13750"/>
              </w:tabs>
              <w:snapToGrid w:val="0"/>
              <w:ind w:left="200" w:hangingChars="100" w:hanging="200"/>
              <w:jc w:val="both"/>
              <w:rPr>
                <w:rFonts w:ascii="標楷體" w:eastAsia="標楷體" w:hAnsi="標楷體"/>
              </w:rPr>
            </w:pPr>
            <w:r w:rsidRPr="00EC2918">
              <w:rPr>
                <w:rFonts w:ascii="標楷體" w:eastAsia="標楷體" w:hAnsi="標楷體" w:hint="eastAsia"/>
              </w:rPr>
              <w:t>2.分析課程設計與推動小組</w:t>
            </w:r>
            <w:r w:rsidRPr="00EC2918">
              <w:rPr>
                <w:rFonts w:ascii="新細明體" w:hAnsi="新細明體" w:hint="eastAsia"/>
              </w:rPr>
              <w:t>、</w:t>
            </w:r>
            <w:r w:rsidRPr="00EC2918">
              <w:rPr>
                <w:rFonts w:ascii="標楷體" w:eastAsia="標楷體" w:hAnsi="標楷體" w:hint="eastAsia"/>
              </w:rPr>
              <w:t>學年/年段共備會議</w:t>
            </w:r>
            <w:r w:rsidRPr="00EC2918">
              <w:rPr>
                <w:rFonts w:ascii="新細明體" w:hAnsi="新細明體" w:hint="eastAsia"/>
              </w:rPr>
              <w:t>、</w:t>
            </w:r>
            <w:r w:rsidRPr="00EC2918">
              <w:rPr>
                <w:rFonts w:ascii="標楷體" w:eastAsia="標楷體" w:hAnsi="標楷體" w:hint="eastAsia"/>
              </w:rPr>
              <w:t>專業社群共備會議紀錄、共同備、議課紀錄。</w:t>
            </w:r>
          </w:p>
        </w:tc>
      </w:tr>
      <w:tr w:rsidR="005D5CA4" w:rsidRPr="00EC2918" w:rsidTr="005D5CA4">
        <w:tc>
          <w:tcPr>
            <w:tcW w:w="2127" w:type="dxa"/>
            <w:vMerge/>
            <w:tcBorders>
              <w:top w:val="single" w:sz="4" w:space="0" w:color="auto"/>
              <w:left w:val="double" w:sz="4" w:space="0" w:color="auto"/>
              <w:bottom w:val="single" w:sz="12" w:space="0" w:color="auto"/>
              <w:right w:val="single" w:sz="8" w:space="0" w:color="auto"/>
            </w:tcBorders>
          </w:tcPr>
          <w:p w:rsidR="005D5CA4" w:rsidRPr="00EC2918" w:rsidRDefault="005D5CA4" w:rsidP="005D5CA4">
            <w:pPr>
              <w:tabs>
                <w:tab w:val="left" w:pos="13750"/>
              </w:tabs>
              <w:jc w:val="both"/>
              <w:rPr>
                <w:rFonts w:ascii="標楷體" w:eastAsia="標楷體" w:hAnsi="標楷體"/>
                <w:szCs w:val="20"/>
              </w:rPr>
            </w:pPr>
          </w:p>
        </w:tc>
        <w:tc>
          <w:tcPr>
            <w:tcW w:w="630" w:type="dxa"/>
            <w:vMerge/>
            <w:tcBorders>
              <w:left w:val="single" w:sz="8" w:space="0" w:color="auto"/>
              <w:bottom w:val="single" w:sz="4" w:space="0" w:color="auto"/>
              <w:right w:val="single" w:sz="4" w:space="0" w:color="auto"/>
            </w:tcBorders>
            <w:vAlign w:val="center"/>
          </w:tcPr>
          <w:p w:rsidR="005D5CA4" w:rsidRPr="00EC2918" w:rsidRDefault="005D5CA4" w:rsidP="005D5CA4">
            <w:pPr>
              <w:tabs>
                <w:tab w:val="left" w:pos="13750"/>
              </w:tabs>
              <w:jc w:val="center"/>
              <w:rPr>
                <w:rFonts w:ascii="標楷體" w:eastAsia="標楷體" w:hAnsi="標楷體"/>
              </w:rPr>
            </w:pPr>
          </w:p>
        </w:tc>
        <w:tc>
          <w:tcPr>
            <w:tcW w:w="929" w:type="dxa"/>
            <w:gridSpan w:val="3"/>
            <w:tcBorders>
              <w:left w:val="single" w:sz="4" w:space="0" w:color="auto"/>
              <w:bottom w:val="single" w:sz="4" w:space="0" w:color="auto"/>
              <w:right w:val="single" w:sz="8" w:space="0" w:color="auto"/>
            </w:tcBorders>
            <w:vAlign w:val="center"/>
          </w:tcPr>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實施</w:t>
            </w:r>
          </w:p>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情形</w:t>
            </w:r>
          </w:p>
        </w:tc>
        <w:tc>
          <w:tcPr>
            <w:tcW w:w="7088" w:type="dxa"/>
            <w:tcBorders>
              <w:left w:val="single" w:sz="8" w:space="0" w:color="auto"/>
              <w:bottom w:val="single" w:sz="4" w:space="0" w:color="auto"/>
              <w:right w:val="double" w:sz="4" w:space="0" w:color="auto"/>
            </w:tcBorders>
          </w:tcPr>
          <w:p w:rsidR="005D5CA4" w:rsidRPr="00EC2918" w:rsidRDefault="005D5CA4" w:rsidP="005D5CA4">
            <w:pPr>
              <w:tabs>
                <w:tab w:val="left" w:pos="13750"/>
              </w:tabs>
              <w:snapToGrid w:val="0"/>
              <w:ind w:left="200" w:hangingChars="100" w:hanging="200"/>
              <w:jc w:val="both"/>
              <w:rPr>
                <w:rFonts w:ascii="標楷體" w:eastAsia="標楷體" w:hAnsi="標楷體"/>
              </w:rPr>
            </w:pPr>
            <w:r w:rsidRPr="00EC2918">
              <w:rPr>
                <w:rFonts w:ascii="標楷體" w:eastAsia="標楷體" w:hAnsi="標楷體" w:hint="eastAsia"/>
              </w:rPr>
              <w:t>1.辦理各該彈性學習課程之公開課、觀課和議課活動，從中了解實施情形。</w:t>
            </w:r>
          </w:p>
          <w:p w:rsidR="005D5CA4" w:rsidRPr="00EC2918" w:rsidRDefault="005D5CA4" w:rsidP="005D5CA4">
            <w:pPr>
              <w:tabs>
                <w:tab w:val="left" w:pos="13750"/>
              </w:tabs>
              <w:snapToGrid w:val="0"/>
              <w:jc w:val="both"/>
              <w:rPr>
                <w:rFonts w:ascii="標楷體" w:eastAsia="標楷體" w:hAnsi="標楷體"/>
              </w:rPr>
            </w:pPr>
            <w:r w:rsidRPr="00EC2918">
              <w:rPr>
                <w:rFonts w:ascii="標楷體" w:eastAsia="標楷體" w:hAnsi="標楷體" w:hint="eastAsia"/>
              </w:rPr>
              <w:t>2.與授課教師針對課程實施情形之省思回饋對話。</w:t>
            </w:r>
          </w:p>
        </w:tc>
      </w:tr>
      <w:tr w:rsidR="005D5CA4" w:rsidRPr="00EC2918" w:rsidTr="005D5CA4">
        <w:tc>
          <w:tcPr>
            <w:tcW w:w="2127" w:type="dxa"/>
            <w:vMerge/>
            <w:tcBorders>
              <w:top w:val="single" w:sz="4" w:space="0" w:color="auto"/>
              <w:left w:val="double" w:sz="4" w:space="0" w:color="auto"/>
              <w:bottom w:val="double" w:sz="4" w:space="0" w:color="auto"/>
              <w:right w:val="single" w:sz="8" w:space="0" w:color="auto"/>
            </w:tcBorders>
          </w:tcPr>
          <w:p w:rsidR="005D5CA4" w:rsidRPr="00EC2918" w:rsidRDefault="005D5CA4" w:rsidP="005D5CA4">
            <w:pPr>
              <w:tabs>
                <w:tab w:val="left" w:pos="13750"/>
              </w:tabs>
              <w:jc w:val="both"/>
              <w:rPr>
                <w:rFonts w:ascii="標楷體" w:eastAsia="標楷體" w:hAnsi="標楷體"/>
                <w:szCs w:val="20"/>
              </w:rPr>
            </w:pPr>
          </w:p>
        </w:tc>
        <w:tc>
          <w:tcPr>
            <w:tcW w:w="1559" w:type="dxa"/>
            <w:gridSpan w:val="4"/>
            <w:tcBorders>
              <w:top w:val="single" w:sz="4" w:space="0" w:color="auto"/>
              <w:left w:val="single" w:sz="8" w:space="0" w:color="auto"/>
              <w:bottom w:val="double" w:sz="4" w:space="0" w:color="auto"/>
              <w:right w:val="single" w:sz="8" w:space="0" w:color="auto"/>
            </w:tcBorders>
            <w:vAlign w:val="center"/>
          </w:tcPr>
          <w:p w:rsidR="005D5CA4" w:rsidRPr="00EC2918" w:rsidRDefault="005D5CA4" w:rsidP="005D5CA4">
            <w:pPr>
              <w:tabs>
                <w:tab w:val="left" w:pos="13750"/>
              </w:tabs>
              <w:jc w:val="center"/>
              <w:rPr>
                <w:rFonts w:ascii="標楷體" w:eastAsia="標楷體" w:hAnsi="標楷體"/>
              </w:rPr>
            </w:pPr>
            <w:r w:rsidRPr="00EC2918">
              <w:rPr>
                <w:rFonts w:ascii="標楷體" w:eastAsia="標楷體" w:hAnsi="標楷體" w:hint="eastAsia"/>
              </w:rPr>
              <w:t>課程效果</w:t>
            </w:r>
          </w:p>
        </w:tc>
        <w:tc>
          <w:tcPr>
            <w:tcW w:w="7088" w:type="dxa"/>
            <w:tcBorders>
              <w:top w:val="single" w:sz="4" w:space="0" w:color="auto"/>
              <w:left w:val="single" w:sz="8" w:space="0" w:color="auto"/>
              <w:bottom w:val="double" w:sz="4" w:space="0" w:color="auto"/>
              <w:right w:val="double" w:sz="4" w:space="0" w:color="auto"/>
            </w:tcBorders>
          </w:tcPr>
          <w:p w:rsidR="005D5CA4" w:rsidRPr="00EC2918" w:rsidRDefault="005D5CA4" w:rsidP="005D5CA4">
            <w:pPr>
              <w:tabs>
                <w:tab w:val="left" w:pos="13750"/>
              </w:tabs>
              <w:snapToGrid w:val="0"/>
              <w:jc w:val="both"/>
              <w:rPr>
                <w:rFonts w:ascii="標楷體" w:eastAsia="標楷體" w:hAnsi="標楷體"/>
              </w:rPr>
            </w:pPr>
            <w:r w:rsidRPr="00EC2918">
              <w:rPr>
                <w:rFonts w:ascii="標楷體" w:eastAsia="標楷體" w:hAnsi="標楷體" w:hint="eastAsia"/>
              </w:rPr>
              <w:t>1.分析學生於平時評量之學習成果資料。</w:t>
            </w:r>
          </w:p>
          <w:p w:rsidR="005D5CA4" w:rsidRPr="00EC2918" w:rsidRDefault="005D5CA4" w:rsidP="005D5CA4">
            <w:pPr>
              <w:tabs>
                <w:tab w:val="left" w:pos="13750"/>
              </w:tabs>
              <w:snapToGrid w:val="0"/>
              <w:ind w:left="200" w:hangingChars="100" w:hanging="200"/>
              <w:jc w:val="both"/>
              <w:rPr>
                <w:rFonts w:ascii="標楷體" w:eastAsia="標楷體" w:hAnsi="標楷體"/>
              </w:rPr>
            </w:pPr>
            <w:r w:rsidRPr="00EC2918">
              <w:rPr>
                <w:rFonts w:ascii="標楷體" w:eastAsia="標楷體" w:hAnsi="標楷體" w:hint="eastAsia"/>
              </w:rPr>
              <w:t>2.課程結束時分析學生之期末評量、作品、學習檔案或實做評量結果資料。</w:t>
            </w:r>
          </w:p>
        </w:tc>
      </w:tr>
    </w:tbl>
    <w:p w:rsidR="005D5CA4" w:rsidRPr="00EC2918" w:rsidRDefault="005D5CA4" w:rsidP="005D5CA4">
      <w:pPr>
        <w:widowControl/>
        <w:shd w:val="clear" w:color="auto" w:fill="FFFFFF"/>
        <w:spacing w:line="400" w:lineRule="exact"/>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二、蒐集分工：</w:t>
      </w:r>
    </w:p>
    <w:p w:rsidR="005D5CA4" w:rsidRPr="00EC2918" w:rsidRDefault="005D5CA4" w:rsidP="005D5CA4">
      <w:pPr>
        <w:widowControl/>
        <w:shd w:val="clear" w:color="auto" w:fill="FFFFFF"/>
        <w:spacing w:line="400" w:lineRule="exact"/>
        <w:ind w:left="1040" w:hangingChars="400" w:hanging="1040"/>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 xml:space="preserve">    (一)由校內人員分工合作，就選定之課程</w:t>
      </w:r>
      <w:r w:rsidRPr="00EC2918">
        <w:rPr>
          <w:rFonts w:ascii="標楷體" w:eastAsia="標楷體" w:hAnsi="標楷體" w:hint="eastAsia"/>
          <w:sz w:val="26"/>
          <w:szCs w:val="26"/>
        </w:rPr>
        <w:t>評鑑</w:t>
      </w:r>
      <w:r w:rsidRPr="00EC2918">
        <w:rPr>
          <w:rFonts w:ascii="標楷體" w:eastAsia="標楷體" w:hAnsi="標楷體" w:cs="新細明體" w:hint="eastAsia"/>
          <w:kern w:val="0"/>
          <w:sz w:val="26"/>
          <w:szCs w:val="26"/>
        </w:rPr>
        <w:t>對象，結合其課程發展及實施之進程適時為之。</w:t>
      </w:r>
    </w:p>
    <w:p w:rsidR="005D5CA4" w:rsidRPr="00EC2918" w:rsidRDefault="005D5CA4" w:rsidP="005D5CA4">
      <w:pPr>
        <w:widowControl/>
        <w:shd w:val="clear" w:color="auto" w:fill="FFFFFF"/>
        <w:spacing w:line="400" w:lineRule="exact"/>
        <w:ind w:left="1040" w:hangingChars="400" w:hanging="1040"/>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 xml:space="preserve">    (二)結合既有課程及教師專業發展組織運作適時進行，包含課程發展委員會、領域教學研究會、學年會議、教師專業學習社群、共同備課、觀課、議課活動，或教學檔案評估等。</w:t>
      </w:r>
    </w:p>
    <w:p w:rsidR="005D5CA4" w:rsidRPr="00EC2918" w:rsidRDefault="005D5CA4" w:rsidP="005D5CA4">
      <w:pPr>
        <w:widowControl/>
        <w:shd w:val="clear" w:color="auto" w:fill="FFFFFF"/>
        <w:spacing w:line="400" w:lineRule="exact"/>
        <w:ind w:left="1040" w:hangingChars="400" w:hanging="1040"/>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 xml:space="preserve">    (三)課程發展委員會結合各（跨）領域/科目教學研究會教師、各專業學習社群教師及專長教師等專業人力辦理。</w:t>
      </w:r>
    </w:p>
    <w:p w:rsidR="005D5CA4" w:rsidRPr="00EC2918" w:rsidRDefault="005D5CA4" w:rsidP="005D5CA4">
      <w:pPr>
        <w:widowControl/>
        <w:shd w:val="clear" w:color="auto" w:fill="FFFFFF"/>
        <w:spacing w:line="400" w:lineRule="exact"/>
        <w:rPr>
          <w:rFonts w:ascii="標楷體" w:eastAsia="標楷體" w:hAnsi="標楷體" w:cs="新細明體"/>
          <w:kern w:val="0"/>
          <w:sz w:val="26"/>
          <w:szCs w:val="26"/>
        </w:rPr>
      </w:pPr>
      <w:r w:rsidRPr="00EC2918">
        <w:rPr>
          <w:rFonts w:ascii="標楷體" w:eastAsia="標楷體" w:hAnsi="標楷體" w:cs="新細明體" w:hint="eastAsia"/>
          <w:b/>
          <w:kern w:val="0"/>
          <w:sz w:val="26"/>
          <w:szCs w:val="26"/>
        </w:rPr>
        <w:t>三、</w:t>
      </w:r>
      <w:r w:rsidRPr="00EC2918">
        <w:rPr>
          <w:rFonts w:ascii="標楷體" w:eastAsia="標楷體" w:hAnsi="標楷體" w:hint="eastAsia"/>
          <w:b/>
          <w:sz w:val="26"/>
          <w:szCs w:val="26"/>
        </w:rPr>
        <w:t>評鑑</w:t>
      </w:r>
      <w:r w:rsidRPr="00EC2918">
        <w:rPr>
          <w:rFonts w:ascii="標楷體" w:eastAsia="標楷體" w:hAnsi="標楷體" w:cs="新細明體" w:hint="eastAsia"/>
          <w:b/>
          <w:kern w:val="0"/>
          <w:sz w:val="26"/>
          <w:szCs w:val="26"/>
        </w:rPr>
        <w:t>工具：</w:t>
      </w:r>
    </w:p>
    <w:p w:rsidR="005D5CA4" w:rsidRPr="00EC2918" w:rsidRDefault="005D5CA4" w:rsidP="005D5CA4">
      <w:pPr>
        <w:widowControl/>
        <w:shd w:val="clear" w:color="auto" w:fill="FFFFFF"/>
        <w:spacing w:line="400" w:lineRule="exact"/>
        <w:ind w:left="1300" w:hangingChars="500" w:hanging="1300"/>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 xml:space="preserve">    (一)課程評鑑之規劃：包含學校課程評鑑計畫及預計使用之表件工具</w:t>
      </w:r>
      <w:r w:rsidRPr="00EC2918">
        <w:rPr>
          <w:rFonts w:ascii="新細明體" w:hAnsi="新細明體" w:cs="新細明體" w:hint="eastAsia"/>
          <w:kern w:val="0"/>
          <w:sz w:val="26"/>
          <w:szCs w:val="26"/>
        </w:rPr>
        <w:t>。</w:t>
      </w:r>
      <w:r w:rsidRPr="00EC2918">
        <w:rPr>
          <w:rFonts w:ascii="標楷體" w:eastAsia="標楷體" w:hAnsi="標楷體" w:cs="新細明體" w:hint="eastAsia"/>
          <w:kern w:val="0"/>
          <w:sz w:val="26"/>
          <w:szCs w:val="26"/>
        </w:rPr>
        <w:t xml:space="preserve"> </w:t>
      </w:r>
    </w:p>
    <w:p w:rsidR="005D5CA4" w:rsidRPr="00EC2918" w:rsidRDefault="005D5CA4" w:rsidP="005D5CA4">
      <w:pPr>
        <w:widowControl/>
        <w:shd w:val="clear" w:color="auto" w:fill="FFFFFF"/>
        <w:spacing w:line="400" w:lineRule="exact"/>
        <w:ind w:left="3120" w:hangingChars="1200" w:hanging="3120"/>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 xml:space="preserve">    (二)課程評鑑之結果：含「課程設計」(附件</w:t>
      </w:r>
      <w:r w:rsidR="00E45F42" w:rsidRPr="00EC2918">
        <w:rPr>
          <w:rFonts w:ascii="標楷體" w:eastAsia="標楷體" w:hAnsi="標楷體" w:cs="新細明體" w:hint="eastAsia"/>
          <w:kern w:val="0"/>
          <w:sz w:val="26"/>
          <w:szCs w:val="26"/>
        </w:rPr>
        <w:t>二</w:t>
      </w:r>
      <w:r w:rsidRPr="00EC2918">
        <w:rPr>
          <w:rFonts w:ascii="新細明體" w:hAnsi="新細明體" w:cs="新細明體" w:hint="eastAsia"/>
          <w:kern w:val="0"/>
          <w:sz w:val="26"/>
          <w:szCs w:val="26"/>
        </w:rPr>
        <w:t>、</w:t>
      </w:r>
      <w:r w:rsidR="00E45F42" w:rsidRPr="00EC2918">
        <w:rPr>
          <w:rFonts w:ascii="標楷體" w:eastAsia="標楷體" w:hAnsi="標楷體" w:cs="新細明體" w:hint="eastAsia"/>
          <w:kern w:val="0"/>
          <w:sz w:val="26"/>
          <w:szCs w:val="26"/>
        </w:rPr>
        <w:t>三</w:t>
      </w:r>
      <w:r w:rsidRPr="00EC2918">
        <w:rPr>
          <w:rFonts w:ascii="新細明體" w:hAnsi="新細明體" w:cs="新細明體" w:hint="eastAsia"/>
          <w:kern w:val="0"/>
          <w:sz w:val="26"/>
          <w:szCs w:val="26"/>
        </w:rPr>
        <w:t>、</w:t>
      </w:r>
      <w:r w:rsidR="00E45F42" w:rsidRPr="00EC2918">
        <w:rPr>
          <w:rFonts w:ascii="標楷體" w:eastAsia="標楷體" w:hAnsi="標楷體" w:cs="新細明體" w:hint="eastAsia"/>
          <w:kern w:val="0"/>
          <w:sz w:val="26"/>
          <w:szCs w:val="26"/>
        </w:rPr>
        <w:t>五</w:t>
      </w:r>
      <w:r w:rsidRPr="00EC2918">
        <w:rPr>
          <w:rFonts w:ascii="標楷體" w:eastAsia="標楷體" w:hAnsi="標楷體" w:cs="新細明體" w:hint="eastAsia"/>
          <w:kern w:val="0"/>
          <w:sz w:val="26"/>
          <w:szCs w:val="26"/>
        </w:rPr>
        <w:t>)及「課程實施準備與實施情形」(附件</w:t>
      </w:r>
      <w:r w:rsidR="00E45F42" w:rsidRPr="00EC2918">
        <w:rPr>
          <w:rFonts w:ascii="標楷體" w:eastAsia="標楷體" w:hAnsi="標楷體" w:cs="新細明體" w:hint="eastAsia"/>
          <w:kern w:val="0"/>
          <w:sz w:val="26"/>
          <w:szCs w:val="26"/>
        </w:rPr>
        <w:t>六</w:t>
      </w:r>
      <w:r w:rsidRPr="00EC2918">
        <w:rPr>
          <w:rFonts w:ascii="標楷體" w:eastAsia="標楷體" w:hAnsi="標楷體" w:cs="新細明體" w:hint="eastAsia"/>
          <w:kern w:val="0"/>
          <w:sz w:val="26"/>
          <w:szCs w:val="26"/>
        </w:rPr>
        <w:t>、</w:t>
      </w:r>
      <w:r w:rsidR="00E45F42" w:rsidRPr="00EC2918">
        <w:rPr>
          <w:rFonts w:ascii="標楷體" w:eastAsia="標楷體" w:hAnsi="標楷體" w:cs="新細明體" w:hint="eastAsia"/>
          <w:kern w:val="0"/>
          <w:sz w:val="26"/>
          <w:szCs w:val="26"/>
        </w:rPr>
        <w:t>七</w:t>
      </w:r>
      <w:r w:rsidRPr="00EC2918">
        <w:rPr>
          <w:rFonts w:ascii="標楷體" w:eastAsia="標楷體" w:hAnsi="標楷體" w:cs="新細明體" w:hint="eastAsia"/>
          <w:kern w:val="0"/>
          <w:sz w:val="26"/>
          <w:szCs w:val="26"/>
        </w:rPr>
        <w:t>)之評鑑結果。</w:t>
      </w:r>
    </w:p>
    <w:p w:rsidR="005D5CA4" w:rsidRPr="00EC2918" w:rsidRDefault="005D5CA4" w:rsidP="005D5CA4">
      <w:pPr>
        <w:widowControl/>
        <w:shd w:val="clear" w:color="auto" w:fill="FFFFFF"/>
        <w:spacing w:line="400" w:lineRule="exact"/>
        <w:rPr>
          <w:rFonts w:ascii="標楷體" w:eastAsia="標楷體" w:hAnsi="標楷體" w:cs="新細明體"/>
          <w:b/>
          <w:kern w:val="0"/>
          <w:sz w:val="28"/>
          <w:szCs w:val="26"/>
        </w:rPr>
      </w:pPr>
      <w:r w:rsidRPr="00EC2918">
        <w:rPr>
          <w:rFonts w:ascii="標楷體" w:eastAsia="標楷體" w:hAnsi="標楷體" w:cs="新細明體" w:hint="eastAsia"/>
          <w:b/>
          <w:kern w:val="0"/>
          <w:sz w:val="28"/>
          <w:szCs w:val="26"/>
        </w:rPr>
        <w:t>陸、評鑑結果回饋與修正：</w:t>
      </w:r>
    </w:p>
    <w:p w:rsidR="005D5CA4" w:rsidRPr="00EC2918" w:rsidRDefault="005D5CA4" w:rsidP="005D5CA4">
      <w:pPr>
        <w:widowControl/>
        <w:shd w:val="clear" w:color="auto" w:fill="FFFFFF"/>
        <w:spacing w:line="400" w:lineRule="exact"/>
        <w:rPr>
          <w:rFonts w:ascii="標楷體" w:eastAsia="標楷體" w:hAnsi="標楷體" w:cs="新細明體"/>
          <w:kern w:val="0"/>
          <w:sz w:val="26"/>
          <w:szCs w:val="26"/>
        </w:rPr>
      </w:pPr>
      <w:r w:rsidRPr="00EC2918">
        <w:rPr>
          <w:rFonts w:ascii="標楷體" w:eastAsia="標楷體" w:hAnsi="標楷體" w:cs="新細明體" w:hint="eastAsia"/>
          <w:b/>
          <w:kern w:val="0"/>
          <w:sz w:val="28"/>
          <w:szCs w:val="28"/>
        </w:rPr>
        <w:t xml:space="preserve">    </w:t>
      </w:r>
      <w:r w:rsidRPr="00EC2918">
        <w:rPr>
          <w:rFonts w:ascii="標楷體" w:eastAsia="標楷體" w:hAnsi="標楷體" w:cs="新細明體" w:hint="eastAsia"/>
          <w:kern w:val="0"/>
          <w:sz w:val="26"/>
          <w:szCs w:val="26"/>
        </w:rPr>
        <w:t>及時善用課程評鑑過程、結果之發現，即時加以運用辦理下列事項：</w:t>
      </w:r>
    </w:p>
    <w:p w:rsidR="005D5CA4" w:rsidRPr="00EC2918" w:rsidRDefault="005D5CA4" w:rsidP="005D5CA4">
      <w:pPr>
        <w:widowControl/>
        <w:shd w:val="clear" w:color="auto" w:fill="FFFFFF"/>
        <w:spacing w:line="400" w:lineRule="exact"/>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 xml:space="preserve">    一、修正學校課程計畫。</w:t>
      </w:r>
    </w:p>
    <w:p w:rsidR="005D5CA4" w:rsidRPr="00EC2918" w:rsidRDefault="005D5CA4" w:rsidP="005D5CA4">
      <w:pPr>
        <w:widowControl/>
        <w:shd w:val="clear" w:color="auto" w:fill="FFFFFF"/>
        <w:spacing w:line="400" w:lineRule="exact"/>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 xml:space="preserve">    二</w:t>
      </w:r>
      <w:r w:rsidRPr="00EC2918">
        <w:rPr>
          <w:rFonts w:ascii="新細明體" w:hAnsi="新細明體" w:cs="新細明體" w:hint="eastAsia"/>
          <w:kern w:val="0"/>
          <w:sz w:val="26"/>
          <w:szCs w:val="26"/>
        </w:rPr>
        <w:t>、</w:t>
      </w:r>
      <w:r w:rsidRPr="00EC2918">
        <w:rPr>
          <w:rFonts w:ascii="標楷體" w:eastAsia="標楷體" w:hAnsi="標楷體" w:cs="新細明體" w:hint="eastAsia"/>
          <w:kern w:val="0"/>
          <w:sz w:val="26"/>
          <w:szCs w:val="26"/>
        </w:rPr>
        <w:t>修正學校課程總體架構、各領域課程及彈性學習課程。</w:t>
      </w:r>
    </w:p>
    <w:p w:rsidR="005D5CA4" w:rsidRPr="00EC2918" w:rsidRDefault="005D5CA4" w:rsidP="005D5CA4">
      <w:pPr>
        <w:widowControl/>
        <w:shd w:val="clear" w:color="auto" w:fill="FFFFFF"/>
        <w:spacing w:line="400" w:lineRule="exact"/>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 xml:space="preserve">    三、檢討修正學校課程實施條件及設施，並加以改善。</w:t>
      </w:r>
    </w:p>
    <w:p w:rsidR="005D5CA4" w:rsidRPr="00EC2918" w:rsidRDefault="005D5CA4" w:rsidP="005D5CA4">
      <w:pPr>
        <w:widowControl/>
        <w:shd w:val="clear" w:color="auto" w:fill="FFFFFF"/>
        <w:spacing w:line="400" w:lineRule="exact"/>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 xml:space="preserve">    四、修正教科書的選用制度，以利各年級選用合適的教科用書。</w:t>
      </w:r>
    </w:p>
    <w:p w:rsidR="005D5CA4" w:rsidRPr="00EC2918" w:rsidRDefault="005D5CA4" w:rsidP="005D5CA4">
      <w:pPr>
        <w:widowControl/>
        <w:shd w:val="clear" w:color="auto" w:fill="FFFFFF"/>
        <w:spacing w:line="400" w:lineRule="exact"/>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 xml:space="preserve">    五</w:t>
      </w:r>
      <w:r w:rsidRPr="00EC2918">
        <w:rPr>
          <w:rFonts w:ascii="新細明體" w:hAnsi="新細明體" w:cs="新細明體" w:hint="eastAsia"/>
          <w:kern w:val="0"/>
          <w:sz w:val="26"/>
          <w:szCs w:val="26"/>
        </w:rPr>
        <w:t>、</w:t>
      </w:r>
      <w:r w:rsidRPr="00EC2918">
        <w:rPr>
          <w:rFonts w:ascii="標楷體" w:eastAsia="標楷體" w:hAnsi="標楷體" w:cs="新細明體" w:hint="eastAsia"/>
          <w:kern w:val="0"/>
          <w:sz w:val="26"/>
          <w:szCs w:val="26"/>
        </w:rPr>
        <w:t>修正校訂課程與教學活動設計、自編教材與教學實施。</w:t>
      </w:r>
    </w:p>
    <w:p w:rsidR="005D5CA4" w:rsidRPr="00EC2918" w:rsidRDefault="005D5CA4" w:rsidP="005D5CA4">
      <w:pPr>
        <w:widowControl/>
        <w:shd w:val="clear" w:color="auto" w:fill="FFFFFF"/>
        <w:spacing w:line="400" w:lineRule="exact"/>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 xml:space="preserve">    六</w:t>
      </w:r>
      <w:r w:rsidRPr="00EC2918">
        <w:rPr>
          <w:rFonts w:ascii="新細明體" w:hAnsi="新細明體" w:cs="新細明體" w:hint="eastAsia"/>
          <w:kern w:val="0"/>
          <w:sz w:val="26"/>
          <w:szCs w:val="26"/>
        </w:rPr>
        <w:t>、</w:t>
      </w:r>
      <w:r w:rsidRPr="00EC2918">
        <w:rPr>
          <w:rFonts w:ascii="標楷體" w:eastAsia="標楷體" w:hAnsi="標楷體" w:cs="新細明體" w:hint="eastAsia"/>
          <w:kern w:val="0"/>
          <w:sz w:val="26"/>
          <w:szCs w:val="26"/>
        </w:rPr>
        <w:t>改進班級的教學與評量工作，提升學生學習成效。</w:t>
      </w:r>
    </w:p>
    <w:p w:rsidR="005D5CA4" w:rsidRPr="00EC2918" w:rsidRDefault="005D5CA4" w:rsidP="005D5CA4">
      <w:pPr>
        <w:widowControl/>
        <w:shd w:val="clear" w:color="auto" w:fill="FFFFFF"/>
        <w:spacing w:line="400" w:lineRule="exact"/>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 xml:space="preserve">    七、安排各領域的補救教學或學習輔導。</w:t>
      </w:r>
    </w:p>
    <w:p w:rsidR="005D5CA4" w:rsidRPr="00EC2918" w:rsidRDefault="005D5CA4" w:rsidP="005D5CA4">
      <w:pPr>
        <w:widowControl/>
        <w:shd w:val="clear" w:color="auto" w:fill="FFFFFF"/>
        <w:spacing w:line="400" w:lineRule="exact"/>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 xml:space="preserve">    八</w:t>
      </w:r>
      <w:r w:rsidRPr="00EC2918">
        <w:rPr>
          <w:rFonts w:ascii="新細明體" w:hAnsi="新細明體" w:cs="新細明體" w:hint="eastAsia"/>
          <w:kern w:val="0"/>
          <w:sz w:val="26"/>
          <w:szCs w:val="26"/>
        </w:rPr>
        <w:t>、</w:t>
      </w:r>
      <w:r w:rsidRPr="00EC2918">
        <w:rPr>
          <w:rFonts w:ascii="標楷體" w:eastAsia="標楷體" w:hAnsi="標楷體" w:cs="新細明體" w:hint="eastAsia"/>
          <w:kern w:val="0"/>
          <w:sz w:val="26"/>
          <w:szCs w:val="26"/>
        </w:rPr>
        <w:t>增進教師及家長對課程品質之理解及重視。</w:t>
      </w:r>
    </w:p>
    <w:p w:rsidR="005D5CA4" w:rsidRPr="00EC2918" w:rsidRDefault="005D5CA4" w:rsidP="005D5CA4">
      <w:pPr>
        <w:widowControl/>
        <w:shd w:val="clear" w:color="auto" w:fill="FFFFFF"/>
        <w:spacing w:line="400" w:lineRule="exact"/>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 xml:space="preserve">    九、回饋於教師教學調整及專業成長規劃。</w:t>
      </w:r>
    </w:p>
    <w:p w:rsidR="005D5CA4" w:rsidRPr="00EC2918" w:rsidRDefault="005D5CA4" w:rsidP="005D5CA4">
      <w:pPr>
        <w:widowControl/>
        <w:shd w:val="clear" w:color="auto" w:fill="FFFFFF"/>
        <w:spacing w:line="400" w:lineRule="exact"/>
        <w:ind w:left="1040" w:hangingChars="400" w:hanging="1040"/>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 xml:space="preserve">    十</w:t>
      </w:r>
      <w:r w:rsidRPr="00EC2918">
        <w:rPr>
          <w:rFonts w:ascii="新細明體" w:hAnsi="新細明體" w:cs="新細明體" w:hint="eastAsia"/>
          <w:kern w:val="0"/>
          <w:sz w:val="26"/>
          <w:szCs w:val="26"/>
        </w:rPr>
        <w:t>、</w:t>
      </w:r>
      <w:r w:rsidRPr="00EC2918">
        <w:rPr>
          <w:rFonts w:ascii="標楷體" w:eastAsia="標楷體" w:hAnsi="標楷體" w:cs="新細明體" w:hint="eastAsia"/>
          <w:kern w:val="0"/>
          <w:sz w:val="26"/>
          <w:szCs w:val="26"/>
        </w:rPr>
        <w:t xml:space="preserve">激勵教師進行課程及教學創新。 </w:t>
      </w:r>
    </w:p>
    <w:p w:rsidR="005D5CA4" w:rsidRPr="00EC2918" w:rsidRDefault="005D5CA4" w:rsidP="005D5CA4">
      <w:pPr>
        <w:widowControl/>
        <w:shd w:val="clear" w:color="auto" w:fill="FFFFFF"/>
        <w:spacing w:line="400" w:lineRule="exact"/>
        <w:ind w:left="1121" w:hangingChars="400" w:hanging="1121"/>
        <w:rPr>
          <w:rFonts w:ascii="標楷體" w:eastAsia="標楷體" w:hAnsi="標楷體" w:cs="新細明體"/>
          <w:b/>
          <w:kern w:val="0"/>
          <w:sz w:val="28"/>
          <w:szCs w:val="26"/>
        </w:rPr>
      </w:pPr>
      <w:r w:rsidRPr="00EC2918">
        <w:rPr>
          <w:rFonts w:ascii="標楷體" w:eastAsia="標楷體" w:hAnsi="標楷體" w:cs="新細明體" w:hint="eastAsia"/>
          <w:b/>
          <w:kern w:val="0"/>
          <w:sz w:val="28"/>
          <w:szCs w:val="26"/>
        </w:rPr>
        <w:t>捌、評鑑檢討</w:t>
      </w:r>
    </w:p>
    <w:p w:rsidR="005D5CA4" w:rsidRPr="00EC2918" w:rsidRDefault="005D5CA4" w:rsidP="005D5CA4">
      <w:pPr>
        <w:widowControl/>
        <w:shd w:val="clear" w:color="auto" w:fill="FFFFFF"/>
        <w:spacing w:line="340" w:lineRule="exact"/>
        <w:ind w:left="1040" w:hangingChars="400" w:hanging="1040"/>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t xml:space="preserve">    一</w:t>
      </w:r>
      <w:r w:rsidRPr="00EC2918">
        <w:rPr>
          <w:rFonts w:ascii="新細明體" w:hAnsi="新細明體" w:cs="新細明體" w:hint="eastAsia"/>
          <w:kern w:val="0"/>
          <w:sz w:val="26"/>
          <w:szCs w:val="26"/>
        </w:rPr>
        <w:t>、</w:t>
      </w:r>
      <w:r w:rsidRPr="00EC2918">
        <w:rPr>
          <w:rFonts w:ascii="標楷體" w:eastAsia="標楷體" w:hAnsi="標楷體" w:cs="新細明體" w:hint="eastAsia"/>
          <w:kern w:val="0"/>
          <w:sz w:val="26"/>
          <w:szCs w:val="26"/>
        </w:rPr>
        <w:t>本校課程發展委員會於每學期末之會議，安排各學年或(跨)領域/科目教學研究會、彈性學習課程設計與推動小組、課程總體架構評鑑小組輪流報告其評鑑實施情形，同時檢討其實施課程評鑑之效用性、可行性、妥適性及正確性，發現需改善者，則研議其改善之道。必要時，得委請校外專業單位或人員協助進行評估與檢討。</w:t>
      </w:r>
    </w:p>
    <w:p w:rsidR="005D5CA4" w:rsidRPr="00EC2918" w:rsidRDefault="005D5CA4" w:rsidP="005D5CA4">
      <w:pPr>
        <w:widowControl/>
        <w:shd w:val="clear" w:color="auto" w:fill="FFFFFF"/>
        <w:spacing w:line="400" w:lineRule="exact"/>
        <w:ind w:left="1040" w:hangingChars="400" w:hanging="1040"/>
        <w:rPr>
          <w:rFonts w:ascii="標楷體" w:eastAsia="標楷體" w:hAnsi="標楷體" w:cs="新細明體"/>
          <w:kern w:val="0"/>
          <w:sz w:val="26"/>
          <w:szCs w:val="26"/>
        </w:rPr>
      </w:pPr>
      <w:r w:rsidRPr="00EC2918">
        <w:rPr>
          <w:rFonts w:ascii="標楷體" w:eastAsia="標楷體" w:hAnsi="標楷體" w:cs="新細明體" w:hint="eastAsia"/>
          <w:kern w:val="0"/>
          <w:sz w:val="26"/>
          <w:szCs w:val="26"/>
        </w:rPr>
        <w:lastRenderedPageBreak/>
        <w:t xml:space="preserve">    二、課程評鑑過程實施著重可依雙向項細目表中課程實施各期程檢核質性過程並如實留下紀錄上傳學校雲端硬碟</w:t>
      </w:r>
      <w:r w:rsidRPr="00EC2918">
        <w:rPr>
          <w:rFonts w:ascii="新細明體" w:hAnsi="新細明體" w:cs="新細明體" w:hint="eastAsia"/>
          <w:kern w:val="0"/>
          <w:sz w:val="26"/>
          <w:szCs w:val="26"/>
        </w:rPr>
        <w:t>。</w:t>
      </w:r>
    </w:p>
    <w:p w:rsidR="005D5CA4" w:rsidRPr="00EC2918" w:rsidRDefault="005D5CA4" w:rsidP="005D5CA4">
      <w:pPr>
        <w:widowControl/>
        <w:shd w:val="clear" w:color="auto" w:fill="FFFFFF"/>
        <w:spacing w:line="400" w:lineRule="exact"/>
        <w:ind w:left="1121" w:hangingChars="400" w:hanging="1121"/>
        <w:rPr>
          <w:rFonts w:ascii="標楷體" w:eastAsia="標楷體" w:hAnsi="標楷體" w:cs="新細明體"/>
          <w:b/>
          <w:kern w:val="0"/>
          <w:sz w:val="28"/>
          <w:szCs w:val="26"/>
        </w:rPr>
      </w:pPr>
      <w:r w:rsidRPr="00EC2918">
        <w:rPr>
          <w:rFonts w:ascii="標楷體" w:eastAsia="標楷體" w:hAnsi="標楷體" w:cs="新細明體" w:hint="eastAsia"/>
          <w:b/>
          <w:kern w:val="0"/>
          <w:sz w:val="28"/>
          <w:szCs w:val="26"/>
        </w:rPr>
        <w:t>玖、計畫施行</w:t>
      </w:r>
    </w:p>
    <w:p w:rsidR="006D158A" w:rsidRPr="007F4047" w:rsidRDefault="005D5CA4" w:rsidP="009D5B73">
      <w:pPr>
        <w:widowControl/>
        <w:shd w:val="clear" w:color="auto" w:fill="FFFFFF"/>
        <w:spacing w:line="400" w:lineRule="exact"/>
        <w:ind w:left="1040" w:hangingChars="400" w:hanging="1040"/>
        <w:sectPr w:rsidR="006D158A" w:rsidRPr="007F4047" w:rsidSect="009D5B73">
          <w:headerReference w:type="default" r:id="rId22"/>
          <w:pgSz w:w="11906" w:h="16838" w:code="9"/>
          <w:pgMar w:top="510" w:right="851" w:bottom="510" w:left="851" w:header="567" w:footer="567" w:gutter="0"/>
          <w:cols w:space="425"/>
          <w:docGrid w:type="lines" w:linePitch="360"/>
        </w:sectPr>
      </w:pPr>
      <w:r>
        <w:rPr>
          <w:rFonts w:ascii="標楷體" w:eastAsia="標楷體" w:hAnsi="標楷體" w:cs="新細明體" w:hint="eastAsia"/>
          <w:kern w:val="0"/>
          <w:sz w:val="26"/>
          <w:szCs w:val="26"/>
        </w:rPr>
        <w:t xml:space="preserve">    </w:t>
      </w:r>
      <w:r w:rsidR="007F4047">
        <w:rPr>
          <w:rFonts w:ascii="標楷體" w:eastAsia="標楷體" w:hAnsi="標楷體" w:cs="新細明體" w:hint="eastAsia"/>
          <w:kern w:val="0"/>
          <w:sz w:val="26"/>
          <w:szCs w:val="26"/>
        </w:rPr>
        <w:t>本計畫經本校課程發展委員會審議通過、校長核定後實施，</w:t>
      </w:r>
      <w:r w:rsidR="009D5B73">
        <w:rPr>
          <w:rFonts w:ascii="標楷體" w:eastAsia="標楷體" w:hAnsi="標楷體" w:cs="新細明體" w:hint="eastAsia"/>
          <w:kern w:val="0"/>
          <w:sz w:val="26"/>
          <w:szCs w:val="26"/>
        </w:rPr>
        <w:t>修正時亦同</w:t>
      </w:r>
    </w:p>
    <w:p w:rsidR="00E36C0A" w:rsidRPr="00EC2918" w:rsidRDefault="00674BF6" w:rsidP="009D5B73">
      <w:pPr>
        <w:pStyle w:val="2"/>
        <w:rPr>
          <w:color w:val="auto"/>
          <w:sz w:val="32"/>
        </w:rPr>
      </w:pPr>
      <w:bookmarkStart w:id="10" w:name="_Toc144276588"/>
      <w:r w:rsidRPr="00EC2918">
        <w:rPr>
          <w:rFonts w:hint="eastAsia"/>
          <w:color w:val="auto"/>
          <w:sz w:val="32"/>
          <w:lang w:val="en-US"/>
        </w:rPr>
        <w:lastRenderedPageBreak/>
        <w:t>連江縣北竿鄉塘岐國民小學</w:t>
      </w:r>
      <w:r w:rsidR="00E36C0A" w:rsidRPr="00EC2918">
        <w:rPr>
          <w:color w:val="auto"/>
          <w:sz w:val="32"/>
        </w:rPr>
        <w:t>『課程發展委員會』組織設置要點</w:t>
      </w:r>
      <w:bookmarkEnd w:id="10"/>
    </w:p>
    <w:p w:rsidR="00E36C0A" w:rsidRPr="00486F12" w:rsidRDefault="00E36C0A" w:rsidP="00E36C0A">
      <w:pPr>
        <w:snapToGrid w:val="0"/>
        <w:ind w:right="180"/>
        <w:jc w:val="right"/>
        <w:rPr>
          <w:rFonts w:eastAsia="標楷體"/>
          <w:bCs/>
          <w:sz w:val="18"/>
        </w:rPr>
      </w:pPr>
      <w:r w:rsidRPr="00EC2918">
        <w:rPr>
          <w:rFonts w:hint="eastAsia"/>
        </w:rPr>
        <w:t xml:space="preserve"> </w:t>
      </w:r>
      <w:r w:rsidRPr="00EC2918">
        <w:rPr>
          <w:rFonts w:ascii="標楷體" w:eastAsia="標楷體" w:hAnsi="標楷體" w:hint="eastAsia"/>
          <w:bCs/>
          <w:sz w:val="18"/>
        </w:rPr>
        <w:t xml:space="preserve">  </w:t>
      </w:r>
      <w:r w:rsidRPr="00EC2918">
        <w:rPr>
          <w:rFonts w:eastAsia="標楷體"/>
          <w:bCs/>
          <w:sz w:val="18"/>
        </w:rPr>
        <w:t xml:space="preserve"> 11</w:t>
      </w:r>
      <w:r w:rsidR="00486F12" w:rsidRPr="00EC2918">
        <w:rPr>
          <w:rFonts w:eastAsia="標楷體"/>
          <w:bCs/>
          <w:sz w:val="18"/>
        </w:rPr>
        <w:t>1</w:t>
      </w:r>
      <w:r w:rsidRPr="00EC2918">
        <w:rPr>
          <w:rFonts w:eastAsia="標楷體"/>
          <w:bCs/>
          <w:sz w:val="18"/>
        </w:rPr>
        <w:t>.</w:t>
      </w:r>
      <w:r w:rsidR="00BD3D08" w:rsidRPr="00EC2918">
        <w:rPr>
          <w:rFonts w:eastAsia="標楷體" w:hint="eastAsia"/>
          <w:bCs/>
          <w:sz w:val="18"/>
        </w:rPr>
        <w:t>6</w:t>
      </w:r>
      <w:r w:rsidRPr="00EC2918">
        <w:rPr>
          <w:rFonts w:eastAsia="標楷體"/>
          <w:bCs/>
          <w:sz w:val="18"/>
        </w:rPr>
        <w:t>.</w:t>
      </w:r>
      <w:r w:rsidR="00BD3D08" w:rsidRPr="00EC2918">
        <w:rPr>
          <w:rFonts w:eastAsia="標楷體" w:hint="eastAsia"/>
          <w:bCs/>
          <w:sz w:val="18"/>
        </w:rPr>
        <w:t>29</w:t>
      </w:r>
      <w:r w:rsidRPr="00EC2918">
        <w:rPr>
          <w:bCs/>
          <w:sz w:val="18"/>
        </w:rPr>
        <w:t xml:space="preserve"> </w:t>
      </w:r>
      <w:r w:rsidRPr="00EC2918">
        <w:rPr>
          <w:rFonts w:eastAsia="標楷體"/>
          <w:bCs/>
          <w:sz w:val="18"/>
        </w:rPr>
        <w:t xml:space="preserve"> </w:t>
      </w:r>
      <w:r w:rsidR="00486F12" w:rsidRPr="00EC2918">
        <w:rPr>
          <w:rFonts w:eastAsia="標楷體"/>
          <w:bCs/>
          <w:sz w:val="18"/>
        </w:rPr>
        <w:t>110</w:t>
      </w:r>
      <w:r w:rsidRPr="00EC2918">
        <w:rPr>
          <w:rFonts w:eastAsia="標楷體"/>
          <w:bCs/>
          <w:sz w:val="18"/>
        </w:rPr>
        <w:t>學年度課程發展委</w:t>
      </w:r>
      <w:r w:rsidRPr="00486F12">
        <w:rPr>
          <w:rFonts w:eastAsia="標楷體"/>
          <w:bCs/>
          <w:sz w:val="18"/>
        </w:rPr>
        <w:t>員會修正通過</w:t>
      </w:r>
    </w:p>
    <w:p w:rsidR="00E36C0A" w:rsidRPr="00FA1795" w:rsidRDefault="00E36C0A" w:rsidP="00E36C0A">
      <w:pPr>
        <w:snapToGrid w:val="0"/>
        <w:ind w:right="180"/>
        <w:jc w:val="right"/>
        <w:rPr>
          <w:rFonts w:ascii="標楷體" w:eastAsia="標楷體" w:hAnsi="標楷體"/>
          <w:bCs/>
          <w:sz w:val="18"/>
        </w:rPr>
      </w:pPr>
      <w:r w:rsidRPr="00486F12">
        <w:rPr>
          <w:rFonts w:eastAsia="標楷體"/>
          <w:bCs/>
          <w:sz w:val="18"/>
        </w:rPr>
        <w:t>11</w:t>
      </w:r>
      <w:r w:rsidR="00486F12" w:rsidRPr="00486F12">
        <w:rPr>
          <w:rFonts w:eastAsia="標楷體"/>
          <w:bCs/>
          <w:sz w:val="18"/>
        </w:rPr>
        <w:t>1</w:t>
      </w:r>
      <w:r w:rsidRPr="00486F12">
        <w:rPr>
          <w:rFonts w:eastAsia="標楷體"/>
          <w:bCs/>
          <w:sz w:val="18"/>
        </w:rPr>
        <w:t>.6.</w:t>
      </w:r>
      <w:r w:rsidR="00BD3D08">
        <w:rPr>
          <w:rFonts w:eastAsia="標楷體" w:hint="eastAsia"/>
          <w:bCs/>
          <w:sz w:val="18"/>
        </w:rPr>
        <w:t>29</w:t>
      </w:r>
      <w:r w:rsidR="00486F12" w:rsidRPr="00486F12">
        <w:rPr>
          <w:rFonts w:eastAsia="標楷體"/>
          <w:bCs/>
          <w:sz w:val="18"/>
        </w:rPr>
        <w:t xml:space="preserve">  110</w:t>
      </w:r>
      <w:r w:rsidRPr="00486F12">
        <w:rPr>
          <w:rFonts w:eastAsia="標楷體"/>
          <w:bCs/>
          <w:sz w:val="18"/>
        </w:rPr>
        <w:t>學年</w:t>
      </w:r>
      <w:r>
        <w:rPr>
          <w:rFonts w:ascii="標楷體" w:eastAsia="標楷體" w:hAnsi="標楷體"/>
          <w:bCs/>
          <w:sz w:val="18"/>
        </w:rPr>
        <w:t>度</w:t>
      </w:r>
      <w:r>
        <w:rPr>
          <w:rFonts w:ascii="標楷體" w:eastAsia="標楷體" w:hAnsi="標楷體" w:hint="eastAsia"/>
          <w:bCs/>
          <w:sz w:val="18"/>
        </w:rPr>
        <w:t>期末校務會議審訂</w:t>
      </w:r>
      <w:r w:rsidRPr="00FA1795">
        <w:rPr>
          <w:rFonts w:ascii="標楷體" w:eastAsia="標楷體" w:hAnsi="標楷體"/>
          <w:bCs/>
          <w:sz w:val="18"/>
        </w:rPr>
        <w:t>通過</w:t>
      </w:r>
    </w:p>
    <w:p w:rsidR="00E36C0A" w:rsidRPr="008E4552" w:rsidRDefault="00E36C0A" w:rsidP="00E36C0A">
      <w:pPr>
        <w:widowControl/>
        <w:snapToGrid w:val="0"/>
        <w:rPr>
          <w:rFonts w:ascii="標楷體" w:eastAsia="標楷體" w:hAnsi="標楷體"/>
        </w:rPr>
      </w:pPr>
      <w:r>
        <w:rPr>
          <w:rFonts w:ascii="標楷體" w:eastAsia="標楷體" w:hAnsi="標楷體" w:hint="eastAsia"/>
        </w:rPr>
        <w:t>壹、</w:t>
      </w:r>
      <w:r w:rsidRPr="008E4552">
        <w:rPr>
          <w:rFonts w:ascii="標楷體" w:eastAsia="標楷體" w:hAnsi="標楷體"/>
        </w:rPr>
        <w:t>依據</w:t>
      </w:r>
    </w:p>
    <w:p w:rsidR="00E36C0A" w:rsidRDefault="00E36C0A" w:rsidP="00E36C0A">
      <w:pPr>
        <w:snapToGrid w:val="0"/>
        <w:rPr>
          <w:rFonts w:ascii="標楷體" w:eastAsia="標楷體" w:hAnsi="標楷體"/>
        </w:rPr>
      </w:pPr>
      <w:r>
        <w:rPr>
          <w:rFonts w:ascii="標楷體" w:eastAsia="標楷體" w:hAnsi="標楷體" w:hint="eastAsia"/>
        </w:rPr>
        <w:t xml:space="preserve">    一、</w:t>
      </w:r>
      <w:r w:rsidRPr="008E4552">
        <w:rPr>
          <w:rFonts w:ascii="標楷體" w:eastAsia="標楷體" w:hAnsi="標楷體"/>
        </w:rPr>
        <w:t>教育部國民中小學九年一貫課程綱要</w:t>
      </w:r>
      <w:r>
        <w:rPr>
          <w:rFonts w:ascii="標楷體" w:eastAsia="標楷體" w:hAnsi="標楷體" w:hint="eastAsia"/>
        </w:rPr>
        <w:t>暨</w:t>
      </w:r>
      <w:r w:rsidRPr="007D14A2">
        <w:rPr>
          <w:rFonts w:ascii="標楷體" w:eastAsia="標楷體" w:hAnsi="標楷體" w:hint="eastAsia"/>
        </w:rPr>
        <w:t>十二年國民基本教育課程綱要</w:t>
      </w:r>
      <w:r w:rsidRPr="008E4552">
        <w:rPr>
          <w:rFonts w:ascii="標楷體" w:eastAsia="標楷體" w:hAnsi="標楷體"/>
        </w:rPr>
        <w:t>。</w:t>
      </w:r>
    </w:p>
    <w:p w:rsidR="00E36C0A" w:rsidRPr="003078D7" w:rsidRDefault="00E36C0A" w:rsidP="00E36C0A">
      <w:pPr>
        <w:widowControl/>
        <w:overflowPunct w:val="0"/>
        <w:snapToGrid w:val="0"/>
        <w:ind w:left="960" w:hangingChars="400" w:hanging="960"/>
        <w:jc w:val="both"/>
        <w:rPr>
          <w:rFonts w:ascii="標楷體" w:eastAsia="標楷體" w:hAnsi="標楷體"/>
        </w:rPr>
      </w:pPr>
      <w:r>
        <w:rPr>
          <w:rFonts w:ascii="標楷體" w:eastAsia="標楷體" w:hAnsi="標楷體" w:hint="eastAsia"/>
        </w:rPr>
        <w:t xml:space="preserve">   </w:t>
      </w:r>
      <w:r w:rsidRPr="005F12EF">
        <w:rPr>
          <w:rFonts w:ascii="標楷體" w:eastAsia="標楷體" w:hAnsi="標楷體" w:hint="eastAsia"/>
          <w:color w:val="7F7F7F"/>
        </w:rPr>
        <w:t xml:space="preserve"> </w:t>
      </w:r>
      <w:r w:rsidRPr="003078D7">
        <w:rPr>
          <w:rFonts w:ascii="標楷體" w:eastAsia="標楷體" w:hAnsi="標楷體" w:hint="eastAsia"/>
        </w:rPr>
        <w:t>二、</w:t>
      </w:r>
      <w:r w:rsidRPr="003078D7">
        <w:rPr>
          <w:rFonts w:eastAsia="標楷體" w:cs="新細明體" w:hint="eastAsia"/>
          <w:kern w:val="0"/>
        </w:rPr>
        <w:t>依據教育部</w:t>
      </w:r>
      <w:r w:rsidRPr="003078D7">
        <w:rPr>
          <w:rFonts w:eastAsia="標楷體" w:cs="新細明體" w:hint="eastAsia"/>
          <w:kern w:val="0"/>
        </w:rPr>
        <w:t>103</w:t>
      </w:r>
      <w:r w:rsidRPr="003078D7">
        <w:rPr>
          <w:rFonts w:eastAsia="標楷體" w:cs="新細明體" w:hint="eastAsia"/>
          <w:kern w:val="0"/>
        </w:rPr>
        <w:t>年</w:t>
      </w:r>
      <w:r w:rsidRPr="003078D7">
        <w:rPr>
          <w:rFonts w:eastAsia="標楷體" w:cs="新細明體" w:hint="eastAsia"/>
          <w:kern w:val="0"/>
        </w:rPr>
        <w:t>11</w:t>
      </w:r>
      <w:r w:rsidRPr="003078D7">
        <w:rPr>
          <w:rFonts w:eastAsia="標楷體" w:cs="新細明體" w:hint="eastAsia"/>
          <w:kern w:val="0"/>
        </w:rPr>
        <w:t>月</w:t>
      </w:r>
      <w:r w:rsidRPr="003078D7">
        <w:rPr>
          <w:rFonts w:eastAsia="標楷體" w:cs="新細明體" w:hint="eastAsia"/>
          <w:kern w:val="0"/>
        </w:rPr>
        <w:t>28</w:t>
      </w:r>
      <w:r w:rsidRPr="003078D7">
        <w:rPr>
          <w:rFonts w:eastAsia="標楷體" w:cs="新細明體" w:hint="eastAsia"/>
          <w:kern w:val="0"/>
        </w:rPr>
        <w:t>日臺教授國部字第</w:t>
      </w:r>
      <w:r w:rsidRPr="003078D7">
        <w:rPr>
          <w:rFonts w:eastAsia="標楷體" w:cs="新細明體" w:hint="eastAsia"/>
          <w:kern w:val="0"/>
        </w:rPr>
        <w:t>1030135678A</w:t>
      </w:r>
      <w:r w:rsidRPr="003078D7">
        <w:rPr>
          <w:rFonts w:eastAsia="標楷體" w:cs="新細明體" w:hint="eastAsia"/>
          <w:kern w:val="0"/>
        </w:rPr>
        <w:t>號頒布〈十二年國民基本教育課程綱要總綱〉，訂定本校課程發展委員會組織要點</w:t>
      </w:r>
      <w:r w:rsidRPr="003078D7">
        <w:rPr>
          <w:rFonts w:eastAsia="標楷體" w:cs="新細明體" w:hint="eastAsia"/>
          <w:kern w:val="0"/>
        </w:rPr>
        <w:t>(</w:t>
      </w:r>
      <w:r w:rsidRPr="003078D7">
        <w:rPr>
          <w:rFonts w:eastAsia="標楷體" w:cs="新細明體" w:hint="eastAsia"/>
          <w:kern w:val="0"/>
        </w:rPr>
        <w:t>以下簡稱本要點</w:t>
      </w:r>
      <w:r w:rsidRPr="003078D7">
        <w:rPr>
          <w:rFonts w:eastAsia="標楷體" w:cs="新細明體" w:hint="eastAsia"/>
          <w:kern w:val="0"/>
        </w:rPr>
        <w:t>)</w:t>
      </w:r>
      <w:r w:rsidRPr="003078D7">
        <w:rPr>
          <w:rFonts w:eastAsia="標楷體" w:cs="新細明體" w:hint="eastAsia"/>
          <w:kern w:val="0"/>
        </w:rPr>
        <w:t>。</w:t>
      </w:r>
      <w:r w:rsidRPr="003078D7">
        <w:rPr>
          <w:rFonts w:eastAsia="標楷體" w:cs="新細明體" w:hint="eastAsia"/>
          <w:kern w:val="0"/>
        </w:rPr>
        <w:t xml:space="preserve"> </w:t>
      </w:r>
    </w:p>
    <w:p w:rsidR="00E36C0A" w:rsidRPr="008E4552" w:rsidRDefault="00E36C0A" w:rsidP="00E36C0A">
      <w:pPr>
        <w:snapToGrid w:val="0"/>
        <w:spacing w:line="320" w:lineRule="exact"/>
        <w:rPr>
          <w:rFonts w:ascii="標楷體" w:eastAsia="標楷體" w:hAnsi="標楷體"/>
          <w:bCs/>
        </w:rPr>
      </w:pPr>
      <w:r>
        <w:rPr>
          <w:rFonts w:ascii="標楷體" w:eastAsia="標楷體" w:hAnsi="標楷體" w:hint="eastAsia"/>
          <w:bCs/>
        </w:rPr>
        <w:t>貳、</w:t>
      </w:r>
      <w:r w:rsidRPr="008E4552">
        <w:rPr>
          <w:rFonts w:ascii="標楷體" w:eastAsia="標楷體" w:hAnsi="標楷體"/>
          <w:bCs/>
        </w:rPr>
        <w:t>課程發展委員會之組織</w:t>
      </w:r>
    </w:p>
    <w:p w:rsidR="00E36C0A" w:rsidRPr="009F4442" w:rsidRDefault="00E36C0A" w:rsidP="00E36C0A">
      <w:pPr>
        <w:widowControl/>
        <w:overflowPunct w:val="0"/>
        <w:spacing w:line="320" w:lineRule="exact"/>
        <w:ind w:left="480" w:hangingChars="200" w:hanging="480"/>
        <w:jc w:val="both"/>
        <w:rPr>
          <w:rFonts w:eastAsia="標楷體" w:cs="新細明體"/>
          <w:kern w:val="0"/>
        </w:rPr>
      </w:pPr>
      <w:r w:rsidRPr="009F4442">
        <w:rPr>
          <w:rFonts w:eastAsia="標楷體" w:cs="新細明體" w:hint="eastAsia"/>
          <w:kern w:val="0"/>
        </w:rPr>
        <w:t xml:space="preserve">    </w:t>
      </w:r>
      <w:r w:rsidRPr="009F4442">
        <w:rPr>
          <w:rFonts w:eastAsia="標楷體" w:cs="新細明體" w:hint="eastAsia"/>
          <w:kern w:val="0"/>
        </w:rPr>
        <w:t>本校課程發展委員會（以下簡稱本會）設委員共</w:t>
      </w:r>
      <w:r w:rsidR="00382DA9">
        <w:rPr>
          <w:rFonts w:eastAsia="標楷體" w:cs="新細明體" w:hint="eastAsia"/>
          <w:kern w:val="0"/>
        </w:rPr>
        <w:t>17</w:t>
      </w:r>
      <w:r w:rsidRPr="009F4442">
        <w:rPr>
          <w:rFonts w:eastAsia="標楷體" w:cs="新細明體" w:hint="eastAsia"/>
          <w:kern w:val="0"/>
        </w:rPr>
        <w:t>人，均為無給職，任期一年（每年八月一日至隔年七月三十一日），得連任，其組成方式如下：</w:t>
      </w:r>
      <w:r w:rsidRPr="009F4442">
        <w:rPr>
          <w:rFonts w:eastAsia="標楷體" w:cs="新細明體" w:hint="eastAsia"/>
          <w:kern w:val="0"/>
        </w:rPr>
        <w:t xml:space="preserve"> </w:t>
      </w:r>
      <w:r>
        <w:rPr>
          <w:rFonts w:eastAsia="標楷體" w:cs="新細明體" w:hint="eastAsia"/>
          <w:kern w:val="0"/>
        </w:rPr>
        <w:t>(</w:t>
      </w:r>
      <w:r>
        <w:rPr>
          <w:rFonts w:eastAsia="標楷體" w:cs="新細明體" w:hint="eastAsia"/>
          <w:kern w:val="0"/>
        </w:rPr>
        <w:t>人數以奇數為原則</w:t>
      </w:r>
      <w:r>
        <w:rPr>
          <w:rFonts w:eastAsia="標楷體" w:cs="新細明體" w:hint="eastAsia"/>
          <w:kern w:val="0"/>
        </w:rPr>
        <w:t>)</w:t>
      </w:r>
    </w:p>
    <w:p w:rsidR="00E36C0A" w:rsidRPr="009F4442" w:rsidRDefault="00E36C0A" w:rsidP="00E36C0A">
      <w:pPr>
        <w:widowControl/>
        <w:overflowPunct w:val="0"/>
        <w:spacing w:line="320" w:lineRule="exact"/>
        <w:ind w:left="960" w:hangingChars="400" w:hanging="960"/>
        <w:jc w:val="both"/>
        <w:rPr>
          <w:rFonts w:eastAsia="標楷體" w:cs="新細明體"/>
          <w:kern w:val="0"/>
        </w:rPr>
      </w:pPr>
      <w:r w:rsidRPr="009F4442">
        <w:rPr>
          <w:rFonts w:eastAsia="標楷體" w:cs="新細明體" w:hint="eastAsia"/>
          <w:kern w:val="0"/>
        </w:rPr>
        <w:t xml:space="preserve">    </w:t>
      </w:r>
      <w:r w:rsidRPr="009F4442">
        <w:rPr>
          <w:rFonts w:eastAsia="標楷體" w:cs="新細明體" w:hint="eastAsia"/>
          <w:kern w:val="0"/>
        </w:rPr>
        <w:t>一</w:t>
      </w:r>
      <w:r w:rsidRPr="009F4442">
        <w:rPr>
          <w:rFonts w:ascii="標楷體" w:eastAsia="標楷體" w:hAnsi="標楷體" w:cs="新細明體" w:hint="eastAsia"/>
          <w:kern w:val="0"/>
        </w:rPr>
        <w:t>、</w:t>
      </w:r>
      <w:r w:rsidRPr="009F4442">
        <w:rPr>
          <w:rFonts w:eastAsia="標楷體" w:cs="新細明體" w:hint="eastAsia"/>
          <w:kern w:val="0"/>
        </w:rPr>
        <w:t>學校行政人員代表</w:t>
      </w:r>
      <w:r w:rsidR="00382DA9">
        <w:rPr>
          <w:rFonts w:eastAsia="標楷體" w:cs="新細明體" w:hint="eastAsia"/>
          <w:kern w:val="0"/>
        </w:rPr>
        <w:t>5</w:t>
      </w:r>
      <w:r w:rsidRPr="009F4442">
        <w:rPr>
          <w:rFonts w:eastAsia="標楷體" w:cs="新細明體" w:hint="eastAsia"/>
          <w:kern w:val="0"/>
        </w:rPr>
        <w:t>人</w:t>
      </w:r>
      <w:r>
        <w:rPr>
          <w:rFonts w:eastAsia="標楷體" w:cs="新細明體" w:hint="eastAsia"/>
          <w:kern w:val="0"/>
        </w:rPr>
        <w:t>(</w:t>
      </w:r>
      <w:r>
        <w:rPr>
          <w:rFonts w:eastAsia="標楷體" w:cs="新細明體" w:hint="eastAsia"/>
          <w:kern w:val="0"/>
        </w:rPr>
        <w:t>校長與處室主任為當然成員</w:t>
      </w:r>
      <w:r>
        <w:rPr>
          <w:rFonts w:eastAsia="標楷體" w:cs="新細明體" w:hint="eastAsia"/>
          <w:kern w:val="0"/>
        </w:rPr>
        <w:t>)</w:t>
      </w:r>
    </w:p>
    <w:p w:rsidR="00E36C0A" w:rsidRPr="009F4442" w:rsidRDefault="00E36C0A" w:rsidP="00E36C0A">
      <w:pPr>
        <w:widowControl/>
        <w:overflowPunct w:val="0"/>
        <w:spacing w:line="320" w:lineRule="exact"/>
        <w:ind w:left="960" w:hangingChars="400" w:hanging="960"/>
        <w:jc w:val="both"/>
        <w:rPr>
          <w:rFonts w:eastAsia="標楷體" w:cs="新細明體"/>
          <w:kern w:val="0"/>
        </w:rPr>
      </w:pPr>
      <w:r w:rsidRPr="009F4442">
        <w:rPr>
          <w:rFonts w:eastAsia="標楷體" w:cs="新細明體" w:hint="eastAsia"/>
          <w:kern w:val="0"/>
        </w:rPr>
        <w:t xml:space="preserve">    </w:t>
      </w:r>
      <w:r w:rsidRPr="009F4442">
        <w:rPr>
          <w:rFonts w:eastAsia="標楷體" w:cs="新細明體" w:hint="eastAsia"/>
          <w:kern w:val="0"/>
        </w:rPr>
        <w:t>二</w:t>
      </w:r>
      <w:r w:rsidRPr="009F4442">
        <w:rPr>
          <w:rFonts w:ascii="標楷體" w:eastAsia="標楷體" w:hAnsi="標楷體" w:cs="新細明體" w:hint="eastAsia"/>
          <w:kern w:val="0"/>
        </w:rPr>
        <w:t>、</w:t>
      </w:r>
      <w:r w:rsidRPr="009F4442">
        <w:rPr>
          <w:rFonts w:eastAsia="標楷體" w:cs="新細明體" w:hint="eastAsia"/>
          <w:kern w:val="0"/>
        </w:rPr>
        <w:t>年級及領域教師代表</w:t>
      </w:r>
      <w:r w:rsidR="00382DA9">
        <w:rPr>
          <w:rFonts w:eastAsia="標楷體" w:cs="新細明體" w:hint="eastAsia"/>
          <w:kern w:val="0"/>
        </w:rPr>
        <w:t>11</w:t>
      </w:r>
      <w:r>
        <w:rPr>
          <w:rFonts w:eastAsia="標楷體" w:cs="新細明體" w:hint="eastAsia"/>
          <w:kern w:val="0"/>
        </w:rPr>
        <w:t>人</w:t>
      </w:r>
      <w:r w:rsidRPr="009F4442">
        <w:rPr>
          <w:rFonts w:eastAsia="標楷體" w:cs="新細明體" w:hint="eastAsia"/>
          <w:kern w:val="0"/>
        </w:rPr>
        <w:t xml:space="preserve"> </w:t>
      </w:r>
    </w:p>
    <w:p w:rsidR="00E36C0A" w:rsidRPr="009F4442" w:rsidRDefault="00E36C0A" w:rsidP="00E36C0A">
      <w:pPr>
        <w:widowControl/>
        <w:overflowPunct w:val="0"/>
        <w:spacing w:line="320" w:lineRule="exact"/>
        <w:ind w:left="991" w:hangingChars="413" w:hanging="991"/>
        <w:jc w:val="both"/>
        <w:rPr>
          <w:rFonts w:eastAsia="標楷體" w:cs="新細明體"/>
          <w:kern w:val="0"/>
        </w:rPr>
      </w:pPr>
      <w:r w:rsidRPr="009F4442">
        <w:rPr>
          <w:rFonts w:eastAsia="標楷體" w:cs="新細明體" w:hint="eastAsia"/>
          <w:kern w:val="0"/>
        </w:rPr>
        <w:t xml:space="preserve">    </w:t>
      </w:r>
      <w:r>
        <w:rPr>
          <w:rFonts w:ascii="標楷體" w:eastAsia="標楷體" w:hAnsi="標楷體" w:cs="新細明體" w:hint="eastAsia"/>
          <w:kern w:val="0"/>
        </w:rPr>
        <w:t>三</w:t>
      </w:r>
      <w:r w:rsidRPr="009F4442">
        <w:rPr>
          <w:rFonts w:ascii="標楷體" w:eastAsia="標楷體" w:hAnsi="標楷體" w:cs="新細明體" w:hint="eastAsia"/>
          <w:kern w:val="0"/>
        </w:rPr>
        <w:t>、學生家長委員會代表</w:t>
      </w:r>
      <w:r w:rsidR="00382DA9">
        <w:rPr>
          <w:rFonts w:ascii="標楷體" w:eastAsia="標楷體" w:hAnsi="標楷體" w:cs="新細明體" w:hint="eastAsia"/>
          <w:kern w:val="0"/>
        </w:rPr>
        <w:t>1</w:t>
      </w:r>
      <w:r w:rsidRPr="009F4442">
        <w:rPr>
          <w:rFonts w:eastAsia="標楷體" w:cs="新細明體" w:hint="eastAsia"/>
          <w:kern w:val="0"/>
        </w:rPr>
        <w:t>人。</w:t>
      </w:r>
    </w:p>
    <w:p w:rsidR="00E36C0A" w:rsidRPr="009F4442" w:rsidRDefault="00E36C0A" w:rsidP="00E36C0A">
      <w:pPr>
        <w:widowControl/>
        <w:overflowPunct w:val="0"/>
        <w:spacing w:line="320" w:lineRule="exact"/>
        <w:ind w:left="991" w:hangingChars="413" w:hanging="991"/>
        <w:jc w:val="both"/>
        <w:rPr>
          <w:rFonts w:eastAsia="標楷體" w:cs="新細明體"/>
          <w:kern w:val="0"/>
        </w:rPr>
      </w:pPr>
      <w:r w:rsidRPr="009F4442">
        <w:rPr>
          <w:rFonts w:eastAsia="標楷體" w:cs="新細明體" w:hint="eastAsia"/>
          <w:kern w:val="0"/>
        </w:rPr>
        <w:t xml:space="preserve">  </w:t>
      </w:r>
      <w:r w:rsidRPr="009F4442">
        <w:rPr>
          <w:rFonts w:eastAsia="標楷體" w:cs="新細明體"/>
          <w:kern w:val="0"/>
        </w:rPr>
        <w:t xml:space="preserve">  </w:t>
      </w:r>
      <w:r>
        <w:rPr>
          <w:rFonts w:eastAsia="標楷體" w:cs="新細明體" w:hint="eastAsia"/>
          <w:kern w:val="0"/>
        </w:rPr>
        <w:t>四</w:t>
      </w:r>
      <w:r w:rsidRPr="009F4442">
        <w:rPr>
          <w:rFonts w:eastAsia="標楷體" w:cs="新細明體"/>
          <w:kern w:val="0"/>
        </w:rPr>
        <w:t>、其他代表</w:t>
      </w:r>
      <w:r w:rsidRPr="009F4442">
        <w:rPr>
          <w:rFonts w:ascii="新細明體" w:hAnsi="新細明體" w:cs="新細明體" w:hint="eastAsia"/>
          <w:kern w:val="0"/>
        </w:rPr>
        <w:t>〇</w:t>
      </w:r>
      <w:r w:rsidRPr="009F4442">
        <w:rPr>
          <w:rFonts w:eastAsia="標楷體" w:cs="新細明體" w:hint="eastAsia"/>
          <w:kern w:val="0"/>
        </w:rPr>
        <w:t>人：視學校發展需要聘請校外專家學者、社區</w:t>
      </w:r>
      <w:r w:rsidRPr="009F4442">
        <w:rPr>
          <w:rFonts w:eastAsia="標楷體" w:cs="新細明體"/>
          <w:kern w:val="0"/>
        </w:rPr>
        <w:t>/</w:t>
      </w:r>
      <w:r w:rsidRPr="009F4442">
        <w:rPr>
          <w:rFonts w:eastAsia="標楷體" w:cs="新細明體" w:hint="eastAsia"/>
          <w:kern w:val="0"/>
        </w:rPr>
        <w:t>部落人士、產業界人士或學生。</w:t>
      </w:r>
    </w:p>
    <w:p w:rsidR="00E36C0A" w:rsidRPr="00E279E8" w:rsidRDefault="00E36C0A" w:rsidP="00E36C0A">
      <w:pPr>
        <w:snapToGrid w:val="0"/>
        <w:rPr>
          <w:rFonts w:ascii="標楷體" w:eastAsia="標楷體" w:hAnsi="標楷體"/>
          <w:bCs/>
        </w:rPr>
      </w:pPr>
      <w:r w:rsidRPr="00E279E8">
        <w:rPr>
          <w:rFonts w:ascii="標楷體" w:eastAsia="標楷體" w:hAnsi="標楷體" w:hint="eastAsia"/>
          <w:bCs/>
        </w:rPr>
        <w:t>參、</w:t>
      </w:r>
      <w:r w:rsidRPr="00E279E8">
        <w:rPr>
          <w:rFonts w:ascii="標楷體" w:eastAsia="標楷體" w:hAnsi="標楷體"/>
          <w:bCs/>
        </w:rPr>
        <w:t>課程發展委員會之</w:t>
      </w:r>
      <w:r w:rsidRPr="00E279E8">
        <w:rPr>
          <w:rFonts w:ascii="標楷體" w:eastAsia="標楷體" w:hAnsi="標楷體" w:hint="eastAsia"/>
          <w:bCs/>
        </w:rPr>
        <w:t>職掌</w:t>
      </w:r>
    </w:p>
    <w:p w:rsidR="00E36C0A" w:rsidRPr="00E279E8" w:rsidRDefault="00E36C0A" w:rsidP="00E36C0A">
      <w:pPr>
        <w:widowControl/>
        <w:overflowPunct w:val="0"/>
        <w:ind w:left="480" w:hangingChars="200" w:hanging="480"/>
        <w:jc w:val="both"/>
        <w:rPr>
          <w:rFonts w:ascii="標楷體" w:eastAsia="標楷體" w:hAnsi="標楷體" w:cs="新細明體"/>
          <w:kern w:val="0"/>
        </w:rPr>
      </w:pPr>
      <w:r w:rsidRPr="00E279E8">
        <w:rPr>
          <w:rFonts w:eastAsia="標楷體" w:cs="新細明體" w:hint="eastAsia"/>
          <w:kern w:val="0"/>
        </w:rPr>
        <w:t xml:space="preserve">    </w:t>
      </w:r>
      <w:r w:rsidRPr="00E279E8">
        <w:rPr>
          <w:rFonts w:eastAsia="標楷體" w:cs="新細明體"/>
          <w:kern w:val="0"/>
        </w:rPr>
        <w:t>考量學校條件、社區特性、家長期望、學生需要等相關因素，結合全體教師和社區資源，</w:t>
      </w:r>
      <w:r w:rsidRPr="00E279E8">
        <w:rPr>
          <w:rFonts w:ascii="標楷體" w:eastAsia="標楷體" w:hAnsi="標楷體" w:hint="eastAsia"/>
        </w:rPr>
        <w:t>掌握學校教育願景</w:t>
      </w:r>
      <w:r w:rsidRPr="00E279E8">
        <w:rPr>
          <w:rFonts w:ascii="新細明體" w:hAnsi="新細明體" w:hint="eastAsia"/>
        </w:rPr>
        <w:t>，</w:t>
      </w:r>
      <w:r w:rsidRPr="00E279E8">
        <w:rPr>
          <w:rFonts w:eastAsia="標楷體" w:cs="新細明體"/>
          <w:kern w:val="0"/>
        </w:rPr>
        <w:t>發展學校本位課程，並</w:t>
      </w:r>
      <w:r w:rsidRPr="00E279E8">
        <w:rPr>
          <w:rFonts w:eastAsia="標楷體" w:cs="新細明體" w:hint="eastAsia"/>
          <w:kern w:val="0"/>
        </w:rPr>
        <w:t>負責審議</w:t>
      </w:r>
      <w:r w:rsidRPr="00E279E8">
        <w:rPr>
          <w:rFonts w:eastAsia="標楷體" w:cs="新細明體"/>
          <w:kern w:val="0"/>
        </w:rPr>
        <w:t>學校課程計畫</w:t>
      </w:r>
      <w:r w:rsidRPr="00E279E8">
        <w:rPr>
          <w:rFonts w:ascii="標楷體" w:eastAsia="標楷體" w:hAnsi="標楷體" w:cs="新細明體" w:hint="eastAsia"/>
          <w:kern w:val="0"/>
        </w:rPr>
        <w:t>、審查全年級或全校且全學期使用之自編教材及進行課程評鑑等</w:t>
      </w:r>
      <w:r w:rsidRPr="00E279E8">
        <w:rPr>
          <w:rFonts w:ascii="標楷體" w:eastAsia="標楷體" w:hAnsi="標楷體" w:cs="新細明體"/>
          <w:kern w:val="0"/>
        </w:rPr>
        <w:t>。</w:t>
      </w:r>
    </w:p>
    <w:p w:rsidR="00E36C0A" w:rsidRPr="00E279E8" w:rsidRDefault="00E36C0A" w:rsidP="00E36C0A">
      <w:pPr>
        <w:widowControl/>
        <w:overflowPunct w:val="0"/>
        <w:spacing w:line="320" w:lineRule="exact"/>
        <w:ind w:left="960" w:hangingChars="400" w:hanging="960"/>
        <w:jc w:val="both"/>
        <w:rPr>
          <w:rFonts w:eastAsia="標楷體" w:cs="新細明體"/>
          <w:kern w:val="0"/>
        </w:rPr>
      </w:pPr>
      <w:r w:rsidRPr="00E279E8">
        <w:rPr>
          <w:rFonts w:eastAsia="標楷體" w:cs="新細明體" w:hint="eastAsia"/>
          <w:kern w:val="0"/>
        </w:rPr>
        <w:t xml:space="preserve">    </w:t>
      </w:r>
      <w:r w:rsidRPr="00E279E8">
        <w:rPr>
          <w:rFonts w:eastAsia="標楷體" w:cs="新細明體" w:hint="eastAsia"/>
          <w:kern w:val="0"/>
        </w:rPr>
        <w:t>一</w:t>
      </w:r>
      <w:r w:rsidRPr="00E279E8">
        <w:rPr>
          <w:rFonts w:ascii="標楷體" w:eastAsia="標楷體" w:hAnsi="標楷體" w:cs="新細明體" w:hint="eastAsia"/>
          <w:kern w:val="0"/>
        </w:rPr>
        <w:t>、</w:t>
      </w:r>
      <w:r w:rsidRPr="00E279E8">
        <w:rPr>
          <w:rFonts w:eastAsia="標楷體" w:cs="新細明體"/>
          <w:kern w:val="0"/>
        </w:rPr>
        <w:t>審查各學習領域</w:t>
      </w:r>
      <w:r w:rsidRPr="00E279E8">
        <w:rPr>
          <w:rFonts w:eastAsia="標楷體" w:cs="新細明體" w:hint="eastAsia"/>
          <w:kern w:val="0"/>
        </w:rPr>
        <w:t>、</w:t>
      </w:r>
      <w:r w:rsidRPr="00E279E8">
        <w:rPr>
          <w:rFonts w:eastAsia="標楷體" w:cs="新細明體"/>
          <w:kern w:val="0"/>
        </w:rPr>
        <w:t>課程計畫，內容包含</w:t>
      </w:r>
      <w:r w:rsidRPr="00E279E8">
        <w:rPr>
          <w:rFonts w:eastAsia="標楷體" w:cs="新細明體" w:hint="eastAsia"/>
          <w:kern w:val="0"/>
        </w:rPr>
        <w:t>教材選定版本</w:t>
      </w:r>
      <w:r w:rsidRPr="00E279E8">
        <w:rPr>
          <w:rFonts w:ascii="新細明體" w:hAnsi="新細明體" w:cs="新細明體" w:hint="eastAsia"/>
          <w:kern w:val="0"/>
        </w:rPr>
        <w:t>、</w:t>
      </w:r>
      <w:r w:rsidRPr="00E279E8">
        <w:rPr>
          <w:rFonts w:eastAsia="標楷體" w:cs="新細明體" w:hint="eastAsia"/>
          <w:kern w:val="0"/>
        </w:rPr>
        <w:t>課程</w:t>
      </w:r>
      <w:r w:rsidRPr="00E279E8">
        <w:rPr>
          <w:rFonts w:eastAsia="標楷體" w:cs="新細明體"/>
          <w:kern w:val="0"/>
        </w:rPr>
        <w:t>目標、單元</w:t>
      </w:r>
      <w:r w:rsidRPr="00E279E8">
        <w:rPr>
          <w:rFonts w:eastAsia="標楷體" w:cs="新細明體" w:hint="eastAsia"/>
          <w:kern w:val="0"/>
        </w:rPr>
        <w:t>與</w:t>
      </w:r>
      <w:r w:rsidRPr="00E279E8">
        <w:rPr>
          <w:rFonts w:eastAsia="標楷體" w:cs="新細明體"/>
          <w:kern w:val="0"/>
        </w:rPr>
        <w:t>活動</w:t>
      </w:r>
      <w:r w:rsidRPr="00E279E8">
        <w:rPr>
          <w:rFonts w:eastAsia="標楷體" w:cs="新細明體" w:hint="eastAsia"/>
          <w:kern w:val="0"/>
        </w:rPr>
        <w:t>名稱</w:t>
      </w:r>
      <w:r w:rsidRPr="00E279E8">
        <w:rPr>
          <w:rFonts w:eastAsia="標楷體" w:cs="新細明體"/>
          <w:kern w:val="0"/>
        </w:rPr>
        <w:t>、</w:t>
      </w:r>
      <w:r w:rsidRPr="00E279E8">
        <w:rPr>
          <w:rFonts w:eastAsia="標楷體" w:cs="新細明體" w:hint="eastAsia"/>
          <w:kern w:val="0"/>
        </w:rPr>
        <w:t>節</w:t>
      </w:r>
      <w:r w:rsidRPr="00E279E8">
        <w:rPr>
          <w:rFonts w:eastAsia="標楷體" w:cs="新細明體"/>
          <w:kern w:val="0"/>
        </w:rPr>
        <w:t>數</w:t>
      </w:r>
      <w:r w:rsidRPr="00E279E8">
        <w:rPr>
          <w:rFonts w:ascii="新細明體" w:hAnsi="新細明體" w:cs="新細明體" w:hint="eastAsia"/>
          <w:kern w:val="0"/>
        </w:rPr>
        <w:t>、</w:t>
      </w:r>
      <w:r w:rsidRPr="00E279E8">
        <w:rPr>
          <w:rFonts w:eastAsia="標楷體" w:cs="新細明體" w:hint="eastAsia"/>
          <w:kern w:val="0"/>
        </w:rPr>
        <w:t>領域之</w:t>
      </w:r>
      <w:r w:rsidRPr="00E279E8">
        <w:rPr>
          <w:rFonts w:eastAsia="標楷體" w:cs="新細明體"/>
          <w:kern w:val="0"/>
        </w:rPr>
        <w:t>核心素養、學習</w:t>
      </w:r>
      <w:r w:rsidRPr="00E279E8">
        <w:rPr>
          <w:rFonts w:eastAsia="標楷體" w:cs="新細明體" w:hint="eastAsia"/>
          <w:kern w:val="0"/>
        </w:rPr>
        <w:t>表現</w:t>
      </w:r>
      <w:r w:rsidRPr="00E279E8">
        <w:rPr>
          <w:rFonts w:ascii="新細明體" w:hAnsi="新細明體" w:cs="新細明體" w:hint="eastAsia"/>
          <w:kern w:val="0"/>
        </w:rPr>
        <w:t>、</w:t>
      </w:r>
      <w:r w:rsidRPr="00E279E8">
        <w:rPr>
          <w:rFonts w:eastAsia="標楷體" w:cs="新細明體" w:hint="eastAsia"/>
          <w:kern w:val="0"/>
        </w:rPr>
        <w:t>學習</w:t>
      </w:r>
      <w:r w:rsidRPr="00E279E8">
        <w:rPr>
          <w:rFonts w:eastAsia="標楷體" w:cs="新細明體"/>
          <w:kern w:val="0"/>
        </w:rPr>
        <w:t>內容、</w:t>
      </w:r>
      <w:r w:rsidRPr="00E279E8">
        <w:rPr>
          <w:rFonts w:eastAsia="標楷體" w:cs="新細明體" w:hint="eastAsia"/>
          <w:kern w:val="0"/>
        </w:rPr>
        <w:t>表現任務</w:t>
      </w:r>
      <w:r w:rsidRPr="00E279E8">
        <w:rPr>
          <w:rFonts w:ascii="標楷體" w:eastAsia="標楷體" w:hAnsi="標楷體" w:cs="新細明體" w:hint="eastAsia"/>
          <w:kern w:val="0"/>
        </w:rPr>
        <w:t>、融入議題之實質內涵</w:t>
      </w:r>
      <w:r w:rsidRPr="00E279E8">
        <w:rPr>
          <w:rFonts w:eastAsia="標楷體" w:cs="新細明體"/>
          <w:kern w:val="0"/>
        </w:rPr>
        <w:t>等項目。</w:t>
      </w:r>
    </w:p>
    <w:p w:rsidR="00E36C0A" w:rsidRPr="00E279E8" w:rsidRDefault="00E36C0A" w:rsidP="00E36C0A">
      <w:pPr>
        <w:widowControl/>
        <w:overflowPunct w:val="0"/>
        <w:spacing w:line="320" w:lineRule="exact"/>
        <w:jc w:val="both"/>
        <w:rPr>
          <w:rFonts w:eastAsia="標楷體" w:cs="新細明體"/>
          <w:kern w:val="0"/>
        </w:rPr>
      </w:pPr>
      <w:r w:rsidRPr="00E279E8">
        <w:rPr>
          <w:rFonts w:eastAsia="標楷體" w:cs="新細明體" w:hint="eastAsia"/>
          <w:kern w:val="0"/>
        </w:rPr>
        <w:t xml:space="preserve">    </w:t>
      </w:r>
      <w:r w:rsidRPr="00E279E8">
        <w:rPr>
          <w:rFonts w:eastAsia="標楷體" w:cs="新細明體" w:hint="eastAsia"/>
          <w:kern w:val="0"/>
        </w:rPr>
        <w:t>二</w:t>
      </w:r>
      <w:r w:rsidRPr="00E279E8">
        <w:rPr>
          <w:rFonts w:ascii="標楷體" w:eastAsia="標楷體" w:hAnsi="標楷體" w:cs="新細明體" w:hint="eastAsia"/>
          <w:kern w:val="0"/>
        </w:rPr>
        <w:t>、</w:t>
      </w:r>
      <w:r w:rsidRPr="00E279E8">
        <w:rPr>
          <w:rFonts w:eastAsia="標楷體" w:cs="新細明體"/>
          <w:kern w:val="0"/>
        </w:rPr>
        <w:t>應於每學年開學前一個月，</w:t>
      </w:r>
      <w:r w:rsidRPr="00E279E8">
        <w:rPr>
          <w:rFonts w:eastAsia="標楷體" w:cs="新細明體" w:hint="eastAsia"/>
          <w:kern w:val="0"/>
        </w:rPr>
        <w:t>審議</w:t>
      </w:r>
      <w:r w:rsidRPr="00E279E8">
        <w:rPr>
          <w:rFonts w:eastAsia="標楷體" w:cs="新細明體"/>
          <w:kern w:val="0"/>
        </w:rPr>
        <w:t>下一學年度學校課程計畫。</w:t>
      </w:r>
    </w:p>
    <w:p w:rsidR="00E36C0A" w:rsidRPr="00E279E8" w:rsidRDefault="00E36C0A" w:rsidP="00E36C0A">
      <w:pPr>
        <w:widowControl/>
        <w:overflowPunct w:val="0"/>
        <w:spacing w:line="320" w:lineRule="exact"/>
        <w:jc w:val="both"/>
        <w:rPr>
          <w:rFonts w:eastAsia="標楷體" w:cs="新細明體"/>
          <w:kern w:val="0"/>
        </w:rPr>
      </w:pPr>
      <w:r w:rsidRPr="00E279E8">
        <w:rPr>
          <w:rFonts w:eastAsia="標楷體" w:cs="新細明體" w:hint="eastAsia"/>
          <w:kern w:val="0"/>
        </w:rPr>
        <w:t xml:space="preserve">    </w:t>
      </w:r>
      <w:r w:rsidRPr="00E279E8">
        <w:rPr>
          <w:rFonts w:eastAsia="標楷體" w:cs="新細明體" w:hint="eastAsia"/>
          <w:kern w:val="0"/>
        </w:rPr>
        <w:t>三</w:t>
      </w:r>
      <w:r w:rsidRPr="00E279E8">
        <w:rPr>
          <w:rFonts w:ascii="標楷體" w:eastAsia="標楷體" w:hAnsi="標楷體" w:cs="新細明體" w:hint="eastAsia"/>
          <w:kern w:val="0"/>
        </w:rPr>
        <w:t>、</w:t>
      </w:r>
      <w:r w:rsidRPr="00E279E8">
        <w:rPr>
          <w:rFonts w:ascii="標楷體" w:eastAsia="標楷體" w:hAnsi="標楷體" w:hint="eastAsia"/>
        </w:rPr>
        <w:t>審查全年級或全校且全學期使用之自編教材</w:t>
      </w:r>
      <w:r w:rsidRPr="00E279E8">
        <w:rPr>
          <w:rFonts w:eastAsia="標楷體" w:cs="新細明體"/>
          <w:kern w:val="0"/>
        </w:rPr>
        <w:t>。</w:t>
      </w:r>
    </w:p>
    <w:p w:rsidR="00E36C0A" w:rsidRPr="00E279E8" w:rsidRDefault="00E36C0A" w:rsidP="00E36C0A">
      <w:pPr>
        <w:widowControl/>
        <w:overflowPunct w:val="0"/>
        <w:spacing w:line="320" w:lineRule="exact"/>
        <w:jc w:val="both"/>
        <w:rPr>
          <w:rFonts w:eastAsia="標楷體" w:cs="新細明體"/>
          <w:kern w:val="0"/>
        </w:rPr>
      </w:pPr>
      <w:r w:rsidRPr="00E279E8">
        <w:rPr>
          <w:rFonts w:eastAsia="標楷體" w:cs="新細明體" w:hint="eastAsia"/>
          <w:kern w:val="0"/>
        </w:rPr>
        <w:t xml:space="preserve">    </w:t>
      </w:r>
      <w:r w:rsidRPr="00E279E8">
        <w:rPr>
          <w:rFonts w:eastAsia="標楷體" w:cs="新細明體" w:hint="eastAsia"/>
          <w:kern w:val="0"/>
        </w:rPr>
        <w:t>四</w:t>
      </w:r>
      <w:r w:rsidRPr="00E279E8">
        <w:rPr>
          <w:rFonts w:ascii="標楷體" w:eastAsia="標楷體" w:hAnsi="標楷體" w:cs="新細明體" w:hint="eastAsia"/>
          <w:kern w:val="0"/>
        </w:rPr>
        <w:t>、</w:t>
      </w:r>
      <w:r w:rsidRPr="00E279E8">
        <w:rPr>
          <w:rFonts w:eastAsia="標楷體" w:cs="新細明體"/>
          <w:kern w:val="0"/>
        </w:rPr>
        <w:t>議決</w:t>
      </w:r>
      <w:r w:rsidRPr="00E279E8">
        <w:rPr>
          <w:rFonts w:eastAsia="標楷體" w:cs="新細明體" w:hint="eastAsia"/>
          <w:kern w:val="0"/>
        </w:rPr>
        <w:t>校訂課程</w:t>
      </w:r>
      <w:r w:rsidRPr="00E279E8">
        <w:rPr>
          <w:rFonts w:eastAsia="標楷體" w:cs="新細明體"/>
          <w:kern w:val="0"/>
        </w:rPr>
        <w:t>內涵，決定應開設之彈性學習課程。</w:t>
      </w:r>
    </w:p>
    <w:p w:rsidR="00E36C0A" w:rsidRPr="00E279E8" w:rsidRDefault="00E36C0A" w:rsidP="00E36C0A">
      <w:pPr>
        <w:widowControl/>
        <w:overflowPunct w:val="0"/>
        <w:spacing w:line="320" w:lineRule="exact"/>
        <w:jc w:val="both"/>
        <w:rPr>
          <w:rFonts w:eastAsia="標楷體" w:cs="新細明體"/>
          <w:kern w:val="0"/>
        </w:rPr>
      </w:pPr>
      <w:r w:rsidRPr="00E279E8">
        <w:rPr>
          <w:rFonts w:eastAsia="標楷體" w:cs="新細明體" w:hint="eastAsia"/>
          <w:kern w:val="0"/>
        </w:rPr>
        <w:t xml:space="preserve">    </w:t>
      </w:r>
      <w:r w:rsidRPr="00E279E8">
        <w:rPr>
          <w:rFonts w:eastAsia="標楷體" w:cs="新細明體" w:hint="eastAsia"/>
          <w:kern w:val="0"/>
        </w:rPr>
        <w:t>五</w:t>
      </w:r>
      <w:r w:rsidRPr="00E279E8">
        <w:rPr>
          <w:rFonts w:ascii="標楷體" w:eastAsia="標楷體" w:hAnsi="標楷體" w:cs="新細明體" w:hint="eastAsia"/>
          <w:kern w:val="0"/>
        </w:rPr>
        <w:t>、</w:t>
      </w:r>
      <w:r w:rsidRPr="00E279E8">
        <w:rPr>
          <w:rFonts w:eastAsia="標楷體" w:cs="新細明體"/>
          <w:kern w:val="0"/>
        </w:rPr>
        <w:t>負責課程與教學的評鑑，並進行</w:t>
      </w:r>
      <w:r w:rsidRPr="00E279E8">
        <w:rPr>
          <w:rFonts w:eastAsia="標楷體" w:cs="新細明體" w:hint="eastAsia"/>
          <w:kern w:val="0"/>
        </w:rPr>
        <w:t>課程</w:t>
      </w:r>
      <w:r w:rsidRPr="00E279E8">
        <w:rPr>
          <w:rFonts w:eastAsia="標楷體" w:cs="新細明體"/>
          <w:kern w:val="0"/>
        </w:rPr>
        <w:t>評鑑。</w:t>
      </w:r>
    </w:p>
    <w:p w:rsidR="00E36C0A" w:rsidRPr="00E279E8" w:rsidRDefault="00E36C0A" w:rsidP="00E36C0A">
      <w:pPr>
        <w:widowControl/>
        <w:overflowPunct w:val="0"/>
        <w:spacing w:line="320" w:lineRule="exact"/>
        <w:jc w:val="both"/>
        <w:rPr>
          <w:rFonts w:ascii="標楷體" w:eastAsia="標楷體" w:hAnsi="標楷體"/>
          <w:bCs/>
        </w:rPr>
      </w:pPr>
      <w:r w:rsidRPr="00E279E8">
        <w:rPr>
          <w:rFonts w:ascii="標楷體" w:eastAsia="標楷體" w:hAnsi="標楷體" w:hint="eastAsia"/>
          <w:bCs/>
        </w:rPr>
        <w:t>肆、</w:t>
      </w:r>
      <w:r w:rsidRPr="00E279E8">
        <w:rPr>
          <w:rFonts w:ascii="標楷體" w:eastAsia="標楷體" w:hAnsi="標楷體"/>
          <w:bCs/>
        </w:rPr>
        <w:t>課程發展委員會運作方式</w:t>
      </w:r>
    </w:p>
    <w:p w:rsidR="00E36C0A" w:rsidRPr="00E279E8" w:rsidRDefault="00E36C0A" w:rsidP="00E36C0A">
      <w:pPr>
        <w:snapToGrid w:val="0"/>
        <w:ind w:left="480" w:hangingChars="200" w:hanging="480"/>
        <w:jc w:val="both"/>
        <w:rPr>
          <w:rFonts w:ascii="標楷體" w:eastAsia="標楷體" w:hAnsi="標楷體"/>
        </w:rPr>
      </w:pPr>
      <w:r w:rsidRPr="00E279E8">
        <w:rPr>
          <w:rFonts w:ascii="標楷體" w:eastAsia="標楷體" w:hAnsi="標楷體" w:hint="eastAsia"/>
        </w:rPr>
        <w:t xml:space="preserve">    </w:t>
      </w:r>
      <w:r w:rsidRPr="00E279E8">
        <w:rPr>
          <w:rFonts w:ascii="標楷體" w:eastAsia="標楷體" w:hAnsi="標楷體"/>
        </w:rPr>
        <w:t>每學期定期召開二次會議（必要時得召開臨時會議），針對試辦計劃實施過程中之疑難，提出修正方案，確實掌握試辦進程與效益。</w:t>
      </w:r>
    </w:p>
    <w:p w:rsidR="00E36C0A" w:rsidRPr="00E279E8" w:rsidRDefault="00E36C0A" w:rsidP="00E36C0A">
      <w:pPr>
        <w:widowControl/>
        <w:overflowPunct w:val="0"/>
        <w:spacing w:line="320" w:lineRule="exact"/>
        <w:ind w:left="960" w:hangingChars="400" w:hanging="960"/>
        <w:jc w:val="both"/>
        <w:rPr>
          <w:rFonts w:eastAsia="標楷體" w:cs="新細明體"/>
          <w:kern w:val="0"/>
        </w:rPr>
      </w:pPr>
      <w:r w:rsidRPr="00E279E8">
        <w:rPr>
          <w:rFonts w:eastAsia="標楷體" w:cs="新細明體" w:hint="eastAsia"/>
          <w:kern w:val="0"/>
        </w:rPr>
        <w:t xml:space="preserve">    </w:t>
      </w:r>
      <w:r w:rsidRPr="00E279E8">
        <w:rPr>
          <w:rFonts w:eastAsia="標楷體" w:cs="新細明體" w:hint="eastAsia"/>
          <w:kern w:val="0"/>
        </w:rPr>
        <w:t>一</w:t>
      </w:r>
      <w:r w:rsidRPr="00E279E8">
        <w:rPr>
          <w:rFonts w:ascii="新細明體" w:hAnsi="新細明體" w:cs="新細明體" w:hint="eastAsia"/>
          <w:kern w:val="0"/>
        </w:rPr>
        <w:t>、</w:t>
      </w:r>
      <w:r w:rsidRPr="00E279E8">
        <w:rPr>
          <w:rFonts w:eastAsia="標楷體" w:cs="新細明體"/>
          <w:kern w:val="0"/>
        </w:rPr>
        <w:t>本會由校長定期召集之，但經委員二分之一以上連署開會時，校長應召開臨時委員會議。本會開會時，以校長為當然主席，校長因故無法主持時，由委員互推一人為主席。</w:t>
      </w:r>
    </w:p>
    <w:p w:rsidR="00E36C0A" w:rsidRPr="00E279E8" w:rsidRDefault="00E36C0A" w:rsidP="00E36C0A">
      <w:pPr>
        <w:widowControl/>
        <w:overflowPunct w:val="0"/>
        <w:spacing w:line="320" w:lineRule="exact"/>
        <w:ind w:left="960" w:hangingChars="400" w:hanging="960"/>
        <w:jc w:val="both"/>
        <w:rPr>
          <w:rFonts w:ascii="標楷體" w:eastAsia="標楷體" w:hAnsi="標楷體" w:cs="新細明體"/>
          <w:kern w:val="0"/>
        </w:rPr>
      </w:pPr>
      <w:r w:rsidRPr="00E279E8">
        <w:rPr>
          <w:rFonts w:ascii="標楷體" w:eastAsia="標楷體" w:hAnsi="標楷體" w:cs="新細明體" w:hint="eastAsia"/>
          <w:kern w:val="0"/>
        </w:rPr>
        <w:t xml:space="preserve">    二、學校課程計畫為學校本位課程規劃之具體成果，應由學校課程發展委員會三分之二以上委員出席，二分之一以上出席委員通過，始得陳報各該主管機關。</w:t>
      </w:r>
    </w:p>
    <w:p w:rsidR="00E36C0A" w:rsidRPr="00E279E8" w:rsidRDefault="00E36C0A" w:rsidP="00E36C0A">
      <w:pPr>
        <w:widowControl/>
        <w:overflowPunct w:val="0"/>
        <w:spacing w:line="320" w:lineRule="exact"/>
        <w:jc w:val="both"/>
        <w:rPr>
          <w:rFonts w:eastAsia="標楷體" w:cs="新細明體"/>
          <w:kern w:val="0"/>
        </w:rPr>
      </w:pPr>
      <w:r w:rsidRPr="00E279E8">
        <w:rPr>
          <w:rFonts w:eastAsia="標楷體" w:cs="新細明體" w:hint="eastAsia"/>
          <w:kern w:val="0"/>
        </w:rPr>
        <w:t xml:space="preserve">    </w:t>
      </w:r>
      <w:r w:rsidRPr="00E279E8">
        <w:rPr>
          <w:rFonts w:eastAsia="標楷體" w:cs="新細明體" w:hint="eastAsia"/>
          <w:kern w:val="0"/>
        </w:rPr>
        <w:t>三</w:t>
      </w:r>
      <w:r w:rsidRPr="00E279E8">
        <w:rPr>
          <w:rFonts w:ascii="標楷體" w:eastAsia="標楷體" w:hAnsi="標楷體" w:cs="新細明體" w:hint="eastAsia"/>
          <w:kern w:val="0"/>
        </w:rPr>
        <w:t>、</w:t>
      </w:r>
      <w:r w:rsidRPr="00E279E8">
        <w:rPr>
          <w:rFonts w:eastAsia="標楷體" w:cs="新細明體" w:hint="eastAsia"/>
          <w:kern w:val="0"/>
        </w:rPr>
        <w:t>本會每年定期舉行四次，每學期各兩次，必要時得召開臨時會議。</w:t>
      </w:r>
      <w:r w:rsidRPr="00E279E8">
        <w:rPr>
          <w:rFonts w:eastAsia="標楷體" w:cs="新細明體" w:hint="eastAsia"/>
          <w:kern w:val="0"/>
        </w:rPr>
        <w:t xml:space="preserve"> </w:t>
      </w:r>
    </w:p>
    <w:p w:rsidR="00E36C0A" w:rsidRPr="00E279E8" w:rsidRDefault="00E36C0A" w:rsidP="00E36C0A">
      <w:pPr>
        <w:widowControl/>
        <w:overflowPunct w:val="0"/>
        <w:spacing w:line="320" w:lineRule="exact"/>
        <w:jc w:val="both"/>
        <w:rPr>
          <w:rFonts w:eastAsia="標楷體" w:cs="新細明體"/>
          <w:kern w:val="0"/>
        </w:rPr>
      </w:pPr>
      <w:r w:rsidRPr="00E279E8">
        <w:rPr>
          <w:rFonts w:eastAsia="標楷體" w:cs="新細明體" w:hint="eastAsia"/>
          <w:kern w:val="0"/>
        </w:rPr>
        <w:t xml:space="preserve">    </w:t>
      </w:r>
      <w:r w:rsidRPr="00E279E8">
        <w:rPr>
          <w:rFonts w:eastAsia="標楷體" w:cs="新細明體" w:hint="eastAsia"/>
          <w:kern w:val="0"/>
        </w:rPr>
        <w:t>四</w:t>
      </w:r>
      <w:r w:rsidRPr="00E279E8">
        <w:rPr>
          <w:rFonts w:ascii="標楷體" w:eastAsia="標楷體" w:hAnsi="標楷體" w:cs="新細明體" w:hint="eastAsia"/>
          <w:kern w:val="0"/>
        </w:rPr>
        <w:t>、</w:t>
      </w:r>
      <w:r w:rsidRPr="00E279E8">
        <w:rPr>
          <w:rFonts w:eastAsia="標楷體" w:cs="新細明體" w:hint="eastAsia"/>
          <w:kern w:val="0"/>
        </w:rPr>
        <w:t>開會時視實際需要得邀請專家、學者或相關人員列席諮詢或研討。</w:t>
      </w:r>
    </w:p>
    <w:p w:rsidR="00E36C0A" w:rsidRPr="00E279E8" w:rsidRDefault="00E36C0A" w:rsidP="00E36C0A">
      <w:pPr>
        <w:snapToGrid w:val="0"/>
        <w:rPr>
          <w:rFonts w:ascii="標楷體" w:eastAsia="標楷體" w:hAnsi="標楷體"/>
          <w:bCs/>
        </w:rPr>
      </w:pPr>
      <w:r w:rsidRPr="00E279E8">
        <w:rPr>
          <w:rFonts w:ascii="標楷體" w:eastAsia="標楷體" w:hAnsi="標楷體" w:hint="eastAsia"/>
          <w:bCs/>
        </w:rPr>
        <w:t>伍、</w:t>
      </w:r>
      <w:r w:rsidRPr="00E279E8">
        <w:rPr>
          <w:rFonts w:ascii="標楷體" w:eastAsia="標楷體" w:hAnsi="標楷體"/>
          <w:bCs/>
        </w:rPr>
        <w:t>課程發展之運作流程</w:t>
      </w:r>
    </w:p>
    <w:p w:rsidR="00E36C0A" w:rsidRPr="00E279E8" w:rsidRDefault="00E36C0A" w:rsidP="00E36C0A">
      <w:pPr>
        <w:snapToGrid w:val="0"/>
        <w:rPr>
          <w:rFonts w:ascii="標楷體" w:eastAsia="標楷體" w:hAnsi="標楷體"/>
        </w:rPr>
      </w:pPr>
      <w:r w:rsidRPr="00E279E8">
        <w:rPr>
          <w:rFonts w:ascii="標楷體" w:eastAsia="標楷體" w:hAnsi="標楷體" w:hint="eastAsia"/>
        </w:rPr>
        <w:t xml:space="preserve">    一、</w:t>
      </w:r>
      <w:r w:rsidRPr="00E279E8">
        <w:rPr>
          <w:rFonts w:ascii="標楷體" w:eastAsia="標楷體" w:hAnsi="標楷體"/>
        </w:rPr>
        <w:t>委員運作時程</w:t>
      </w:r>
    </w:p>
    <w:p w:rsidR="00E36C0A" w:rsidRPr="00E279E8" w:rsidRDefault="00E36C0A" w:rsidP="00E36C0A">
      <w:pPr>
        <w:tabs>
          <w:tab w:val="num" w:pos="360"/>
        </w:tabs>
        <w:snapToGrid w:val="0"/>
        <w:ind w:firstLineChars="300" w:firstLine="720"/>
        <w:rPr>
          <w:rFonts w:ascii="標楷體" w:eastAsia="標楷體" w:hAnsi="標楷體"/>
        </w:rPr>
      </w:pPr>
      <w:r w:rsidRPr="00E279E8">
        <w:rPr>
          <w:rFonts w:ascii="標楷體" w:eastAsia="標楷體" w:hAnsi="標楷體" w:hint="eastAsia"/>
        </w:rPr>
        <w:t xml:space="preserve"> （一）</w:t>
      </w:r>
      <w:r w:rsidRPr="00E279E8">
        <w:rPr>
          <w:rFonts w:ascii="標楷體" w:eastAsia="標楷體" w:hAnsi="標楷體"/>
        </w:rPr>
        <w:t>於每學期結束前檢討課程的實施並規劃下學期之課程。</w:t>
      </w:r>
    </w:p>
    <w:p w:rsidR="00E36C0A" w:rsidRPr="00E279E8" w:rsidRDefault="00E36C0A" w:rsidP="00E36C0A">
      <w:pPr>
        <w:tabs>
          <w:tab w:val="num" w:pos="360"/>
        </w:tabs>
        <w:snapToGrid w:val="0"/>
        <w:ind w:firstLineChars="300" w:firstLine="720"/>
        <w:rPr>
          <w:rFonts w:ascii="標楷體" w:eastAsia="標楷體" w:hAnsi="標楷體"/>
        </w:rPr>
      </w:pPr>
      <w:r w:rsidRPr="00E279E8">
        <w:rPr>
          <w:rFonts w:ascii="標楷體" w:eastAsia="標楷體" w:hAnsi="標楷體" w:hint="eastAsia"/>
        </w:rPr>
        <w:t xml:space="preserve"> （二）</w:t>
      </w:r>
      <w:r w:rsidRPr="00E279E8">
        <w:rPr>
          <w:rFonts w:ascii="標楷體" w:eastAsia="標楷體" w:hAnsi="標楷體"/>
        </w:rPr>
        <w:t>於學期開始前審</w:t>
      </w:r>
      <w:r w:rsidRPr="00E279E8">
        <w:rPr>
          <w:rFonts w:ascii="標楷體" w:eastAsia="標楷體" w:hAnsi="標楷體" w:hint="eastAsia"/>
        </w:rPr>
        <w:t>議</w:t>
      </w:r>
      <w:r w:rsidRPr="00E279E8">
        <w:rPr>
          <w:rFonts w:ascii="標楷體" w:eastAsia="標楷體" w:hAnsi="標楷體"/>
        </w:rPr>
        <w:t>各學年課程計畫後報局備</w:t>
      </w:r>
      <w:r w:rsidRPr="00E279E8">
        <w:rPr>
          <w:rFonts w:ascii="標楷體" w:eastAsia="標楷體" w:hAnsi="標楷體" w:hint="eastAsia"/>
        </w:rPr>
        <w:t>查</w:t>
      </w:r>
      <w:r w:rsidRPr="00E279E8">
        <w:rPr>
          <w:rFonts w:ascii="標楷體" w:eastAsia="標楷體" w:hAnsi="標楷體"/>
        </w:rPr>
        <w:t>。</w:t>
      </w:r>
    </w:p>
    <w:p w:rsidR="00E36C0A" w:rsidRPr="00E279E8" w:rsidRDefault="00E36C0A" w:rsidP="00E36C0A">
      <w:pPr>
        <w:tabs>
          <w:tab w:val="num" w:pos="360"/>
        </w:tabs>
        <w:snapToGrid w:val="0"/>
        <w:rPr>
          <w:rFonts w:ascii="標楷體" w:eastAsia="標楷體" w:hAnsi="標楷體"/>
        </w:rPr>
      </w:pPr>
      <w:r w:rsidRPr="00E279E8">
        <w:rPr>
          <w:rFonts w:ascii="標楷體" w:eastAsia="標楷體" w:hAnsi="標楷體" w:hint="eastAsia"/>
        </w:rPr>
        <w:t xml:space="preserve">    二、</w:t>
      </w:r>
      <w:r w:rsidRPr="00E279E8">
        <w:rPr>
          <w:rFonts w:ascii="標楷體" w:eastAsia="標楷體" w:hAnsi="標楷體"/>
        </w:rPr>
        <w:t>課程發展相關機制運作：召開各領域教學研究會。</w:t>
      </w:r>
    </w:p>
    <w:p w:rsidR="00E36C0A" w:rsidRPr="00E279E8" w:rsidRDefault="00E36C0A" w:rsidP="00E36C0A">
      <w:pPr>
        <w:tabs>
          <w:tab w:val="num" w:pos="360"/>
        </w:tabs>
        <w:snapToGrid w:val="0"/>
        <w:rPr>
          <w:rFonts w:eastAsia="標楷體" w:cs="新細明體"/>
          <w:kern w:val="0"/>
        </w:rPr>
      </w:pPr>
      <w:r w:rsidRPr="00E279E8">
        <w:rPr>
          <w:rFonts w:ascii="標楷體" w:eastAsia="標楷體" w:hAnsi="標楷體" w:hint="eastAsia"/>
        </w:rPr>
        <w:t xml:space="preserve">        (一) 於每學期初</w:t>
      </w:r>
      <w:r w:rsidRPr="00E279E8">
        <w:rPr>
          <w:rFonts w:eastAsia="標楷體" w:cs="新細明體"/>
          <w:kern w:val="0"/>
        </w:rPr>
        <w:t>審查各學習領域</w:t>
      </w:r>
      <w:r w:rsidRPr="00E279E8">
        <w:rPr>
          <w:rFonts w:eastAsia="標楷體" w:cs="新細明體" w:hint="eastAsia"/>
          <w:kern w:val="0"/>
        </w:rPr>
        <w:t>社群</w:t>
      </w:r>
      <w:r w:rsidRPr="00E279E8">
        <w:rPr>
          <w:rFonts w:eastAsia="標楷體" w:cs="新細明體"/>
          <w:kern w:val="0"/>
        </w:rPr>
        <w:t>之計畫</w:t>
      </w:r>
      <w:r w:rsidRPr="00E279E8">
        <w:rPr>
          <w:rFonts w:ascii="新細明體" w:hAnsi="新細明體" w:cs="新細明體" w:hint="eastAsia"/>
          <w:kern w:val="0"/>
        </w:rPr>
        <w:t>。</w:t>
      </w:r>
    </w:p>
    <w:p w:rsidR="00E36C0A" w:rsidRPr="00E279E8" w:rsidRDefault="00E36C0A" w:rsidP="00E36C0A">
      <w:pPr>
        <w:tabs>
          <w:tab w:val="num" w:pos="360"/>
        </w:tabs>
        <w:snapToGrid w:val="0"/>
        <w:rPr>
          <w:rFonts w:ascii="標楷體" w:eastAsia="標楷體" w:hAnsi="標楷體"/>
        </w:rPr>
      </w:pPr>
      <w:r w:rsidRPr="00E279E8">
        <w:rPr>
          <w:rFonts w:eastAsia="標楷體" w:cs="新細明體" w:hint="eastAsia"/>
          <w:kern w:val="0"/>
        </w:rPr>
        <w:t xml:space="preserve">       </w:t>
      </w:r>
      <w:r w:rsidRPr="00E279E8">
        <w:rPr>
          <w:rFonts w:ascii="標楷體" w:eastAsia="標楷體" w:hAnsi="標楷體" w:hint="eastAsia"/>
        </w:rPr>
        <w:t>（二</w:t>
      </w:r>
      <w:r w:rsidRPr="00E279E8">
        <w:rPr>
          <w:rFonts w:ascii="標楷體" w:eastAsia="標楷體" w:hAnsi="標楷體"/>
        </w:rPr>
        <w:t>）</w:t>
      </w:r>
      <w:r w:rsidRPr="00E279E8">
        <w:rPr>
          <w:rFonts w:ascii="標楷體" w:eastAsia="標楷體" w:hAnsi="標楷體" w:hint="eastAsia"/>
        </w:rPr>
        <w:t>於每學期檢核各領域社群的</w:t>
      </w:r>
      <w:r w:rsidRPr="00E279E8">
        <w:rPr>
          <w:rFonts w:eastAsia="標楷體" w:cs="新細明體"/>
          <w:kern w:val="0"/>
        </w:rPr>
        <w:t>執行成效。</w:t>
      </w:r>
    </w:p>
    <w:p w:rsidR="00E36C0A" w:rsidRPr="00E279E8" w:rsidRDefault="00E36C0A" w:rsidP="00E36C0A">
      <w:pPr>
        <w:widowControl/>
        <w:overflowPunct w:val="0"/>
        <w:snapToGrid w:val="0"/>
        <w:jc w:val="both"/>
        <w:rPr>
          <w:rFonts w:eastAsia="標楷體" w:cs="新細明體"/>
          <w:kern w:val="0"/>
        </w:rPr>
      </w:pPr>
      <w:r w:rsidRPr="00E279E8">
        <w:rPr>
          <w:rFonts w:ascii="標楷體" w:eastAsia="標楷體" w:hAnsi="標楷體" w:hint="eastAsia"/>
          <w:bCs/>
        </w:rPr>
        <w:t>陸、</w:t>
      </w:r>
      <w:r w:rsidRPr="00E279E8">
        <w:rPr>
          <w:rFonts w:eastAsia="標楷體" w:cs="新細明體"/>
          <w:kern w:val="0"/>
        </w:rPr>
        <w:t>本要點經校務會議通過，陳請校長核定後施行，修正時亦同。</w:t>
      </w:r>
    </w:p>
    <w:p w:rsidR="00E36C0A" w:rsidRPr="00486F12" w:rsidRDefault="00674BF6" w:rsidP="00BB0378">
      <w:pPr>
        <w:pStyle w:val="2"/>
        <w:jc w:val="center"/>
        <w:rPr>
          <w:sz w:val="32"/>
        </w:rPr>
      </w:pPr>
      <w:bookmarkStart w:id="11" w:name="_Toc144276589"/>
      <w:r w:rsidRPr="00674BF6">
        <w:rPr>
          <w:rFonts w:hint="eastAsia"/>
          <w:sz w:val="32"/>
          <w:lang w:val="en-US"/>
        </w:rPr>
        <w:lastRenderedPageBreak/>
        <w:t>連江縣北竿鄉塘岐國民小學</w:t>
      </w:r>
      <w:r w:rsidR="00904A55">
        <w:rPr>
          <w:rFonts w:hint="eastAsia"/>
          <w:sz w:val="32"/>
        </w:rPr>
        <w:t>114</w:t>
      </w:r>
      <w:r w:rsidR="00E36C0A" w:rsidRPr="00486F12">
        <w:rPr>
          <w:rFonts w:hint="eastAsia"/>
          <w:sz w:val="32"/>
        </w:rPr>
        <w:t>學年度</w:t>
      </w:r>
      <w:r w:rsidR="00E36C0A" w:rsidRPr="00486F12">
        <w:rPr>
          <w:sz w:val="32"/>
        </w:rPr>
        <w:t>課程發展委員會成員組織</w:t>
      </w:r>
      <w:bookmarkEnd w:id="11"/>
    </w:p>
    <w:p w:rsidR="00E36C0A" w:rsidRPr="00FA1795" w:rsidRDefault="00E36C0A" w:rsidP="00E36C0A">
      <w:pPr>
        <w:rPr>
          <w:rFonts w:ascii="標楷體" w:eastAsia="標楷體" w:hAnsi="標楷體"/>
          <w:sz w:val="28"/>
        </w:rPr>
      </w:pPr>
      <w:r>
        <w:rPr>
          <w:rFonts w:ascii="標楷體" w:eastAsia="標楷體" w:hAnsi="標楷體" w:hint="eastAsia"/>
          <w:sz w:val="28"/>
        </w:rPr>
        <w:t>一、</w:t>
      </w:r>
      <w:r w:rsidRPr="00FA1795">
        <w:rPr>
          <w:rFonts w:ascii="標楷體" w:eastAsia="標楷體" w:hAnsi="標楷體"/>
          <w:sz w:val="28"/>
        </w:rPr>
        <w:t>「課程發展委員會」成員一覽表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00"/>
        <w:gridCol w:w="840"/>
        <w:gridCol w:w="6543"/>
      </w:tblGrid>
      <w:tr w:rsidR="00E36C0A" w:rsidRPr="00FA1795" w:rsidTr="003172A1">
        <w:trPr>
          <w:trHeight w:val="387"/>
          <w:jc w:val="center"/>
        </w:trPr>
        <w:tc>
          <w:tcPr>
            <w:tcW w:w="1800" w:type="dxa"/>
            <w:tcBorders>
              <w:top w:val="single" w:sz="8" w:space="0" w:color="auto"/>
              <w:left w:val="single" w:sz="8" w:space="0" w:color="auto"/>
              <w:bottom w:val="single" w:sz="4" w:space="0" w:color="auto"/>
            </w:tcBorders>
            <w:shd w:val="pct25" w:color="000000" w:fill="FFFFFF"/>
            <w:vAlign w:val="center"/>
          </w:tcPr>
          <w:p w:rsidR="00E36C0A" w:rsidRPr="008E4552" w:rsidRDefault="00E36C0A" w:rsidP="003172A1">
            <w:pPr>
              <w:pStyle w:val="af4"/>
              <w:spacing w:line="240" w:lineRule="exact"/>
              <w:rPr>
                <w:rFonts w:ascii="標楷體" w:eastAsia="標楷體" w:hAnsi="標楷體"/>
                <w:sz w:val="24"/>
                <w:szCs w:val="24"/>
              </w:rPr>
            </w:pPr>
            <w:r w:rsidRPr="008E4552">
              <w:rPr>
                <w:rFonts w:ascii="標楷體" w:eastAsia="標楷體" w:hAnsi="標楷體"/>
                <w:sz w:val="24"/>
                <w:szCs w:val="24"/>
              </w:rPr>
              <w:t>組 成 成 員</w:t>
            </w:r>
          </w:p>
        </w:tc>
        <w:tc>
          <w:tcPr>
            <w:tcW w:w="840" w:type="dxa"/>
            <w:tcBorders>
              <w:top w:val="single" w:sz="8" w:space="0" w:color="auto"/>
            </w:tcBorders>
            <w:shd w:val="pct25" w:color="000000" w:fill="FFFFFF"/>
            <w:vAlign w:val="center"/>
          </w:tcPr>
          <w:p w:rsidR="00E36C0A" w:rsidRPr="008E4552" w:rsidRDefault="00E36C0A" w:rsidP="003172A1">
            <w:pPr>
              <w:pStyle w:val="af4"/>
              <w:spacing w:line="240" w:lineRule="exact"/>
              <w:rPr>
                <w:rFonts w:ascii="標楷體" w:eastAsia="標楷體" w:hAnsi="標楷體"/>
                <w:sz w:val="24"/>
                <w:szCs w:val="24"/>
              </w:rPr>
            </w:pPr>
            <w:r w:rsidRPr="008E4552">
              <w:rPr>
                <w:rFonts w:ascii="標楷體" w:eastAsia="標楷體" w:hAnsi="標楷體"/>
                <w:sz w:val="24"/>
                <w:szCs w:val="24"/>
              </w:rPr>
              <w:t>人數</w:t>
            </w:r>
          </w:p>
        </w:tc>
        <w:tc>
          <w:tcPr>
            <w:tcW w:w="6543" w:type="dxa"/>
            <w:tcBorders>
              <w:top w:val="single" w:sz="8" w:space="0" w:color="auto"/>
              <w:right w:val="single" w:sz="8" w:space="0" w:color="auto"/>
            </w:tcBorders>
            <w:shd w:val="pct25" w:color="000000" w:fill="FFFFFF"/>
            <w:vAlign w:val="center"/>
          </w:tcPr>
          <w:p w:rsidR="00E36C0A" w:rsidRPr="008E4552" w:rsidRDefault="00E36C0A" w:rsidP="003172A1">
            <w:pPr>
              <w:pStyle w:val="af4"/>
              <w:spacing w:line="240" w:lineRule="exact"/>
              <w:rPr>
                <w:rFonts w:ascii="標楷體" w:eastAsia="標楷體" w:hAnsi="標楷體"/>
                <w:sz w:val="24"/>
                <w:szCs w:val="24"/>
              </w:rPr>
            </w:pPr>
            <w:r w:rsidRPr="008E4552">
              <w:rPr>
                <w:rFonts w:ascii="標楷體" w:eastAsia="標楷體" w:hAnsi="標楷體"/>
                <w:sz w:val="24"/>
                <w:szCs w:val="24"/>
              </w:rPr>
              <w:t>參　　加　　人　　員</w:t>
            </w:r>
          </w:p>
        </w:tc>
      </w:tr>
      <w:tr w:rsidR="00E36C0A" w:rsidRPr="00FA1795" w:rsidTr="003172A1">
        <w:trPr>
          <w:trHeight w:val="520"/>
          <w:jc w:val="center"/>
        </w:trPr>
        <w:tc>
          <w:tcPr>
            <w:tcW w:w="1800" w:type="dxa"/>
            <w:tcBorders>
              <w:left w:val="single" w:sz="8" w:space="0" w:color="auto"/>
            </w:tcBorders>
            <w:shd w:val="clear" w:color="auto" w:fill="FFFFFF"/>
            <w:vAlign w:val="center"/>
          </w:tcPr>
          <w:p w:rsidR="00E36C0A" w:rsidRPr="008E4552" w:rsidRDefault="00E36C0A" w:rsidP="003172A1">
            <w:pPr>
              <w:pStyle w:val="af4"/>
              <w:spacing w:line="300" w:lineRule="exact"/>
              <w:rPr>
                <w:rFonts w:ascii="標楷體" w:eastAsia="標楷體" w:hAnsi="標楷體"/>
                <w:color w:val="000000"/>
                <w:sz w:val="24"/>
                <w:szCs w:val="24"/>
              </w:rPr>
            </w:pPr>
            <w:r w:rsidRPr="008E4552">
              <w:rPr>
                <w:rFonts w:ascii="標楷體" w:eastAsia="標楷體" w:hAnsi="標楷體"/>
                <w:color w:val="000000"/>
                <w:sz w:val="24"/>
                <w:szCs w:val="24"/>
              </w:rPr>
              <w:t>校</w:t>
            </w:r>
            <w:r w:rsidRPr="008E4552">
              <w:rPr>
                <w:rFonts w:ascii="標楷體" w:eastAsia="標楷體" w:hAnsi="標楷體" w:hint="eastAsia"/>
                <w:color w:val="000000"/>
                <w:sz w:val="24"/>
                <w:szCs w:val="24"/>
              </w:rPr>
              <w:t xml:space="preserve">      </w:t>
            </w:r>
            <w:r w:rsidRPr="008E4552">
              <w:rPr>
                <w:rFonts w:ascii="標楷體" w:eastAsia="標楷體" w:hAnsi="標楷體"/>
                <w:color w:val="000000"/>
                <w:sz w:val="24"/>
                <w:szCs w:val="24"/>
              </w:rPr>
              <w:t>長</w:t>
            </w:r>
          </w:p>
        </w:tc>
        <w:tc>
          <w:tcPr>
            <w:tcW w:w="840" w:type="dxa"/>
            <w:vAlign w:val="center"/>
          </w:tcPr>
          <w:p w:rsidR="00E36C0A" w:rsidRPr="00FA1795" w:rsidRDefault="00E36C0A" w:rsidP="003172A1">
            <w:pPr>
              <w:pStyle w:val="af3"/>
              <w:spacing w:line="300" w:lineRule="exact"/>
              <w:ind w:left="57" w:right="57"/>
              <w:rPr>
                <w:rFonts w:ascii="標楷體" w:eastAsia="標楷體" w:hAnsi="標楷體"/>
                <w:color w:val="000000"/>
                <w:sz w:val="24"/>
                <w:szCs w:val="24"/>
              </w:rPr>
            </w:pPr>
            <w:r>
              <w:rPr>
                <w:rFonts w:ascii="標楷體" w:eastAsia="標楷體" w:hAnsi="標楷體" w:hint="eastAsia"/>
                <w:color w:val="000000"/>
                <w:sz w:val="24"/>
                <w:szCs w:val="24"/>
              </w:rPr>
              <w:t>1</w:t>
            </w:r>
          </w:p>
        </w:tc>
        <w:tc>
          <w:tcPr>
            <w:tcW w:w="6543" w:type="dxa"/>
            <w:tcBorders>
              <w:right w:val="single" w:sz="8" w:space="0" w:color="auto"/>
            </w:tcBorders>
            <w:vAlign w:val="center"/>
          </w:tcPr>
          <w:p w:rsidR="00E36C0A" w:rsidRPr="00FA1795" w:rsidRDefault="00E36C0A" w:rsidP="003172A1">
            <w:pPr>
              <w:pStyle w:val="af3"/>
              <w:spacing w:line="300" w:lineRule="exact"/>
              <w:ind w:left="57" w:right="57"/>
              <w:jc w:val="left"/>
              <w:rPr>
                <w:rFonts w:ascii="標楷體" w:eastAsia="標楷體" w:hAnsi="標楷體"/>
                <w:color w:val="000000"/>
              </w:rPr>
            </w:pPr>
          </w:p>
        </w:tc>
      </w:tr>
      <w:tr w:rsidR="00E36C0A" w:rsidRPr="00FA1795" w:rsidTr="003172A1">
        <w:trPr>
          <w:trHeight w:val="766"/>
          <w:jc w:val="center"/>
        </w:trPr>
        <w:tc>
          <w:tcPr>
            <w:tcW w:w="1800" w:type="dxa"/>
            <w:tcBorders>
              <w:left w:val="single" w:sz="8" w:space="0" w:color="auto"/>
            </w:tcBorders>
            <w:shd w:val="clear" w:color="auto" w:fill="FFFFFF"/>
            <w:vAlign w:val="center"/>
          </w:tcPr>
          <w:p w:rsidR="00E36C0A" w:rsidRPr="008E4552" w:rsidRDefault="00E36C0A" w:rsidP="003172A1">
            <w:pPr>
              <w:pStyle w:val="af4"/>
              <w:spacing w:line="300" w:lineRule="exact"/>
              <w:rPr>
                <w:rFonts w:ascii="標楷體" w:eastAsia="標楷體" w:hAnsi="標楷體"/>
                <w:color w:val="000000"/>
                <w:sz w:val="24"/>
                <w:szCs w:val="24"/>
              </w:rPr>
            </w:pPr>
            <w:r w:rsidRPr="008E4552">
              <w:rPr>
                <w:rFonts w:ascii="標楷體" w:eastAsia="標楷體" w:hAnsi="標楷體"/>
                <w:color w:val="000000"/>
                <w:sz w:val="24"/>
                <w:szCs w:val="24"/>
              </w:rPr>
              <w:t>行政人員代表</w:t>
            </w:r>
          </w:p>
        </w:tc>
        <w:tc>
          <w:tcPr>
            <w:tcW w:w="840" w:type="dxa"/>
            <w:vAlign w:val="center"/>
          </w:tcPr>
          <w:p w:rsidR="00E36C0A" w:rsidRPr="00FA1795" w:rsidRDefault="006428A1" w:rsidP="003172A1">
            <w:pPr>
              <w:pStyle w:val="af3"/>
              <w:spacing w:line="300" w:lineRule="exact"/>
              <w:ind w:left="57" w:right="57"/>
              <w:rPr>
                <w:rFonts w:ascii="標楷體" w:eastAsia="標楷體" w:hAnsi="標楷體"/>
                <w:color w:val="000000"/>
                <w:sz w:val="24"/>
                <w:szCs w:val="24"/>
              </w:rPr>
            </w:pPr>
            <w:r>
              <w:rPr>
                <w:rFonts w:ascii="標楷體" w:eastAsia="標楷體" w:hAnsi="標楷體" w:hint="eastAsia"/>
                <w:color w:val="000000"/>
                <w:sz w:val="24"/>
                <w:szCs w:val="24"/>
              </w:rPr>
              <w:t>5</w:t>
            </w:r>
          </w:p>
        </w:tc>
        <w:tc>
          <w:tcPr>
            <w:tcW w:w="6543" w:type="dxa"/>
            <w:tcBorders>
              <w:right w:val="single" w:sz="8" w:space="0" w:color="auto"/>
            </w:tcBorders>
            <w:vAlign w:val="center"/>
          </w:tcPr>
          <w:p w:rsidR="00E36C0A" w:rsidRPr="00FA1795" w:rsidRDefault="00382DA9" w:rsidP="003172A1">
            <w:pPr>
              <w:pStyle w:val="af3"/>
              <w:spacing w:line="300" w:lineRule="exact"/>
              <w:ind w:left="57" w:right="57"/>
              <w:jc w:val="left"/>
              <w:rPr>
                <w:rFonts w:ascii="標楷體" w:eastAsia="標楷體" w:hAnsi="標楷體"/>
                <w:color w:val="000000"/>
              </w:rPr>
            </w:pPr>
            <w:r>
              <w:rPr>
                <w:rFonts w:ascii="標楷體" w:eastAsia="標楷體" w:hAnsi="標楷體" w:hint="eastAsia"/>
                <w:color w:val="000000"/>
              </w:rPr>
              <w:t>教導主任、輔導主任、總務主任、教務組長、訓育組長</w:t>
            </w:r>
          </w:p>
        </w:tc>
      </w:tr>
      <w:tr w:rsidR="00E36C0A" w:rsidRPr="00FA1795" w:rsidTr="003172A1">
        <w:trPr>
          <w:trHeight w:val="932"/>
          <w:jc w:val="center"/>
        </w:trPr>
        <w:tc>
          <w:tcPr>
            <w:tcW w:w="1800" w:type="dxa"/>
            <w:tcBorders>
              <w:left w:val="single" w:sz="8" w:space="0" w:color="auto"/>
            </w:tcBorders>
            <w:shd w:val="clear" w:color="auto" w:fill="FFFFFF"/>
            <w:vAlign w:val="center"/>
          </w:tcPr>
          <w:p w:rsidR="00E36C0A" w:rsidRPr="008E4552" w:rsidRDefault="00E36C0A" w:rsidP="003172A1">
            <w:pPr>
              <w:pStyle w:val="af4"/>
              <w:spacing w:line="300" w:lineRule="exact"/>
              <w:rPr>
                <w:rFonts w:ascii="標楷體" w:eastAsia="標楷體" w:hAnsi="標楷體"/>
                <w:color w:val="000000"/>
                <w:sz w:val="24"/>
                <w:szCs w:val="24"/>
              </w:rPr>
            </w:pPr>
            <w:r w:rsidRPr="00A81F54">
              <w:rPr>
                <w:rFonts w:eastAsia="標楷體" w:cs="新細明體" w:hint="eastAsia"/>
                <w:kern w:val="0"/>
                <w:sz w:val="24"/>
              </w:rPr>
              <w:t>年級及領域教師代表</w:t>
            </w:r>
          </w:p>
        </w:tc>
        <w:tc>
          <w:tcPr>
            <w:tcW w:w="840" w:type="dxa"/>
            <w:vAlign w:val="center"/>
          </w:tcPr>
          <w:p w:rsidR="00E36C0A" w:rsidRPr="00FA1795" w:rsidRDefault="00382DA9" w:rsidP="003172A1">
            <w:pPr>
              <w:pStyle w:val="af3"/>
              <w:spacing w:line="300" w:lineRule="exact"/>
              <w:ind w:left="57" w:right="57"/>
              <w:rPr>
                <w:rFonts w:ascii="標楷體" w:eastAsia="標楷體" w:hAnsi="標楷體"/>
                <w:color w:val="000000"/>
                <w:sz w:val="24"/>
                <w:szCs w:val="24"/>
              </w:rPr>
            </w:pPr>
            <w:r>
              <w:rPr>
                <w:rFonts w:ascii="標楷體" w:eastAsia="標楷體" w:hAnsi="標楷體" w:hint="eastAsia"/>
                <w:color w:val="000000"/>
                <w:sz w:val="24"/>
                <w:szCs w:val="24"/>
              </w:rPr>
              <w:t>1</w:t>
            </w:r>
            <w:r w:rsidR="006428A1">
              <w:rPr>
                <w:rFonts w:ascii="標楷體" w:eastAsia="標楷體" w:hAnsi="標楷體" w:hint="eastAsia"/>
                <w:color w:val="000000"/>
                <w:sz w:val="24"/>
                <w:szCs w:val="24"/>
              </w:rPr>
              <w:t>0</w:t>
            </w:r>
          </w:p>
        </w:tc>
        <w:tc>
          <w:tcPr>
            <w:tcW w:w="6543" w:type="dxa"/>
            <w:tcBorders>
              <w:right w:val="single" w:sz="8" w:space="0" w:color="auto"/>
            </w:tcBorders>
            <w:vAlign w:val="center"/>
          </w:tcPr>
          <w:p w:rsidR="00E36C0A" w:rsidRPr="00FA1795" w:rsidRDefault="00382DA9" w:rsidP="003172A1">
            <w:pPr>
              <w:pStyle w:val="af3"/>
              <w:spacing w:line="300" w:lineRule="exact"/>
              <w:ind w:left="57" w:right="57"/>
              <w:jc w:val="left"/>
              <w:rPr>
                <w:rFonts w:ascii="標楷體" w:eastAsia="標楷體" w:hAnsi="標楷體"/>
                <w:color w:val="000000"/>
              </w:rPr>
            </w:pPr>
            <w:r>
              <w:rPr>
                <w:rFonts w:ascii="標楷體" w:eastAsia="標楷體" w:hAnsi="標楷體" w:hint="eastAsia"/>
                <w:color w:val="000000"/>
              </w:rPr>
              <w:t>資源班召集人、1-6年級導師、領域代表</w:t>
            </w:r>
          </w:p>
        </w:tc>
      </w:tr>
      <w:tr w:rsidR="00E36C0A" w:rsidRPr="00FA1795" w:rsidTr="003172A1">
        <w:trPr>
          <w:trHeight w:val="505"/>
          <w:jc w:val="center"/>
        </w:trPr>
        <w:tc>
          <w:tcPr>
            <w:tcW w:w="1800" w:type="dxa"/>
            <w:tcBorders>
              <w:left w:val="single" w:sz="8" w:space="0" w:color="auto"/>
            </w:tcBorders>
            <w:shd w:val="clear" w:color="auto" w:fill="FFFFFF"/>
            <w:vAlign w:val="center"/>
          </w:tcPr>
          <w:p w:rsidR="00E36C0A" w:rsidRPr="008E4552" w:rsidRDefault="00E36C0A" w:rsidP="003172A1">
            <w:pPr>
              <w:pStyle w:val="af4"/>
              <w:spacing w:line="300" w:lineRule="exact"/>
              <w:rPr>
                <w:rFonts w:ascii="標楷體" w:eastAsia="標楷體" w:hAnsi="標楷體"/>
                <w:color w:val="000000"/>
                <w:sz w:val="24"/>
                <w:szCs w:val="24"/>
              </w:rPr>
            </w:pPr>
            <w:r w:rsidRPr="008E4552">
              <w:rPr>
                <w:rFonts w:ascii="標楷體" w:eastAsia="標楷體" w:hAnsi="標楷體"/>
                <w:color w:val="000000"/>
                <w:sz w:val="24"/>
                <w:szCs w:val="24"/>
              </w:rPr>
              <w:t>家長</w:t>
            </w:r>
            <w:r>
              <w:rPr>
                <w:rFonts w:ascii="標楷體" w:eastAsia="標楷體" w:hAnsi="標楷體" w:hint="eastAsia"/>
                <w:color w:val="000000"/>
                <w:sz w:val="24"/>
                <w:szCs w:val="24"/>
              </w:rPr>
              <w:t>委員會</w:t>
            </w:r>
            <w:r w:rsidRPr="008E4552">
              <w:rPr>
                <w:rFonts w:ascii="標楷體" w:eastAsia="標楷體" w:hAnsi="標楷體"/>
                <w:color w:val="000000"/>
                <w:sz w:val="24"/>
                <w:szCs w:val="24"/>
              </w:rPr>
              <w:t>代表</w:t>
            </w:r>
          </w:p>
        </w:tc>
        <w:tc>
          <w:tcPr>
            <w:tcW w:w="840" w:type="dxa"/>
            <w:vAlign w:val="center"/>
          </w:tcPr>
          <w:p w:rsidR="00E36C0A" w:rsidRPr="008E4552" w:rsidRDefault="00382DA9" w:rsidP="003172A1">
            <w:pPr>
              <w:pStyle w:val="af3"/>
              <w:spacing w:line="300" w:lineRule="exact"/>
              <w:ind w:left="57" w:right="57"/>
              <w:rPr>
                <w:rFonts w:ascii="標楷體" w:eastAsia="標楷體" w:hAnsi="標楷體"/>
                <w:color w:val="000000"/>
                <w:sz w:val="24"/>
                <w:szCs w:val="24"/>
              </w:rPr>
            </w:pPr>
            <w:r>
              <w:rPr>
                <w:rFonts w:ascii="標楷體" w:eastAsia="標楷體" w:hAnsi="標楷體" w:hint="eastAsia"/>
                <w:color w:val="000000"/>
                <w:sz w:val="24"/>
                <w:szCs w:val="24"/>
              </w:rPr>
              <w:t>1</w:t>
            </w:r>
          </w:p>
        </w:tc>
        <w:tc>
          <w:tcPr>
            <w:tcW w:w="6543" w:type="dxa"/>
            <w:tcBorders>
              <w:right w:val="single" w:sz="8" w:space="0" w:color="auto"/>
            </w:tcBorders>
            <w:vAlign w:val="center"/>
          </w:tcPr>
          <w:p w:rsidR="00E36C0A" w:rsidRPr="007E7334" w:rsidRDefault="00382DA9" w:rsidP="003172A1">
            <w:pPr>
              <w:pStyle w:val="af3"/>
              <w:spacing w:line="300" w:lineRule="exact"/>
              <w:ind w:left="57" w:right="57"/>
              <w:jc w:val="left"/>
              <w:rPr>
                <w:rFonts w:ascii="標楷體" w:eastAsia="標楷體" w:hAnsi="標楷體"/>
                <w:sz w:val="24"/>
                <w:szCs w:val="24"/>
              </w:rPr>
            </w:pPr>
            <w:r>
              <w:rPr>
                <w:rFonts w:ascii="標楷體" w:eastAsia="標楷體" w:hAnsi="標楷體" w:hint="eastAsia"/>
                <w:sz w:val="24"/>
                <w:szCs w:val="24"/>
              </w:rPr>
              <w:t>由家長會委員遴選</w:t>
            </w:r>
          </w:p>
        </w:tc>
      </w:tr>
      <w:tr w:rsidR="00E36C0A" w:rsidRPr="00FA1795" w:rsidTr="003172A1">
        <w:trPr>
          <w:trHeight w:val="465"/>
          <w:jc w:val="center"/>
        </w:trPr>
        <w:tc>
          <w:tcPr>
            <w:tcW w:w="1800" w:type="dxa"/>
            <w:tcBorders>
              <w:left w:val="single" w:sz="8" w:space="0" w:color="auto"/>
              <w:bottom w:val="single" w:sz="8" w:space="0" w:color="auto"/>
            </w:tcBorders>
            <w:shd w:val="clear" w:color="auto" w:fill="FFFFFF"/>
            <w:vAlign w:val="center"/>
          </w:tcPr>
          <w:p w:rsidR="00E36C0A" w:rsidRPr="008E4552" w:rsidRDefault="00E36C0A" w:rsidP="003172A1">
            <w:pPr>
              <w:pStyle w:val="af4"/>
              <w:spacing w:line="300" w:lineRule="exact"/>
              <w:rPr>
                <w:rFonts w:ascii="標楷體" w:eastAsia="標楷體" w:hAnsi="標楷體"/>
                <w:color w:val="000000"/>
                <w:sz w:val="24"/>
                <w:szCs w:val="24"/>
              </w:rPr>
            </w:pPr>
            <w:r>
              <w:rPr>
                <w:rFonts w:ascii="標楷體" w:eastAsia="標楷體" w:hAnsi="標楷體" w:hint="eastAsia"/>
                <w:color w:val="000000"/>
                <w:sz w:val="24"/>
                <w:szCs w:val="24"/>
              </w:rPr>
              <w:t>其他代表</w:t>
            </w:r>
          </w:p>
        </w:tc>
        <w:tc>
          <w:tcPr>
            <w:tcW w:w="840" w:type="dxa"/>
            <w:tcBorders>
              <w:bottom w:val="single" w:sz="8" w:space="0" w:color="auto"/>
            </w:tcBorders>
            <w:vAlign w:val="center"/>
          </w:tcPr>
          <w:p w:rsidR="00E36C0A" w:rsidRPr="008E4552" w:rsidRDefault="00382DA9" w:rsidP="003172A1">
            <w:pPr>
              <w:pStyle w:val="af3"/>
              <w:spacing w:line="300" w:lineRule="exact"/>
              <w:ind w:left="57" w:right="57"/>
              <w:rPr>
                <w:rFonts w:ascii="標楷體" w:eastAsia="標楷體" w:hAnsi="標楷體"/>
                <w:color w:val="000000"/>
                <w:sz w:val="24"/>
                <w:szCs w:val="24"/>
              </w:rPr>
            </w:pPr>
            <w:r>
              <w:rPr>
                <w:rFonts w:ascii="標楷體" w:eastAsia="標楷體" w:hAnsi="標楷體" w:hint="eastAsia"/>
                <w:color w:val="000000"/>
                <w:sz w:val="24"/>
                <w:szCs w:val="24"/>
              </w:rPr>
              <w:t>0</w:t>
            </w:r>
          </w:p>
        </w:tc>
        <w:tc>
          <w:tcPr>
            <w:tcW w:w="6543" w:type="dxa"/>
            <w:tcBorders>
              <w:bottom w:val="single" w:sz="8" w:space="0" w:color="auto"/>
              <w:right w:val="single" w:sz="8" w:space="0" w:color="auto"/>
            </w:tcBorders>
            <w:vAlign w:val="center"/>
          </w:tcPr>
          <w:p w:rsidR="00E36C0A" w:rsidRPr="008E4552" w:rsidRDefault="00E36C0A" w:rsidP="003172A1">
            <w:pPr>
              <w:pStyle w:val="af3"/>
              <w:spacing w:line="300" w:lineRule="exact"/>
              <w:ind w:left="57" w:right="57"/>
              <w:jc w:val="left"/>
              <w:rPr>
                <w:rFonts w:ascii="標楷體" w:eastAsia="標楷體" w:hAnsi="標楷體"/>
                <w:color w:val="000000"/>
                <w:sz w:val="24"/>
                <w:szCs w:val="24"/>
              </w:rPr>
            </w:pPr>
          </w:p>
        </w:tc>
      </w:tr>
    </w:tbl>
    <w:p w:rsidR="00E36C0A" w:rsidRPr="00E63B1E" w:rsidRDefault="00E36C0A" w:rsidP="00E36C0A">
      <w:pPr>
        <w:rPr>
          <w:rFonts w:ascii="標楷體" w:eastAsia="標楷體" w:hAnsi="標楷體"/>
          <w:color w:val="0000FF"/>
          <w:sz w:val="28"/>
        </w:rPr>
      </w:pPr>
      <w:r>
        <w:rPr>
          <w:rFonts w:ascii="標楷體" w:eastAsia="標楷體" w:hAnsi="標楷體" w:hint="eastAsia"/>
          <w:color w:val="000000"/>
          <w:sz w:val="28"/>
        </w:rPr>
        <w:t>二、</w:t>
      </w:r>
      <w:r w:rsidRPr="00FA1795">
        <w:rPr>
          <w:rFonts w:ascii="標楷體" w:eastAsia="標楷體" w:hAnsi="標楷體"/>
          <w:color w:val="000000"/>
          <w:sz w:val="28"/>
        </w:rPr>
        <w:t>「課程發展委員會」組織分工表</w:t>
      </w:r>
      <w:r>
        <w:rPr>
          <w:rFonts w:ascii="標楷體" w:eastAsia="標楷體" w:hAnsi="標楷體" w:hint="eastAsia"/>
          <w:color w:val="0000FF"/>
          <w:sz w:val="28"/>
        </w:rPr>
        <w:t xml:space="preserve"> </w:t>
      </w:r>
    </w:p>
    <w:tbl>
      <w:tblPr>
        <w:tblW w:w="927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83"/>
        <w:gridCol w:w="840"/>
        <w:gridCol w:w="1680"/>
        <w:gridCol w:w="4971"/>
      </w:tblGrid>
      <w:tr w:rsidR="00E36C0A" w:rsidRPr="00FA1795" w:rsidTr="003172A1">
        <w:trPr>
          <w:trHeight w:val="491"/>
          <w:jc w:val="center"/>
        </w:trPr>
        <w:tc>
          <w:tcPr>
            <w:tcW w:w="1783" w:type="dxa"/>
            <w:tcBorders>
              <w:top w:val="single" w:sz="8" w:space="0" w:color="auto"/>
              <w:left w:val="single" w:sz="8" w:space="0" w:color="auto"/>
              <w:bottom w:val="single" w:sz="4" w:space="0" w:color="auto"/>
              <w:right w:val="single" w:sz="4" w:space="0" w:color="auto"/>
            </w:tcBorders>
            <w:shd w:val="pct25" w:color="000000" w:fill="FFFFFF"/>
            <w:vAlign w:val="center"/>
          </w:tcPr>
          <w:p w:rsidR="00E36C0A" w:rsidRPr="008E4552" w:rsidRDefault="00E36C0A" w:rsidP="003172A1">
            <w:pPr>
              <w:pStyle w:val="af4"/>
              <w:spacing w:line="240" w:lineRule="exact"/>
              <w:rPr>
                <w:rFonts w:ascii="標楷體" w:eastAsia="標楷體" w:hAnsi="標楷體"/>
                <w:color w:val="000000"/>
                <w:sz w:val="24"/>
                <w:szCs w:val="24"/>
              </w:rPr>
            </w:pPr>
            <w:r w:rsidRPr="008E4552">
              <w:rPr>
                <w:rFonts w:ascii="標楷體" w:eastAsia="標楷體" w:hAnsi="標楷體"/>
                <w:color w:val="000000"/>
                <w:sz w:val="24"/>
                <w:szCs w:val="24"/>
              </w:rPr>
              <w:t>組　　別</w:t>
            </w:r>
          </w:p>
        </w:tc>
        <w:tc>
          <w:tcPr>
            <w:tcW w:w="840" w:type="dxa"/>
            <w:tcBorders>
              <w:top w:val="single" w:sz="8" w:space="0" w:color="auto"/>
              <w:left w:val="nil"/>
              <w:bottom w:val="single" w:sz="4" w:space="0" w:color="auto"/>
            </w:tcBorders>
            <w:shd w:val="pct25" w:color="000000" w:fill="FFFFFF"/>
            <w:vAlign w:val="center"/>
          </w:tcPr>
          <w:p w:rsidR="00E36C0A" w:rsidRPr="008E4552" w:rsidRDefault="00E36C0A" w:rsidP="003172A1">
            <w:pPr>
              <w:pStyle w:val="af4"/>
              <w:spacing w:line="240" w:lineRule="exact"/>
              <w:rPr>
                <w:rFonts w:ascii="標楷體" w:eastAsia="標楷體" w:hAnsi="標楷體"/>
                <w:color w:val="000000"/>
                <w:sz w:val="24"/>
                <w:szCs w:val="24"/>
              </w:rPr>
            </w:pPr>
            <w:r w:rsidRPr="008E4552">
              <w:rPr>
                <w:rFonts w:ascii="標楷體" w:eastAsia="標楷體" w:hAnsi="標楷體"/>
                <w:color w:val="000000"/>
                <w:sz w:val="24"/>
                <w:szCs w:val="24"/>
              </w:rPr>
              <w:t>召集人</w:t>
            </w:r>
          </w:p>
        </w:tc>
        <w:tc>
          <w:tcPr>
            <w:tcW w:w="1680" w:type="dxa"/>
            <w:tcBorders>
              <w:top w:val="single" w:sz="8" w:space="0" w:color="auto"/>
              <w:bottom w:val="single" w:sz="4" w:space="0" w:color="auto"/>
            </w:tcBorders>
            <w:shd w:val="pct25" w:color="000000" w:fill="FFFFFF"/>
            <w:vAlign w:val="center"/>
          </w:tcPr>
          <w:p w:rsidR="00E36C0A" w:rsidRPr="008E4552" w:rsidRDefault="00E36C0A" w:rsidP="003172A1">
            <w:pPr>
              <w:pStyle w:val="af4"/>
              <w:spacing w:line="240" w:lineRule="exact"/>
              <w:rPr>
                <w:rFonts w:ascii="標楷體" w:eastAsia="標楷體" w:hAnsi="標楷體"/>
                <w:color w:val="000000"/>
                <w:sz w:val="24"/>
                <w:szCs w:val="24"/>
              </w:rPr>
            </w:pPr>
            <w:r w:rsidRPr="008E4552">
              <w:rPr>
                <w:rFonts w:ascii="標楷體" w:eastAsia="標楷體" w:hAnsi="標楷體"/>
                <w:color w:val="000000"/>
                <w:sz w:val="24"/>
                <w:szCs w:val="24"/>
              </w:rPr>
              <w:t>成　員</w:t>
            </w:r>
          </w:p>
        </w:tc>
        <w:tc>
          <w:tcPr>
            <w:tcW w:w="4971" w:type="dxa"/>
            <w:tcBorders>
              <w:top w:val="single" w:sz="8" w:space="0" w:color="auto"/>
              <w:bottom w:val="single" w:sz="4" w:space="0" w:color="auto"/>
              <w:right w:val="single" w:sz="8" w:space="0" w:color="auto"/>
            </w:tcBorders>
            <w:shd w:val="pct25" w:color="000000" w:fill="FFFFFF"/>
            <w:vAlign w:val="center"/>
          </w:tcPr>
          <w:p w:rsidR="00E36C0A" w:rsidRPr="008E4552" w:rsidRDefault="00E36C0A" w:rsidP="003172A1">
            <w:pPr>
              <w:pStyle w:val="af4"/>
              <w:spacing w:line="240" w:lineRule="exact"/>
              <w:rPr>
                <w:rFonts w:ascii="標楷體" w:eastAsia="標楷體" w:hAnsi="標楷體"/>
                <w:color w:val="000000"/>
                <w:sz w:val="24"/>
                <w:szCs w:val="24"/>
              </w:rPr>
            </w:pPr>
            <w:r w:rsidRPr="008E4552">
              <w:rPr>
                <w:rFonts w:ascii="標楷體" w:eastAsia="標楷體" w:hAnsi="標楷體"/>
                <w:color w:val="000000"/>
                <w:sz w:val="24"/>
                <w:szCs w:val="24"/>
              </w:rPr>
              <w:t>任　　務　　分　　工</w:t>
            </w:r>
          </w:p>
        </w:tc>
      </w:tr>
      <w:tr w:rsidR="00E36C0A" w:rsidRPr="00FA1795" w:rsidTr="003172A1">
        <w:trPr>
          <w:trHeight w:val="1574"/>
          <w:jc w:val="center"/>
        </w:trPr>
        <w:tc>
          <w:tcPr>
            <w:tcW w:w="1783" w:type="dxa"/>
            <w:tcBorders>
              <w:top w:val="single" w:sz="4" w:space="0" w:color="auto"/>
              <w:left w:val="single" w:sz="8" w:space="0" w:color="auto"/>
              <w:bottom w:val="single" w:sz="4" w:space="0" w:color="auto"/>
              <w:right w:val="single" w:sz="4" w:space="0" w:color="auto"/>
            </w:tcBorders>
            <w:shd w:val="clear" w:color="auto" w:fill="FFFFFF"/>
            <w:vAlign w:val="center"/>
          </w:tcPr>
          <w:p w:rsidR="00E36C0A" w:rsidRDefault="00E36C0A" w:rsidP="003172A1">
            <w:pPr>
              <w:pStyle w:val="af4"/>
              <w:rPr>
                <w:rFonts w:ascii="標楷體" w:eastAsia="標楷體" w:hAnsi="標楷體"/>
                <w:color w:val="000000"/>
                <w:sz w:val="24"/>
                <w:szCs w:val="24"/>
              </w:rPr>
            </w:pPr>
            <w:r w:rsidRPr="008E4552">
              <w:rPr>
                <w:rFonts w:ascii="標楷體" w:eastAsia="標楷體" w:hAnsi="標楷體"/>
                <w:color w:val="000000"/>
                <w:sz w:val="24"/>
                <w:szCs w:val="24"/>
              </w:rPr>
              <w:t>領域</w:t>
            </w:r>
            <w:r>
              <w:rPr>
                <w:rFonts w:ascii="標楷體" w:eastAsia="標楷體" w:hAnsi="標楷體" w:hint="eastAsia"/>
                <w:color w:val="000000"/>
                <w:sz w:val="24"/>
                <w:szCs w:val="24"/>
              </w:rPr>
              <w:t>學習課程</w:t>
            </w:r>
          </w:p>
          <w:p w:rsidR="00E36C0A" w:rsidRPr="008E4552" w:rsidRDefault="00E36C0A" w:rsidP="003172A1">
            <w:pPr>
              <w:pStyle w:val="af4"/>
              <w:rPr>
                <w:rFonts w:ascii="標楷體" w:eastAsia="標楷體" w:hAnsi="標楷體"/>
                <w:color w:val="000000"/>
                <w:sz w:val="24"/>
                <w:szCs w:val="24"/>
              </w:rPr>
            </w:pPr>
            <w:r w:rsidRPr="008E4552">
              <w:rPr>
                <w:rFonts w:ascii="標楷體" w:eastAsia="標楷體" w:hAnsi="標楷體"/>
                <w:color w:val="000000"/>
                <w:sz w:val="24"/>
                <w:szCs w:val="24"/>
              </w:rPr>
              <w:t>研究組</w:t>
            </w:r>
          </w:p>
        </w:tc>
        <w:tc>
          <w:tcPr>
            <w:tcW w:w="840" w:type="dxa"/>
            <w:tcBorders>
              <w:top w:val="single" w:sz="4" w:space="0" w:color="auto"/>
              <w:left w:val="nil"/>
              <w:bottom w:val="single" w:sz="4" w:space="0" w:color="auto"/>
            </w:tcBorders>
            <w:vAlign w:val="center"/>
          </w:tcPr>
          <w:p w:rsidR="00E36C0A" w:rsidRPr="007E7334" w:rsidRDefault="00DF6877" w:rsidP="003172A1">
            <w:pPr>
              <w:pStyle w:val="af3"/>
              <w:ind w:left="57" w:right="57"/>
              <w:rPr>
                <w:rFonts w:ascii="標楷體" w:eastAsia="標楷體" w:hAnsi="標楷體"/>
                <w:color w:val="000000"/>
                <w:szCs w:val="24"/>
              </w:rPr>
            </w:pPr>
            <w:r>
              <w:rPr>
                <w:rFonts w:ascii="標楷體" w:eastAsia="標楷體" w:hAnsi="標楷體" w:hint="eastAsia"/>
                <w:color w:val="000000"/>
                <w:szCs w:val="24"/>
              </w:rPr>
              <w:t>陳功德</w:t>
            </w:r>
          </w:p>
        </w:tc>
        <w:tc>
          <w:tcPr>
            <w:tcW w:w="1680" w:type="dxa"/>
            <w:tcBorders>
              <w:top w:val="single" w:sz="4" w:space="0" w:color="auto"/>
              <w:bottom w:val="single" w:sz="4" w:space="0" w:color="auto"/>
            </w:tcBorders>
            <w:vAlign w:val="center"/>
          </w:tcPr>
          <w:p w:rsidR="00E36C0A" w:rsidRPr="008E4552" w:rsidRDefault="00E36C0A" w:rsidP="003172A1">
            <w:pPr>
              <w:pStyle w:val="af3"/>
              <w:ind w:left="57" w:right="57"/>
              <w:rPr>
                <w:rFonts w:ascii="標楷體" w:eastAsia="標楷體" w:hAnsi="標楷體"/>
                <w:color w:val="000000"/>
                <w:sz w:val="24"/>
                <w:szCs w:val="24"/>
              </w:rPr>
            </w:pPr>
            <w:r w:rsidRPr="008E4552">
              <w:rPr>
                <w:rFonts w:ascii="標楷體" w:eastAsia="標楷體" w:hAnsi="標楷體"/>
                <w:color w:val="000000"/>
                <w:sz w:val="24"/>
                <w:szCs w:val="24"/>
              </w:rPr>
              <w:t>領域教</w:t>
            </w:r>
            <w:r w:rsidRPr="008E4552">
              <w:rPr>
                <w:rFonts w:ascii="標楷體" w:eastAsia="標楷體" w:hAnsi="標楷體" w:hint="eastAsia"/>
                <w:color w:val="000000"/>
                <w:sz w:val="24"/>
                <w:szCs w:val="24"/>
              </w:rPr>
              <w:t>師代表</w:t>
            </w:r>
          </w:p>
        </w:tc>
        <w:tc>
          <w:tcPr>
            <w:tcW w:w="4971" w:type="dxa"/>
            <w:tcBorders>
              <w:top w:val="single" w:sz="4" w:space="0" w:color="auto"/>
              <w:bottom w:val="single" w:sz="4" w:space="0" w:color="auto"/>
              <w:right w:val="single" w:sz="8" w:space="0" w:color="auto"/>
            </w:tcBorders>
            <w:vAlign w:val="center"/>
          </w:tcPr>
          <w:p w:rsidR="00E36C0A" w:rsidRPr="008E4552" w:rsidRDefault="00E36C0A" w:rsidP="003172A1">
            <w:pPr>
              <w:pStyle w:val="af3"/>
              <w:snapToGrid w:val="0"/>
              <w:spacing w:line="340" w:lineRule="exact"/>
              <w:ind w:left="57" w:right="57"/>
              <w:jc w:val="both"/>
              <w:rPr>
                <w:rFonts w:ascii="標楷體" w:eastAsia="標楷體" w:hAnsi="標楷體"/>
                <w:color w:val="000000"/>
                <w:sz w:val="24"/>
                <w:szCs w:val="24"/>
              </w:rPr>
            </w:pPr>
            <w:r w:rsidRPr="008E4552">
              <w:rPr>
                <w:rFonts w:ascii="標楷體" w:eastAsia="標楷體" w:hAnsi="標楷體"/>
                <w:color w:val="000000"/>
                <w:sz w:val="24"/>
                <w:szCs w:val="24"/>
              </w:rPr>
              <w:sym w:font="Wingdings 2" w:char="F0D7"/>
            </w:r>
            <w:r w:rsidRPr="008E4552">
              <w:rPr>
                <w:rFonts w:ascii="標楷體" w:eastAsia="標楷體" w:hAnsi="標楷體"/>
                <w:color w:val="000000"/>
                <w:sz w:val="24"/>
                <w:szCs w:val="24"/>
              </w:rPr>
              <w:t xml:space="preserve"> 各學習領域教學策略之統整與探討</w:t>
            </w:r>
          </w:p>
          <w:p w:rsidR="00E36C0A" w:rsidRPr="008E4552" w:rsidRDefault="00E36C0A" w:rsidP="003172A1">
            <w:pPr>
              <w:pStyle w:val="af3"/>
              <w:snapToGrid w:val="0"/>
              <w:spacing w:line="340" w:lineRule="exact"/>
              <w:ind w:left="57" w:right="57"/>
              <w:jc w:val="both"/>
              <w:rPr>
                <w:rFonts w:ascii="標楷體" w:eastAsia="標楷體" w:hAnsi="標楷體"/>
                <w:color w:val="000000"/>
                <w:sz w:val="24"/>
                <w:szCs w:val="24"/>
              </w:rPr>
            </w:pPr>
            <w:r w:rsidRPr="008E4552">
              <w:rPr>
                <w:rFonts w:ascii="標楷體" w:eastAsia="標楷體" w:hAnsi="標楷體"/>
                <w:color w:val="000000"/>
                <w:sz w:val="24"/>
                <w:szCs w:val="24"/>
              </w:rPr>
              <w:sym w:font="Wingdings 2" w:char="F0D7"/>
            </w:r>
            <w:r w:rsidRPr="008E4552">
              <w:rPr>
                <w:rFonts w:ascii="標楷體" w:eastAsia="標楷體" w:hAnsi="標楷體"/>
                <w:color w:val="000000"/>
                <w:sz w:val="24"/>
                <w:szCs w:val="24"/>
              </w:rPr>
              <w:t xml:space="preserve"> </w:t>
            </w:r>
            <w:r>
              <w:rPr>
                <w:rFonts w:ascii="標楷體" w:eastAsia="標楷體" w:hAnsi="標楷體" w:hint="eastAsia"/>
                <w:color w:val="000000"/>
                <w:sz w:val="24"/>
                <w:szCs w:val="24"/>
              </w:rPr>
              <w:t>重要</w:t>
            </w:r>
            <w:r w:rsidRPr="008E4552">
              <w:rPr>
                <w:rFonts w:ascii="標楷體" w:eastAsia="標楷體" w:hAnsi="標楷體"/>
                <w:color w:val="000000"/>
                <w:sz w:val="24"/>
                <w:szCs w:val="24"/>
              </w:rPr>
              <w:t>議題融入各領域</w:t>
            </w:r>
            <w:r>
              <w:rPr>
                <w:rFonts w:ascii="標楷體" w:eastAsia="標楷體" w:hAnsi="標楷體" w:hint="eastAsia"/>
                <w:color w:val="000000"/>
                <w:sz w:val="24"/>
                <w:szCs w:val="24"/>
              </w:rPr>
              <w:t>學習課程</w:t>
            </w:r>
            <w:r w:rsidRPr="008E4552">
              <w:rPr>
                <w:rFonts w:ascii="標楷體" w:eastAsia="標楷體" w:hAnsi="標楷體"/>
                <w:color w:val="000000"/>
                <w:sz w:val="24"/>
                <w:szCs w:val="24"/>
              </w:rPr>
              <w:t>之探討</w:t>
            </w:r>
          </w:p>
          <w:p w:rsidR="00E36C0A" w:rsidRDefault="00E36C0A" w:rsidP="003172A1">
            <w:pPr>
              <w:pStyle w:val="af3"/>
              <w:snapToGrid w:val="0"/>
              <w:spacing w:line="340" w:lineRule="exact"/>
              <w:ind w:left="57" w:right="57"/>
              <w:jc w:val="both"/>
              <w:rPr>
                <w:rFonts w:ascii="標楷體" w:eastAsia="標楷體" w:hAnsi="標楷體"/>
                <w:color w:val="000000"/>
                <w:position w:val="3"/>
                <w:sz w:val="24"/>
                <w:szCs w:val="24"/>
              </w:rPr>
            </w:pPr>
            <w:r w:rsidRPr="008E4552">
              <w:rPr>
                <w:rFonts w:ascii="標楷體" w:eastAsia="標楷體" w:hAnsi="標楷體"/>
                <w:color w:val="000000"/>
                <w:position w:val="3"/>
                <w:sz w:val="24"/>
                <w:szCs w:val="24"/>
              </w:rPr>
              <w:sym w:font="Wingdings 2" w:char="F0D7"/>
            </w:r>
            <w:r w:rsidRPr="008E4552">
              <w:rPr>
                <w:rFonts w:ascii="標楷體" w:eastAsia="標楷體" w:hAnsi="標楷體"/>
                <w:color w:val="000000"/>
                <w:position w:val="3"/>
                <w:sz w:val="24"/>
                <w:szCs w:val="24"/>
              </w:rPr>
              <w:t xml:space="preserve"> </w:t>
            </w:r>
            <w:r>
              <w:rPr>
                <w:rFonts w:ascii="標楷體" w:eastAsia="標楷體" w:hAnsi="標楷體" w:hint="eastAsia"/>
                <w:color w:val="000000"/>
                <w:position w:val="3"/>
                <w:sz w:val="24"/>
                <w:szCs w:val="24"/>
              </w:rPr>
              <w:t>部定</w:t>
            </w:r>
            <w:r w:rsidRPr="008E4552">
              <w:rPr>
                <w:rFonts w:ascii="標楷體" w:eastAsia="標楷體" w:hAnsi="標楷體"/>
                <w:color w:val="000000"/>
                <w:position w:val="3"/>
                <w:sz w:val="24"/>
                <w:szCs w:val="24"/>
              </w:rPr>
              <w:t>課程之統整與銜接探討</w:t>
            </w:r>
          </w:p>
          <w:p w:rsidR="00E36C0A" w:rsidRDefault="00E36C0A" w:rsidP="003172A1">
            <w:pPr>
              <w:pStyle w:val="af3"/>
              <w:snapToGrid w:val="0"/>
              <w:spacing w:line="340" w:lineRule="exact"/>
              <w:ind w:left="57" w:right="57"/>
              <w:jc w:val="both"/>
              <w:rPr>
                <w:rFonts w:ascii="標楷體" w:eastAsia="標楷體" w:hAnsi="標楷體"/>
                <w:color w:val="000000"/>
                <w:position w:val="3"/>
                <w:sz w:val="24"/>
                <w:szCs w:val="24"/>
              </w:rPr>
            </w:pPr>
            <w:r w:rsidRPr="008E4552">
              <w:rPr>
                <w:rFonts w:ascii="標楷體" w:eastAsia="標楷體" w:hAnsi="標楷體"/>
                <w:color w:val="000000"/>
                <w:sz w:val="24"/>
                <w:szCs w:val="24"/>
              </w:rPr>
              <w:sym w:font="Wingdings 2" w:char="F0D7"/>
            </w:r>
            <w:r>
              <w:rPr>
                <w:rFonts w:ascii="標楷體" w:eastAsia="標楷體" w:hAnsi="標楷體" w:hint="eastAsia"/>
                <w:color w:val="000000"/>
                <w:sz w:val="24"/>
                <w:szCs w:val="24"/>
              </w:rPr>
              <w:t xml:space="preserve"> </w:t>
            </w:r>
            <w:r w:rsidRPr="008E4552">
              <w:rPr>
                <w:rFonts w:ascii="標楷體" w:eastAsia="標楷體" w:hAnsi="標楷體"/>
                <w:color w:val="000000"/>
                <w:sz w:val="24"/>
                <w:szCs w:val="24"/>
              </w:rPr>
              <w:t>多元評量方式及適切性之探討</w:t>
            </w:r>
          </w:p>
          <w:p w:rsidR="00E36C0A" w:rsidRPr="001F4C47" w:rsidRDefault="00E36C0A" w:rsidP="003172A1">
            <w:pPr>
              <w:pStyle w:val="af3"/>
              <w:snapToGrid w:val="0"/>
              <w:spacing w:line="340" w:lineRule="exact"/>
              <w:ind w:left="57" w:right="57"/>
              <w:jc w:val="both"/>
              <w:rPr>
                <w:rFonts w:ascii="標楷體" w:eastAsia="標楷體" w:hAnsi="標楷體"/>
                <w:color w:val="000000"/>
                <w:position w:val="3"/>
                <w:sz w:val="24"/>
                <w:szCs w:val="24"/>
              </w:rPr>
            </w:pPr>
            <w:r w:rsidRPr="008E4552">
              <w:rPr>
                <w:rFonts w:ascii="標楷體" w:eastAsia="標楷體" w:hAnsi="標楷體"/>
                <w:color w:val="000000"/>
                <w:position w:val="3"/>
                <w:sz w:val="24"/>
                <w:szCs w:val="24"/>
              </w:rPr>
              <w:sym w:font="Wingdings 2" w:char="F0D7"/>
            </w:r>
            <w:r>
              <w:rPr>
                <w:rFonts w:ascii="標楷體" w:eastAsia="標楷體" w:hAnsi="標楷體" w:hint="eastAsia"/>
                <w:color w:val="000000"/>
                <w:position w:val="3"/>
                <w:sz w:val="24"/>
                <w:szCs w:val="24"/>
              </w:rPr>
              <w:t xml:space="preserve"> 領域學習課程評鑑</w:t>
            </w:r>
          </w:p>
        </w:tc>
      </w:tr>
      <w:tr w:rsidR="00E36C0A" w:rsidRPr="00FA1795" w:rsidTr="003172A1">
        <w:trPr>
          <w:trHeight w:val="1574"/>
          <w:jc w:val="center"/>
        </w:trPr>
        <w:tc>
          <w:tcPr>
            <w:tcW w:w="1783" w:type="dxa"/>
            <w:tcBorders>
              <w:top w:val="single" w:sz="4" w:space="0" w:color="auto"/>
              <w:left w:val="single" w:sz="8" w:space="0" w:color="auto"/>
              <w:bottom w:val="single" w:sz="4" w:space="0" w:color="auto"/>
              <w:right w:val="single" w:sz="4" w:space="0" w:color="auto"/>
            </w:tcBorders>
            <w:shd w:val="clear" w:color="auto" w:fill="FFFFFF"/>
            <w:vAlign w:val="center"/>
          </w:tcPr>
          <w:p w:rsidR="00E36C0A" w:rsidRDefault="00E36C0A" w:rsidP="003172A1">
            <w:pPr>
              <w:pStyle w:val="af4"/>
              <w:rPr>
                <w:rFonts w:ascii="標楷體" w:eastAsia="標楷體" w:hAnsi="標楷體"/>
                <w:color w:val="000000"/>
                <w:sz w:val="24"/>
                <w:szCs w:val="24"/>
              </w:rPr>
            </w:pPr>
            <w:r>
              <w:rPr>
                <w:rFonts w:ascii="標楷體" w:eastAsia="標楷體" w:hAnsi="標楷體" w:hint="eastAsia"/>
                <w:color w:val="000000"/>
                <w:sz w:val="24"/>
                <w:szCs w:val="24"/>
              </w:rPr>
              <w:t>彈性學習課程</w:t>
            </w:r>
          </w:p>
          <w:p w:rsidR="00E36C0A" w:rsidRPr="008E4552" w:rsidRDefault="00E36C0A" w:rsidP="003172A1">
            <w:pPr>
              <w:pStyle w:val="af4"/>
              <w:rPr>
                <w:rFonts w:ascii="標楷體" w:eastAsia="標楷體" w:hAnsi="標楷體"/>
                <w:color w:val="000000"/>
                <w:sz w:val="24"/>
                <w:szCs w:val="24"/>
              </w:rPr>
            </w:pPr>
            <w:r w:rsidRPr="008E4552">
              <w:rPr>
                <w:rFonts w:ascii="標楷體" w:eastAsia="標楷體" w:hAnsi="標楷體"/>
                <w:color w:val="000000"/>
                <w:sz w:val="24"/>
                <w:szCs w:val="24"/>
              </w:rPr>
              <w:t>研發組</w:t>
            </w:r>
          </w:p>
        </w:tc>
        <w:tc>
          <w:tcPr>
            <w:tcW w:w="840" w:type="dxa"/>
            <w:tcBorders>
              <w:top w:val="single" w:sz="4" w:space="0" w:color="auto"/>
              <w:left w:val="nil"/>
              <w:bottom w:val="single" w:sz="4" w:space="0" w:color="auto"/>
            </w:tcBorders>
            <w:vAlign w:val="center"/>
          </w:tcPr>
          <w:p w:rsidR="00E36C0A" w:rsidRPr="007E7334" w:rsidRDefault="00DF6877" w:rsidP="003172A1">
            <w:pPr>
              <w:pStyle w:val="af3"/>
              <w:ind w:left="57" w:right="57"/>
              <w:rPr>
                <w:rFonts w:ascii="標楷體" w:eastAsia="標楷體" w:hAnsi="標楷體"/>
                <w:color w:val="000000"/>
                <w:szCs w:val="24"/>
              </w:rPr>
            </w:pPr>
            <w:r>
              <w:rPr>
                <w:rFonts w:ascii="標楷體" w:eastAsia="標楷體" w:hAnsi="標楷體" w:hint="eastAsia"/>
                <w:color w:val="000000"/>
                <w:szCs w:val="24"/>
              </w:rPr>
              <w:t>鄭國威</w:t>
            </w:r>
          </w:p>
        </w:tc>
        <w:tc>
          <w:tcPr>
            <w:tcW w:w="1680" w:type="dxa"/>
            <w:tcBorders>
              <w:top w:val="single" w:sz="4" w:space="0" w:color="auto"/>
              <w:bottom w:val="single" w:sz="4" w:space="0" w:color="auto"/>
            </w:tcBorders>
            <w:vAlign w:val="center"/>
          </w:tcPr>
          <w:p w:rsidR="00E36C0A" w:rsidRPr="008E4552" w:rsidRDefault="00E36C0A" w:rsidP="003172A1">
            <w:pPr>
              <w:pStyle w:val="af3"/>
              <w:ind w:left="57" w:right="57"/>
              <w:rPr>
                <w:rFonts w:ascii="標楷體" w:eastAsia="標楷體" w:hAnsi="標楷體"/>
                <w:color w:val="000000"/>
                <w:sz w:val="24"/>
                <w:szCs w:val="24"/>
              </w:rPr>
            </w:pPr>
            <w:r w:rsidRPr="008E4552">
              <w:rPr>
                <w:rFonts w:ascii="標楷體" w:eastAsia="標楷體" w:hAnsi="標楷體" w:hint="eastAsia"/>
                <w:color w:val="000000"/>
                <w:sz w:val="24"/>
                <w:szCs w:val="24"/>
              </w:rPr>
              <w:t>學年</w:t>
            </w:r>
            <w:r w:rsidRPr="008E4552">
              <w:rPr>
                <w:rFonts w:ascii="標楷體" w:eastAsia="標楷體" w:hAnsi="標楷體"/>
                <w:color w:val="000000"/>
                <w:sz w:val="24"/>
                <w:szCs w:val="24"/>
              </w:rPr>
              <w:t>教師</w:t>
            </w:r>
            <w:r w:rsidRPr="008E4552">
              <w:rPr>
                <w:rFonts w:ascii="標楷體" w:eastAsia="標楷體" w:hAnsi="標楷體" w:hint="eastAsia"/>
                <w:color w:val="000000"/>
                <w:sz w:val="24"/>
                <w:szCs w:val="24"/>
              </w:rPr>
              <w:t>代表</w:t>
            </w:r>
          </w:p>
        </w:tc>
        <w:tc>
          <w:tcPr>
            <w:tcW w:w="4971" w:type="dxa"/>
            <w:tcBorders>
              <w:top w:val="single" w:sz="4" w:space="0" w:color="auto"/>
              <w:bottom w:val="single" w:sz="4" w:space="0" w:color="auto"/>
              <w:right w:val="single" w:sz="8" w:space="0" w:color="auto"/>
            </w:tcBorders>
            <w:vAlign w:val="center"/>
          </w:tcPr>
          <w:p w:rsidR="00E36C0A" w:rsidRPr="007018F5" w:rsidRDefault="00E36C0A" w:rsidP="003172A1">
            <w:pPr>
              <w:pStyle w:val="af3"/>
              <w:snapToGrid w:val="0"/>
              <w:spacing w:line="340" w:lineRule="exact"/>
              <w:ind w:left="57" w:right="57"/>
              <w:jc w:val="both"/>
              <w:rPr>
                <w:rFonts w:ascii="標楷體" w:eastAsia="標楷體" w:hAnsi="標楷體"/>
                <w:color w:val="000000"/>
                <w:position w:val="3"/>
                <w:sz w:val="24"/>
                <w:szCs w:val="24"/>
              </w:rPr>
            </w:pPr>
            <w:r w:rsidRPr="008E4552">
              <w:rPr>
                <w:rFonts w:ascii="標楷體" w:eastAsia="標楷體" w:hAnsi="標楷體"/>
                <w:color w:val="000000"/>
                <w:position w:val="3"/>
                <w:sz w:val="24"/>
                <w:szCs w:val="24"/>
              </w:rPr>
              <w:sym w:font="Wingdings 2" w:char="F0D7"/>
            </w:r>
            <w:r>
              <w:rPr>
                <w:rFonts w:ascii="標楷體" w:eastAsia="標楷體" w:hAnsi="標楷體" w:hint="eastAsia"/>
                <w:color w:val="000000"/>
                <w:position w:val="3"/>
                <w:sz w:val="24"/>
                <w:szCs w:val="24"/>
              </w:rPr>
              <w:t xml:space="preserve"> </w:t>
            </w:r>
            <w:r w:rsidRPr="007018F5">
              <w:rPr>
                <w:rFonts w:ascii="標楷體" w:eastAsia="標楷體" w:hAnsi="標楷體" w:hint="eastAsia"/>
                <w:color w:val="000000"/>
                <w:position w:val="3"/>
                <w:sz w:val="24"/>
                <w:szCs w:val="24"/>
              </w:rPr>
              <w:t>校訂課程之架構與修正</w:t>
            </w:r>
          </w:p>
          <w:p w:rsidR="00E36C0A" w:rsidRPr="007018F5" w:rsidRDefault="00E36C0A" w:rsidP="003172A1">
            <w:pPr>
              <w:pStyle w:val="af3"/>
              <w:snapToGrid w:val="0"/>
              <w:spacing w:line="340" w:lineRule="exact"/>
              <w:ind w:left="57" w:right="57"/>
              <w:jc w:val="both"/>
              <w:rPr>
                <w:rFonts w:ascii="標楷體" w:eastAsia="標楷體" w:hAnsi="標楷體"/>
                <w:color w:val="000000"/>
                <w:position w:val="3"/>
                <w:sz w:val="24"/>
                <w:szCs w:val="24"/>
              </w:rPr>
            </w:pPr>
            <w:r w:rsidRPr="008E4552">
              <w:rPr>
                <w:rFonts w:ascii="標楷體" w:eastAsia="標楷體" w:hAnsi="標楷體"/>
                <w:color w:val="000000"/>
                <w:position w:val="3"/>
                <w:sz w:val="24"/>
                <w:szCs w:val="24"/>
              </w:rPr>
              <w:sym w:font="Wingdings 2" w:char="F0D7"/>
            </w:r>
            <w:r>
              <w:rPr>
                <w:rFonts w:ascii="標楷體" w:eastAsia="標楷體" w:hAnsi="標楷體" w:hint="eastAsia"/>
                <w:color w:val="000000"/>
                <w:position w:val="3"/>
                <w:sz w:val="24"/>
                <w:szCs w:val="24"/>
              </w:rPr>
              <w:t xml:space="preserve"> </w:t>
            </w:r>
            <w:r w:rsidRPr="007018F5">
              <w:rPr>
                <w:rFonts w:ascii="標楷體" w:eastAsia="標楷體" w:hAnsi="標楷體" w:hint="eastAsia"/>
                <w:color w:val="000000"/>
                <w:position w:val="3"/>
                <w:sz w:val="24"/>
                <w:szCs w:val="24"/>
              </w:rPr>
              <w:t>校訂課程的設計與探討</w:t>
            </w:r>
          </w:p>
          <w:p w:rsidR="00E36C0A" w:rsidRPr="007018F5" w:rsidRDefault="00E36C0A" w:rsidP="003172A1">
            <w:pPr>
              <w:pStyle w:val="af3"/>
              <w:snapToGrid w:val="0"/>
              <w:spacing w:line="340" w:lineRule="exact"/>
              <w:ind w:left="57" w:right="57"/>
              <w:jc w:val="both"/>
              <w:rPr>
                <w:rFonts w:ascii="標楷體" w:eastAsia="標楷體" w:hAnsi="標楷體"/>
                <w:color w:val="000000"/>
                <w:position w:val="3"/>
                <w:sz w:val="24"/>
                <w:szCs w:val="24"/>
              </w:rPr>
            </w:pPr>
            <w:r w:rsidRPr="008E4552">
              <w:rPr>
                <w:rFonts w:ascii="標楷體" w:eastAsia="標楷體" w:hAnsi="標楷體"/>
                <w:color w:val="000000"/>
                <w:position w:val="3"/>
                <w:sz w:val="24"/>
                <w:szCs w:val="24"/>
              </w:rPr>
              <w:sym w:font="Wingdings 2" w:char="F0D7"/>
            </w:r>
            <w:r>
              <w:rPr>
                <w:rFonts w:ascii="標楷體" w:eastAsia="標楷體" w:hAnsi="標楷體" w:hint="eastAsia"/>
                <w:color w:val="000000"/>
                <w:position w:val="3"/>
                <w:sz w:val="24"/>
                <w:szCs w:val="24"/>
              </w:rPr>
              <w:t xml:space="preserve"> 校訂</w:t>
            </w:r>
            <w:r w:rsidRPr="007018F5">
              <w:rPr>
                <w:rFonts w:ascii="標楷體" w:eastAsia="標楷體" w:hAnsi="標楷體" w:hint="eastAsia"/>
                <w:color w:val="000000"/>
                <w:position w:val="3"/>
                <w:sz w:val="24"/>
                <w:szCs w:val="24"/>
              </w:rPr>
              <w:t>課程自編自選教材的研討</w:t>
            </w:r>
          </w:p>
          <w:p w:rsidR="00E36C0A" w:rsidRPr="007018F5" w:rsidRDefault="00E36C0A" w:rsidP="003172A1">
            <w:pPr>
              <w:pStyle w:val="af3"/>
              <w:snapToGrid w:val="0"/>
              <w:spacing w:line="340" w:lineRule="exact"/>
              <w:ind w:left="57" w:right="57"/>
              <w:jc w:val="both"/>
              <w:rPr>
                <w:rFonts w:ascii="標楷體" w:eastAsia="標楷體" w:hAnsi="標楷體"/>
                <w:color w:val="000000"/>
                <w:position w:val="3"/>
                <w:sz w:val="24"/>
                <w:szCs w:val="24"/>
              </w:rPr>
            </w:pPr>
            <w:r w:rsidRPr="008E4552">
              <w:rPr>
                <w:rFonts w:ascii="標楷體" w:eastAsia="標楷體" w:hAnsi="標楷體"/>
                <w:color w:val="000000"/>
                <w:position w:val="3"/>
                <w:sz w:val="24"/>
                <w:szCs w:val="24"/>
              </w:rPr>
              <w:sym w:font="Wingdings 2" w:char="F0D7"/>
            </w:r>
            <w:r>
              <w:rPr>
                <w:rFonts w:ascii="標楷體" w:eastAsia="標楷體" w:hAnsi="標楷體" w:hint="eastAsia"/>
                <w:color w:val="000000"/>
                <w:position w:val="3"/>
                <w:sz w:val="24"/>
                <w:szCs w:val="24"/>
              </w:rPr>
              <w:t xml:space="preserve"> </w:t>
            </w:r>
            <w:r w:rsidRPr="007018F5">
              <w:rPr>
                <w:rFonts w:ascii="標楷體" w:eastAsia="標楷體" w:hAnsi="標楷體" w:hint="eastAsia"/>
                <w:color w:val="000000"/>
                <w:position w:val="3"/>
                <w:sz w:val="24"/>
                <w:szCs w:val="24"/>
              </w:rPr>
              <w:t>重要議題融入彈性學習課程之探討</w:t>
            </w:r>
          </w:p>
          <w:p w:rsidR="00E36C0A" w:rsidRPr="007018F5" w:rsidRDefault="00E36C0A" w:rsidP="003172A1">
            <w:pPr>
              <w:pStyle w:val="af3"/>
              <w:snapToGrid w:val="0"/>
              <w:spacing w:line="340" w:lineRule="exact"/>
              <w:ind w:left="57" w:right="57"/>
              <w:jc w:val="both"/>
              <w:rPr>
                <w:rFonts w:ascii="標楷體" w:eastAsia="標楷體" w:hAnsi="標楷體"/>
                <w:color w:val="000000"/>
                <w:position w:val="3"/>
                <w:sz w:val="24"/>
                <w:szCs w:val="24"/>
              </w:rPr>
            </w:pPr>
            <w:r w:rsidRPr="008E4552">
              <w:rPr>
                <w:rFonts w:ascii="標楷體" w:eastAsia="標楷體" w:hAnsi="標楷體"/>
                <w:color w:val="000000"/>
                <w:position w:val="3"/>
                <w:sz w:val="24"/>
                <w:szCs w:val="24"/>
              </w:rPr>
              <w:sym w:font="Wingdings 2" w:char="F0D7"/>
            </w:r>
            <w:r>
              <w:rPr>
                <w:rFonts w:ascii="標楷體" w:eastAsia="標楷體" w:hAnsi="標楷體" w:hint="eastAsia"/>
                <w:color w:val="000000"/>
                <w:position w:val="3"/>
                <w:sz w:val="24"/>
                <w:szCs w:val="24"/>
              </w:rPr>
              <w:t xml:space="preserve"> 領域學習課程評鑑</w:t>
            </w:r>
          </w:p>
        </w:tc>
      </w:tr>
      <w:tr w:rsidR="00E36C0A" w:rsidRPr="007225FA" w:rsidTr="003172A1">
        <w:trPr>
          <w:trHeight w:val="794"/>
          <w:jc w:val="center"/>
        </w:trPr>
        <w:tc>
          <w:tcPr>
            <w:tcW w:w="1783" w:type="dxa"/>
            <w:tcBorders>
              <w:top w:val="single" w:sz="4" w:space="0" w:color="auto"/>
              <w:left w:val="single" w:sz="8" w:space="0" w:color="auto"/>
              <w:bottom w:val="single" w:sz="4" w:space="0" w:color="auto"/>
              <w:right w:val="single" w:sz="4" w:space="0" w:color="auto"/>
            </w:tcBorders>
            <w:shd w:val="clear" w:color="auto" w:fill="FFFFFF"/>
            <w:vAlign w:val="center"/>
          </w:tcPr>
          <w:p w:rsidR="00E36C0A" w:rsidRPr="008E4552" w:rsidRDefault="00E36C0A" w:rsidP="003172A1">
            <w:pPr>
              <w:widowControl/>
              <w:snapToGrid w:val="0"/>
              <w:jc w:val="center"/>
              <w:rPr>
                <w:rFonts w:ascii="標楷體" w:eastAsia="標楷體" w:hAnsi="標楷體"/>
                <w:color w:val="000000"/>
              </w:rPr>
            </w:pPr>
            <w:r>
              <w:rPr>
                <w:rFonts w:ascii="標楷體" w:eastAsia="標楷體" w:hAnsi="標楷體" w:hint="eastAsia"/>
                <w:kern w:val="0"/>
              </w:rPr>
              <w:t>行政資源規劃組</w:t>
            </w:r>
          </w:p>
        </w:tc>
        <w:tc>
          <w:tcPr>
            <w:tcW w:w="840" w:type="dxa"/>
            <w:tcBorders>
              <w:top w:val="single" w:sz="4" w:space="0" w:color="auto"/>
              <w:left w:val="nil"/>
              <w:bottom w:val="single" w:sz="4" w:space="0" w:color="auto"/>
            </w:tcBorders>
            <w:vAlign w:val="center"/>
          </w:tcPr>
          <w:p w:rsidR="00E36C0A" w:rsidRPr="007E7334" w:rsidRDefault="00DF6877" w:rsidP="003172A1">
            <w:pPr>
              <w:pStyle w:val="af3"/>
              <w:ind w:left="57" w:right="57"/>
              <w:rPr>
                <w:rFonts w:ascii="標楷體" w:eastAsia="標楷體" w:hAnsi="標楷體"/>
                <w:color w:val="000000"/>
                <w:szCs w:val="24"/>
              </w:rPr>
            </w:pPr>
            <w:r>
              <w:rPr>
                <w:rFonts w:ascii="標楷體" w:eastAsia="標楷體" w:hAnsi="標楷體" w:hint="eastAsia"/>
                <w:color w:val="000000"/>
                <w:szCs w:val="24"/>
              </w:rPr>
              <w:t>王秀萍</w:t>
            </w:r>
          </w:p>
        </w:tc>
        <w:tc>
          <w:tcPr>
            <w:tcW w:w="1680" w:type="dxa"/>
            <w:tcBorders>
              <w:top w:val="single" w:sz="4" w:space="0" w:color="auto"/>
              <w:bottom w:val="single" w:sz="4" w:space="0" w:color="auto"/>
            </w:tcBorders>
            <w:vAlign w:val="center"/>
          </w:tcPr>
          <w:p w:rsidR="00E36C0A" w:rsidRPr="008E4552" w:rsidRDefault="00E36C0A" w:rsidP="003172A1">
            <w:pPr>
              <w:pStyle w:val="af3"/>
              <w:ind w:left="57" w:right="57"/>
              <w:jc w:val="left"/>
              <w:rPr>
                <w:rFonts w:ascii="標楷體" w:eastAsia="標楷體" w:hAnsi="標楷體"/>
                <w:color w:val="000000"/>
                <w:sz w:val="24"/>
                <w:szCs w:val="24"/>
              </w:rPr>
            </w:pPr>
            <w:r>
              <w:rPr>
                <w:rFonts w:ascii="標楷體" w:eastAsia="標楷體" w:hAnsi="標楷體" w:hint="eastAsia"/>
                <w:color w:val="000000"/>
                <w:sz w:val="24"/>
                <w:szCs w:val="24"/>
              </w:rPr>
              <w:t>行政人員</w:t>
            </w:r>
            <w:r w:rsidRPr="008E4552">
              <w:rPr>
                <w:rFonts w:ascii="標楷體" w:eastAsia="標楷體" w:hAnsi="標楷體" w:hint="eastAsia"/>
                <w:color w:val="000000"/>
                <w:sz w:val="24"/>
                <w:szCs w:val="24"/>
              </w:rPr>
              <w:t>代表</w:t>
            </w:r>
          </w:p>
        </w:tc>
        <w:tc>
          <w:tcPr>
            <w:tcW w:w="4971" w:type="dxa"/>
            <w:tcBorders>
              <w:top w:val="single" w:sz="4" w:space="0" w:color="auto"/>
              <w:bottom w:val="single" w:sz="4" w:space="0" w:color="auto"/>
              <w:right w:val="single" w:sz="8" w:space="0" w:color="auto"/>
            </w:tcBorders>
            <w:vAlign w:val="center"/>
          </w:tcPr>
          <w:p w:rsidR="00E36C0A" w:rsidRPr="007018F5" w:rsidRDefault="00E36C0A" w:rsidP="007018F5">
            <w:pPr>
              <w:pStyle w:val="af3"/>
              <w:snapToGrid w:val="0"/>
              <w:spacing w:line="340" w:lineRule="exact"/>
              <w:ind w:left="57" w:right="57"/>
              <w:jc w:val="both"/>
              <w:rPr>
                <w:rFonts w:ascii="標楷體" w:eastAsia="標楷體" w:hAnsi="標楷體"/>
                <w:color w:val="000000"/>
                <w:position w:val="3"/>
                <w:sz w:val="24"/>
                <w:szCs w:val="24"/>
              </w:rPr>
            </w:pPr>
            <w:r w:rsidRPr="007018F5">
              <w:rPr>
                <w:rFonts w:ascii="標楷體" w:eastAsia="標楷體" w:hAnsi="標楷體"/>
                <w:color w:val="000000"/>
                <w:position w:val="3"/>
                <w:sz w:val="24"/>
                <w:szCs w:val="24"/>
              </w:rPr>
              <w:sym w:font="Wingdings 2" w:char="F0D7"/>
            </w:r>
            <w:r w:rsidRPr="007018F5">
              <w:rPr>
                <w:rFonts w:ascii="標楷體" w:eastAsia="標楷體" w:hAnsi="標楷體" w:hint="eastAsia"/>
                <w:color w:val="000000"/>
                <w:position w:val="3"/>
                <w:sz w:val="24"/>
                <w:szCs w:val="24"/>
              </w:rPr>
              <w:t xml:space="preserve"> 針對學校願景負責規劃學校總體課程架構</w:t>
            </w:r>
          </w:p>
          <w:p w:rsidR="00E36C0A" w:rsidRPr="007018F5" w:rsidRDefault="00E36C0A" w:rsidP="007018F5">
            <w:pPr>
              <w:pStyle w:val="af3"/>
              <w:snapToGrid w:val="0"/>
              <w:spacing w:line="340" w:lineRule="exact"/>
              <w:ind w:left="57" w:right="57"/>
              <w:jc w:val="both"/>
              <w:rPr>
                <w:rFonts w:ascii="標楷體" w:eastAsia="標楷體" w:hAnsi="標楷體"/>
                <w:color w:val="000000"/>
                <w:position w:val="3"/>
                <w:sz w:val="24"/>
                <w:szCs w:val="24"/>
              </w:rPr>
            </w:pPr>
            <w:r w:rsidRPr="007018F5">
              <w:rPr>
                <w:rFonts w:ascii="標楷體" w:eastAsia="標楷體" w:hAnsi="標楷體"/>
                <w:color w:val="000000"/>
                <w:position w:val="3"/>
                <w:sz w:val="24"/>
                <w:szCs w:val="24"/>
              </w:rPr>
              <w:sym w:font="Wingdings 2" w:char="F0D7"/>
            </w:r>
            <w:r w:rsidRPr="007018F5">
              <w:rPr>
                <w:rFonts w:ascii="標楷體" w:eastAsia="標楷體" w:hAnsi="標楷體" w:hint="eastAsia"/>
                <w:color w:val="000000"/>
                <w:position w:val="3"/>
                <w:sz w:val="24"/>
                <w:szCs w:val="24"/>
              </w:rPr>
              <w:t xml:space="preserve"> 整合學校相關課程的各項資源</w:t>
            </w:r>
          </w:p>
          <w:p w:rsidR="00E36C0A" w:rsidRPr="007018F5" w:rsidRDefault="00E36C0A" w:rsidP="007018F5">
            <w:pPr>
              <w:pStyle w:val="af3"/>
              <w:snapToGrid w:val="0"/>
              <w:spacing w:line="340" w:lineRule="exact"/>
              <w:ind w:left="57" w:right="57"/>
              <w:jc w:val="both"/>
              <w:rPr>
                <w:rFonts w:ascii="標楷體" w:eastAsia="標楷體" w:hAnsi="標楷體"/>
                <w:color w:val="000000"/>
                <w:position w:val="3"/>
                <w:sz w:val="24"/>
                <w:szCs w:val="24"/>
              </w:rPr>
            </w:pPr>
            <w:r w:rsidRPr="007018F5">
              <w:rPr>
                <w:rFonts w:ascii="標楷體" w:eastAsia="標楷體" w:hAnsi="標楷體"/>
                <w:color w:val="000000"/>
                <w:position w:val="3"/>
                <w:sz w:val="24"/>
                <w:szCs w:val="24"/>
              </w:rPr>
              <w:sym w:font="Wingdings 2" w:char="F0D7"/>
            </w:r>
            <w:r w:rsidRPr="007018F5">
              <w:rPr>
                <w:rFonts w:ascii="標楷體" w:eastAsia="標楷體" w:hAnsi="標楷體" w:hint="eastAsia"/>
                <w:color w:val="000000"/>
                <w:position w:val="3"/>
                <w:sz w:val="24"/>
                <w:szCs w:val="24"/>
              </w:rPr>
              <w:t xml:space="preserve"> 課程整體架構之評鑑與檢核</w:t>
            </w:r>
          </w:p>
        </w:tc>
      </w:tr>
      <w:tr w:rsidR="00E36C0A" w:rsidRPr="00F97D2D" w:rsidTr="003172A1">
        <w:trPr>
          <w:trHeight w:val="906"/>
          <w:jc w:val="center"/>
        </w:trPr>
        <w:tc>
          <w:tcPr>
            <w:tcW w:w="1783" w:type="dxa"/>
            <w:tcBorders>
              <w:top w:val="single" w:sz="4" w:space="0" w:color="auto"/>
              <w:left w:val="single" w:sz="8" w:space="0" w:color="auto"/>
              <w:bottom w:val="single" w:sz="4" w:space="0" w:color="auto"/>
              <w:right w:val="single" w:sz="4" w:space="0" w:color="auto"/>
            </w:tcBorders>
            <w:shd w:val="clear" w:color="auto" w:fill="FFFFFF"/>
            <w:vAlign w:val="center"/>
          </w:tcPr>
          <w:p w:rsidR="00E36C0A" w:rsidRPr="008E4552" w:rsidRDefault="00E36C0A" w:rsidP="003172A1">
            <w:pPr>
              <w:pStyle w:val="af4"/>
              <w:rPr>
                <w:rFonts w:ascii="標楷體" w:eastAsia="標楷體" w:hAnsi="標楷體"/>
                <w:sz w:val="24"/>
                <w:szCs w:val="24"/>
              </w:rPr>
            </w:pPr>
            <w:r w:rsidRPr="008E4552">
              <w:rPr>
                <w:rFonts w:ascii="標楷體" w:eastAsia="標楷體" w:hAnsi="標楷體"/>
                <w:sz w:val="24"/>
                <w:szCs w:val="24"/>
              </w:rPr>
              <w:t>社區資源開發組</w:t>
            </w:r>
          </w:p>
        </w:tc>
        <w:tc>
          <w:tcPr>
            <w:tcW w:w="840" w:type="dxa"/>
            <w:tcBorders>
              <w:top w:val="single" w:sz="4" w:space="0" w:color="auto"/>
              <w:left w:val="nil"/>
              <w:bottom w:val="single" w:sz="4" w:space="0" w:color="auto"/>
            </w:tcBorders>
            <w:vAlign w:val="center"/>
          </w:tcPr>
          <w:p w:rsidR="00E36C0A" w:rsidRPr="007E7334" w:rsidRDefault="00E36C0A" w:rsidP="003172A1">
            <w:pPr>
              <w:pStyle w:val="af3"/>
              <w:ind w:left="57" w:right="57"/>
              <w:rPr>
                <w:rFonts w:ascii="標楷體" w:eastAsia="標楷體" w:hAnsi="標楷體"/>
                <w:color w:val="000000"/>
                <w:szCs w:val="24"/>
              </w:rPr>
            </w:pPr>
          </w:p>
        </w:tc>
        <w:tc>
          <w:tcPr>
            <w:tcW w:w="1680" w:type="dxa"/>
            <w:tcBorders>
              <w:top w:val="single" w:sz="4" w:space="0" w:color="auto"/>
              <w:bottom w:val="single" w:sz="4" w:space="0" w:color="auto"/>
            </w:tcBorders>
            <w:vAlign w:val="center"/>
          </w:tcPr>
          <w:p w:rsidR="00E36C0A" w:rsidRPr="008E4552" w:rsidRDefault="00E36C0A" w:rsidP="003172A1">
            <w:pPr>
              <w:pStyle w:val="af3"/>
              <w:ind w:left="57" w:right="57"/>
              <w:rPr>
                <w:rFonts w:ascii="標楷體" w:eastAsia="標楷體" w:hAnsi="標楷體"/>
                <w:sz w:val="24"/>
                <w:szCs w:val="24"/>
              </w:rPr>
            </w:pPr>
            <w:r w:rsidRPr="008E4552">
              <w:rPr>
                <w:rFonts w:ascii="標楷體" w:eastAsia="標楷體" w:hAnsi="標楷體"/>
                <w:sz w:val="24"/>
                <w:szCs w:val="24"/>
              </w:rPr>
              <w:t>家長會</w:t>
            </w:r>
            <w:r>
              <w:rPr>
                <w:rFonts w:ascii="標楷體" w:eastAsia="標楷體" w:hAnsi="標楷體" w:hint="eastAsia"/>
                <w:sz w:val="24"/>
                <w:szCs w:val="24"/>
              </w:rPr>
              <w:t>代表</w:t>
            </w:r>
          </w:p>
        </w:tc>
        <w:tc>
          <w:tcPr>
            <w:tcW w:w="4971" w:type="dxa"/>
            <w:tcBorders>
              <w:top w:val="single" w:sz="4" w:space="0" w:color="auto"/>
              <w:bottom w:val="single" w:sz="4" w:space="0" w:color="auto"/>
              <w:right w:val="single" w:sz="8" w:space="0" w:color="auto"/>
            </w:tcBorders>
            <w:vAlign w:val="center"/>
          </w:tcPr>
          <w:p w:rsidR="00E36C0A" w:rsidRPr="007018F5" w:rsidRDefault="00E36C0A" w:rsidP="007018F5">
            <w:pPr>
              <w:pStyle w:val="af3"/>
              <w:snapToGrid w:val="0"/>
              <w:spacing w:line="340" w:lineRule="exact"/>
              <w:ind w:left="57" w:right="57"/>
              <w:jc w:val="both"/>
              <w:rPr>
                <w:rFonts w:ascii="標楷體" w:eastAsia="標楷體" w:hAnsi="標楷體"/>
                <w:color w:val="000000"/>
                <w:position w:val="3"/>
                <w:sz w:val="24"/>
                <w:szCs w:val="24"/>
              </w:rPr>
            </w:pPr>
            <w:r w:rsidRPr="007018F5">
              <w:rPr>
                <w:rFonts w:ascii="標楷體" w:eastAsia="標楷體" w:hAnsi="標楷體"/>
                <w:color w:val="000000"/>
                <w:position w:val="3"/>
                <w:sz w:val="24"/>
                <w:szCs w:val="24"/>
              </w:rPr>
              <w:sym w:font="Wingdings 2" w:char="F0D7"/>
            </w:r>
            <w:r w:rsidRPr="007018F5">
              <w:rPr>
                <w:rFonts w:ascii="標楷體" w:eastAsia="標楷體" w:hAnsi="標楷體"/>
                <w:color w:val="000000"/>
                <w:position w:val="3"/>
                <w:sz w:val="24"/>
                <w:szCs w:val="24"/>
              </w:rPr>
              <w:t xml:space="preserve"> 協助班群家長會組織之成立與運作</w:t>
            </w:r>
          </w:p>
          <w:p w:rsidR="00E36C0A" w:rsidRPr="007018F5" w:rsidRDefault="00E36C0A" w:rsidP="007018F5">
            <w:pPr>
              <w:pStyle w:val="af3"/>
              <w:snapToGrid w:val="0"/>
              <w:spacing w:line="340" w:lineRule="exact"/>
              <w:ind w:left="57" w:right="57"/>
              <w:jc w:val="both"/>
              <w:rPr>
                <w:rFonts w:ascii="標楷體" w:eastAsia="標楷體" w:hAnsi="標楷體"/>
                <w:color w:val="000000"/>
                <w:position w:val="3"/>
                <w:sz w:val="24"/>
                <w:szCs w:val="24"/>
              </w:rPr>
            </w:pPr>
            <w:r w:rsidRPr="007018F5">
              <w:rPr>
                <w:rFonts w:ascii="標楷體" w:eastAsia="標楷體" w:hAnsi="標楷體"/>
                <w:color w:val="000000"/>
                <w:position w:val="3"/>
                <w:sz w:val="24"/>
                <w:szCs w:val="24"/>
              </w:rPr>
              <w:sym w:font="Wingdings 2" w:char="F0D7"/>
            </w:r>
            <w:r w:rsidRPr="007018F5">
              <w:rPr>
                <w:rFonts w:ascii="標楷體" w:eastAsia="標楷體" w:hAnsi="標楷體"/>
                <w:color w:val="000000"/>
                <w:position w:val="3"/>
                <w:sz w:val="24"/>
                <w:szCs w:val="24"/>
              </w:rPr>
              <w:t xml:space="preserve"> 社區環境及資源之調查與了解</w:t>
            </w:r>
          </w:p>
          <w:p w:rsidR="00E36C0A" w:rsidRPr="007018F5" w:rsidRDefault="00E36C0A" w:rsidP="007018F5">
            <w:pPr>
              <w:pStyle w:val="af3"/>
              <w:snapToGrid w:val="0"/>
              <w:spacing w:line="340" w:lineRule="exact"/>
              <w:ind w:left="57" w:right="57"/>
              <w:jc w:val="both"/>
              <w:rPr>
                <w:rFonts w:ascii="標楷體" w:eastAsia="標楷體" w:hAnsi="標楷體"/>
                <w:color w:val="000000"/>
                <w:position w:val="3"/>
                <w:sz w:val="24"/>
                <w:szCs w:val="24"/>
              </w:rPr>
            </w:pPr>
            <w:r w:rsidRPr="007018F5">
              <w:rPr>
                <w:rFonts w:ascii="標楷體" w:eastAsia="標楷體" w:hAnsi="標楷體"/>
                <w:color w:val="000000"/>
                <w:position w:val="3"/>
                <w:sz w:val="24"/>
                <w:szCs w:val="24"/>
              </w:rPr>
              <w:sym w:font="Wingdings 2" w:char="F0D7"/>
            </w:r>
            <w:r w:rsidRPr="007018F5">
              <w:rPr>
                <w:rFonts w:ascii="標楷體" w:eastAsia="標楷體" w:hAnsi="標楷體"/>
                <w:color w:val="000000"/>
                <w:position w:val="3"/>
                <w:sz w:val="24"/>
                <w:szCs w:val="24"/>
              </w:rPr>
              <w:t xml:space="preserve"> 社區資源之開發與運用</w:t>
            </w:r>
          </w:p>
        </w:tc>
      </w:tr>
    </w:tbl>
    <w:p w:rsidR="00E36C0A" w:rsidRDefault="00E36C0A" w:rsidP="00E36C0A">
      <w:pPr>
        <w:spacing w:line="440" w:lineRule="exact"/>
        <w:rPr>
          <w:rFonts w:eastAsia="標楷體" w:cs="新細明體"/>
          <w:kern w:val="0"/>
        </w:rPr>
      </w:pPr>
    </w:p>
    <w:p w:rsidR="00C710F3" w:rsidRDefault="00C710F3" w:rsidP="002147FF">
      <w:pPr>
        <w:pStyle w:val="Default"/>
        <w:rPr>
          <w:rFonts w:ascii="Times New Roman" w:eastAsia="新細明體" w:hAnsi="Times New Roman" w:cs="Times New Roman"/>
          <w:color w:val="auto"/>
          <w:kern w:val="2"/>
          <w:sz w:val="23"/>
          <w:szCs w:val="23"/>
        </w:rPr>
      </w:pPr>
    </w:p>
    <w:p w:rsidR="00E36C0A" w:rsidRDefault="00E36C0A" w:rsidP="002147FF">
      <w:pPr>
        <w:pStyle w:val="Default"/>
        <w:rPr>
          <w:rFonts w:ascii="Times New Roman" w:eastAsia="新細明體" w:hAnsi="Times New Roman" w:cs="Times New Roman"/>
          <w:color w:val="auto"/>
          <w:kern w:val="2"/>
          <w:sz w:val="23"/>
          <w:szCs w:val="23"/>
        </w:rPr>
      </w:pPr>
    </w:p>
    <w:p w:rsidR="00E279E8" w:rsidRDefault="00E279E8">
      <w:pPr>
        <w:widowControl/>
        <w:rPr>
          <w:sz w:val="23"/>
          <w:szCs w:val="23"/>
        </w:rPr>
      </w:pPr>
      <w:r>
        <w:rPr>
          <w:sz w:val="23"/>
          <w:szCs w:val="23"/>
        </w:rPr>
        <w:br w:type="page"/>
      </w:r>
    </w:p>
    <w:p w:rsidR="00B01797" w:rsidRDefault="00B01797" w:rsidP="00EC1291">
      <w:pPr>
        <w:autoSpaceDE w:val="0"/>
        <w:autoSpaceDN w:val="0"/>
        <w:adjustRightInd w:val="0"/>
        <w:ind w:left="270" w:hanging="270"/>
        <w:jc w:val="center"/>
        <w:outlineLvl w:val="1"/>
        <w:rPr>
          <w:rFonts w:ascii="標楷體" w:eastAsia="標楷體" w:hAnsiTheme="minorHAnsi" w:cs="標楷體"/>
          <w:color w:val="003366"/>
          <w:kern w:val="0"/>
          <w:sz w:val="28"/>
          <w:szCs w:val="36"/>
        </w:rPr>
      </w:pPr>
      <w:bookmarkStart w:id="12" w:name="_Toc144276590"/>
      <w:r w:rsidRPr="00B01797">
        <w:rPr>
          <w:rFonts w:ascii="標楷體" w:eastAsia="標楷體" w:hAnsiTheme="minorHAnsi" w:cs="標楷體" w:hint="eastAsia"/>
          <w:color w:val="003366"/>
          <w:kern w:val="0"/>
          <w:sz w:val="28"/>
          <w:szCs w:val="36"/>
        </w:rPr>
        <w:lastRenderedPageBreak/>
        <w:t>連江縣北竿鄉塘岐國民小學課程發展委員會課程規畫及審查教材會議會議紀錄</w:t>
      </w:r>
      <w:bookmarkEnd w:id="12"/>
    </w:p>
    <w:p w:rsidR="00C47EEB" w:rsidRDefault="00C47EEB" w:rsidP="00EC1291">
      <w:pPr>
        <w:autoSpaceDE w:val="0"/>
        <w:autoSpaceDN w:val="0"/>
        <w:adjustRightInd w:val="0"/>
        <w:ind w:left="270" w:hanging="270"/>
        <w:jc w:val="center"/>
        <w:outlineLvl w:val="1"/>
        <w:rPr>
          <w:rFonts w:ascii="標楷體" w:eastAsia="標楷體" w:hAnsiTheme="minorHAnsi" w:cs="標楷體"/>
          <w:color w:val="003366"/>
          <w:kern w:val="0"/>
          <w:sz w:val="28"/>
          <w:szCs w:val="36"/>
        </w:rPr>
      </w:pPr>
    </w:p>
    <w:p w:rsidR="00C47EEB" w:rsidRDefault="00C47EEB" w:rsidP="00EC1291">
      <w:pPr>
        <w:autoSpaceDE w:val="0"/>
        <w:autoSpaceDN w:val="0"/>
        <w:adjustRightInd w:val="0"/>
        <w:ind w:left="270" w:hanging="270"/>
        <w:jc w:val="center"/>
        <w:outlineLvl w:val="1"/>
        <w:rPr>
          <w:rFonts w:ascii="標楷體" w:eastAsia="標楷體" w:hAnsiTheme="minorHAnsi" w:cs="標楷體"/>
          <w:color w:val="003366"/>
          <w:kern w:val="0"/>
          <w:sz w:val="28"/>
          <w:szCs w:val="36"/>
        </w:rPr>
      </w:pPr>
    </w:p>
    <w:p w:rsidR="00C47EEB" w:rsidRDefault="00C47EEB" w:rsidP="00EC1291">
      <w:pPr>
        <w:autoSpaceDE w:val="0"/>
        <w:autoSpaceDN w:val="0"/>
        <w:adjustRightInd w:val="0"/>
        <w:ind w:left="270" w:hanging="270"/>
        <w:jc w:val="center"/>
        <w:outlineLvl w:val="1"/>
        <w:rPr>
          <w:rFonts w:ascii="標楷體" w:eastAsia="標楷體" w:hAnsiTheme="minorHAnsi" w:cs="標楷體"/>
          <w:color w:val="003366"/>
          <w:kern w:val="0"/>
          <w:sz w:val="28"/>
          <w:szCs w:val="36"/>
        </w:rPr>
      </w:pPr>
    </w:p>
    <w:p w:rsidR="00C47EEB" w:rsidRDefault="00C47EEB" w:rsidP="00EC1291">
      <w:pPr>
        <w:autoSpaceDE w:val="0"/>
        <w:autoSpaceDN w:val="0"/>
        <w:adjustRightInd w:val="0"/>
        <w:ind w:left="270" w:hanging="270"/>
        <w:jc w:val="center"/>
        <w:outlineLvl w:val="1"/>
        <w:rPr>
          <w:rFonts w:ascii="標楷體" w:eastAsia="標楷體" w:hAnsiTheme="minorHAnsi" w:cs="標楷體"/>
          <w:color w:val="003366"/>
          <w:kern w:val="0"/>
          <w:sz w:val="28"/>
          <w:szCs w:val="36"/>
        </w:rPr>
      </w:pPr>
    </w:p>
    <w:p w:rsidR="001C5627" w:rsidRDefault="001C5627" w:rsidP="00EC1291">
      <w:pPr>
        <w:autoSpaceDE w:val="0"/>
        <w:autoSpaceDN w:val="0"/>
        <w:adjustRightInd w:val="0"/>
        <w:ind w:left="270" w:hanging="270"/>
        <w:jc w:val="center"/>
        <w:outlineLvl w:val="1"/>
        <w:rPr>
          <w:rFonts w:ascii="標楷體" w:eastAsia="標楷體" w:hAnsiTheme="minorHAnsi" w:cs="標楷體"/>
          <w:color w:val="003366"/>
          <w:kern w:val="0"/>
          <w:sz w:val="28"/>
          <w:szCs w:val="36"/>
        </w:rPr>
      </w:pPr>
    </w:p>
    <w:p w:rsidR="00C47EEB" w:rsidRDefault="00C47EEB" w:rsidP="00EC1291">
      <w:pPr>
        <w:autoSpaceDE w:val="0"/>
        <w:autoSpaceDN w:val="0"/>
        <w:adjustRightInd w:val="0"/>
        <w:ind w:left="270" w:hanging="270"/>
        <w:jc w:val="center"/>
        <w:outlineLvl w:val="1"/>
        <w:rPr>
          <w:rFonts w:ascii="標楷體" w:eastAsia="標楷體" w:hAnsiTheme="minorHAnsi" w:cs="標楷體"/>
          <w:color w:val="003366"/>
          <w:kern w:val="0"/>
          <w:sz w:val="28"/>
          <w:szCs w:val="36"/>
        </w:rPr>
      </w:pPr>
    </w:p>
    <w:p w:rsidR="001C5627" w:rsidRDefault="001C5627" w:rsidP="00EC1291">
      <w:pPr>
        <w:autoSpaceDE w:val="0"/>
        <w:autoSpaceDN w:val="0"/>
        <w:adjustRightInd w:val="0"/>
        <w:ind w:left="270" w:hanging="270"/>
        <w:jc w:val="center"/>
        <w:outlineLvl w:val="1"/>
        <w:rPr>
          <w:rFonts w:ascii="標楷體" w:eastAsia="標楷體" w:hAnsiTheme="minorHAnsi" w:cs="標楷體"/>
          <w:color w:val="003366"/>
          <w:kern w:val="0"/>
          <w:sz w:val="28"/>
          <w:szCs w:val="36"/>
        </w:rPr>
      </w:pPr>
    </w:p>
    <w:p w:rsidR="001C5627" w:rsidRDefault="001C5627" w:rsidP="00EC1291">
      <w:pPr>
        <w:autoSpaceDE w:val="0"/>
        <w:autoSpaceDN w:val="0"/>
        <w:adjustRightInd w:val="0"/>
        <w:ind w:left="270" w:hanging="270"/>
        <w:jc w:val="center"/>
        <w:outlineLvl w:val="1"/>
        <w:rPr>
          <w:rFonts w:ascii="標楷體" w:eastAsia="標楷體" w:hAnsiTheme="minorHAnsi" w:cs="標楷體"/>
          <w:color w:val="003366"/>
          <w:kern w:val="0"/>
          <w:sz w:val="28"/>
          <w:szCs w:val="36"/>
        </w:rPr>
      </w:pPr>
    </w:p>
    <w:p w:rsidR="00C47EEB" w:rsidRDefault="00C47EEB" w:rsidP="00EC1291">
      <w:pPr>
        <w:autoSpaceDE w:val="0"/>
        <w:autoSpaceDN w:val="0"/>
        <w:adjustRightInd w:val="0"/>
        <w:ind w:left="270" w:hanging="270"/>
        <w:jc w:val="center"/>
        <w:outlineLvl w:val="1"/>
        <w:rPr>
          <w:rFonts w:ascii="標楷體" w:eastAsia="標楷體" w:hAnsiTheme="minorHAnsi" w:cs="標楷體"/>
          <w:color w:val="003366"/>
          <w:kern w:val="0"/>
          <w:sz w:val="28"/>
          <w:szCs w:val="36"/>
        </w:rPr>
      </w:pPr>
    </w:p>
    <w:p w:rsidR="00C47EEB" w:rsidRDefault="00C47EEB" w:rsidP="00EC1291">
      <w:pPr>
        <w:autoSpaceDE w:val="0"/>
        <w:autoSpaceDN w:val="0"/>
        <w:adjustRightInd w:val="0"/>
        <w:ind w:left="270" w:hanging="270"/>
        <w:jc w:val="center"/>
        <w:outlineLvl w:val="1"/>
        <w:rPr>
          <w:rFonts w:ascii="標楷體" w:eastAsia="標楷體" w:hAnsiTheme="minorHAnsi" w:cs="標楷體"/>
          <w:color w:val="003366"/>
          <w:kern w:val="0"/>
          <w:sz w:val="28"/>
          <w:szCs w:val="36"/>
        </w:rPr>
      </w:pPr>
    </w:p>
    <w:p w:rsidR="00C47EEB" w:rsidRDefault="00C47EEB" w:rsidP="00EC1291">
      <w:pPr>
        <w:autoSpaceDE w:val="0"/>
        <w:autoSpaceDN w:val="0"/>
        <w:adjustRightInd w:val="0"/>
        <w:ind w:left="270" w:hanging="270"/>
        <w:jc w:val="center"/>
        <w:outlineLvl w:val="1"/>
        <w:rPr>
          <w:rFonts w:ascii="標楷體" w:eastAsia="標楷體" w:hAnsiTheme="minorHAnsi" w:cs="標楷體"/>
          <w:color w:val="003366"/>
          <w:kern w:val="0"/>
          <w:sz w:val="28"/>
          <w:szCs w:val="36"/>
        </w:rPr>
      </w:pPr>
    </w:p>
    <w:p w:rsidR="001C5627" w:rsidRDefault="001C5627" w:rsidP="00EC1291">
      <w:pPr>
        <w:autoSpaceDE w:val="0"/>
        <w:autoSpaceDN w:val="0"/>
        <w:adjustRightInd w:val="0"/>
        <w:ind w:left="270" w:hanging="270"/>
        <w:jc w:val="center"/>
        <w:outlineLvl w:val="1"/>
        <w:rPr>
          <w:rFonts w:ascii="標楷體" w:eastAsia="標楷體" w:hAnsiTheme="minorHAnsi" w:cs="標楷體"/>
          <w:color w:val="003366"/>
          <w:kern w:val="0"/>
          <w:sz w:val="28"/>
          <w:szCs w:val="36"/>
        </w:rPr>
      </w:pPr>
    </w:p>
    <w:p w:rsidR="00E279E8" w:rsidRDefault="00E279E8" w:rsidP="00B01797"/>
    <w:p w:rsidR="00C47EEB" w:rsidRDefault="00C47EEB" w:rsidP="00C47EEB">
      <w:pPr>
        <w:widowControl/>
        <w:rPr>
          <w:sz w:val="23"/>
          <w:szCs w:val="23"/>
        </w:rPr>
      </w:pPr>
    </w:p>
    <w:p w:rsidR="003172A1" w:rsidRDefault="001036BF" w:rsidP="00C47EEB">
      <w:pPr>
        <w:widowControl/>
        <w:rPr>
          <w:sz w:val="23"/>
          <w:szCs w:val="23"/>
        </w:rPr>
      </w:pPr>
      <w:r>
        <w:rPr>
          <w:sz w:val="23"/>
          <w:szCs w:val="23"/>
        </w:rPr>
        <w:br w:type="page"/>
      </w:r>
      <w:r w:rsidR="00B01797" w:rsidRPr="00EC1291">
        <w:rPr>
          <w:rFonts w:hint="eastAsia"/>
          <w:color w:val="003366"/>
          <w:sz w:val="32"/>
          <w:szCs w:val="36"/>
        </w:rPr>
        <w:lastRenderedPageBreak/>
        <w:t>連江縣北竿鄉塘岐國小</w:t>
      </w:r>
      <w:r w:rsidR="00B01797" w:rsidRPr="00EC1291">
        <w:rPr>
          <w:rFonts w:hint="eastAsia"/>
          <w:color w:val="003366"/>
          <w:sz w:val="32"/>
          <w:szCs w:val="36"/>
          <w:lang w:val="zh-TW"/>
        </w:rPr>
        <w:t>課程發展委員會課程計畫審查會議會議紀錄</w:t>
      </w:r>
    </w:p>
    <w:p w:rsidR="001036BF" w:rsidRDefault="001036BF" w:rsidP="001036BF">
      <w:pPr>
        <w:widowControl/>
        <w:rPr>
          <w:noProof/>
          <w:sz w:val="23"/>
          <w:szCs w:val="23"/>
        </w:rPr>
      </w:pPr>
    </w:p>
    <w:p w:rsidR="00C47EEB" w:rsidRDefault="00C47EEB" w:rsidP="001036BF">
      <w:pPr>
        <w:widowControl/>
        <w:rPr>
          <w:sz w:val="23"/>
          <w:szCs w:val="23"/>
        </w:rPr>
      </w:pPr>
    </w:p>
    <w:p w:rsidR="00C47EEB" w:rsidRDefault="00C47EEB" w:rsidP="001036BF">
      <w:pPr>
        <w:widowControl/>
        <w:rPr>
          <w:sz w:val="23"/>
          <w:szCs w:val="23"/>
        </w:rPr>
      </w:pPr>
    </w:p>
    <w:p w:rsidR="00C47EEB" w:rsidRDefault="00C47EEB" w:rsidP="001036BF">
      <w:pPr>
        <w:widowControl/>
        <w:rPr>
          <w:sz w:val="23"/>
          <w:szCs w:val="23"/>
        </w:rPr>
      </w:pPr>
    </w:p>
    <w:p w:rsidR="00C47EEB" w:rsidRDefault="00C47EEB" w:rsidP="001036BF">
      <w:pPr>
        <w:widowControl/>
        <w:rPr>
          <w:sz w:val="23"/>
          <w:szCs w:val="23"/>
        </w:rPr>
      </w:pPr>
    </w:p>
    <w:p w:rsidR="00C47EEB" w:rsidRDefault="00C47EEB" w:rsidP="001036BF">
      <w:pPr>
        <w:widowControl/>
        <w:rPr>
          <w:sz w:val="23"/>
          <w:szCs w:val="23"/>
        </w:rPr>
      </w:pPr>
    </w:p>
    <w:p w:rsidR="00C47EEB" w:rsidRDefault="00C47EEB" w:rsidP="001036BF">
      <w:pPr>
        <w:widowControl/>
        <w:rPr>
          <w:sz w:val="23"/>
          <w:szCs w:val="23"/>
        </w:rPr>
      </w:pPr>
    </w:p>
    <w:p w:rsidR="004E38AC" w:rsidRDefault="004E38AC" w:rsidP="001036BF">
      <w:pPr>
        <w:widowControl/>
        <w:rPr>
          <w:sz w:val="23"/>
          <w:szCs w:val="23"/>
        </w:rPr>
      </w:pPr>
    </w:p>
    <w:p w:rsidR="004E38AC" w:rsidRDefault="004E38AC" w:rsidP="001036BF">
      <w:pPr>
        <w:widowControl/>
        <w:rPr>
          <w:sz w:val="23"/>
          <w:szCs w:val="23"/>
        </w:rPr>
      </w:pPr>
    </w:p>
    <w:p w:rsidR="004E38AC" w:rsidRDefault="004E38AC" w:rsidP="001036BF">
      <w:pPr>
        <w:widowControl/>
        <w:rPr>
          <w:sz w:val="23"/>
          <w:szCs w:val="23"/>
        </w:rPr>
      </w:pPr>
    </w:p>
    <w:p w:rsidR="004E38AC" w:rsidRDefault="004E38AC" w:rsidP="001036BF">
      <w:pPr>
        <w:widowControl/>
        <w:rPr>
          <w:sz w:val="23"/>
          <w:szCs w:val="23"/>
        </w:rPr>
      </w:pPr>
    </w:p>
    <w:p w:rsidR="004E38AC" w:rsidRDefault="004E38AC" w:rsidP="001036BF">
      <w:pPr>
        <w:widowControl/>
        <w:rPr>
          <w:sz w:val="23"/>
          <w:szCs w:val="23"/>
        </w:rPr>
      </w:pPr>
    </w:p>
    <w:p w:rsidR="004E38AC" w:rsidRDefault="004E38AC" w:rsidP="001036BF">
      <w:pPr>
        <w:widowControl/>
        <w:rPr>
          <w:sz w:val="23"/>
          <w:szCs w:val="23"/>
        </w:rPr>
        <w:sectPr w:rsidR="004E38AC" w:rsidSect="003172A1">
          <w:headerReference w:type="default" r:id="rId23"/>
          <w:pgSz w:w="11906" w:h="16838"/>
          <w:pgMar w:top="851" w:right="1134" w:bottom="851" w:left="1134" w:header="567" w:footer="992" w:gutter="0"/>
          <w:cols w:space="425"/>
          <w:docGrid w:type="lines" w:linePitch="360"/>
        </w:sectPr>
      </w:pPr>
    </w:p>
    <w:p w:rsidR="003172A1" w:rsidRDefault="003172A1" w:rsidP="003172A1">
      <w:pPr>
        <w:pStyle w:val="2"/>
        <w:jc w:val="center"/>
        <w:rPr>
          <w:sz w:val="32"/>
        </w:rPr>
      </w:pPr>
      <w:bookmarkStart w:id="13" w:name="_Toc144276591"/>
      <w:r w:rsidRPr="000E6846">
        <w:rPr>
          <w:rFonts w:ascii="新細明體" w:hAnsi="新細明體" w:hint="eastAsia"/>
        </w:rPr>
        <w:lastRenderedPageBreak/>
        <w:t>各年級歷年教科書選用版本一覽表</w:t>
      </w:r>
      <w:bookmarkEnd w:id="13"/>
    </w:p>
    <w:p w:rsidR="003172A1" w:rsidRPr="001D25ED" w:rsidRDefault="00674BF6" w:rsidP="003172A1">
      <w:pPr>
        <w:snapToGrid w:val="0"/>
        <w:spacing w:before="60" w:after="60" w:line="240" w:lineRule="atLeast"/>
        <w:jc w:val="center"/>
        <w:rPr>
          <w:rFonts w:eastAsia="標楷體"/>
          <w:b/>
          <w:color w:val="000000"/>
          <w:sz w:val="30"/>
          <w:szCs w:val="30"/>
        </w:rPr>
      </w:pPr>
      <w:r w:rsidRPr="00674BF6">
        <w:rPr>
          <w:rFonts w:eastAsia="標楷體" w:hint="eastAsia"/>
          <w:b/>
          <w:color w:val="000000"/>
          <w:sz w:val="30"/>
          <w:szCs w:val="30"/>
        </w:rPr>
        <w:t>連江縣北竿鄉塘岐國民小學</w:t>
      </w:r>
      <w:r w:rsidR="00904A55">
        <w:rPr>
          <w:rFonts w:eastAsia="標楷體"/>
          <w:b/>
          <w:color w:val="000000"/>
          <w:sz w:val="30"/>
          <w:szCs w:val="30"/>
        </w:rPr>
        <w:t>114</w:t>
      </w:r>
      <w:r w:rsidR="003172A1" w:rsidRPr="001D25ED">
        <w:rPr>
          <w:rFonts w:eastAsia="標楷體"/>
          <w:b/>
          <w:color w:val="000000"/>
          <w:sz w:val="30"/>
          <w:szCs w:val="30"/>
        </w:rPr>
        <w:t>學年度一年級歷年教科書選用版本</w:t>
      </w:r>
    </w:p>
    <w:p w:rsidR="003172A1" w:rsidRPr="001D25ED" w:rsidRDefault="003172A1" w:rsidP="003172A1">
      <w:pPr>
        <w:snapToGrid w:val="0"/>
        <w:ind w:right="332"/>
        <w:jc w:val="right"/>
        <w:rPr>
          <w:rFonts w:eastAsia="標楷體"/>
          <w:b/>
          <w:color w:val="FF0000"/>
          <w:kern w:val="0"/>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1843"/>
        <w:gridCol w:w="1166"/>
        <w:gridCol w:w="1158"/>
        <w:gridCol w:w="1158"/>
        <w:gridCol w:w="1157"/>
        <w:gridCol w:w="1158"/>
        <w:gridCol w:w="1158"/>
      </w:tblGrid>
      <w:tr w:rsidR="001D25ED" w:rsidRPr="001D25ED" w:rsidTr="003172A1">
        <w:trPr>
          <w:jc w:val="center"/>
        </w:trPr>
        <w:tc>
          <w:tcPr>
            <w:tcW w:w="2520" w:type="dxa"/>
            <w:gridSpan w:val="2"/>
            <w:tcBorders>
              <w:top w:val="double" w:sz="4" w:space="0" w:color="auto"/>
              <w:left w:val="double" w:sz="4" w:space="0" w:color="auto"/>
              <w:bottom w:val="single" w:sz="4" w:space="0" w:color="auto"/>
              <w:right w:val="double" w:sz="4" w:space="0" w:color="auto"/>
              <w:tl2br w:val="single" w:sz="4" w:space="0" w:color="auto"/>
            </w:tcBorders>
          </w:tcPr>
          <w:p w:rsidR="003172A1" w:rsidRPr="001D25ED" w:rsidRDefault="003172A1" w:rsidP="003172A1">
            <w:pPr>
              <w:spacing w:line="0" w:lineRule="atLeast"/>
              <w:ind w:right="120"/>
              <w:jc w:val="right"/>
              <w:rPr>
                <w:rFonts w:eastAsia="標楷體"/>
                <w:b/>
                <w:spacing w:val="2"/>
                <w:szCs w:val="28"/>
              </w:rPr>
            </w:pPr>
            <w:r w:rsidRPr="001D25ED">
              <w:rPr>
                <w:rFonts w:eastAsia="標楷體"/>
                <w:b/>
                <w:spacing w:val="2"/>
                <w:szCs w:val="28"/>
              </w:rPr>
              <w:t>年級</w:t>
            </w:r>
          </w:p>
          <w:p w:rsidR="003172A1" w:rsidRPr="001D25ED" w:rsidRDefault="003172A1" w:rsidP="003172A1">
            <w:pPr>
              <w:spacing w:line="0" w:lineRule="atLeast"/>
              <w:ind w:right="120"/>
              <w:jc w:val="right"/>
              <w:rPr>
                <w:rFonts w:eastAsia="標楷體"/>
                <w:b/>
                <w:spacing w:val="2"/>
                <w:szCs w:val="28"/>
              </w:rPr>
            </w:pPr>
            <w:r w:rsidRPr="001D25ED">
              <w:rPr>
                <w:rFonts w:eastAsia="標楷體"/>
                <w:b/>
                <w:spacing w:val="2"/>
                <w:szCs w:val="28"/>
              </w:rPr>
              <w:t>學年</w:t>
            </w:r>
          </w:p>
          <w:p w:rsidR="003172A1" w:rsidRPr="001D25ED" w:rsidRDefault="003172A1" w:rsidP="003172A1">
            <w:pPr>
              <w:spacing w:line="0" w:lineRule="atLeast"/>
              <w:ind w:right="120"/>
              <w:jc w:val="both"/>
              <w:rPr>
                <w:rFonts w:eastAsia="標楷體"/>
                <w:b/>
                <w:kern w:val="0"/>
                <w:szCs w:val="28"/>
              </w:rPr>
            </w:pPr>
            <w:r w:rsidRPr="001D25ED">
              <w:rPr>
                <w:rFonts w:eastAsia="標楷體"/>
                <w:b/>
                <w:spacing w:val="2"/>
                <w:szCs w:val="28"/>
              </w:rPr>
              <w:t>學習領域</w:t>
            </w:r>
          </w:p>
        </w:tc>
        <w:tc>
          <w:tcPr>
            <w:tcW w:w="1177" w:type="dxa"/>
            <w:tcBorders>
              <w:top w:val="double" w:sz="4" w:space="0" w:color="auto"/>
              <w:left w:val="double" w:sz="4" w:space="0" w:color="auto"/>
              <w:bottom w:val="single" w:sz="4" w:space="0" w:color="auto"/>
            </w:tcBorders>
            <w:vAlign w:val="center"/>
          </w:tcPr>
          <w:p w:rsidR="003172A1" w:rsidRPr="001D25ED" w:rsidRDefault="003172A1" w:rsidP="003172A1">
            <w:pPr>
              <w:snapToGrid w:val="0"/>
              <w:spacing w:line="0" w:lineRule="atLeast"/>
              <w:jc w:val="center"/>
              <w:rPr>
                <w:rFonts w:eastAsia="標楷體"/>
                <w:b/>
                <w:spacing w:val="2"/>
                <w:szCs w:val="28"/>
              </w:rPr>
            </w:pPr>
            <w:r w:rsidRPr="001D25ED">
              <w:rPr>
                <w:rFonts w:eastAsia="標楷體"/>
                <w:b/>
                <w:spacing w:val="2"/>
                <w:szCs w:val="28"/>
              </w:rPr>
              <w:t>一</w:t>
            </w:r>
          </w:p>
          <w:p w:rsidR="003172A1" w:rsidRPr="001D25ED" w:rsidRDefault="003172A1" w:rsidP="003172A1">
            <w:pPr>
              <w:snapToGrid w:val="0"/>
              <w:spacing w:line="0" w:lineRule="atLeast"/>
              <w:jc w:val="center"/>
              <w:rPr>
                <w:rFonts w:eastAsia="標楷體"/>
                <w:b/>
                <w:spacing w:val="2"/>
                <w:szCs w:val="28"/>
              </w:rPr>
            </w:pPr>
            <w:r w:rsidRPr="001D25ED">
              <w:rPr>
                <w:rFonts w:eastAsia="標楷體"/>
                <w:b/>
                <w:spacing w:val="2"/>
                <w:szCs w:val="28"/>
              </w:rPr>
              <w:t>【</w:t>
            </w:r>
            <w:r w:rsidR="00904A55">
              <w:rPr>
                <w:rFonts w:eastAsia="標楷體"/>
                <w:b/>
                <w:spacing w:val="2"/>
                <w:szCs w:val="28"/>
              </w:rPr>
              <w:t>114</w:t>
            </w:r>
            <w:r w:rsidRPr="001D25ED">
              <w:rPr>
                <w:rFonts w:eastAsia="標楷體"/>
                <w:b/>
                <w:spacing w:val="2"/>
                <w:szCs w:val="28"/>
              </w:rPr>
              <w:t>】</w:t>
            </w:r>
          </w:p>
          <w:p w:rsidR="003172A1" w:rsidRPr="001D25ED" w:rsidRDefault="003172A1" w:rsidP="003172A1">
            <w:pPr>
              <w:snapToGrid w:val="0"/>
              <w:spacing w:line="0" w:lineRule="atLeast"/>
              <w:jc w:val="center"/>
              <w:rPr>
                <w:rFonts w:eastAsia="標楷體"/>
                <w:b/>
                <w:spacing w:val="2"/>
                <w:szCs w:val="28"/>
              </w:rPr>
            </w:pPr>
            <w:r w:rsidRPr="001D25ED">
              <w:rPr>
                <w:rFonts w:eastAsia="標楷體"/>
                <w:b/>
                <w:spacing w:val="2"/>
                <w:szCs w:val="28"/>
              </w:rPr>
              <w:t>學年</w:t>
            </w:r>
          </w:p>
        </w:tc>
        <w:tc>
          <w:tcPr>
            <w:tcW w:w="1178" w:type="dxa"/>
            <w:tcBorders>
              <w:top w:val="double" w:sz="4" w:space="0" w:color="auto"/>
              <w:bottom w:val="single" w:sz="4" w:space="0" w:color="auto"/>
              <w:right w:val="double" w:sz="4" w:space="0" w:color="auto"/>
            </w:tcBorders>
            <w:vAlign w:val="center"/>
          </w:tcPr>
          <w:p w:rsidR="003172A1" w:rsidRPr="001D25ED" w:rsidRDefault="003172A1" w:rsidP="003172A1">
            <w:pPr>
              <w:snapToGrid w:val="0"/>
              <w:spacing w:line="0" w:lineRule="atLeast"/>
              <w:jc w:val="center"/>
              <w:rPr>
                <w:rFonts w:eastAsia="標楷體"/>
                <w:b/>
                <w:spacing w:val="2"/>
                <w:szCs w:val="28"/>
              </w:rPr>
            </w:pPr>
            <w:r w:rsidRPr="001D25ED">
              <w:rPr>
                <w:rFonts w:eastAsia="標楷體"/>
                <w:b/>
                <w:spacing w:val="2"/>
                <w:szCs w:val="28"/>
              </w:rPr>
              <w:t>二</w:t>
            </w:r>
          </w:p>
          <w:p w:rsidR="003172A1" w:rsidRPr="001D25ED" w:rsidRDefault="003172A1" w:rsidP="003172A1">
            <w:pPr>
              <w:snapToGrid w:val="0"/>
              <w:spacing w:line="0" w:lineRule="atLeast"/>
              <w:jc w:val="center"/>
              <w:rPr>
                <w:rFonts w:eastAsia="標楷體"/>
                <w:b/>
                <w:spacing w:val="2"/>
                <w:szCs w:val="28"/>
              </w:rPr>
            </w:pPr>
            <w:r w:rsidRPr="001D25ED">
              <w:rPr>
                <w:rFonts w:eastAsia="標楷體"/>
                <w:b/>
                <w:spacing w:val="2"/>
                <w:szCs w:val="28"/>
              </w:rPr>
              <w:t>【</w:t>
            </w:r>
            <w:r w:rsidRPr="001D25ED">
              <w:rPr>
                <w:rFonts w:eastAsia="標楷體"/>
                <w:b/>
                <w:spacing w:val="2"/>
                <w:szCs w:val="28"/>
              </w:rPr>
              <w:t xml:space="preserve">  </w:t>
            </w:r>
            <w:r w:rsidRPr="001D25ED">
              <w:rPr>
                <w:rFonts w:eastAsia="標楷體"/>
                <w:b/>
                <w:spacing w:val="2"/>
                <w:szCs w:val="28"/>
              </w:rPr>
              <w:t>】</w:t>
            </w:r>
          </w:p>
          <w:p w:rsidR="003172A1" w:rsidRPr="001D25ED" w:rsidRDefault="003172A1" w:rsidP="003172A1">
            <w:pPr>
              <w:snapToGrid w:val="0"/>
              <w:spacing w:line="0" w:lineRule="atLeast"/>
              <w:jc w:val="center"/>
              <w:rPr>
                <w:rFonts w:eastAsia="標楷體"/>
                <w:b/>
                <w:spacing w:val="2"/>
                <w:szCs w:val="28"/>
              </w:rPr>
            </w:pPr>
            <w:r w:rsidRPr="001D25ED">
              <w:rPr>
                <w:rFonts w:eastAsia="標楷體"/>
                <w:b/>
                <w:spacing w:val="2"/>
                <w:szCs w:val="28"/>
              </w:rPr>
              <w:t>學年</w:t>
            </w:r>
          </w:p>
        </w:tc>
        <w:tc>
          <w:tcPr>
            <w:tcW w:w="1178" w:type="dxa"/>
            <w:tcBorders>
              <w:top w:val="double" w:sz="4" w:space="0" w:color="auto"/>
              <w:left w:val="double" w:sz="4" w:space="0" w:color="auto"/>
              <w:bottom w:val="single" w:sz="4" w:space="0" w:color="auto"/>
            </w:tcBorders>
            <w:vAlign w:val="center"/>
          </w:tcPr>
          <w:p w:rsidR="003172A1" w:rsidRPr="001D25ED" w:rsidRDefault="003172A1" w:rsidP="003172A1">
            <w:pPr>
              <w:snapToGrid w:val="0"/>
              <w:spacing w:line="0" w:lineRule="atLeast"/>
              <w:jc w:val="center"/>
              <w:rPr>
                <w:rFonts w:eastAsia="標楷體"/>
                <w:b/>
                <w:spacing w:val="2"/>
                <w:szCs w:val="28"/>
              </w:rPr>
            </w:pPr>
            <w:r w:rsidRPr="001D25ED">
              <w:rPr>
                <w:rFonts w:eastAsia="標楷體"/>
                <w:b/>
                <w:spacing w:val="2"/>
                <w:szCs w:val="28"/>
              </w:rPr>
              <w:t>三</w:t>
            </w:r>
          </w:p>
          <w:p w:rsidR="003172A1" w:rsidRPr="001D25ED" w:rsidRDefault="003172A1" w:rsidP="003172A1">
            <w:pPr>
              <w:snapToGrid w:val="0"/>
              <w:spacing w:line="0" w:lineRule="atLeast"/>
              <w:jc w:val="center"/>
              <w:rPr>
                <w:rFonts w:eastAsia="標楷體"/>
                <w:b/>
                <w:spacing w:val="2"/>
                <w:szCs w:val="28"/>
              </w:rPr>
            </w:pPr>
            <w:r w:rsidRPr="001D25ED">
              <w:rPr>
                <w:rFonts w:eastAsia="標楷體"/>
                <w:b/>
                <w:spacing w:val="2"/>
                <w:szCs w:val="28"/>
              </w:rPr>
              <w:t>【</w:t>
            </w:r>
            <w:r w:rsidRPr="001D25ED">
              <w:rPr>
                <w:rFonts w:eastAsia="標楷體"/>
                <w:b/>
                <w:spacing w:val="2"/>
                <w:szCs w:val="28"/>
              </w:rPr>
              <w:t xml:space="preserve">  </w:t>
            </w:r>
            <w:r w:rsidRPr="001D25ED">
              <w:rPr>
                <w:rFonts w:eastAsia="標楷體"/>
                <w:b/>
                <w:spacing w:val="2"/>
                <w:szCs w:val="28"/>
              </w:rPr>
              <w:t>】</w:t>
            </w:r>
          </w:p>
          <w:p w:rsidR="003172A1" w:rsidRPr="001D25ED" w:rsidRDefault="003172A1" w:rsidP="003172A1">
            <w:pPr>
              <w:snapToGrid w:val="0"/>
              <w:spacing w:line="0" w:lineRule="atLeast"/>
              <w:jc w:val="center"/>
              <w:rPr>
                <w:rFonts w:eastAsia="標楷體"/>
                <w:b/>
                <w:spacing w:val="2"/>
                <w:szCs w:val="28"/>
              </w:rPr>
            </w:pPr>
            <w:r w:rsidRPr="001D25ED">
              <w:rPr>
                <w:rFonts w:eastAsia="標楷體"/>
                <w:b/>
                <w:spacing w:val="2"/>
                <w:szCs w:val="28"/>
              </w:rPr>
              <w:t>學年</w:t>
            </w:r>
          </w:p>
        </w:tc>
        <w:tc>
          <w:tcPr>
            <w:tcW w:w="1177" w:type="dxa"/>
            <w:tcBorders>
              <w:top w:val="double" w:sz="4" w:space="0" w:color="auto"/>
              <w:bottom w:val="single" w:sz="4" w:space="0" w:color="auto"/>
              <w:right w:val="double" w:sz="4" w:space="0" w:color="auto"/>
            </w:tcBorders>
            <w:vAlign w:val="center"/>
          </w:tcPr>
          <w:p w:rsidR="003172A1" w:rsidRPr="001D25ED" w:rsidRDefault="003172A1" w:rsidP="003172A1">
            <w:pPr>
              <w:snapToGrid w:val="0"/>
              <w:spacing w:line="0" w:lineRule="atLeast"/>
              <w:jc w:val="center"/>
              <w:rPr>
                <w:rFonts w:eastAsia="標楷體"/>
                <w:b/>
                <w:spacing w:val="2"/>
                <w:szCs w:val="28"/>
              </w:rPr>
            </w:pPr>
            <w:r w:rsidRPr="001D25ED">
              <w:rPr>
                <w:rFonts w:eastAsia="標楷體"/>
                <w:b/>
                <w:spacing w:val="2"/>
                <w:szCs w:val="28"/>
              </w:rPr>
              <w:t>四</w:t>
            </w:r>
          </w:p>
          <w:p w:rsidR="003172A1" w:rsidRPr="001D25ED" w:rsidRDefault="003172A1" w:rsidP="003172A1">
            <w:pPr>
              <w:snapToGrid w:val="0"/>
              <w:spacing w:line="0" w:lineRule="atLeast"/>
              <w:jc w:val="center"/>
              <w:rPr>
                <w:rFonts w:eastAsia="標楷體"/>
                <w:b/>
                <w:spacing w:val="2"/>
                <w:szCs w:val="28"/>
              </w:rPr>
            </w:pPr>
            <w:r w:rsidRPr="001D25ED">
              <w:rPr>
                <w:rFonts w:eastAsia="標楷體"/>
                <w:b/>
                <w:spacing w:val="2"/>
                <w:szCs w:val="28"/>
              </w:rPr>
              <w:t>【</w:t>
            </w:r>
            <w:r w:rsidRPr="001D25ED">
              <w:rPr>
                <w:rFonts w:eastAsia="標楷體"/>
                <w:b/>
                <w:spacing w:val="2"/>
                <w:szCs w:val="28"/>
              </w:rPr>
              <w:t xml:space="preserve">  </w:t>
            </w:r>
            <w:r w:rsidRPr="001D25ED">
              <w:rPr>
                <w:rFonts w:eastAsia="標楷體"/>
                <w:b/>
                <w:spacing w:val="2"/>
                <w:szCs w:val="28"/>
              </w:rPr>
              <w:t>】</w:t>
            </w:r>
          </w:p>
          <w:p w:rsidR="003172A1" w:rsidRPr="001D25ED" w:rsidRDefault="003172A1" w:rsidP="003172A1">
            <w:pPr>
              <w:snapToGrid w:val="0"/>
              <w:spacing w:line="0" w:lineRule="atLeast"/>
              <w:jc w:val="center"/>
              <w:rPr>
                <w:rFonts w:eastAsia="標楷體"/>
                <w:b/>
                <w:spacing w:val="2"/>
                <w:szCs w:val="28"/>
              </w:rPr>
            </w:pPr>
            <w:r w:rsidRPr="001D25ED">
              <w:rPr>
                <w:rFonts w:eastAsia="標楷體"/>
                <w:b/>
                <w:spacing w:val="2"/>
                <w:szCs w:val="28"/>
              </w:rPr>
              <w:t>學年</w:t>
            </w:r>
          </w:p>
        </w:tc>
        <w:tc>
          <w:tcPr>
            <w:tcW w:w="1178" w:type="dxa"/>
            <w:tcBorders>
              <w:top w:val="double" w:sz="4" w:space="0" w:color="auto"/>
              <w:left w:val="double" w:sz="4" w:space="0" w:color="auto"/>
              <w:bottom w:val="single" w:sz="4" w:space="0" w:color="auto"/>
            </w:tcBorders>
            <w:vAlign w:val="center"/>
          </w:tcPr>
          <w:p w:rsidR="003172A1" w:rsidRPr="001D25ED" w:rsidRDefault="003172A1" w:rsidP="003172A1">
            <w:pPr>
              <w:snapToGrid w:val="0"/>
              <w:spacing w:line="0" w:lineRule="atLeast"/>
              <w:jc w:val="center"/>
              <w:rPr>
                <w:rFonts w:eastAsia="標楷體"/>
                <w:b/>
                <w:spacing w:val="2"/>
                <w:szCs w:val="28"/>
              </w:rPr>
            </w:pPr>
            <w:r w:rsidRPr="001D25ED">
              <w:rPr>
                <w:rFonts w:eastAsia="標楷體"/>
                <w:b/>
                <w:spacing w:val="2"/>
                <w:szCs w:val="28"/>
              </w:rPr>
              <w:t>五</w:t>
            </w:r>
          </w:p>
          <w:p w:rsidR="003172A1" w:rsidRPr="001D25ED" w:rsidRDefault="003172A1" w:rsidP="003172A1">
            <w:pPr>
              <w:snapToGrid w:val="0"/>
              <w:spacing w:line="0" w:lineRule="atLeast"/>
              <w:jc w:val="center"/>
              <w:rPr>
                <w:rFonts w:eastAsia="標楷體"/>
                <w:b/>
                <w:spacing w:val="2"/>
                <w:szCs w:val="28"/>
              </w:rPr>
            </w:pPr>
            <w:r w:rsidRPr="001D25ED">
              <w:rPr>
                <w:rFonts w:eastAsia="標楷體"/>
                <w:b/>
                <w:spacing w:val="2"/>
                <w:szCs w:val="28"/>
              </w:rPr>
              <w:t>【</w:t>
            </w:r>
            <w:r w:rsidRPr="001D25ED">
              <w:rPr>
                <w:rFonts w:eastAsia="標楷體"/>
                <w:b/>
                <w:spacing w:val="2"/>
                <w:szCs w:val="28"/>
              </w:rPr>
              <w:t xml:space="preserve">  </w:t>
            </w:r>
            <w:r w:rsidRPr="001D25ED">
              <w:rPr>
                <w:rFonts w:eastAsia="標楷體"/>
                <w:b/>
                <w:spacing w:val="2"/>
                <w:szCs w:val="28"/>
              </w:rPr>
              <w:t>】</w:t>
            </w:r>
          </w:p>
          <w:p w:rsidR="003172A1" w:rsidRPr="001D25ED" w:rsidRDefault="003172A1" w:rsidP="003172A1">
            <w:pPr>
              <w:snapToGrid w:val="0"/>
              <w:spacing w:line="0" w:lineRule="atLeast"/>
              <w:jc w:val="center"/>
              <w:rPr>
                <w:rFonts w:eastAsia="標楷體"/>
                <w:b/>
                <w:spacing w:val="2"/>
                <w:szCs w:val="28"/>
              </w:rPr>
            </w:pPr>
            <w:r w:rsidRPr="001D25ED">
              <w:rPr>
                <w:rFonts w:eastAsia="標楷體"/>
                <w:b/>
                <w:spacing w:val="2"/>
                <w:szCs w:val="28"/>
              </w:rPr>
              <w:t>學年</w:t>
            </w:r>
          </w:p>
        </w:tc>
        <w:tc>
          <w:tcPr>
            <w:tcW w:w="1178" w:type="dxa"/>
            <w:tcBorders>
              <w:top w:val="double" w:sz="4" w:space="0" w:color="auto"/>
              <w:bottom w:val="single" w:sz="4" w:space="0" w:color="auto"/>
              <w:right w:val="double" w:sz="4" w:space="0" w:color="auto"/>
            </w:tcBorders>
            <w:vAlign w:val="center"/>
          </w:tcPr>
          <w:p w:rsidR="003172A1" w:rsidRPr="001D25ED" w:rsidRDefault="003172A1" w:rsidP="003172A1">
            <w:pPr>
              <w:snapToGrid w:val="0"/>
              <w:spacing w:line="0" w:lineRule="atLeast"/>
              <w:jc w:val="center"/>
              <w:rPr>
                <w:rFonts w:eastAsia="標楷體"/>
                <w:b/>
                <w:spacing w:val="2"/>
                <w:szCs w:val="28"/>
              </w:rPr>
            </w:pPr>
            <w:r w:rsidRPr="001D25ED">
              <w:rPr>
                <w:rFonts w:eastAsia="標楷體"/>
                <w:b/>
                <w:spacing w:val="2"/>
                <w:szCs w:val="28"/>
              </w:rPr>
              <w:t>六</w:t>
            </w:r>
          </w:p>
          <w:p w:rsidR="003172A1" w:rsidRPr="001D25ED" w:rsidRDefault="003172A1" w:rsidP="003172A1">
            <w:pPr>
              <w:snapToGrid w:val="0"/>
              <w:spacing w:line="0" w:lineRule="atLeast"/>
              <w:jc w:val="center"/>
              <w:rPr>
                <w:rFonts w:eastAsia="標楷體"/>
                <w:b/>
                <w:spacing w:val="2"/>
                <w:szCs w:val="28"/>
              </w:rPr>
            </w:pPr>
            <w:r w:rsidRPr="001D25ED">
              <w:rPr>
                <w:rFonts w:eastAsia="標楷體"/>
                <w:b/>
                <w:spacing w:val="2"/>
                <w:szCs w:val="28"/>
              </w:rPr>
              <w:t>【</w:t>
            </w:r>
            <w:r w:rsidRPr="001D25ED">
              <w:rPr>
                <w:rFonts w:eastAsia="標楷體"/>
                <w:b/>
                <w:spacing w:val="2"/>
                <w:szCs w:val="28"/>
              </w:rPr>
              <w:t xml:space="preserve">  </w:t>
            </w:r>
            <w:r w:rsidRPr="001D25ED">
              <w:rPr>
                <w:rFonts w:eastAsia="標楷體"/>
                <w:b/>
                <w:spacing w:val="2"/>
                <w:szCs w:val="28"/>
              </w:rPr>
              <w:t>】</w:t>
            </w:r>
          </w:p>
          <w:p w:rsidR="003172A1" w:rsidRPr="001D25ED" w:rsidRDefault="003172A1" w:rsidP="003172A1">
            <w:pPr>
              <w:snapToGrid w:val="0"/>
              <w:spacing w:line="0" w:lineRule="atLeast"/>
              <w:jc w:val="center"/>
              <w:rPr>
                <w:rFonts w:eastAsia="標楷體"/>
                <w:b/>
                <w:spacing w:val="2"/>
                <w:szCs w:val="28"/>
              </w:rPr>
            </w:pPr>
            <w:r w:rsidRPr="001D25ED">
              <w:rPr>
                <w:rFonts w:eastAsia="標楷體"/>
                <w:b/>
                <w:spacing w:val="2"/>
                <w:szCs w:val="28"/>
              </w:rPr>
              <w:t>學年</w:t>
            </w:r>
          </w:p>
        </w:tc>
      </w:tr>
      <w:tr w:rsidR="001D25ED" w:rsidRPr="001D25ED" w:rsidTr="003172A1">
        <w:trPr>
          <w:jc w:val="center"/>
        </w:trPr>
        <w:tc>
          <w:tcPr>
            <w:tcW w:w="540" w:type="dxa"/>
            <w:vMerge w:val="restart"/>
            <w:tcBorders>
              <w:top w:val="single" w:sz="4" w:space="0" w:color="auto"/>
              <w:left w:val="double" w:sz="4" w:space="0" w:color="auto"/>
              <w:bottom w:val="single" w:sz="4" w:space="0" w:color="auto"/>
              <w:right w:val="single" w:sz="4" w:space="0" w:color="auto"/>
            </w:tcBorders>
          </w:tcPr>
          <w:p w:rsidR="003172A1" w:rsidRPr="001D25ED" w:rsidRDefault="003172A1" w:rsidP="003172A1">
            <w:pPr>
              <w:spacing w:before="120" w:line="0" w:lineRule="atLeast"/>
              <w:jc w:val="center"/>
              <w:rPr>
                <w:rFonts w:eastAsia="標楷體"/>
                <w:kern w:val="0"/>
              </w:rPr>
            </w:pPr>
          </w:p>
          <w:p w:rsidR="003172A1" w:rsidRPr="001D25ED" w:rsidRDefault="003172A1" w:rsidP="003172A1">
            <w:pPr>
              <w:spacing w:before="120" w:line="0" w:lineRule="atLeast"/>
              <w:jc w:val="center"/>
              <w:rPr>
                <w:rFonts w:eastAsia="標楷體"/>
                <w:kern w:val="0"/>
              </w:rPr>
            </w:pPr>
            <w:r w:rsidRPr="001D25ED">
              <w:rPr>
                <w:rFonts w:eastAsia="標楷體"/>
                <w:kern w:val="0"/>
              </w:rPr>
              <w:t>語文</w:t>
            </w:r>
          </w:p>
          <w:p w:rsidR="003172A1" w:rsidRPr="001D25ED" w:rsidRDefault="003172A1" w:rsidP="003172A1">
            <w:pPr>
              <w:spacing w:line="0" w:lineRule="atLeast"/>
              <w:jc w:val="center"/>
              <w:rPr>
                <w:rFonts w:eastAsia="標楷體"/>
                <w:kern w:val="0"/>
              </w:rPr>
            </w:pPr>
            <w:r w:rsidRPr="001D25ED">
              <w:rPr>
                <w:rFonts w:eastAsia="標楷體"/>
                <w:kern w:val="0"/>
              </w:rPr>
              <w:t>學習領域</w:t>
            </w:r>
          </w:p>
        </w:tc>
        <w:tc>
          <w:tcPr>
            <w:tcW w:w="1980" w:type="dxa"/>
            <w:tcBorders>
              <w:top w:val="single" w:sz="4" w:space="0" w:color="auto"/>
              <w:left w:val="single" w:sz="4" w:space="0" w:color="auto"/>
              <w:bottom w:val="single" w:sz="4" w:space="0" w:color="auto"/>
              <w:right w:val="double" w:sz="4" w:space="0" w:color="auto"/>
            </w:tcBorders>
          </w:tcPr>
          <w:p w:rsidR="003172A1" w:rsidRPr="001D25ED" w:rsidRDefault="003172A1" w:rsidP="003172A1">
            <w:pPr>
              <w:spacing w:before="100" w:after="100" w:line="240" w:lineRule="atLeast"/>
              <w:rPr>
                <w:rFonts w:eastAsia="標楷體"/>
                <w:kern w:val="0"/>
              </w:rPr>
            </w:pPr>
            <w:r w:rsidRPr="001D25ED">
              <w:rPr>
                <w:rFonts w:eastAsia="標楷體"/>
                <w:kern w:val="0"/>
              </w:rPr>
              <w:t>國語</w:t>
            </w:r>
            <w:r w:rsidRPr="001D25ED">
              <w:rPr>
                <w:rFonts w:eastAsia="標楷體"/>
              </w:rPr>
              <w:t>文</w:t>
            </w:r>
          </w:p>
        </w:tc>
        <w:tc>
          <w:tcPr>
            <w:tcW w:w="1177" w:type="dxa"/>
            <w:tcBorders>
              <w:top w:val="single" w:sz="4" w:space="0" w:color="auto"/>
              <w:left w:val="double" w:sz="4" w:space="0" w:color="auto"/>
              <w:bottom w:val="single" w:sz="4" w:space="0" w:color="auto"/>
              <w:right w:val="single" w:sz="4" w:space="0" w:color="auto"/>
            </w:tcBorders>
          </w:tcPr>
          <w:p w:rsidR="003172A1" w:rsidRPr="001D25ED" w:rsidRDefault="00E81189" w:rsidP="003172A1">
            <w:pPr>
              <w:spacing w:before="100" w:after="100" w:line="240" w:lineRule="atLeast"/>
              <w:jc w:val="center"/>
              <w:rPr>
                <w:rFonts w:eastAsia="標楷體"/>
                <w:spacing w:val="2"/>
              </w:rPr>
            </w:pPr>
            <w:r>
              <w:rPr>
                <w:rFonts w:eastAsia="標楷體" w:hint="eastAsia"/>
                <w:spacing w:val="2"/>
              </w:rPr>
              <w:t>南一</w:t>
            </w:r>
          </w:p>
        </w:tc>
        <w:tc>
          <w:tcPr>
            <w:tcW w:w="1178"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7"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r>
      <w:tr w:rsidR="001D25ED" w:rsidRPr="001D25ED" w:rsidTr="003172A1">
        <w:trPr>
          <w:jc w:val="center"/>
        </w:trPr>
        <w:tc>
          <w:tcPr>
            <w:tcW w:w="540" w:type="dxa"/>
            <w:vMerge/>
            <w:tcBorders>
              <w:top w:val="single" w:sz="4" w:space="0" w:color="auto"/>
              <w:left w:val="double" w:sz="4" w:space="0" w:color="auto"/>
              <w:bottom w:val="single" w:sz="4" w:space="0" w:color="auto"/>
              <w:right w:val="single" w:sz="4" w:space="0" w:color="auto"/>
            </w:tcBorders>
          </w:tcPr>
          <w:p w:rsidR="003172A1" w:rsidRPr="001D25ED" w:rsidRDefault="003172A1" w:rsidP="003172A1">
            <w:pPr>
              <w:spacing w:before="60" w:after="60" w:line="0" w:lineRule="atLeast"/>
              <w:rPr>
                <w:rFonts w:eastAsia="標楷體"/>
                <w:kern w:val="0"/>
              </w:rPr>
            </w:pPr>
          </w:p>
        </w:tc>
        <w:tc>
          <w:tcPr>
            <w:tcW w:w="1980" w:type="dxa"/>
            <w:tcBorders>
              <w:top w:val="single" w:sz="4" w:space="0" w:color="auto"/>
              <w:left w:val="single" w:sz="4" w:space="0" w:color="auto"/>
              <w:bottom w:val="single" w:sz="4" w:space="0" w:color="auto"/>
              <w:right w:val="double" w:sz="4" w:space="0" w:color="auto"/>
            </w:tcBorders>
          </w:tcPr>
          <w:p w:rsidR="003172A1" w:rsidRPr="001D25ED" w:rsidRDefault="003172A1" w:rsidP="003172A1">
            <w:pPr>
              <w:spacing w:before="100" w:after="100" w:line="240" w:lineRule="atLeast"/>
              <w:rPr>
                <w:rFonts w:eastAsia="標楷體"/>
                <w:kern w:val="0"/>
              </w:rPr>
            </w:pPr>
            <w:r w:rsidRPr="001D25ED">
              <w:rPr>
                <w:rFonts w:eastAsia="標楷體"/>
                <w:kern w:val="0"/>
              </w:rPr>
              <w:t>英語文</w:t>
            </w:r>
          </w:p>
        </w:tc>
        <w:tc>
          <w:tcPr>
            <w:tcW w:w="1177" w:type="dxa"/>
            <w:tcBorders>
              <w:top w:val="single" w:sz="4" w:space="0" w:color="auto"/>
              <w:left w:val="double" w:sz="4" w:space="0" w:color="auto"/>
              <w:bottom w:val="single" w:sz="4" w:space="0" w:color="auto"/>
              <w:right w:val="single" w:sz="4" w:space="0" w:color="auto"/>
              <w:tl2br w:val="nil"/>
              <w:tr2bl w:val="single" w:sz="4" w:space="0" w:color="auto"/>
            </w:tcBorders>
          </w:tcPr>
          <w:p w:rsidR="003172A1" w:rsidRPr="001D25ED" w:rsidRDefault="003172A1" w:rsidP="003172A1">
            <w:pPr>
              <w:spacing w:before="100" w:after="100" w:line="240" w:lineRule="atLeast"/>
              <w:jc w:val="center"/>
              <w:rPr>
                <w:rFonts w:eastAsia="標楷體"/>
                <w:spacing w:val="2"/>
              </w:rPr>
            </w:pPr>
          </w:p>
        </w:tc>
        <w:tc>
          <w:tcPr>
            <w:tcW w:w="1178" w:type="dxa"/>
            <w:tcBorders>
              <w:top w:val="single" w:sz="4" w:space="0" w:color="auto"/>
              <w:left w:val="single" w:sz="4" w:space="0" w:color="auto"/>
              <w:bottom w:val="single" w:sz="4" w:space="0" w:color="auto"/>
              <w:right w:val="double" w:sz="4" w:space="0" w:color="auto"/>
              <w:tr2bl w:val="single" w:sz="6"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7"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r>
      <w:tr w:rsidR="001D25ED" w:rsidRPr="001D25ED" w:rsidTr="003172A1">
        <w:trPr>
          <w:jc w:val="center"/>
        </w:trPr>
        <w:tc>
          <w:tcPr>
            <w:tcW w:w="540" w:type="dxa"/>
            <w:vMerge/>
            <w:tcBorders>
              <w:top w:val="single" w:sz="4" w:space="0" w:color="auto"/>
              <w:left w:val="double" w:sz="4" w:space="0" w:color="auto"/>
              <w:bottom w:val="single" w:sz="4" w:space="0" w:color="auto"/>
              <w:right w:val="single" w:sz="4" w:space="0" w:color="auto"/>
            </w:tcBorders>
          </w:tcPr>
          <w:p w:rsidR="003172A1" w:rsidRPr="001D25ED" w:rsidRDefault="003172A1" w:rsidP="003172A1">
            <w:pPr>
              <w:spacing w:before="60" w:after="60" w:line="0" w:lineRule="atLeast"/>
              <w:rPr>
                <w:rFonts w:eastAsia="標楷體"/>
                <w:kern w:val="0"/>
              </w:rPr>
            </w:pPr>
          </w:p>
        </w:tc>
        <w:tc>
          <w:tcPr>
            <w:tcW w:w="1980" w:type="dxa"/>
            <w:tcBorders>
              <w:top w:val="single" w:sz="4" w:space="0" w:color="auto"/>
              <w:left w:val="single" w:sz="4" w:space="0" w:color="auto"/>
              <w:bottom w:val="single" w:sz="4" w:space="0" w:color="auto"/>
              <w:right w:val="double" w:sz="4" w:space="0" w:color="auto"/>
            </w:tcBorders>
          </w:tcPr>
          <w:p w:rsidR="003172A1" w:rsidRPr="001D25ED" w:rsidRDefault="003172A1" w:rsidP="003172A1">
            <w:pPr>
              <w:spacing w:before="100" w:after="100" w:line="240" w:lineRule="atLeast"/>
              <w:rPr>
                <w:rFonts w:eastAsia="標楷體"/>
                <w:kern w:val="0"/>
              </w:rPr>
            </w:pPr>
            <w:r w:rsidRPr="001D25ED">
              <w:rPr>
                <w:rFonts w:eastAsia="標楷體"/>
              </w:rPr>
              <w:t>客家語</w:t>
            </w:r>
          </w:p>
        </w:tc>
        <w:tc>
          <w:tcPr>
            <w:tcW w:w="1177" w:type="dxa"/>
            <w:tcBorders>
              <w:top w:val="single" w:sz="4" w:space="0" w:color="auto"/>
              <w:left w:val="double" w:sz="4" w:space="0" w:color="auto"/>
              <w:bottom w:val="single" w:sz="4" w:space="0" w:color="auto"/>
              <w:right w:val="single" w:sz="4" w:space="0" w:color="auto"/>
            </w:tcBorders>
          </w:tcPr>
          <w:p w:rsidR="003172A1" w:rsidRPr="001D25ED" w:rsidRDefault="003172A1" w:rsidP="003172A1">
            <w:pPr>
              <w:spacing w:before="100" w:after="100" w:line="240" w:lineRule="atLeast"/>
              <w:jc w:val="center"/>
              <w:rPr>
                <w:rFonts w:eastAsia="標楷體"/>
                <w:spacing w:val="2"/>
              </w:rPr>
            </w:pPr>
          </w:p>
        </w:tc>
        <w:tc>
          <w:tcPr>
            <w:tcW w:w="1178"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7"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r>
      <w:tr w:rsidR="001D25ED" w:rsidRPr="001D25ED" w:rsidTr="003172A1">
        <w:trPr>
          <w:jc w:val="center"/>
        </w:trPr>
        <w:tc>
          <w:tcPr>
            <w:tcW w:w="540" w:type="dxa"/>
            <w:vMerge/>
            <w:tcBorders>
              <w:top w:val="single" w:sz="4" w:space="0" w:color="auto"/>
              <w:left w:val="double" w:sz="4" w:space="0" w:color="auto"/>
              <w:bottom w:val="single" w:sz="4" w:space="0" w:color="auto"/>
              <w:right w:val="single" w:sz="4" w:space="0" w:color="auto"/>
            </w:tcBorders>
          </w:tcPr>
          <w:p w:rsidR="003172A1" w:rsidRPr="001D25ED" w:rsidRDefault="003172A1" w:rsidP="003172A1">
            <w:pPr>
              <w:spacing w:before="60" w:after="60" w:line="0" w:lineRule="atLeast"/>
              <w:rPr>
                <w:rFonts w:eastAsia="標楷體"/>
                <w:kern w:val="0"/>
              </w:rPr>
            </w:pPr>
          </w:p>
        </w:tc>
        <w:tc>
          <w:tcPr>
            <w:tcW w:w="1980" w:type="dxa"/>
            <w:tcBorders>
              <w:top w:val="single" w:sz="4" w:space="0" w:color="auto"/>
              <w:left w:val="single" w:sz="4" w:space="0" w:color="auto"/>
              <w:bottom w:val="single" w:sz="4" w:space="0" w:color="auto"/>
              <w:right w:val="double" w:sz="4" w:space="0" w:color="auto"/>
            </w:tcBorders>
          </w:tcPr>
          <w:p w:rsidR="003172A1" w:rsidRPr="001D25ED" w:rsidRDefault="003172A1" w:rsidP="003172A1">
            <w:pPr>
              <w:spacing w:before="100" w:after="100" w:line="240" w:lineRule="atLeast"/>
              <w:rPr>
                <w:rFonts w:eastAsia="標楷體"/>
                <w:kern w:val="0"/>
              </w:rPr>
            </w:pPr>
            <w:r w:rsidRPr="001D25ED">
              <w:rPr>
                <w:rFonts w:eastAsia="標楷體"/>
              </w:rPr>
              <w:t>原住民族語</w:t>
            </w:r>
          </w:p>
        </w:tc>
        <w:tc>
          <w:tcPr>
            <w:tcW w:w="1177" w:type="dxa"/>
            <w:tcBorders>
              <w:top w:val="single" w:sz="4" w:space="0" w:color="auto"/>
              <w:left w:val="double" w:sz="4" w:space="0" w:color="auto"/>
              <w:bottom w:val="single" w:sz="4" w:space="0" w:color="auto"/>
              <w:right w:val="single" w:sz="4" w:space="0" w:color="auto"/>
            </w:tcBorders>
          </w:tcPr>
          <w:p w:rsidR="003172A1" w:rsidRPr="001D25ED" w:rsidRDefault="003172A1" w:rsidP="003172A1">
            <w:pPr>
              <w:spacing w:before="100" w:after="100" w:line="240" w:lineRule="atLeast"/>
              <w:jc w:val="center"/>
              <w:rPr>
                <w:rFonts w:eastAsia="標楷體"/>
                <w:spacing w:val="2"/>
              </w:rPr>
            </w:pPr>
          </w:p>
        </w:tc>
        <w:tc>
          <w:tcPr>
            <w:tcW w:w="1178"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7"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r>
      <w:tr w:rsidR="001D25ED" w:rsidRPr="001D25ED" w:rsidTr="003172A1">
        <w:trPr>
          <w:jc w:val="center"/>
        </w:trPr>
        <w:tc>
          <w:tcPr>
            <w:tcW w:w="540" w:type="dxa"/>
            <w:vMerge/>
            <w:tcBorders>
              <w:top w:val="single" w:sz="4" w:space="0" w:color="auto"/>
              <w:left w:val="double" w:sz="4" w:space="0" w:color="auto"/>
              <w:bottom w:val="single" w:sz="4" w:space="0" w:color="auto"/>
              <w:right w:val="single" w:sz="4" w:space="0" w:color="auto"/>
            </w:tcBorders>
          </w:tcPr>
          <w:p w:rsidR="00332034" w:rsidRPr="001D25ED" w:rsidRDefault="00332034" w:rsidP="003172A1">
            <w:pPr>
              <w:spacing w:before="60" w:after="60" w:line="0" w:lineRule="atLeast"/>
              <w:rPr>
                <w:rFonts w:eastAsia="標楷體"/>
                <w:kern w:val="0"/>
              </w:rPr>
            </w:pPr>
          </w:p>
        </w:tc>
        <w:tc>
          <w:tcPr>
            <w:tcW w:w="1980" w:type="dxa"/>
            <w:tcBorders>
              <w:top w:val="single" w:sz="4" w:space="0" w:color="auto"/>
              <w:left w:val="single" w:sz="4" w:space="0" w:color="auto"/>
              <w:bottom w:val="single" w:sz="4" w:space="0" w:color="auto"/>
              <w:right w:val="double" w:sz="4" w:space="0" w:color="auto"/>
            </w:tcBorders>
          </w:tcPr>
          <w:p w:rsidR="00332034" w:rsidRPr="001D25ED" w:rsidRDefault="00332034" w:rsidP="003172A1">
            <w:pPr>
              <w:spacing w:before="100" w:after="100" w:line="240" w:lineRule="atLeast"/>
              <w:rPr>
                <w:rFonts w:eastAsia="標楷體"/>
              </w:rPr>
            </w:pPr>
            <w:r w:rsidRPr="001D25ED">
              <w:rPr>
                <w:rFonts w:eastAsia="標楷體"/>
              </w:rPr>
              <w:t>閩南語</w:t>
            </w:r>
          </w:p>
        </w:tc>
        <w:tc>
          <w:tcPr>
            <w:tcW w:w="1177" w:type="dxa"/>
            <w:tcBorders>
              <w:top w:val="single" w:sz="4" w:space="0" w:color="auto"/>
              <w:left w:val="double" w:sz="4" w:space="0" w:color="auto"/>
              <w:bottom w:val="single" w:sz="4" w:space="0" w:color="auto"/>
              <w:right w:val="single" w:sz="4" w:space="0" w:color="auto"/>
            </w:tcBorders>
          </w:tcPr>
          <w:p w:rsidR="00332034" w:rsidRPr="001D25ED" w:rsidRDefault="00332034" w:rsidP="003172A1">
            <w:pPr>
              <w:spacing w:before="100" w:after="100" w:line="240" w:lineRule="atLeast"/>
              <w:jc w:val="center"/>
              <w:rPr>
                <w:rFonts w:eastAsia="標楷體"/>
                <w:spacing w:val="2"/>
              </w:rPr>
            </w:pPr>
          </w:p>
        </w:tc>
        <w:tc>
          <w:tcPr>
            <w:tcW w:w="1178"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32034" w:rsidRPr="001D25ED" w:rsidRDefault="00332034" w:rsidP="003172A1">
            <w:pPr>
              <w:spacing w:before="100" w:after="100" w:line="240" w:lineRule="atLeast"/>
              <w:rPr>
                <w:rFonts w:eastAsia="標楷體"/>
                <w:spacing w:val="2"/>
              </w:rPr>
            </w:pPr>
          </w:p>
        </w:tc>
        <w:tc>
          <w:tcPr>
            <w:tcW w:w="1178"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332034" w:rsidRPr="001D25ED" w:rsidRDefault="00332034" w:rsidP="003172A1">
            <w:pPr>
              <w:spacing w:before="100" w:after="100" w:line="240" w:lineRule="atLeast"/>
              <w:rPr>
                <w:rFonts w:eastAsia="標楷體"/>
                <w:spacing w:val="2"/>
              </w:rPr>
            </w:pPr>
          </w:p>
        </w:tc>
        <w:tc>
          <w:tcPr>
            <w:tcW w:w="1177"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32034" w:rsidRPr="001D25ED" w:rsidRDefault="00332034" w:rsidP="003172A1">
            <w:pPr>
              <w:spacing w:before="100" w:after="100" w:line="240" w:lineRule="atLeast"/>
              <w:rPr>
                <w:rFonts w:eastAsia="標楷體"/>
                <w:spacing w:val="2"/>
              </w:rPr>
            </w:pPr>
          </w:p>
        </w:tc>
        <w:tc>
          <w:tcPr>
            <w:tcW w:w="1178"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332034" w:rsidRPr="001D25ED" w:rsidRDefault="00332034" w:rsidP="003172A1">
            <w:pPr>
              <w:spacing w:before="100" w:after="100" w:line="240" w:lineRule="atLeast"/>
              <w:rPr>
                <w:rFonts w:eastAsia="標楷體"/>
                <w:spacing w:val="2"/>
              </w:rPr>
            </w:pPr>
          </w:p>
        </w:tc>
        <w:tc>
          <w:tcPr>
            <w:tcW w:w="1178"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32034" w:rsidRPr="001D25ED" w:rsidRDefault="00332034" w:rsidP="003172A1">
            <w:pPr>
              <w:spacing w:before="100" w:after="100" w:line="240" w:lineRule="atLeast"/>
              <w:rPr>
                <w:rFonts w:eastAsia="標楷體"/>
                <w:spacing w:val="2"/>
              </w:rPr>
            </w:pPr>
          </w:p>
        </w:tc>
      </w:tr>
      <w:tr w:rsidR="001D25ED" w:rsidRPr="001D25ED" w:rsidTr="003172A1">
        <w:trPr>
          <w:jc w:val="center"/>
        </w:trPr>
        <w:tc>
          <w:tcPr>
            <w:tcW w:w="540" w:type="dxa"/>
            <w:vMerge/>
            <w:tcBorders>
              <w:top w:val="single" w:sz="4" w:space="0" w:color="auto"/>
              <w:left w:val="double" w:sz="4" w:space="0" w:color="auto"/>
              <w:bottom w:val="single" w:sz="4" w:space="0" w:color="auto"/>
              <w:right w:val="single" w:sz="4" w:space="0" w:color="auto"/>
            </w:tcBorders>
          </w:tcPr>
          <w:p w:rsidR="003172A1" w:rsidRPr="001D25ED" w:rsidRDefault="003172A1" w:rsidP="003172A1">
            <w:pPr>
              <w:spacing w:before="60" w:after="60" w:line="0" w:lineRule="atLeast"/>
              <w:rPr>
                <w:rFonts w:eastAsia="標楷體"/>
                <w:kern w:val="0"/>
              </w:rPr>
            </w:pPr>
          </w:p>
        </w:tc>
        <w:tc>
          <w:tcPr>
            <w:tcW w:w="1980" w:type="dxa"/>
            <w:tcBorders>
              <w:top w:val="single" w:sz="4" w:space="0" w:color="auto"/>
              <w:left w:val="single" w:sz="4" w:space="0" w:color="auto"/>
              <w:bottom w:val="single" w:sz="4" w:space="0" w:color="auto"/>
              <w:right w:val="double" w:sz="4" w:space="0" w:color="auto"/>
            </w:tcBorders>
          </w:tcPr>
          <w:p w:rsidR="003172A1" w:rsidRPr="001D25ED" w:rsidRDefault="00332034" w:rsidP="003172A1">
            <w:pPr>
              <w:spacing w:before="100" w:after="100" w:line="240" w:lineRule="atLeast"/>
              <w:rPr>
                <w:rFonts w:eastAsia="標楷體"/>
                <w:kern w:val="0"/>
              </w:rPr>
            </w:pPr>
            <w:r w:rsidRPr="001D25ED">
              <w:rPr>
                <w:rFonts w:eastAsia="標楷體"/>
                <w:kern w:val="0"/>
              </w:rPr>
              <w:t>閩東語</w:t>
            </w:r>
          </w:p>
        </w:tc>
        <w:tc>
          <w:tcPr>
            <w:tcW w:w="1177" w:type="dxa"/>
            <w:tcBorders>
              <w:top w:val="single" w:sz="4" w:space="0" w:color="auto"/>
              <w:left w:val="double" w:sz="4" w:space="0" w:color="auto"/>
              <w:bottom w:val="single" w:sz="4" w:space="0" w:color="auto"/>
              <w:right w:val="single" w:sz="4" w:space="0" w:color="auto"/>
            </w:tcBorders>
          </w:tcPr>
          <w:p w:rsidR="003172A1" w:rsidRPr="001D25ED" w:rsidRDefault="000C6191" w:rsidP="003172A1">
            <w:pPr>
              <w:spacing w:before="100" w:after="100" w:line="240" w:lineRule="atLeast"/>
              <w:jc w:val="center"/>
              <w:rPr>
                <w:rFonts w:eastAsia="標楷體"/>
                <w:spacing w:val="2"/>
              </w:rPr>
            </w:pPr>
            <w:r>
              <w:rPr>
                <w:rFonts w:eastAsia="標楷體" w:hint="eastAsia"/>
                <w:spacing w:val="2"/>
              </w:rPr>
              <w:t>縣</w:t>
            </w:r>
            <w:r w:rsidR="00035AE4" w:rsidRPr="001D25ED">
              <w:rPr>
                <w:rFonts w:eastAsia="標楷體"/>
                <w:spacing w:val="2"/>
              </w:rPr>
              <w:t>編</w:t>
            </w:r>
          </w:p>
        </w:tc>
        <w:tc>
          <w:tcPr>
            <w:tcW w:w="1178"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7"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r>
      <w:tr w:rsidR="001D25ED" w:rsidRPr="001D25ED" w:rsidTr="003172A1">
        <w:trPr>
          <w:jc w:val="center"/>
        </w:trPr>
        <w:tc>
          <w:tcPr>
            <w:tcW w:w="2520" w:type="dxa"/>
            <w:gridSpan w:val="2"/>
            <w:tcBorders>
              <w:top w:val="single" w:sz="4" w:space="0" w:color="auto"/>
              <w:left w:val="double" w:sz="4" w:space="0" w:color="auto"/>
              <w:bottom w:val="single" w:sz="4" w:space="0" w:color="auto"/>
              <w:right w:val="double" w:sz="4" w:space="0" w:color="auto"/>
            </w:tcBorders>
          </w:tcPr>
          <w:p w:rsidR="003172A1" w:rsidRPr="001D25ED" w:rsidRDefault="003172A1" w:rsidP="003172A1">
            <w:pPr>
              <w:spacing w:before="100" w:after="100" w:line="240" w:lineRule="atLeast"/>
              <w:rPr>
                <w:rFonts w:eastAsia="標楷體"/>
                <w:spacing w:val="2"/>
              </w:rPr>
            </w:pPr>
            <w:r w:rsidRPr="001D25ED">
              <w:rPr>
                <w:rFonts w:eastAsia="標楷體"/>
                <w:spacing w:val="2"/>
              </w:rPr>
              <w:t>數學</w:t>
            </w:r>
          </w:p>
        </w:tc>
        <w:tc>
          <w:tcPr>
            <w:tcW w:w="1177" w:type="dxa"/>
            <w:tcBorders>
              <w:top w:val="single" w:sz="4" w:space="0" w:color="auto"/>
              <w:left w:val="double" w:sz="4" w:space="0" w:color="auto"/>
              <w:bottom w:val="single" w:sz="2" w:space="0" w:color="auto"/>
              <w:right w:val="single" w:sz="4" w:space="0" w:color="auto"/>
            </w:tcBorders>
          </w:tcPr>
          <w:p w:rsidR="003172A1" w:rsidRPr="001D25ED" w:rsidRDefault="00E81189" w:rsidP="003172A1">
            <w:pPr>
              <w:spacing w:before="100" w:after="100" w:line="240" w:lineRule="atLeast"/>
              <w:jc w:val="center"/>
              <w:rPr>
                <w:rFonts w:eastAsia="標楷體"/>
                <w:spacing w:val="2"/>
              </w:rPr>
            </w:pPr>
            <w:r>
              <w:rPr>
                <w:rFonts w:eastAsia="標楷體" w:hint="eastAsia"/>
                <w:spacing w:val="2"/>
              </w:rPr>
              <w:t>南一</w:t>
            </w:r>
          </w:p>
        </w:tc>
        <w:tc>
          <w:tcPr>
            <w:tcW w:w="1178" w:type="dxa"/>
            <w:tcBorders>
              <w:top w:val="single" w:sz="4" w:space="0" w:color="auto"/>
              <w:left w:val="single" w:sz="4" w:space="0" w:color="auto"/>
              <w:bottom w:val="single" w:sz="2"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double" w:sz="4" w:space="0" w:color="auto"/>
              <w:bottom w:val="single" w:sz="2" w:space="0" w:color="auto"/>
              <w:right w:val="sing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7" w:type="dxa"/>
            <w:tcBorders>
              <w:top w:val="single" w:sz="4" w:space="0" w:color="auto"/>
              <w:left w:val="single" w:sz="4" w:space="0" w:color="auto"/>
              <w:bottom w:val="single" w:sz="2"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double" w:sz="4" w:space="0" w:color="auto"/>
              <w:bottom w:val="single" w:sz="2" w:space="0" w:color="auto"/>
              <w:right w:val="sing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single" w:sz="4" w:space="0" w:color="auto"/>
              <w:bottom w:val="single" w:sz="2"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r>
      <w:tr w:rsidR="001D25ED" w:rsidRPr="001D25ED" w:rsidTr="003172A1">
        <w:trPr>
          <w:jc w:val="center"/>
        </w:trPr>
        <w:tc>
          <w:tcPr>
            <w:tcW w:w="2520" w:type="dxa"/>
            <w:gridSpan w:val="2"/>
            <w:tcBorders>
              <w:top w:val="single" w:sz="4" w:space="0" w:color="auto"/>
              <w:left w:val="double" w:sz="4" w:space="0" w:color="auto"/>
              <w:bottom w:val="single" w:sz="4" w:space="0" w:color="auto"/>
              <w:right w:val="double" w:sz="4" w:space="0" w:color="auto"/>
            </w:tcBorders>
          </w:tcPr>
          <w:p w:rsidR="003172A1" w:rsidRPr="001D25ED" w:rsidRDefault="003172A1" w:rsidP="003172A1">
            <w:pPr>
              <w:spacing w:before="100" w:after="100" w:line="240" w:lineRule="atLeast"/>
              <w:rPr>
                <w:rFonts w:eastAsia="標楷體"/>
                <w:spacing w:val="2"/>
              </w:rPr>
            </w:pPr>
            <w:r w:rsidRPr="001D25ED">
              <w:rPr>
                <w:rFonts w:eastAsia="標楷體"/>
                <w:spacing w:val="2"/>
              </w:rPr>
              <w:t>健康與體育</w:t>
            </w:r>
          </w:p>
        </w:tc>
        <w:tc>
          <w:tcPr>
            <w:tcW w:w="1177" w:type="dxa"/>
            <w:tcBorders>
              <w:top w:val="single" w:sz="2" w:space="0" w:color="auto"/>
              <w:left w:val="double" w:sz="4" w:space="0" w:color="auto"/>
              <w:bottom w:val="single" w:sz="2" w:space="0" w:color="auto"/>
              <w:right w:val="single" w:sz="4" w:space="0" w:color="auto"/>
            </w:tcBorders>
          </w:tcPr>
          <w:p w:rsidR="003172A1" w:rsidRPr="001D25ED" w:rsidRDefault="00E81189" w:rsidP="003172A1">
            <w:pPr>
              <w:spacing w:before="100" w:after="100" w:line="240" w:lineRule="atLeast"/>
              <w:jc w:val="center"/>
              <w:rPr>
                <w:rFonts w:eastAsia="標楷體"/>
                <w:spacing w:val="2"/>
              </w:rPr>
            </w:pPr>
            <w:r>
              <w:rPr>
                <w:rFonts w:eastAsia="標楷體" w:hint="eastAsia"/>
                <w:spacing w:val="2"/>
              </w:rPr>
              <w:t>康軒</w:t>
            </w:r>
          </w:p>
        </w:tc>
        <w:tc>
          <w:tcPr>
            <w:tcW w:w="1178" w:type="dxa"/>
            <w:tcBorders>
              <w:top w:val="single" w:sz="2" w:space="0" w:color="auto"/>
              <w:left w:val="single" w:sz="4" w:space="0" w:color="auto"/>
              <w:bottom w:val="single" w:sz="2"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2" w:space="0" w:color="auto"/>
              <w:left w:val="double" w:sz="4" w:space="0" w:color="auto"/>
              <w:bottom w:val="single" w:sz="2" w:space="0" w:color="auto"/>
              <w:right w:val="single" w:sz="2"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7" w:type="dxa"/>
            <w:tcBorders>
              <w:top w:val="single" w:sz="2" w:space="0" w:color="auto"/>
              <w:left w:val="single" w:sz="2" w:space="0" w:color="auto"/>
              <w:bottom w:val="single" w:sz="2"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2" w:space="0" w:color="auto"/>
              <w:left w:val="double" w:sz="4" w:space="0" w:color="auto"/>
              <w:bottom w:val="single" w:sz="2" w:space="0" w:color="auto"/>
              <w:right w:val="sing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2" w:space="0" w:color="auto"/>
              <w:left w:val="single" w:sz="4" w:space="0" w:color="auto"/>
              <w:bottom w:val="single" w:sz="2"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r>
      <w:tr w:rsidR="001D25ED" w:rsidRPr="001D25ED" w:rsidTr="003172A1">
        <w:trPr>
          <w:jc w:val="center"/>
        </w:trPr>
        <w:tc>
          <w:tcPr>
            <w:tcW w:w="540" w:type="dxa"/>
            <w:vMerge w:val="restart"/>
            <w:tcBorders>
              <w:top w:val="single" w:sz="4" w:space="0" w:color="auto"/>
              <w:left w:val="double" w:sz="4" w:space="0" w:color="auto"/>
              <w:bottom w:val="single" w:sz="4" w:space="0" w:color="auto"/>
              <w:right w:val="single" w:sz="4" w:space="0" w:color="auto"/>
            </w:tcBorders>
          </w:tcPr>
          <w:p w:rsidR="003172A1" w:rsidRPr="001D25ED" w:rsidRDefault="003172A1" w:rsidP="003172A1">
            <w:pPr>
              <w:spacing w:before="200" w:line="0" w:lineRule="atLeast"/>
              <w:jc w:val="center"/>
              <w:rPr>
                <w:rFonts w:eastAsia="標楷體"/>
                <w:kern w:val="0"/>
              </w:rPr>
            </w:pPr>
            <w:r w:rsidRPr="001D25ED">
              <w:rPr>
                <w:rFonts w:eastAsia="標楷體"/>
                <w:kern w:val="0"/>
              </w:rPr>
              <w:t>生活課程</w:t>
            </w:r>
          </w:p>
        </w:tc>
        <w:tc>
          <w:tcPr>
            <w:tcW w:w="1980" w:type="dxa"/>
            <w:tcBorders>
              <w:top w:val="single" w:sz="4" w:space="0" w:color="auto"/>
              <w:left w:val="single" w:sz="4" w:space="0" w:color="auto"/>
              <w:bottom w:val="single" w:sz="4" w:space="0" w:color="auto"/>
              <w:right w:val="double" w:sz="4" w:space="0" w:color="auto"/>
            </w:tcBorders>
            <w:vAlign w:val="center"/>
          </w:tcPr>
          <w:p w:rsidR="003172A1" w:rsidRPr="001D25ED" w:rsidRDefault="003172A1" w:rsidP="003172A1">
            <w:pPr>
              <w:spacing w:before="100" w:after="100" w:line="240" w:lineRule="atLeast"/>
              <w:rPr>
                <w:rFonts w:eastAsia="標楷體"/>
                <w:spacing w:val="2"/>
              </w:rPr>
            </w:pPr>
            <w:r w:rsidRPr="001D25ED">
              <w:rPr>
                <w:rFonts w:eastAsia="標楷體"/>
                <w:spacing w:val="2"/>
              </w:rPr>
              <w:t>社會</w:t>
            </w:r>
          </w:p>
        </w:tc>
        <w:tc>
          <w:tcPr>
            <w:tcW w:w="1177" w:type="dxa"/>
            <w:vMerge w:val="restart"/>
            <w:tcBorders>
              <w:top w:val="single" w:sz="2" w:space="0" w:color="auto"/>
              <w:left w:val="double" w:sz="4" w:space="0" w:color="auto"/>
              <w:bottom w:val="single" w:sz="4" w:space="0" w:color="auto"/>
              <w:right w:val="single" w:sz="4" w:space="0" w:color="auto"/>
            </w:tcBorders>
            <w:vAlign w:val="center"/>
          </w:tcPr>
          <w:p w:rsidR="003172A1" w:rsidRPr="001D25ED" w:rsidRDefault="00E81189" w:rsidP="003172A1">
            <w:pPr>
              <w:spacing w:before="100" w:after="100" w:line="240" w:lineRule="atLeast"/>
              <w:jc w:val="center"/>
              <w:rPr>
                <w:rFonts w:eastAsia="標楷體"/>
                <w:spacing w:val="2"/>
              </w:rPr>
            </w:pPr>
            <w:r>
              <w:rPr>
                <w:rFonts w:eastAsia="標楷體" w:hint="eastAsia"/>
                <w:spacing w:val="2"/>
              </w:rPr>
              <w:t>南一</w:t>
            </w:r>
          </w:p>
        </w:tc>
        <w:tc>
          <w:tcPr>
            <w:tcW w:w="1178" w:type="dxa"/>
            <w:vMerge w:val="restart"/>
            <w:tcBorders>
              <w:top w:val="single" w:sz="2" w:space="0" w:color="auto"/>
              <w:left w:val="single" w:sz="4" w:space="0" w:color="auto"/>
              <w:bottom w:val="single" w:sz="4" w:space="0" w:color="auto"/>
              <w:right w:val="double" w:sz="4" w:space="0" w:color="auto"/>
            </w:tcBorders>
            <w:shd w:val="clear" w:color="auto" w:fill="D9D9D9" w:themeFill="background1" w:themeFillShade="D9"/>
            <w:vAlign w:val="center"/>
          </w:tcPr>
          <w:p w:rsidR="003172A1" w:rsidRPr="001D25ED" w:rsidRDefault="003172A1" w:rsidP="003172A1">
            <w:pPr>
              <w:spacing w:before="100" w:after="100" w:line="240" w:lineRule="atLeast"/>
              <w:jc w:val="both"/>
              <w:rPr>
                <w:rFonts w:eastAsia="標楷體"/>
                <w:spacing w:val="2"/>
              </w:rPr>
            </w:pPr>
          </w:p>
        </w:tc>
        <w:tc>
          <w:tcPr>
            <w:tcW w:w="1178" w:type="dxa"/>
            <w:tcBorders>
              <w:top w:val="single" w:sz="2" w:space="0" w:color="auto"/>
              <w:left w:val="double" w:sz="4" w:space="0" w:color="auto"/>
              <w:bottom w:val="single" w:sz="4" w:space="0" w:color="auto"/>
              <w:right w:val="sing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7" w:type="dxa"/>
            <w:tcBorders>
              <w:top w:val="single" w:sz="2" w:space="0" w:color="auto"/>
              <w:left w:val="single" w:sz="4" w:space="0" w:color="auto"/>
              <w:bottom w:val="sing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2" w:space="0" w:color="auto"/>
              <w:left w:val="double" w:sz="4" w:space="0" w:color="auto"/>
              <w:bottom w:val="single" w:sz="4" w:space="0" w:color="auto"/>
              <w:right w:val="sing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2" w:space="0" w:color="auto"/>
              <w:left w:val="single" w:sz="4" w:space="0" w:color="auto"/>
              <w:bottom w:val="sing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r>
      <w:tr w:rsidR="001D25ED" w:rsidRPr="001D25ED" w:rsidTr="003172A1">
        <w:trPr>
          <w:jc w:val="center"/>
        </w:trPr>
        <w:tc>
          <w:tcPr>
            <w:tcW w:w="540" w:type="dxa"/>
            <w:vMerge/>
            <w:tcBorders>
              <w:top w:val="single" w:sz="4" w:space="0" w:color="auto"/>
              <w:left w:val="double" w:sz="4" w:space="0" w:color="auto"/>
              <w:bottom w:val="single" w:sz="4" w:space="0" w:color="auto"/>
              <w:right w:val="single" w:sz="4" w:space="0" w:color="auto"/>
            </w:tcBorders>
          </w:tcPr>
          <w:p w:rsidR="003172A1" w:rsidRPr="001D25ED" w:rsidRDefault="003172A1" w:rsidP="003172A1">
            <w:pPr>
              <w:spacing w:before="60" w:after="60" w:line="0" w:lineRule="atLeast"/>
              <w:rPr>
                <w:rFonts w:eastAsia="標楷體"/>
                <w:kern w:val="0"/>
              </w:rPr>
            </w:pPr>
          </w:p>
        </w:tc>
        <w:tc>
          <w:tcPr>
            <w:tcW w:w="1980" w:type="dxa"/>
            <w:tcBorders>
              <w:top w:val="single" w:sz="4" w:space="0" w:color="auto"/>
              <w:left w:val="single" w:sz="4" w:space="0" w:color="auto"/>
              <w:bottom w:val="single" w:sz="4" w:space="0" w:color="auto"/>
              <w:right w:val="double" w:sz="4" w:space="0" w:color="auto"/>
            </w:tcBorders>
            <w:vAlign w:val="center"/>
          </w:tcPr>
          <w:p w:rsidR="003172A1" w:rsidRPr="001D25ED" w:rsidRDefault="003172A1" w:rsidP="003172A1">
            <w:pPr>
              <w:spacing w:before="100" w:after="100" w:line="240" w:lineRule="atLeast"/>
              <w:rPr>
                <w:rFonts w:eastAsia="標楷體"/>
                <w:spacing w:val="2"/>
              </w:rPr>
            </w:pPr>
            <w:r w:rsidRPr="001D25ED">
              <w:rPr>
                <w:rFonts w:eastAsia="標楷體"/>
                <w:spacing w:val="2"/>
              </w:rPr>
              <w:t>藝術</w:t>
            </w:r>
          </w:p>
        </w:tc>
        <w:tc>
          <w:tcPr>
            <w:tcW w:w="1177" w:type="dxa"/>
            <w:vMerge/>
            <w:tcBorders>
              <w:top w:val="single" w:sz="4" w:space="0" w:color="auto"/>
              <w:left w:val="double" w:sz="4" w:space="0" w:color="auto"/>
              <w:bottom w:val="single" w:sz="4" w:space="0" w:color="auto"/>
              <w:right w:val="single" w:sz="4" w:space="0" w:color="auto"/>
            </w:tcBorders>
          </w:tcPr>
          <w:p w:rsidR="003172A1" w:rsidRPr="001D25ED" w:rsidRDefault="003172A1" w:rsidP="003172A1">
            <w:pPr>
              <w:spacing w:before="100" w:after="100" w:line="240" w:lineRule="atLeast"/>
              <w:jc w:val="center"/>
              <w:rPr>
                <w:rFonts w:eastAsia="標楷體"/>
                <w:spacing w:val="2"/>
              </w:rPr>
            </w:pPr>
          </w:p>
        </w:tc>
        <w:tc>
          <w:tcPr>
            <w:tcW w:w="1178" w:type="dxa"/>
            <w:vMerge/>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7"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r>
      <w:tr w:rsidR="001D25ED" w:rsidRPr="001D25ED" w:rsidTr="003172A1">
        <w:trPr>
          <w:jc w:val="center"/>
        </w:trPr>
        <w:tc>
          <w:tcPr>
            <w:tcW w:w="540" w:type="dxa"/>
            <w:vMerge/>
            <w:tcBorders>
              <w:top w:val="single" w:sz="4" w:space="0" w:color="auto"/>
              <w:left w:val="double" w:sz="4" w:space="0" w:color="auto"/>
              <w:bottom w:val="single" w:sz="4" w:space="0" w:color="auto"/>
              <w:right w:val="single" w:sz="4" w:space="0" w:color="auto"/>
            </w:tcBorders>
          </w:tcPr>
          <w:p w:rsidR="003172A1" w:rsidRPr="001D25ED" w:rsidRDefault="003172A1" w:rsidP="003172A1">
            <w:pPr>
              <w:spacing w:before="60" w:after="60" w:line="0" w:lineRule="atLeast"/>
              <w:rPr>
                <w:rFonts w:eastAsia="標楷體"/>
                <w:kern w:val="0"/>
              </w:rPr>
            </w:pPr>
          </w:p>
        </w:tc>
        <w:tc>
          <w:tcPr>
            <w:tcW w:w="1980" w:type="dxa"/>
            <w:tcBorders>
              <w:top w:val="single" w:sz="4" w:space="0" w:color="auto"/>
              <w:left w:val="single" w:sz="4" w:space="0" w:color="auto"/>
              <w:bottom w:val="single" w:sz="4" w:space="0" w:color="auto"/>
              <w:right w:val="double" w:sz="4" w:space="0" w:color="auto"/>
            </w:tcBorders>
            <w:vAlign w:val="center"/>
          </w:tcPr>
          <w:p w:rsidR="003172A1" w:rsidRPr="001D25ED" w:rsidRDefault="003172A1" w:rsidP="003172A1">
            <w:pPr>
              <w:spacing w:before="100" w:after="100" w:line="240" w:lineRule="atLeast"/>
              <w:rPr>
                <w:rFonts w:eastAsia="標楷體"/>
                <w:spacing w:val="2"/>
              </w:rPr>
            </w:pPr>
            <w:r w:rsidRPr="001D25ED">
              <w:rPr>
                <w:rFonts w:eastAsia="標楷體"/>
                <w:spacing w:val="2"/>
              </w:rPr>
              <w:t>自然科學</w:t>
            </w:r>
          </w:p>
        </w:tc>
        <w:tc>
          <w:tcPr>
            <w:tcW w:w="1177" w:type="dxa"/>
            <w:vMerge/>
            <w:tcBorders>
              <w:top w:val="single" w:sz="4" w:space="0" w:color="auto"/>
              <w:left w:val="double" w:sz="4" w:space="0" w:color="auto"/>
              <w:bottom w:val="single" w:sz="4" w:space="0" w:color="auto"/>
              <w:right w:val="single" w:sz="4" w:space="0" w:color="auto"/>
            </w:tcBorders>
          </w:tcPr>
          <w:p w:rsidR="003172A1" w:rsidRPr="001D25ED" w:rsidRDefault="003172A1" w:rsidP="003172A1">
            <w:pPr>
              <w:spacing w:before="100" w:after="100" w:line="240" w:lineRule="atLeast"/>
              <w:jc w:val="center"/>
              <w:rPr>
                <w:rFonts w:eastAsia="標楷體"/>
                <w:spacing w:val="2"/>
              </w:rPr>
            </w:pPr>
          </w:p>
        </w:tc>
        <w:tc>
          <w:tcPr>
            <w:tcW w:w="1178" w:type="dxa"/>
            <w:vMerge/>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7"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r>
      <w:tr w:rsidR="001D25ED" w:rsidRPr="001D25ED" w:rsidTr="003172A1">
        <w:trPr>
          <w:jc w:val="center"/>
        </w:trPr>
        <w:tc>
          <w:tcPr>
            <w:tcW w:w="2520" w:type="dxa"/>
            <w:gridSpan w:val="2"/>
            <w:tcBorders>
              <w:top w:val="single" w:sz="4" w:space="0" w:color="auto"/>
              <w:left w:val="double" w:sz="4" w:space="0" w:color="auto"/>
              <w:bottom w:val="double" w:sz="4" w:space="0" w:color="auto"/>
              <w:right w:val="double" w:sz="4" w:space="0" w:color="auto"/>
            </w:tcBorders>
          </w:tcPr>
          <w:p w:rsidR="003172A1" w:rsidRPr="001D25ED" w:rsidRDefault="003172A1" w:rsidP="003172A1">
            <w:pPr>
              <w:spacing w:before="100" w:after="100" w:line="240" w:lineRule="atLeast"/>
              <w:rPr>
                <w:rFonts w:eastAsia="標楷體"/>
                <w:kern w:val="0"/>
              </w:rPr>
            </w:pPr>
            <w:r w:rsidRPr="001D25ED">
              <w:rPr>
                <w:rFonts w:eastAsia="標楷體"/>
                <w:spacing w:val="2"/>
              </w:rPr>
              <w:t>綜合活動</w:t>
            </w:r>
          </w:p>
        </w:tc>
        <w:tc>
          <w:tcPr>
            <w:tcW w:w="1177" w:type="dxa"/>
            <w:tcBorders>
              <w:top w:val="single" w:sz="4" w:space="0" w:color="auto"/>
              <w:left w:val="double" w:sz="4" w:space="0" w:color="auto"/>
              <w:bottom w:val="double" w:sz="4" w:space="0" w:color="auto"/>
              <w:right w:val="single" w:sz="4" w:space="0" w:color="auto"/>
              <w:tr2bl w:val="single" w:sz="4" w:space="0" w:color="auto"/>
            </w:tcBorders>
          </w:tcPr>
          <w:p w:rsidR="003172A1" w:rsidRPr="001D25ED" w:rsidRDefault="003172A1" w:rsidP="003172A1">
            <w:pPr>
              <w:spacing w:before="100" w:after="100" w:line="240" w:lineRule="atLeast"/>
              <w:jc w:val="center"/>
              <w:rPr>
                <w:rFonts w:eastAsia="標楷體"/>
                <w:spacing w:val="2"/>
              </w:rPr>
            </w:pPr>
          </w:p>
        </w:tc>
        <w:tc>
          <w:tcPr>
            <w:tcW w:w="1178" w:type="dxa"/>
            <w:tcBorders>
              <w:top w:val="single" w:sz="4" w:space="0" w:color="auto"/>
              <w:left w:val="single" w:sz="4" w:space="0" w:color="auto"/>
              <w:bottom w:val="double" w:sz="4" w:space="0" w:color="auto"/>
              <w:right w:val="double" w:sz="4" w:space="0" w:color="auto"/>
              <w:tr2bl w:val="sing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double" w:sz="4" w:space="0" w:color="auto"/>
              <w:bottom w:val="double" w:sz="4" w:space="0" w:color="auto"/>
              <w:right w:val="sing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7" w:type="dxa"/>
            <w:tcBorders>
              <w:top w:val="single" w:sz="4" w:space="0" w:color="auto"/>
              <w:left w:val="single" w:sz="4" w:space="0" w:color="auto"/>
              <w:bottom w:val="doub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double" w:sz="4" w:space="0" w:color="auto"/>
              <w:bottom w:val="double" w:sz="4" w:space="0" w:color="auto"/>
              <w:right w:val="sing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c>
          <w:tcPr>
            <w:tcW w:w="1178" w:type="dxa"/>
            <w:tcBorders>
              <w:top w:val="single" w:sz="4" w:space="0" w:color="auto"/>
              <w:left w:val="single" w:sz="4" w:space="0" w:color="auto"/>
              <w:bottom w:val="double" w:sz="4" w:space="0" w:color="auto"/>
              <w:right w:val="double" w:sz="4" w:space="0" w:color="auto"/>
            </w:tcBorders>
            <w:shd w:val="clear" w:color="auto" w:fill="D9D9D9" w:themeFill="background1" w:themeFillShade="D9"/>
          </w:tcPr>
          <w:p w:rsidR="003172A1" w:rsidRPr="001D25ED" w:rsidRDefault="003172A1" w:rsidP="003172A1">
            <w:pPr>
              <w:spacing w:before="100" w:after="100" w:line="240" w:lineRule="atLeast"/>
              <w:rPr>
                <w:rFonts w:eastAsia="標楷體"/>
                <w:spacing w:val="2"/>
              </w:rPr>
            </w:pPr>
          </w:p>
        </w:tc>
      </w:tr>
    </w:tbl>
    <w:p w:rsidR="003172A1" w:rsidRPr="001D25ED" w:rsidRDefault="003172A1" w:rsidP="003172A1">
      <w:pPr>
        <w:spacing w:line="0" w:lineRule="atLeast"/>
        <w:ind w:left="240" w:right="120" w:hangingChars="100" w:hanging="240"/>
        <w:jc w:val="both"/>
        <w:rPr>
          <w:rFonts w:eastAsia="標楷體"/>
          <w:kern w:val="0"/>
        </w:rPr>
      </w:pPr>
    </w:p>
    <w:p w:rsidR="003172A1" w:rsidRPr="001D25ED" w:rsidRDefault="003172A1" w:rsidP="003172A1">
      <w:pPr>
        <w:rPr>
          <w:rFonts w:eastAsia="標楷體"/>
          <w:color w:val="000000"/>
          <w:sz w:val="20"/>
          <w:szCs w:val="20"/>
        </w:rPr>
      </w:pPr>
      <w:r w:rsidRPr="001D25ED">
        <w:rPr>
          <w:rFonts w:eastAsia="標楷體"/>
          <w:color w:val="000000"/>
          <w:sz w:val="20"/>
          <w:szCs w:val="20"/>
        </w:rPr>
        <w:t>註：</w:t>
      </w:r>
    </w:p>
    <w:p w:rsidR="003172A1" w:rsidRPr="001D25ED" w:rsidRDefault="003172A1" w:rsidP="003172A1">
      <w:pPr>
        <w:ind w:left="480" w:hangingChars="200" w:hanging="480"/>
        <w:rPr>
          <w:rFonts w:eastAsia="標楷體"/>
          <w:color w:val="000000"/>
          <w:szCs w:val="20"/>
        </w:rPr>
      </w:pPr>
      <w:r w:rsidRPr="001D25ED">
        <w:rPr>
          <w:rFonts w:eastAsia="標楷體"/>
          <w:color w:val="000000"/>
          <w:szCs w:val="20"/>
        </w:rPr>
        <w:t>一、「一年級」只填一年級選用之版本部份，其餘空白。「二年級」則需填一、二年級選用之版本，其餘空白。「三年級」則需填一、二、三年級選用之版本，其餘空白。「四年級」則需填一、二、三、四年級選用之版本，其餘空白。「五年級」則需填一、二、三、四、五年級選用之版本，其餘空白。「六年級」則需填一、二、三、四、五、六年級選用之版本。</w:t>
      </w:r>
    </w:p>
    <w:p w:rsidR="003172A1" w:rsidRPr="001D25ED" w:rsidRDefault="003172A1" w:rsidP="003172A1">
      <w:pPr>
        <w:ind w:left="480" w:hangingChars="200" w:hanging="480"/>
        <w:rPr>
          <w:rFonts w:eastAsia="標楷體"/>
          <w:color w:val="000000"/>
          <w:szCs w:val="20"/>
        </w:rPr>
      </w:pPr>
      <w:r w:rsidRPr="001D25ED">
        <w:rPr>
          <w:rFonts w:eastAsia="標楷體"/>
          <w:color w:val="000000"/>
          <w:szCs w:val="20"/>
        </w:rPr>
        <w:t>二、在「學習階段內」盡可能不要更換版本，如要更換版本須做課程銜接的「補救教學」並陳報「課程銜接計畫」。</w:t>
      </w:r>
    </w:p>
    <w:p w:rsidR="003172A1" w:rsidRPr="001D25ED" w:rsidRDefault="003172A1" w:rsidP="003172A1">
      <w:pPr>
        <w:ind w:left="480" w:hangingChars="200" w:hanging="480"/>
        <w:rPr>
          <w:rFonts w:eastAsia="標楷體"/>
          <w:sz w:val="32"/>
        </w:rPr>
      </w:pPr>
      <w:r w:rsidRPr="001D25ED">
        <w:rPr>
          <w:rFonts w:eastAsia="標楷體"/>
          <w:color w:val="000000"/>
          <w:szCs w:val="20"/>
        </w:rPr>
        <w:t>三、不同版本之教科書，其各「學習領域階段能力」指標的鋪排順序不盡相同，故選用教科書時，應注意各「學習領域階段能力指標」的完成，也就是應考慮到</w:t>
      </w:r>
      <w:r w:rsidRPr="001D25ED">
        <w:rPr>
          <w:rFonts w:eastAsia="標楷體"/>
          <w:b/>
          <w:color w:val="000000"/>
          <w:szCs w:val="20"/>
          <w:u w:val="single"/>
        </w:rPr>
        <w:t>如何做好銜接教材的補救教學</w:t>
      </w:r>
      <w:r w:rsidRPr="001D25ED">
        <w:rPr>
          <w:rFonts w:eastAsia="標楷體"/>
          <w:color w:val="000000"/>
          <w:szCs w:val="20"/>
        </w:rPr>
        <w:t>。</w:t>
      </w:r>
    </w:p>
    <w:p w:rsidR="003172A1" w:rsidRPr="001D25ED" w:rsidRDefault="003172A1" w:rsidP="003172A1">
      <w:pPr>
        <w:rPr>
          <w:rFonts w:eastAsia="標楷體"/>
          <w:color w:val="000000"/>
          <w:sz w:val="20"/>
          <w:szCs w:val="20"/>
        </w:rPr>
      </w:pPr>
    </w:p>
    <w:p w:rsidR="001D25ED" w:rsidRPr="001D25ED" w:rsidRDefault="001D25ED" w:rsidP="003172A1">
      <w:pPr>
        <w:rPr>
          <w:rFonts w:eastAsia="標楷體"/>
          <w:color w:val="000000"/>
          <w:sz w:val="20"/>
          <w:szCs w:val="20"/>
        </w:rPr>
      </w:pPr>
    </w:p>
    <w:p w:rsidR="003172A1" w:rsidRPr="001D25ED" w:rsidRDefault="003172A1" w:rsidP="003172A1">
      <w:pPr>
        <w:rPr>
          <w:rFonts w:eastAsia="標楷體"/>
          <w:color w:val="000000"/>
          <w:sz w:val="20"/>
          <w:szCs w:val="20"/>
        </w:rPr>
      </w:pPr>
    </w:p>
    <w:p w:rsidR="003172A1" w:rsidRPr="001D25ED" w:rsidRDefault="00674BF6" w:rsidP="003172A1">
      <w:pPr>
        <w:snapToGrid w:val="0"/>
        <w:spacing w:before="60" w:after="60" w:line="240" w:lineRule="atLeast"/>
        <w:jc w:val="center"/>
        <w:rPr>
          <w:rFonts w:eastAsia="標楷體"/>
          <w:b/>
          <w:color w:val="000000"/>
          <w:sz w:val="30"/>
          <w:szCs w:val="30"/>
        </w:rPr>
      </w:pPr>
      <w:r w:rsidRPr="00674BF6">
        <w:rPr>
          <w:rFonts w:eastAsia="標楷體" w:hint="eastAsia"/>
          <w:b/>
          <w:color w:val="000000"/>
          <w:sz w:val="30"/>
          <w:szCs w:val="30"/>
        </w:rPr>
        <w:t>連江縣北竿鄉塘岐國民小學</w:t>
      </w:r>
      <w:r w:rsidR="00904A55">
        <w:rPr>
          <w:rFonts w:eastAsia="標楷體"/>
          <w:b/>
          <w:color w:val="000000"/>
          <w:sz w:val="30"/>
          <w:szCs w:val="30"/>
        </w:rPr>
        <w:t>114</w:t>
      </w:r>
      <w:r w:rsidR="003172A1" w:rsidRPr="001D25ED">
        <w:rPr>
          <w:rFonts w:eastAsia="標楷體"/>
          <w:b/>
          <w:color w:val="000000"/>
          <w:sz w:val="30"/>
          <w:szCs w:val="30"/>
        </w:rPr>
        <w:t>學年度二年級歷年教科書選用版本</w:t>
      </w:r>
    </w:p>
    <w:p w:rsidR="003172A1" w:rsidRPr="001D25ED" w:rsidRDefault="003172A1" w:rsidP="003172A1">
      <w:pPr>
        <w:snapToGrid w:val="0"/>
        <w:ind w:right="332"/>
        <w:jc w:val="right"/>
        <w:rPr>
          <w:rFonts w:eastAsia="標楷體"/>
          <w:b/>
          <w:color w:val="FF0000"/>
          <w:kern w:val="0"/>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1839"/>
        <w:gridCol w:w="1166"/>
        <w:gridCol w:w="1166"/>
        <w:gridCol w:w="1157"/>
        <w:gridCol w:w="1156"/>
        <w:gridCol w:w="1157"/>
        <w:gridCol w:w="1157"/>
      </w:tblGrid>
      <w:tr w:rsidR="001D25ED" w:rsidRPr="001D25ED" w:rsidTr="00E81189">
        <w:trPr>
          <w:jc w:val="center"/>
        </w:trPr>
        <w:tc>
          <w:tcPr>
            <w:tcW w:w="2371" w:type="dxa"/>
            <w:gridSpan w:val="2"/>
            <w:tcBorders>
              <w:top w:val="double" w:sz="4" w:space="0" w:color="auto"/>
              <w:left w:val="double" w:sz="4" w:space="0" w:color="auto"/>
              <w:bottom w:val="single" w:sz="4" w:space="0" w:color="auto"/>
              <w:right w:val="double" w:sz="4" w:space="0" w:color="auto"/>
              <w:tl2br w:val="single" w:sz="4" w:space="0" w:color="auto"/>
            </w:tcBorders>
          </w:tcPr>
          <w:p w:rsidR="00C96F84" w:rsidRPr="001D25ED" w:rsidRDefault="00C96F84" w:rsidP="00D073AD">
            <w:pPr>
              <w:spacing w:line="0" w:lineRule="atLeast"/>
              <w:ind w:right="120"/>
              <w:jc w:val="right"/>
              <w:rPr>
                <w:rFonts w:eastAsia="標楷體"/>
                <w:b/>
                <w:spacing w:val="2"/>
                <w:szCs w:val="28"/>
              </w:rPr>
            </w:pPr>
            <w:r w:rsidRPr="001D25ED">
              <w:rPr>
                <w:rFonts w:eastAsia="標楷體"/>
                <w:b/>
                <w:spacing w:val="2"/>
                <w:szCs w:val="28"/>
              </w:rPr>
              <w:t>年級</w:t>
            </w:r>
          </w:p>
          <w:p w:rsidR="00C96F84" w:rsidRPr="001D25ED" w:rsidRDefault="00C96F84" w:rsidP="00D073AD">
            <w:pPr>
              <w:spacing w:line="0" w:lineRule="atLeast"/>
              <w:ind w:right="120"/>
              <w:jc w:val="right"/>
              <w:rPr>
                <w:rFonts w:eastAsia="標楷體"/>
                <w:b/>
                <w:spacing w:val="2"/>
                <w:szCs w:val="28"/>
              </w:rPr>
            </w:pPr>
            <w:r w:rsidRPr="001D25ED">
              <w:rPr>
                <w:rFonts w:eastAsia="標楷體"/>
                <w:b/>
                <w:spacing w:val="2"/>
                <w:szCs w:val="28"/>
              </w:rPr>
              <w:t>學年</w:t>
            </w:r>
          </w:p>
          <w:p w:rsidR="00C96F84" w:rsidRPr="001D25ED" w:rsidRDefault="00C96F84" w:rsidP="00D073AD">
            <w:pPr>
              <w:spacing w:line="0" w:lineRule="atLeast"/>
              <w:ind w:right="120"/>
              <w:jc w:val="both"/>
              <w:rPr>
                <w:rFonts w:eastAsia="標楷體"/>
                <w:b/>
                <w:kern w:val="0"/>
                <w:szCs w:val="28"/>
              </w:rPr>
            </w:pPr>
            <w:r w:rsidRPr="001D25ED">
              <w:rPr>
                <w:rFonts w:eastAsia="標楷體"/>
                <w:b/>
                <w:spacing w:val="2"/>
                <w:szCs w:val="28"/>
              </w:rPr>
              <w:t>學習領域</w:t>
            </w:r>
          </w:p>
        </w:tc>
        <w:tc>
          <w:tcPr>
            <w:tcW w:w="1166" w:type="dxa"/>
            <w:tcBorders>
              <w:top w:val="double" w:sz="4" w:space="0" w:color="auto"/>
              <w:left w:val="double" w:sz="4" w:space="0" w:color="auto"/>
              <w:bottom w:val="single" w:sz="4" w:space="0" w:color="auto"/>
            </w:tcBorders>
            <w:vAlign w:val="center"/>
          </w:tcPr>
          <w:p w:rsidR="00C96F84" w:rsidRPr="001D25ED" w:rsidRDefault="00C96F84" w:rsidP="00D073AD">
            <w:pPr>
              <w:snapToGrid w:val="0"/>
              <w:spacing w:line="0" w:lineRule="atLeast"/>
              <w:jc w:val="center"/>
              <w:rPr>
                <w:rFonts w:eastAsia="標楷體"/>
                <w:b/>
                <w:spacing w:val="2"/>
                <w:szCs w:val="28"/>
              </w:rPr>
            </w:pPr>
            <w:r w:rsidRPr="001D25ED">
              <w:rPr>
                <w:rFonts w:eastAsia="標楷體"/>
                <w:b/>
                <w:spacing w:val="2"/>
                <w:szCs w:val="28"/>
              </w:rPr>
              <w:t>一</w:t>
            </w:r>
          </w:p>
          <w:p w:rsidR="00C96F84" w:rsidRPr="001D25ED" w:rsidRDefault="00C96F84" w:rsidP="00D073AD">
            <w:pPr>
              <w:snapToGrid w:val="0"/>
              <w:spacing w:line="0" w:lineRule="atLeast"/>
              <w:jc w:val="center"/>
              <w:rPr>
                <w:rFonts w:eastAsia="標楷體"/>
                <w:b/>
                <w:spacing w:val="2"/>
                <w:szCs w:val="28"/>
              </w:rPr>
            </w:pPr>
            <w:r w:rsidRPr="001D25ED">
              <w:rPr>
                <w:rFonts w:eastAsia="標楷體"/>
                <w:b/>
                <w:spacing w:val="2"/>
                <w:szCs w:val="28"/>
              </w:rPr>
              <w:t>【</w:t>
            </w:r>
            <w:r w:rsidR="009A6B53" w:rsidRPr="001D25ED">
              <w:rPr>
                <w:rFonts w:eastAsia="標楷體"/>
                <w:b/>
                <w:spacing w:val="2"/>
                <w:szCs w:val="28"/>
              </w:rPr>
              <w:t>11</w:t>
            </w:r>
            <w:r w:rsidR="006C1F98">
              <w:rPr>
                <w:rFonts w:eastAsia="標楷體" w:hint="eastAsia"/>
                <w:b/>
                <w:spacing w:val="2"/>
                <w:szCs w:val="28"/>
              </w:rPr>
              <w:t>2</w:t>
            </w:r>
            <w:r w:rsidRPr="001D25ED">
              <w:rPr>
                <w:rFonts w:eastAsia="標楷體"/>
                <w:b/>
                <w:spacing w:val="2"/>
                <w:szCs w:val="28"/>
              </w:rPr>
              <w:t>】</w:t>
            </w:r>
          </w:p>
          <w:p w:rsidR="00C96F84" w:rsidRPr="001D25ED" w:rsidRDefault="00C96F84" w:rsidP="00D073AD">
            <w:pPr>
              <w:snapToGrid w:val="0"/>
              <w:spacing w:line="0" w:lineRule="atLeast"/>
              <w:jc w:val="center"/>
              <w:rPr>
                <w:rFonts w:eastAsia="標楷體"/>
                <w:b/>
                <w:spacing w:val="2"/>
                <w:szCs w:val="28"/>
              </w:rPr>
            </w:pPr>
            <w:r w:rsidRPr="001D25ED">
              <w:rPr>
                <w:rFonts w:eastAsia="標楷體"/>
                <w:b/>
                <w:spacing w:val="2"/>
                <w:szCs w:val="28"/>
              </w:rPr>
              <w:t>學年</w:t>
            </w:r>
          </w:p>
        </w:tc>
        <w:tc>
          <w:tcPr>
            <w:tcW w:w="1166" w:type="dxa"/>
            <w:tcBorders>
              <w:top w:val="double" w:sz="4" w:space="0" w:color="auto"/>
              <w:bottom w:val="single" w:sz="4" w:space="0" w:color="auto"/>
              <w:right w:val="double" w:sz="4" w:space="0" w:color="auto"/>
            </w:tcBorders>
            <w:vAlign w:val="center"/>
          </w:tcPr>
          <w:p w:rsidR="00C96F84" w:rsidRPr="001D25ED" w:rsidRDefault="00C96F84" w:rsidP="00D073AD">
            <w:pPr>
              <w:snapToGrid w:val="0"/>
              <w:spacing w:line="0" w:lineRule="atLeast"/>
              <w:jc w:val="center"/>
              <w:rPr>
                <w:rFonts w:eastAsia="標楷體"/>
                <w:b/>
                <w:spacing w:val="2"/>
                <w:szCs w:val="28"/>
              </w:rPr>
            </w:pPr>
            <w:r w:rsidRPr="001D25ED">
              <w:rPr>
                <w:rFonts w:eastAsia="標楷體"/>
                <w:b/>
                <w:spacing w:val="2"/>
                <w:szCs w:val="28"/>
              </w:rPr>
              <w:t>二</w:t>
            </w:r>
          </w:p>
          <w:p w:rsidR="00C96F84" w:rsidRPr="001D25ED" w:rsidRDefault="00C96F84" w:rsidP="00D073AD">
            <w:pPr>
              <w:snapToGrid w:val="0"/>
              <w:spacing w:line="0" w:lineRule="atLeast"/>
              <w:jc w:val="center"/>
              <w:rPr>
                <w:rFonts w:eastAsia="標楷體"/>
                <w:b/>
                <w:spacing w:val="2"/>
                <w:szCs w:val="28"/>
              </w:rPr>
            </w:pPr>
            <w:r w:rsidRPr="001D25ED">
              <w:rPr>
                <w:rFonts w:eastAsia="標楷體"/>
                <w:b/>
                <w:spacing w:val="2"/>
                <w:szCs w:val="28"/>
              </w:rPr>
              <w:t>【</w:t>
            </w:r>
            <w:r w:rsidR="00904A55">
              <w:rPr>
                <w:rFonts w:eastAsia="標楷體"/>
                <w:b/>
                <w:spacing w:val="2"/>
                <w:szCs w:val="28"/>
              </w:rPr>
              <w:t>114</w:t>
            </w:r>
            <w:r w:rsidRPr="001D25ED">
              <w:rPr>
                <w:rFonts w:eastAsia="標楷體"/>
                <w:b/>
                <w:spacing w:val="2"/>
                <w:szCs w:val="28"/>
              </w:rPr>
              <w:t>】</w:t>
            </w:r>
          </w:p>
          <w:p w:rsidR="00C96F84" w:rsidRPr="001D25ED" w:rsidRDefault="00C96F84" w:rsidP="00D073AD">
            <w:pPr>
              <w:snapToGrid w:val="0"/>
              <w:spacing w:line="0" w:lineRule="atLeast"/>
              <w:jc w:val="center"/>
              <w:rPr>
                <w:rFonts w:eastAsia="標楷體"/>
                <w:b/>
                <w:spacing w:val="2"/>
                <w:szCs w:val="28"/>
              </w:rPr>
            </w:pPr>
            <w:r w:rsidRPr="001D25ED">
              <w:rPr>
                <w:rFonts w:eastAsia="標楷體"/>
                <w:b/>
                <w:spacing w:val="2"/>
                <w:szCs w:val="28"/>
              </w:rPr>
              <w:t>學年</w:t>
            </w:r>
          </w:p>
        </w:tc>
        <w:tc>
          <w:tcPr>
            <w:tcW w:w="1157" w:type="dxa"/>
            <w:tcBorders>
              <w:top w:val="double" w:sz="4" w:space="0" w:color="auto"/>
              <w:left w:val="double" w:sz="4" w:space="0" w:color="auto"/>
              <w:bottom w:val="single" w:sz="4" w:space="0" w:color="auto"/>
            </w:tcBorders>
            <w:vAlign w:val="center"/>
          </w:tcPr>
          <w:p w:rsidR="00C96F84" w:rsidRPr="001D25ED" w:rsidRDefault="00C96F84" w:rsidP="00D073AD">
            <w:pPr>
              <w:snapToGrid w:val="0"/>
              <w:spacing w:line="0" w:lineRule="atLeast"/>
              <w:jc w:val="center"/>
              <w:rPr>
                <w:rFonts w:eastAsia="標楷體"/>
                <w:b/>
                <w:spacing w:val="2"/>
                <w:szCs w:val="28"/>
              </w:rPr>
            </w:pPr>
            <w:r w:rsidRPr="001D25ED">
              <w:rPr>
                <w:rFonts w:eastAsia="標楷體"/>
                <w:b/>
                <w:spacing w:val="2"/>
                <w:szCs w:val="28"/>
              </w:rPr>
              <w:t>三</w:t>
            </w:r>
          </w:p>
          <w:p w:rsidR="00C96F84" w:rsidRPr="001D25ED" w:rsidRDefault="00C96F84" w:rsidP="00D073AD">
            <w:pPr>
              <w:snapToGrid w:val="0"/>
              <w:spacing w:line="0" w:lineRule="atLeast"/>
              <w:jc w:val="center"/>
              <w:rPr>
                <w:rFonts w:eastAsia="標楷體"/>
                <w:b/>
                <w:spacing w:val="2"/>
                <w:szCs w:val="28"/>
              </w:rPr>
            </w:pPr>
            <w:r w:rsidRPr="001D25ED">
              <w:rPr>
                <w:rFonts w:eastAsia="標楷體"/>
                <w:b/>
                <w:spacing w:val="2"/>
                <w:szCs w:val="28"/>
              </w:rPr>
              <w:t>【</w:t>
            </w:r>
            <w:r w:rsidRPr="001D25ED">
              <w:rPr>
                <w:rFonts w:eastAsia="標楷體"/>
                <w:b/>
                <w:spacing w:val="2"/>
                <w:szCs w:val="28"/>
              </w:rPr>
              <w:t xml:space="preserve">  </w:t>
            </w:r>
            <w:r w:rsidRPr="001D25ED">
              <w:rPr>
                <w:rFonts w:eastAsia="標楷體"/>
                <w:b/>
                <w:spacing w:val="2"/>
                <w:szCs w:val="28"/>
              </w:rPr>
              <w:t>】</w:t>
            </w:r>
          </w:p>
          <w:p w:rsidR="00C96F84" w:rsidRPr="001D25ED" w:rsidRDefault="00C96F84" w:rsidP="00D073AD">
            <w:pPr>
              <w:snapToGrid w:val="0"/>
              <w:spacing w:line="0" w:lineRule="atLeast"/>
              <w:jc w:val="center"/>
              <w:rPr>
                <w:rFonts w:eastAsia="標楷體"/>
                <w:b/>
                <w:spacing w:val="2"/>
                <w:szCs w:val="28"/>
              </w:rPr>
            </w:pPr>
            <w:r w:rsidRPr="001D25ED">
              <w:rPr>
                <w:rFonts w:eastAsia="標楷體"/>
                <w:b/>
                <w:spacing w:val="2"/>
                <w:szCs w:val="28"/>
              </w:rPr>
              <w:t>學年</w:t>
            </w:r>
          </w:p>
        </w:tc>
        <w:tc>
          <w:tcPr>
            <w:tcW w:w="1156" w:type="dxa"/>
            <w:tcBorders>
              <w:top w:val="double" w:sz="4" w:space="0" w:color="auto"/>
              <w:bottom w:val="single" w:sz="4" w:space="0" w:color="auto"/>
              <w:right w:val="double" w:sz="4" w:space="0" w:color="auto"/>
            </w:tcBorders>
            <w:vAlign w:val="center"/>
          </w:tcPr>
          <w:p w:rsidR="00C96F84" w:rsidRPr="001D25ED" w:rsidRDefault="00C96F84" w:rsidP="00D073AD">
            <w:pPr>
              <w:snapToGrid w:val="0"/>
              <w:spacing w:line="0" w:lineRule="atLeast"/>
              <w:jc w:val="center"/>
              <w:rPr>
                <w:rFonts w:eastAsia="標楷體"/>
                <w:b/>
                <w:spacing w:val="2"/>
                <w:szCs w:val="28"/>
              </w:rPr>
            </w:pPr>
            <w:r w:rsidRPr="001D25ED">
              <w:rPr>
                <w:rFonts w:eastAsia="標楷體"/>
                <w:b/>
                <w:spacing w:val="2"/>
                <w:szCs w:val="28"/>
              </w:rPr>
              <w:t>四</w:t>
            </w:r>
          </w:p>
          <w:p w:rsidR="00C96F84" w:rsidRPr="001D25ED" w:rsidRDefault="00C96F84" w:rsidP="00D073AD">
            <w:pPr>
              <w:snapToGrid w:val="0"/>
              <w:spacing w:line="0" w:lineRule="atLeast"/>
              <w:jc w:val="center"/>
              <w:rPr>
                <w:rFonts w:eastAsia="標楷體"/>
                <w:b/>
                <w:spacing w:val="2"/>
                <w:szCs w:val="28"/>
              </w:rPr>
            </w:pPr>
            <w:r w:rsidRPr="001D25ED">
              <w:rPr>
                <w:rFonts w:eastAsia="標楷體"/>
                <w:b/>
                <w:spacing w:val="2"/>
                <w:szCs w:val="28"/>
              </w:rPr>
              <w:t>【</w:t>
            </w:r>
            <w:r w:rsidRPr="001D25ED">
              <w:rPr>
                <w:rFonts w:eastAsia="標楷體"/>
                <w:b/>
                <w:spacing w:val="2"/>
                <w:szCs w:val="28"/>
              </w:rPr>
              <w:t xml:space="preserve">  </w:t>
            </w:r>
            <w:r w:rsidRPr="001D25ED">
              <w:rPr>
                <w:rFonts w:eastAsia="標楷體"/>
                <w:b/>
                <w:spacing w:val="2"/>
                <w:szCs w:val="28"/>
              </w:rPr>
              <w:t>】</w:t>
            </w:r>
          </w:p>
          <w:p w:rsidR="00C96F84" w:rsidRPr="001D25ED" w:rsidRDefault="00C96F84" w:rsidP="00D073AD">
            <w:pPr>
              <w:snapToGrid w:val="0"/>
              <w:spacing w:line="0" w:lineRule="atLeast"/>
              <w:jc w:val="center"/>
              <w:rPr>
                <w:rFonts w:eastAsia="標楷體"/>
                <w:b/>
                <w:spacing w:val="2"/>
                <w:szCs w:val="28"/>
              </w:rPr>
            </w:pPr>
            <w:r w:rsidRPr="001D25ED">
              <w:rPr>
                <w:rFonts w:eastAsia="標楷體"/>
                <w:b/>
                <w:spacing w:val="2"/>
                <w:szCs w:val="28"/>
              </w:rPr>
              <w:t>學年</w:t>
            </w:r>
          </w:p>
        </w:tc>
        <w:tc>
          <w:tcPr>
            <w:tcW w:w="1157" w:type="dxa"/>
            <w:tcBorders>
              <w:top w:val="double" w:sz="4" w:space="0" w:color="auto"/>
              <w:left w:val="double" w:sz="4" w:space="0" w:color="auto"/>
              <w:bottom w:val="single" w:sz="4" w:space="0" w:color="auto"/>
            </w:tcBorders>
            <w:vAlign w:val="center"/>
          </w:tcPr>
          <w:p w:rsidR="00C96F84" w:rsidRPr="001D25ED" w:rsidRDefault="00C96F84" w:rsidP="00D073AD">
            <w:pPr>
              <w:snapToGrid w:val="0"/>
              <w:spacing w:line="0" w:lineRule="atLeast"/>
              <w:jc w:val="center"/>
              <w:rPr>
                <w:rFonts w:eastAsia="標楷體"/>
                <w:b/>
                <w:spacing w:val="2"/>
                <w:szCs w:val="28"/>
              </w:rPr>
            </w:pPr>
            <w:r w:rsidRPr="001D25ED">
              <w:rPr>
                <w:rFonts w:eastAsia="標楷體"/>
                <w:b/>
                <w:spacing w:val="2"/>
                <w:szCs w:val="28"/>
              </w:rPr>
              <w:t>五</w:t>
            </w:r>
          </w:p>
          <w:p w:rsidR="00C96F84" w:rsidRPr="001D25ED" w:rsidRDefault="00C96F84" w:rsidP="00D073AD">
            <w:pPr>
              <w:snapToGrid w:val="0"/>
              <w:spacing w:line="0" w:lineRule="atLeast"/>
              <w:jc w:val="center"/>
              <w:rPr>
                <w:rFonts w:eastAsia="標楷體"/>
                <w:b/>
                <w:spacing w:val="2"/>
                <w:szCs w:val="28"/>
              </w:rPr>
            </w:pPr>
            <w:r w:rsidRPr="001D25ED">
              <w:rPr>
                <w:rFonts w:eastAsia="標楷體"/>
                <w:b/>
                <w:spacing w:val="2"/>
                <w:szCs w:val="28"/>
              </w:rPr>
              <w:t>【</w:t>
            </w:r>
            <w:r w:rsidRPr="001D25ED">
              <w:rPr>
                <w:rFonts w:eastAsia="標楷體"/>
                <w:b/>
                <w:spacing w:val="2"/>
                <w:szCs w:val="28"/>
              </w:rPr>
              <w:t xml:space="preserve">  </w:t>
            </w:r>
            <w:r w:rsidRPr="001D25ED">
              <w:rPr>
                <w:rFonts w:eastAsia="標楷體"/>
                <w:b/>
                <w:spacing w:val="2"/>
                <w:szCs w:val="28"/>
              </w:rPr>
              <w:t>】</w:t>
            </w:r>
          </w:p>
          <w:p w:rsidR="00C96F84" w:rsidRPr="001D25ED" w:rsidRDefault="00C96F84" w:rsidP="00D073AD">
            <w:pPr>
              <w:snapToGrid w:val="0"/>
              <w:spacing w:line="0" w:lineRule="atLeast"/>
              <w:jc w:val="center"/>
              <w:rPr>
                <w:rFonts w:eastAsia="標楷體"/>
                <w:b/>
                <w:spacing w:val="2"/>
                <w:szCs w:val="28"/>
              </w:rPr>
            </w:pPr>
            <w:r w:rsidRPr="001D25ED">
              <w:rPr>
                <w:rFonts w:eastAsia="標楷體"/>
                <w:b/>
                <w:spacing w:val="2"/>
                <w:szCs w:val="28"/>
              </w:rPr>
              <w:t>學年</w:t>
            </w:r>
          </w:p>
        </w:tc>
        <w:tc>
          <w:tcPr>
            <w:tcW w:w="1157" w:type="dxa"/>
            <w:tcBorders>
              <w:top w:val="double" w:sz="4" w:space="0" w:color="auto"/>
              <w:bottom w:val="single" w:sz="4" w:space="0" w:color="auto"/>
              <w:right w:val="double" w:sz="4" w:space="0" w:color="auto"/>
            </w:tcBorders>
            <w:vAlign w:val="center"/>
          </w:tcPr>
          <w:p w:rsidR="00C96F84" w:rsidRPr="001D25ED" w:rsidRDefault="00C96F84" w:rsidP="00D073AD">
            <w:pPr>
              <w:snapToGrid w:val="0"/>
              <w:spacing w:line="0" w:lineRule="atLeast"/>
              <w:jc w:val="center"/>
              <w:rPr>
                <w:rFonts w:eastAsia="標楷體"/>
                <w:b/>
                <w:spacing w:val="2"/>
                <w:szCs w:val="28"/>
              </w:rPr>
            </w:pPr>
            <w:r w:rsidRPr="001D25ED">
              <w:rPr>
                <w:rFonts w:eastAsia="標楷體"/>
                <w:b/>
                <w:spacing w:val="2"/>
                <w:szCs w:val="28"/>
              </w:rPr>
              <w:t>六</w:t>
            </w:r>
          </w:p>
          <w:p w:rsidR="00C96F84" w:rsidRPr="001D25ED" w:rsidRDefault="00C96F84" w:rsidP="00D073AD">
            <w:pPr>
              <w:snapToGrid w:val="0"/>
              <w:spacing w:line="0" w:lineRule="atLeast"/>
              <w:jc w:val="center"/>
              <w:rPr>
                <w:rFonts w:eastAsia="標楷體"/>
                <w:b/>
                <w:spacing w:val="2"/>
                <w:szCs w:val="28"/>
              </w:rPr>
            </w:pPr>
            <w:r w:rsidRPr="001D25ED">
              <w:rPr>
                <w:rFonts w:eastAsia="標楷體"/>
                <w:b/>
                <w:spacing w:val="2"/>
                <w:szCs w:val="28"/>
              </w:rPr>
              <w:t>【</w:t>
            </w:r>
            <w:r w:rsidRPr="001D25ED">
              <w:rPr>
                <w:rFonts w:eastAsia="標楷體"/>
                <w:b/>
                <w:spacing w:val="2"/>
                <w:szCs w:val="28"/>
              </w:rPr>
              <w:t xml:space="preserve">  </w:t>
            </w:r>
            <w:r w:rsidRPr="001D25ED">
              <w:rPr>
                <w:rFonts w:eastAsia="標楷體"/>
                <w:b/>
                <w:spacing w:val="2"/>
                <w:szCs w:val="28"/>
              </w:rPr>
              <w:t>】</w:t>
            </w:r>
          </w:p>
          <w:p w:rsidR="00C96F84" w:rsidRPr="001D25ED" w:rsidRDefault="00C96F84" w:rsidP="00D073AD">
            <w:pPr>
              <w:snapToGrid w:val="0"/>
              <w:spacing w:line="0" w:lineRule="atLeast"/>
              <w:jc w:val="center"/>
              <w:rPr>
                <w:rFonts w:eastAsia="標楷體"/>
                <w:b/>
                <w:spacing w:val="2"/>
                <w:szCs w:val="28"/>
              </w:rPr>
            </w:pPr>
            <w:r w:rsidRPr="001D25ED">
              <w:rPr>
                <w:rFonts w:eastAsia="標楷體"/>
                <w:b/>
                <w:spacing w:val="2"/>
                <w:szCs w:val="28"/>
              </w:rPr>
              <w:t>學年</w:t>
            </w:r>
          </w:p>
        </w:tc>
      </w:tr>
      <w:tr w:rsidR="00556AEB" w:rsidRPr="001D25ED" w:rsidTr="00E81189">
        <w:trPr>
          <w:jc w:val="center"/>
        </w:trPr>
        <w:tc>
          <w:tcPr>
            <w:tcW w:w="532" w:type="dxa"/>
            <w:vMerge w:val="restart"/>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20" w:line="0" w:lineRule="atLeast"/>
              <w:jc w:val="center"/>
              <w:rPr>
                <w:rFonts w:eastAsia="標楷體"/>
                <w:kern w:val="0"/>
              </w:rPr>
            </w:pPr>
          </w:p>
          <w:p w:rsidR="00556AEB" w:rsidRPr="001D25ED" w:rsidRDefault="00556AEB" w:rsidP="00556AEB">
            <w:pPr>
              <w:spacing w:before="120" w:line="0" w:lineRule="atLeast"/>
              <w:jc w:val="center"/>
              <w:rPr>
                <w:rFonts w:eastAsia="標楷體"/>
                <w:kern w:val="0"/>
              </w:rPr>
            </w:pPr>
            <w:r w:rsidRPr="001D25ED">
              <w:rPr>
                <w:rFonts w:eastAsia="標楷體"/>
                <w:kern w:val="0"/>
              </w:rPr>
              <w:t>語文</w:t>
            </w:r>
          </w:p>
          <w:p w:rsidR="00556AEB" w:rsidRPr="001D25ED" w:rsidRDefault="00556AEB" w:rsidP="00556AEB">
            <w:pPr>
              <w:spacing w:line="0" w:lineRule="atLeast"/>
              <w:jc w:val="center"/>
              <w:rPr>
                <w:rFonts w:eastAsia="標楷體"/>
                <w:kern w:val="0"/>
              </w:rPr>
            </w:pPr>
            <w:r w:rsidRPr="001D25ED">
              <w:rPr>
                <w:rFonts w:eastAsia="標楷體"/>
                <w:kern w:val="0"/>
              </w:rPr>
              <w:t>學習領域</w:t>
            </w:r>
          </w:p>
        </w:tc>
        <w:tc>
          <w:tcPr>
            <w:tcW w:w="1839"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kern w:val="0"/>
              </w:rPr>
              <w:t>國語</w:t>
            </w:r>
            <w:r w:rsidRPr="001D25ED">
              <w:rPr>
                <w:rFonts w:eastAsia="標楷體"/>
              </w:rPr>
              <w:t>文</w:t>
            </w:r>
          </w:p>
        </w:tc>
        <w:tc>
          <w:tcPr>
            <w:tcW w:w="1166" w:type="dxa"/>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66"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57"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E81189">
        <w:trPr>
          <w:jc w:val="center"/>
        </w:trPr>
        <w:tc>
          <w:tcPr>
            <w:tcW w:w="532"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839"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kern w:val="0"/>
              </w:rPr>
              <w:t>英語文</w:t>
            </w:r>
          </w:p>
        </w:tc>
        <w:tc>
          <w:tcPr>
            <w:tcW w:w="1166" w:type="dxa"/>
            <w:tcBorders>
              <w:top w:val="single" w:sz="4" w:space="0" w:color="auto"/>
              <w:left w:val="double" w:sz="4" w:space="0" w:color="auto"/>
              <w:bottom w:val="single" w:sz="4" w:space="0" w:color="auto"/>
              <w:right w:val="single" w:sz="4" w:space="0" w:color="auto"/>
              <w:tl2br w:val="nil"/>
              <w:tr2bl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66" w:type="dxa"/>
            <w:tcBorders>
              <w:top w:val="single" w:sz="4" w:space="0" w:color="auto"/>
              <w:left w:val="single" w:sz="4" w:space="0" w:color="auto"/>
              <w:bottom w:val="single" w:sz="4" w:space="0" w:color="auto"/>
              <w:right w:val="double" w:sz="4" w:space="0" w:color="auto"/>
              <w:tr2bl w:val="single" w:sz="6"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E81189">
        <w:trPr>
          <w:jc w:val="center"/>
        </w:trPr>
        <w:tc>
          <w:tcPr>
            <w:tcW w:w="532"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839"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rPr>
              <w:t>客家語</w:t>
            </w:r>
          </w:p>
        </w:tc>
        <w:tc>
          <w:tcPr>
            <w:tcW w:w="1166" w:type="dxa"/>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66"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E81189">
        <w:trPr>
          <w:jc w:val="center"/>
        </w:trPr>
        <w:tc>
          <w:tcPr>
            <w:tcW w:w="532"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839"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rPr>
              <w:t>原住民族語</w:t>
            </w:r>
          </w:p>
        </w:tc>
        <w:tc>
          <w:tcPr>
            <w:tcW w:w="1166" w:type="dxa"/>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66"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E81189">
        <w:trPr>
          <w:jc w:val="center"/>
        </w:trPr>
        <w:tc>
          <w:tcPr>
            <w:tcW w:w="532"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839"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rPr>
            </w:pPr>
            <w:r w:rsidRPr="001D25ED">
              <w:rPr>
                <w:rFonts w:eastAsia="標楷體"/>
              </w:rPr>
              <w:t>閩南語</w:t>
            </w:r>
          </w:p>
        </w:tc>
        <w:tc>
          <w:tcPr>
            <w:tcW w:w="1166" w:type="dxa"/>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66"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48091E">
        <w:trPr>
          <w:jc w:val="center"/>
        </w:trPr>
        <w:tc>
          <w:tcPr>
            <w:tcW w:w="532"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839"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kern w:val="0"/>
              </w:rPr>
              <w:t>閩東語</w:t>
            </w:r>
          </w:p>
        </w:tc>
        <w:tc>
          <w:tcPr>
            <w:tcW w:w="1166" w:type="dxa"/>
            <w:tcBorders>
              <w:top w:val="single" w:sz="4" w:space="0" w:color="auto"/>
              <w:left w:val="double" w:sz="4" w:space="0" w:color="auto"/>
              <w:bottom w:val="single" w:sz="4" w:space="0" w:color="auto"/>
              <w:right w:val="single" w:sz="4" w:space="0" w:color="auto"/>
            </w:tcBorders>
          </w:tcPr>
          <w:p w:rsidR="00556AEB" w:rsidRPr="001D25ED" w:rsidRDefault="000C6191" w:rsidP="00556AEB">
            <w:pPr>
              <w:spacing w:before="100" w:after="100" w:line="240" w:lineRule="atLeast"/>
              <w:jc w:val="center"/>
              <w:rPr>
                <w:rFonts w:eastAsia="標楷體"/>
                <w:spacing w:val="2"/>
              </w:rPr>
            </w:pPr>
            <w:r>
              <w:rPr>
                <w:rFonts w:eastAsia="標楷體" w:hint="eastAsia"/>
                <w:spacing w:val="2"/>
              </w:rPr>
              <w:t>縣</w:t>
            </w:r>
            <w:r w:rsidR="00CB4236" w:rsidRPr="001D25ED">
              <w:rPr>
                <w:rFonts w:eastAsia="標楷體"/>
                <w:spacing w:val="2"/>
              </w:rPr>
              <w:t>編</w:t>
            </w:r>
          </w:p>
        </w:tc>
        <w:tc>
          <w:tcPr>
            <w:tcW w:w="1166"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556AEB" w:rsidRPr="001D25ED" w:rsidRDefault="000C6191" w:rsidP="00556AEB">
            <w:pPr>
              <w:spacing w:before="100" w:after="100" w:line="240" w:lineRule="atLeast"/>
              <w:jc w:val="center"/>
              <w:rPr>
                <w:rFonts w:eastAsia="標楷體"/>
                <w:spacing w:val="2"/>
              </w:rPr>
            </w:pPr>
            <w:r>
              <w:rPr>
                <w:rFonts w:eastAsia="標楷體" w:hint="eastAsia"/>
                <w:spacing w:val="2"/>
              </w:rPr>
              <w:t>縣</w:t>
            </w:r>
            <w:r w:rsidR="00CB4236" w:rsidRPr="001D25ED">
              <w:rPr>
                <w:rFonts w:eastAsia="標楷體"/>
                <w:spacing w:val="2"/>
              </w:rPr>
              <w:t>編</w:t>
            </w:r>
          </w:p>
        </w:tc>
        <w:tc>
          <w:tcPr>
            <w:tcW w:w="1157"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CB4236">
        <w:trPr>
          <w:jc w:val="center"/>
        </w:trPr>
        <w:tc>
          <w:tcPr>
            <w:tcW w:w="2371" w:type="dxa"/>
            <w:gridSpan w:val="2"/>
            <w:tcBorders>
              <w:top w:val="single" w:sz="4" w:space="0" w:color="auto"/>
              <w:left w:val="doub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spacing w:val="2"/>
              </w:rPr>
            </w:pPr>
            <w:r w:rsidRPr="001D25ED">
              <w:rPr>
                <w:rFonts w:eastAsia="標楷體"/>
                <w:spacing w:val="2"/>
              </w:rPr>
              <w:t>數學</w:t>
            </w:r>
          </w:p>
        </w:tc>
        <w:tc>
          <w:tcPr>
            <w:tcW w:w="1166" w:type="dxa"/>
            <w:tcBorders>
              <w:top w:val="single" w:sz="4" w:space="0" w:color="auto"/>
              <w:left w:val="double" w:sz="4" w:space="0" w:color="auto"/>
              <w:bottom w:val="single" w:sz="2"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66" w:type="dxa"/>
            <w:tcBorders>
              <w:top w:val="single" w:sz="4" w:space="0" w:color="auto"/>
              <w:left w:val="single" w:sz="4" w:space="0" w:color="auto"/>
              <w:bottom w:val="single" w:sz="2"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57" w:type="dxa"/>
            <w:tcBorders>
              <w:top w:val="single" w:sz="4" w:space="0" w:color="auto"/>
              <w:left w:val="double" w:sz="4" w:space="0" w:color="auto"/>
              <w:bottom w:val="single" w:sz="2"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2"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double" w:sz="4" w:space="0" w:color="auto"/>
              <w:bottom w:val="single" w:sz="2"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single" w:sz="4" w:space="0" w:color="auto"/>
              <w:bottom w:val="single" w:sz="2"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CB4236">
        <w:trPr>
          <w:jc w:val="center"/>
        </w:trPr>
        <w:tc>
          <w:tcPr>
            <w:tcW w:w="2371" w:type="dxa"/>
            <w:gridSpan w:val="2"/>
            <w:tcBorders>
              <w:top w:val="single" w:sz="4" w:space="0" w:color="auto"/>
              <w:left w:val="doub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spacing w:val="2"/>
              </w:rPr>
            </w:pPr>
            <w:r w:rsidRPr="001D25ED">
              <w:rPr>
                <w:rFonts w:eastAsia="標楷體"/>
                <w:spacing w:val="2"/>
              </w:rPr>
              <w:t>健康與體育</w:t>
            </w:r>
          </w:p>
        </w:tc>
        <w:tc>
          <w:tcPr>
            <w:tcW w:w="1166" w:type="dxa"/>
            <w:tcBorders>
              <w:top w:val="single" w:sz="2" w:space="0" w:color="auto"/>
              <w:left w:val="double" w:sz="4" w:space="0" w:color="auto"/>
              <w:bottom w:val="single" w:sz="2" w:space="0" w:color="auto"/>
              <w:right w:val="single" w:sz="4" w:space="0" w:color="auto"/>
            </w:tcBorders>
          </w:tcPr>
          <w:p w:rsidR="00556AEB" w:rsidRPr="001D25ED" w:rsidRDefault="00FD6078" w:rsidP="00556AEB">
            <w:pPr>
              <w:spacing w:before="100" w:after="100" w:line="240" w:lineRule="atLeast"/>
              <w:jc w:val="center"/>
              <w:rPr>
                <w:rFonts w:eastAsia="標楷體"/>
                <w:spacing w:val="2"/>
              </w:rPr>
            </w:pPr>
            <w:r>
              <w:rPr>
                <w:rFonts w:eastAsia="標楷體" w:hint="eastAsia"/>
                <w:spacing w:val="2"/>
              </w:rPr>
              <w:t>康軒</w:t>
            </w:r>
          </w:p>
        </w:tc>
        <w:tc>
          <w:tcPr>
            <w:tcW w:w="1166" w:type="dxa"/>
            <w:tcBorders>
              <w:top w:val="single" w:sz="2" w:space="0" w:color="auto"/>
              <w:left w:val="single" w:sz="4" w:space="0" w:color="auto"/>
              <w:bottom w:val="single" w:sz="2" w:space="0" w:color="auto"/>
              <w:right w:val="single" w:sz="4" w:space="0" w:color="auto"/>
            </w:tcBorders>
          </w:tcPr>
          <w:p w:rsidR="00556AEB" w:rsidRPr="001D25ED" w:rsidRDefault="001B3384" w:rsidP="00556AEB">
            <w:pPr>
              <w:spacing w:before="100" w:after="100" w:line="240" w:lineRule="atLeast"/>
              <w:jc w:val="center"/>
              <w:rPr>
                <w:rFonts w:eastAsia="標楷體"/>
                <w:spacing w:val="2"/>
              </w:rPr>
            </w:pPr>
            <w:r>
              <w:rPr>
                <w:rFonts w:eastAsia="標楷體" w:hint="eastAsia"/>
                <w:spacing w:val="2"/>
              </w:rPr>
              <w:t>康軒</w:t>
            </w:r>
          </w:p>
        </w:tc>
        <w:tc>
          <w:tcPr>
            <w:tcW w:w="1157" w:type="dxa"/>
            <w:tcBorders>
              <w:top w:val="single" w:sz="2" w:space="0" w:color="auto"/>
              <w:left w:val="double" w:sz="4" w:space="0" w:color="auto"/>
              <w:bottom w:val="single" w:sz="2" w:space="0" w:color="auto"/>
              <w:right w:val="single" w:sz="2"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2" w:space="0" w:color="auto"/>
              <w:left w:val="single" w:sz="2" w:space="0" w:color="auto"/>
              <w:bottom w:val="single" w:sz="2"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2" w:space="0" w:color="auto"/>
              <w:left w:val="double" w:sz="4" w:space="0" w:color="auto"/>
              <w:bottom w:val="single" w:sz="2"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2" w:space="0" w:color="auto"/>
              <w:left w:val="single" w:sz="4" w:space="0" w:color="auto"/>
              <w:bottom w:val="single" w:sz="2"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E81189">
        <w:trPr>
          <w:jc w:val="center"/>
        </w:trPr>
        <w:tc>
          <w:tcPr>
            <w:tcW w:w="532" w:type="dxa"/>
            <w:vMerge w:val="restart"/>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200" w:line="0" w:lineRule="atLeast"/>
              <w:jc w:val="center"/>
              <w:rPr>
                <w:rFonts w:eastAsia="標楷體"/>
                <w:kern w:val="0"/>
              </w:rPr>
            </w:pPr>
            <w:r w:rsidRPr="001D25ED">
              <w:rPr>
                <w:rFonts w:eastAsia="標楷體"/>
                <w:kern w:val="0"/>
              </w:rPr>
              <w:t>生活課程</w:t>
            </w:r>
          </w:p>
        </w:tc>
        <w:tc>
          <w:tcPr>
            <w:tcW w:w="1839" w:type="dxa"/>
            <w:tcBorders>
              <w:top w:val="single" w:sz="4" w:space="0" w:color="auto"/>
              <w:left w:val="single" w:sz="4" w:space="0" w:color="auto"/>
              <w:bottom w:val="single" w:sz="4" w:space="0" w:color="auto"/>
              <w:right w:val="double" w:sz="4" w:space="0" w:color="auto"/>
            </w:tcBorders>
            <w:vAlign w:val="center"/>
          </w:tcPr>
          <w:p w:rsidR="00556AEB" w:rsidRPr="001D25ED" w:rsidRDefault="00556AEB" w:rsidP="00556AEB">
            <w:pPr>
              <w:spacing w:before="100" w:after="100" w:line="240" w:lineRule="atLeast"/>
              <w:rPr>
                <w:rFonts w:eastAsia="標楷體"/>
                <w:spacing w:val="2"/>
              </w:rPr>
            </w:pPr>
            <w:r w:rsidRPr="001D25ED">
              <w:rPr>
                <w:rFonts w:eastAsia="標楷體"/>
                <w:spacing w:val="2"/>
              </w:rPr>
              <w:t>社會</w:t>
            </w:r>
          </w:p>
        </w:tc>
        <w:tc>
          <w:tcPr>
            <w:tcW w:w="1166" w:type="dxa"/>
            <w:vMerge w:val="restart"/>
            <w:tcBorders>
              <w:top w:val="single" w:sz="2" w:space="0" w:color="auto"/>
              <w:left w:val="double" w:sz="4" w:space="0" w:color="auto"/>
              <w:bottom w:val="single" w:sz="4" w:space="0" w:color="auto"/>
              <w:right w:val="single" w:sz="4" w:space="0" w:color="auto"/>
            </w:tcBorders>
            <w:vAlign w:val="center"/>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66" w:type="dxa"/>
            <w:vMerge w:val="restart"/>
            <w:tcBorders>
              <w:top w:val="single" w:sz="2" w:space="0" w:color="auto"/>
              <w:left w:val="single" w:sz="4" w:space="0" w:color="auto"/>
              <w:bottom w:val="single" w:sz="4" w:space="0" w:color="auto"/>
              <w:right w:val="double" w:sz="4" w:space="0" w:color="auto"/>
            </w:tcBorders>
            <w:shd w:val="clear" w:color="auto" w:fill="FFFFFF" w:themeFill="background1"/>
            <w:vAlign w:val="center"/>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57" w:type="dxa"/>
            <w:tcBorders>
              <w:top w:val="single" w:sz="2"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2"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2"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2"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E81189">
        <w:trPr>
          <w:jc w:val="center"/>
        </w:trPr>
        <w:tc>
          <w:tcPr>
            <w:tcW w:w="532"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839" w:type="dxa"/>
            <w:tcBorders>
              <w:top w:val="single" w:sz="4" w:space="0" w:color="auto"/>
              <w:left w:val="single" w:sz="4" w:space="0" w:color="auto"/>
              <w:bottom w:val="single" w:sz="4" w:space="0" w:color="auto"/>
              <w:right w:val="double" w:sz="4" w:space="0" w:color="auto"/>
            </w:tcBorders>
            <w:vAlign w:val="center"/>
          </w:tcPr>
          <w:p w:rsidR="00556AEB" w:rsidRPr="001D25ED" w:rsidRDefault="00556AEB" w:rsidP="00556AEB">
            <w:pPr>
              <w:spacing w:before="100" w:after="100" w:line="240" w:lineRule="atLeast"/>
              <w:rPr>
                <w:rFonts w:eastAsia="標楷體"/>
                <w:spacing w:val="2"/>
              </w:rPr>
            </w:pPr>
            <w:r w:rsidRPr="001D25ED">
              <w:rPr>
                <w:rFonts w:eastAsia="標楷體"/>
                <w:spacing w:val="2"/>
              </w:rPr>
              <w:t>藝術</w:t>
            </w:r>
          </w:p>
        </w:tc>
        <w:tc>
          <w:tcPr>
            <w:tcW w:w="1166"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66" w:type="dxa"/>
            <w:vMerge/>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E81189">
        <w:trPr>
          <w:jc w:val="center"/>
        </w:trPr>
        <w:tc>
          <w:tcPr>
            <w:tcW w:w="532"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839" w:type="dxa"/>
            <w:tcBorders>
              <w:top w:val="single" w:sz="4" w:space="0" w:color="auto"/>
              <w:left w:val="single" w:sz="4" w:space="0" w:color="auto"/>
              <w:bottom w:val="single" w:sz="4" w:space="0" w:color="auto"/>
              <w:right w:val="double" w:sz="4" w:space="0" w:color="auto"/>
            </w:tcBorders>
            <w:vAlign w:val="center"/>
          </w:tcPr>
          <w:p w:rsidR="00556AEB" w:rsidRPr="001D25ED" w:rsidRDefault="00556AEB" w:rsidP="00556AEB">
            <w:pPr>
              <w:spacing w:before="100" w:after="100" w:line="240" w:lineRule="atLeast"/>
              <w:rPr>
                <w:rFonts w:eastAsia="標楷體"/>
                <w:spacing w:val="2"/>
              </w:rPr>
            </w:pPr>
            <w:r w:rsidRPr="001D25ED">
              <w:rPr>
                <w:rFonts w:eastAsia="標楷體"/>
                <w:spacing w:val="2"/>
              </w:rPr>
              <w:t>自然科學</w:t>
            </w:r>
          </w:p>
        </w:tc>
        <w:tc>
          <w:tcPr>
            <w:tcW w:w="1166"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66" w:type="dxa"/>
            <w:vMerge/>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E81189">
        <w:trPr>
          <w:jc w:val="center"/>
        </w:trPr>
        <w:tc>
          <w:tcPr>
            <w:tcW w:w="2371" w:type="dxa"/>
            <w:gridSpan w:val="2"/>
            <w:tcBorders>
              <w:top w:val="single" w:sz="4" w:space="0" w:color="auto"/>
              <w:left w:val="double" w:sz="4" w:space="0" w:color="auto"/>
              <w:bottom w:val="doub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spacing w:val="2"/>
              </w:rPr>
              <w:t>綜合活動</w:t>
            </w:r>
          </w:p>
        </w:tc>
        <w:tc>
          <w:tcPr>
            <w:tcW w:w="1166" w:type="dxa"/>
            <w:tcBorders>
              <w:top w:val="single" w:sz="4" w:space="0" w:color="auto"/>
              <w:left w:val="double" w:sz="4" w:space="0" w:color="auto"/>
              <w:bottom w:val="double" w:sz="4" w:space="0" w:color="auto"/>
              <w:right w:val="single" w:sz="4" w:space="0" w:color="auto"/>
              <w:tr2bl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66" w:type="dxa"/>
            <w:tcBorders>
              <w:top w:val="single" w:sz="4" w:space="0" w:color="auto"/>
              <w:left w:val="single" w:sz="4" w:space="0" w:color="auto"/>
              <w:bottom w:val="double" w:sz="4" w:space="0" w:color="auto"/>
              <w:right w:val="double" w:sz="4" w:space="0" w:color="auto"/>
              <w:tr2bl w:val="sing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double" w:sz="4" w:space="0" w:color="auto"/>
              <w:bottom w:val="doub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doub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double" w:sz="4" w:space="0" w:color="auto"/>
              <w:bottom w:val="doub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7" w:type="dxa"/>
            <w:tcBorders>
              <w:top w:val="single" w:sz="4" w:space="0" w:color="auto"/>
              <w:left w:val="single" w:sz="4" w:space="0" w:color="auto"/>
              <w:bottom w:val="doub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bl>
    <w:p w:rsidR="003172A1" w:rsidRPr="001D25ED" w:rsidRDefault="003172A1" w:rsidP="003172A1">
      <w:pPr>
        <w:spacing w:line="0" w:lineRule="atLeast"/>
        <w:ind w:left="240" w:right="120" w:hangingChars="100" w:hanging="240"/>
        <w:jc w:val="both"/>
        <w:rPr>
          <w:rFonts w:eastAsia="標楷體"/>
          <w:kern w:val="0"/>
        </w:rPr>
      </w:pPr>
    </w:p>
    <w:p w:rsidR="003172A1" w:rsidRPr="001D25ED" w:rsidRDefault="003172A1" w:rsidP="003172A1">
      <w:pPr>
        <w:rPr>
          <w:rFonts w:eastAsia="標楷體"/>
          <w:color w:val="000000"/>
          <w:szCs w:val="20"/>
        </w:rPr>
      </w:pPr>
      <w:r w:rsidRPr="001D25ED">
        <w:rPr>
          <w:rFonts w:eastAsia="標楷體"/>
          <w:color w:val="000000"/>
          <w:szCs w:val="20"/>
        </w:rPr>
        <w:t>註：</w:t>
      </w:r>
    </w:p>
    <w:p w:rsidR="003172A1" w:rsidRPr="001D25ED" w:rsidRDefault="003172A1" w:rsidP="003172A1">
      <w:pPr>
        <w:ind w:left="480" w:hangingChars="200" w:hanging="480"/>
        <w:rPr>
          <w:rFonts w:eastAsia="標楷體"/>
          <w:color w:val="000000"/>
          <w:szCs w:val="20"/>
        </w:rPr>
      </w:pPr>
      <w:r w:rsidRPr="001D25ED">
        <w:rPr>
          <w:rFonts w:eastAsia="標楷體"/>
          <w:color w:val="000000"/>
          <w:szCs w:val="20"/>
        </w:rPr>
        <w:t>一、「一年級」只填一年級選用之版本部份，其餘空白。「二年級」則需填一、二年級選用之版本，其餘空白。「三年級」則需填一、二、三年級選用之版本，其餘空白。「四年級」則需填一、二、三、四年級選用之版本，其餘空白。「五年級」則需填一、二、三、四、五年級選用之版本，其餘空白。「六年級」則需填一、二、三、四、五、六年級選用之版本。</w:t>
      </w:r>
    </w:p>
    <w:p w:rsidR="003172A1" w:rsidRPr="001D25ED" w:rsidRDefault="003172A1" w:rsidP="003172A1">
      <w:pPr>
        <w:ind w:left="480" w:hangingChars="200" w:hanging="480"/>
        <w:rPr>
          <w:rFonts w:eastAsia="標楷體"/>
          <w:color w:val="000000"/>
          <w:szCs w:val="20"/>
        </w:rPr>
      </w:pPr>
      <w:r w:rsidRPr="001D25ED">
        <w:rPr>
          <w:rFonts w:eastAsia="標楷體"/>
          <w:color w:val="000000"/>
          <w:szCs w:val="20"/>
        </w:rPr>
        <w:t>二、在「學習階段內」盡可能不要更換版本，如要更換版本須做課程銜接的「補救教學」並陳報「課程銜接計畫」。</w:t>
      </w:r>
    </w:p>
    <w:p w:rsidR="003172A1" w:rsidRPr="001D25ED" w:rsidRDefault="003172A1" w:rsidP="003172A1">
      <w:pPr>
        <w:ind w:left="480" w:hangingChars="200" w:hanging="480"/>
        <w:rPr>
          <w:rFonts w:eastAsia="標楷體"/>
          <w:sz w:val="32"/>
        </w:rPr>
      </w:pPr>
      <w:r w:rsidRPr="001D25ED">
        <w:rPr>
          <w:rFonts w:eastAsia="標楷體"/>
          <w:color w:val="000000"/>
          <w:szCs w:val="20"/>
        </w:rPr>
        <w:t>三、不同版本之教科書，其各「學習領域階段能力」指標的鋪排順序不盡相同，故選用教科書時，應注意各「學習領域階段能力指標」的完成，也就是應考慮到</w:t>
      </w:r>
      <w:r w:rsidRPr="001D25ED">
        <w:rPr>
          <w:rFonts w:eastAsia="標楷體"/>
          <w:b/>
          <w:color w:val="000000"/>
          <w:szCs w:val="20"/>
          <w:u w:val="single"/>
        </w:rPr>
        <w:t>如何做好銜接教材的補救教學</w:t>
      </w:r>
      <w:r w:rsidRPr="001D25ED">
        <w:rPr>
          <w:rFonts w:eastAsia="標楷體"/>
          <w:color w:val="000000"/>
          <w:szCs w:val="20"/>
        </w:rPr>
        <w:t>。</w:t>
      </w:r>
    </w:p>
    <w:p w:rsidR="003172A1" w:rsidRPr="001D25ED" w:rsidRDefault="003172A1" w:rsidP="003172A1">
      <w:pPr>
        <w:rPr>
          <w:rFonts w:eastAsia="標楷體"/>
        </w:rPr>
      </w:pPr>
    </w:p>
    <w:p w:rsidR="001D25ED" w:rsidRPr="001D25ED" w:rsidRDefault="001D25ED" w:rsidP="003172A1">
      <w:pPr>
        <w:rPr>
          <w:rFonts w:eastAsia="標楷體"/>
        </w:rPr>
      </w:pPr>
    </w:p>
    <w:p w:rsidR="003172A1" w:rsidRPr="001D25ED" w:rsidRDefault="003172A1" w:rsidP="003172A1">
      <w:pPr>
        <w:rPr>
          <w:rFonts w:eastAsia="標楷體"/>
        </w:rPr>
      </w:pPr>
    </w:p>
    <w:p w:rsidR="00C96F84" w:rsidRPr="001D25ED" w:rsidRDefault="00C96F84" w:rsidP="003172A1">
      <w:pPr>
        <w:rPr>
          <w:rFonts w:eastAsia="標楷體"/>
        </w:rPr>
      </w:pPr>
    </w:p>
    <w:p w:rsidR="003172A1" w:rsidRPr="001D25ED" w:rsidRDefault="00674BF6" w:rsidP="003172A1">
      <w:pPr>
        <w:snapToGrid w:val="0"/>
        <w:spacing w:before="60" w:after="60" w:line="240" w:lineRule="atLeast"/>
        <w:jc w:val="center"/>
        <w:rPr>
          <w:rFonts w:eastAsia="標楷體"/>
          <w:b/>
          <w:color w:val="000000"/>
          <w:sz w:val="30"/>
          <w:szCs w:val="30"/>
        </w:rPr>
      </w:pPr>
      <w:r w:rsidRPr="00674BF6">
        <w:rPr>
          <w:rFonts w:eastAsia="標楷體" w:hint="eastAsia"/>
          <w:b/>
          <w:color w:val="000000"/>
          <w:sz w:val="30"/>
          <w:szCs w:val="30"/>
        </w:rPr>
        <w:t>連江縣北竿鄉塘岐國民小學</w:t>
      </w:r>
      <w:r w:rsidR="00904A55">
        <w:rPr>
          <w:rFonts w:eastAsia="標楷體"/>
          <w:b/>
          <w:color w:val="000000"/>
          <w:sz w:val="30"/>
          <w:szCs w:val="30"/>
        </w:rPr>
        <w:t>114</w:t>
      </w:r>
      <w:r w:rsidR="003172A1" w:rsidRPr="001D25ED">
        <w:rPr>
          <w:rFonts w:eastAsia="標楷體"/>
          <w:b/>
          <w:color w:val="000000"/>
          <w:sz w:val="30"/>
          <w:szCs w:val="30"/>
        </w:rPr>
        <w:t>學年度三年級歷年教科書選用版本</w:t>
      </w:r>
    </w:p>
    <w:p w:rsidR="003172A1" w:rsidRPr="001D25ED" w:rsidRDefault="003172A1" w:rsidP="003172A1">
      <w:pPr>
        <w:snapToGrid w:val="0"/>
        <w:ind w:right="332"/>
        <w:jc w:val="right"/>
        <w:rPr>
          <w:rFonts w:eastAsia="標楷體"/>
          <w:b/>
          <w:color w:val="FF0000"/>
          <w:kern w:val="0"/>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1833"/>
        <w:gridCol w:w="1167"/>
        <w:gridCol w:w="1166"/>
        <w:gridCol w:w="1165"/>
        <w:gridCol w:w="1155"/>
        <w:gridCol w:w="1156"/>
        <w:gridCol w:w="1156"/>
      </w:tblGrid>
      <w:tr w:rsidR="00C96F84" w:rsidRPr="001D25ED" w:rsidTr="00E81189">
        <w:trPr>
          <w:jc w:val="center"/>
        </w:trPr>
        <w:tc>
          <w:tcPr>
            <w:tcW w:w="2365" w:type="dxa"/>
            <w:gridSpan w:val="2"/>
            <w:tcBorders>
              <w:top w:val="double" w:sz="4" w:space="0" w:color="auto"/>
              <w:left w:val="double" w:sz="4" w:space="0" w:color="auto"/>
              <w:bottom w:val="single" w:sz="4" w:space="0" w:color="auto"/>
              <w:right w:val="double" w:sz="4" w:space="0" w:color="auto"/>
              <w:tl2br w:val="single" w:sz="4" w:space="0" w:color="auto"/>
            </w:tcBorders>
          </w:tcPr>
          <w:p w:rsidR="00C96F84" w:rsidRPr="00C514EA" w:rsidRDefault="00C96F84" w:rsidP="00D073AD">
            <w:pPr>
              <w:spacing w:line="0" w:lineRule="atLeast"/>
              <w:ind w:right="120"/>
              <w:jc w:val="right"/>
              <w:rPr>
                <w:rFonts w:eastAsia="標楷體"/>
                <w:b/>
                <w:spacing w:val="2"/>
                <w:szCs w:val="28"/>
              </w:rPr>
            </w:pPr>
            <w:r w:rsidRPr="00C514EA">
              <w:rPr>
                <w:rFonts w:eastAsia="標楷體"/>
                <w:b/>
                <w:spacing w:val="2"/>
                <w:szCs w:val="28"/>
              </w:rPr>
              <w:t>年級</w:t>
            </w:r>
          </w:p>
          <w:p w:rsidR="00C96F84" w:rsidRPr="00C514EA" w:rsidRDefault="00C96F84" w:rsidP="00D073AD">
            <w:pPr>
              <w:spacing w:line="0" w:lineRule="atLeast"/>
              <w:ind w:right="120"/>
              <w:jc w:val="right"/>
              <w:rPr>
                <w:rFonts w:eastAsia="標楷體"/>
                <w:b/>
                <w:spacing w:val="2"/>
                <w:szCs w:val="28"/>
              </w:rPr>
            </w:pPr>
            <w:r w:rsidRPr="00C514EA">
              <w:rPr>
                <w:rFonts w:eastAsia="標楷體"/>
                <w:b/>
                <w:spacing w:val="2"/>
                <w:szCs w:val="28"/>
              </w:rPr>
              <w:t>學年</w:t>
            </w:r>
          </w:p>
          <w:p w:rsidR="00C96F84" w:rsidRPr="00C514EA" w:rsidRDefault="00C96F84" w:rsidP="00D073AD">
            <w:pPr>
              <w:spacing w:line="0" w:lineRule="atLeast"/>
              <w:ind w:right="120"/>
              <w:jc w:val="both"/>
              <w:rPr>
                <w:rFonts w:eastAsia="標楷體"/>
                <w:b/>
                <w:kern w:val="0"/>
                <w:szCs w:val="28"/>
              </w:rPr>
            </w:pPr>
            <w:r w:rsidRPr="00C514EA">
              <w:rPr>
                <w:rFonts w:eastAsia="標楷體"/>
                <w:b/>
                <w:spacing w:val="2"/>
                <w:szCs w:val="28"/>
              </w:rPr>
              <w:t>學習領域</w:t>
            </w:r>
          </w:p>
        </w:tc>
        <w:tc>
          <w:tcPr>
            <w:tcW w:w="1167" w:type="dxa"/>
            <w:tcBorders>
              <w:top w:val="double" w:sz="4" w:space="0" w:color="auto"/>
              <w:left w:val="double" w:sz="4" w:space="0" w:color="auto"/>
              <w:bottom w:val="single" w:sz="4" w:space="0" w:color="auto"/>
            </w:tcBorders>
            <w:vAlign w:val="center"/>
          </w:tcPr>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一</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w:t>
            </w:r>
            <w:r w:rsidR="009A6B53" w:rsidRPr="00C514EA">
              <w:rPr>
                <w:rFonts w:eastAsia="標楷體"/>
                <w:b/>
                <w:spacing w:val="2"/>
                <w:szCs w:val="28"/>
              </w:rPr>
              <w:t>1</w:t>
            </w:r>
            <w:r w:rsidR="00556AEB" w:rsidRPr="00C514EA">
              <w:rPr>
                <w:rFonts w:eastAsia="標楷體" w:hint="eastAsia"/>
                <w:b/>
                <w:spacing w:val="2"/>
                <w:szCs w:val="28"/>
              </w:rPr>
              <w:t>1</w:t>
            </w:r>
            <w:r w:rsidR="006C1F98">
              <w:rPr>
                <w:rFonts w:eastAsia="標楷體" w:hint="eastAsia"/>
                <w:b/>
                <w:spacing w:val="2"/>
                <w:szCs w:val="28"/>
              </w:rPr>
              <w:t>1</w:t>
            </w:r>
            <w:r w:rsidRPr="00C514EA">
              <w:rPr>
                <w:rFonts w:eastAsia="標楷體"/>
                <w:b/>
                <w:spacing w:val="2"/>
                <w:szCs w:val="28"/>
              </w:rPr>
              <w:t>】</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學年</w:t>
            </w:r>
          </w:p>
        </w:tc>
        <w:tc>
          <w:tcPr>
            <w:tcW w:w="1166" w:type="dxa"/>
            <w:tcBorders>
              <w:top w:val="double" w:sz="4" w:space="0" w:color="auto"/>
              <w:bottom w:val="single" w:sz="4" w:space="0" w:color="auto"/>
              <w:right w:val="double" w:sz="4" w:space="0" w:color="auto"/>
            </w:tcBorders>
            <w:vAlign w:val="center"/>
          </w:tcPr>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二</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w:t>
            </w:r>
            <w:r w:rsidR="009A6B53" w:rsidRPr="00C514EA">
              <w:rPr>
                <w:rFonts w:eastAsia="標楷體"/>
                <w:b/>
                <w:spacing w:val="2"/>
                <w:szCs w:val="28"/>
              </w:rPr>
              <w:t>11</w:t>
            </w:r>
            <w:r w:rsidR="006C1F98">
              <w:rPr>
                <w:rFonts w:eastAsia="標楷體" w:hint="eastAsia"/>
                <w:b/>
                <w:spacing w:val="2"/>
                <w:szCs w:val="28"/>
              </w:rPr>
              <w:t>2</w:t>
            </w:r>
            <w:r w:rsidRPr="00C514EA">
              <w:rPr>
                <w:rFonts w:eastAsia="標楷體"/>
                <w:b/>
                <w:spacing w:val="2"/>
                <w:szCs w:val="28"/>
              </w:rPr>
              <w:t>】</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學年</w:t>
            </w:r>
          </w:p>
        </w:tc>
        <w:tc>
          <w:tcPr>
            <w:tcW w:w="1165" w:type="dxa"/>
            <w:tcBorders>
              <w:top w:val="double" w:sz="4" w:space="0" w:color="auto"/>
              <w:left w:val="double" w:sz="4" w:space="0" w:color="auto"/>
              <w:bottom w:val="single" w:sz="4" w:space="0" w:color="auto"/>
            </w:tcBorders>
            <w:vAlign w:val="center"/>
          </w:tcPr>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三</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w:t>
            </w:r>
            <w:r w:rsidR="00904A55">
              <w:rPr>
                <w:rFonts w:eastAsia="標楷體"/>
                <w:b/>
                <w:spacing w:val="2"/>
                <w:szCs w:val="28"/>
              </w:rPr>
              <w:t>114</w:t>
            </w:r>
            <w:r w:rsidRPr="00C514EA">
              <w:rPr>
                <w:rFonts w:eastAsia="標楷體"/>
                <w:b/>
                <w:spacing w:val="2"/>
                <w:szCs w:val="28"/>
              </w:rPr>
              <w:t>】</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學年</w:t>
            </w:r>
          </w:p>
        </w:tc>
        <w:tc>
          <w:tcPr>
            <w:tcW w:w="1155" w:type="dxa"/>
            <w:tcBorders>
              <w:top w:val="double" w:sz="4" w:space="0" w:color="auto"/>
              <w:bottom w:val="single" w:sz="4" w:space="0" w:color="auto"/>
              <w:right w:val="double" w:sz="4" w:space="0" w:color="auto"/>
            </w:tcBorders>
            <w:vAlign w:val="center"/>
          </w:tcPr>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四</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w:t>
            </w:r>
            <w:r w:rsidRPr="00C514EA">
              <w:rPr>
                <w:rFonts w:eastAsia="標楷體"/>
                <w:b/>
                <w:spacing w:val="2"/>
                <w:szCs w:val="28"/>
              </w:rPr>
              <w:t xml:space="preserve">  </w:t>
            </w:r>
            <w:r w:rsidRPr="00C514EA">
              <w:rPr>
                <w:rFonts w:eastAsia="標楷體"/>
                <w:b/>
                <w:spacing w:val="2"/>
                <w:szCs w:val="28"/>
              </w:rPr>
              <w:t>】</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學年</w:t>
            </w:r>
          </w:p>
        </w:tc>
        <w:tc>
          <w:tcPr>
            <w:tcW w:w="1156" w:type="dxa"/>
            <w:tcBorders>
              <w:top w:val="double" w:sz="4" w:space="0" w:color="auto"/>
              <w:left w:val="double" w:sz="4" w:space="0" w:color="auto"/>
              <w:bottom w:val="single" w:sz="4" w:space="0" w:color="auto"/>
            </w:tcBorders>
            <w:vAlign w:val="center"/>
          </w:tcPr>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五</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w:t>
            </w:r>
            <w:r w:rsidRPr="00C514EA">
              <w:rPr>
                <w:rFonts w:eastAsia="標楷體"/>
                <w:b/>
                <w:spacing w:val="2"/>
                <w:szCs w:val="28"/>
              </w:rPr>
              <w:t xml:space="preserve">  </w:t>
            </w:r>
            <w:r w:rsidRPr="00C514EA">
              <w:rPr>
                <w:rFonts w:eastAsia="標楷體"/>
                <w:b/>
                <w:spacing w:val="2"/>
                <w:szCs w:val="28"/>
              </w:rPr>
              <w:t>】</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學年</w:t>
            </w:r>
          </w:p>
        </w:tc>
        <w:tc>
          <w:tcPr>
            <w:tcW w:w="1156" w:type="dxa"/>
            <w:tcBorders>
              <w:top w:val="double" w:sz="4" w:space="0" w:color="auto"/>
              <w:bottom w:val="single" w:sz="4" w:space="0" w:color="auto"/>
              <w:right w:val="double" w:sz="4" w:space="0" w:color="auto"/>
            </w:tcBorders>
            <w:vAlign w:val="center"/>
          </w:tcPr>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六</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w:t>
            </w:r>
            <w:r w:rsidRPr="00C514EA">
              <w:rPr>
                <w:rFonts w:eastAsia="標楷體"/>
                <w:b/>
                <w:spacing w:val="2"/>
                <w:szCs w:val="28"/>
              </w:rPr>
              <w:t xml:space="preserve">  </w:t>
            </w:r>
            <w:r w:rsidRPr="00C514EA">
              <w:rPr>
                <w:rFonts w:eastAsia="標楷體"/>
                <w:b/>
                <w:spacing w:val="2"/>
                <w:szCs w:val="28"/>
              </w:rPr>
              <w:t>】</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學年</w:t>
            </w:r>
          </w:p>
        </w:tc>
      </w:tr>
      <w:tr w:rsidR="00556AEB" w:rsidRPr="001D25ED" w:rsidTr="00E81189">
        <w:trPr>
          <w:jc w:val="center"/>
        </w:trPr>
        <w:tc>
          <w:tcPr>
            <w:tcW w:w="532" w:type="dxa"/>
            <w:vMerge w:val="restart"/>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20" w:line="0" w:lineRule="atLeast"/>
              <w:jc w:val="center"/>
              <w:rPr>
                <w:rFonts w:eastAsia="標楷體"/>
                <w:kern w:val="0"/>
              </w:rPr>
            </w:pPr>
          </w:p>
          <w:p w:rsidR="00556AEB" w:rsidRPr="001D25ED" w:rsidRDefault="00556AEB" w:rsidP="00556AEB">
            <w:pPr>
              <w:spacing w:before="120" w:line="0" w:lineRule="atLeast"/>
              <w:jc w:val="center"/>
              <w:rPr>
                <w:rFonts w:eastAsia="標楷體"/>
                <w:kern w:val="0"/>
              </w:rPr>
            </w:pPr>
            <w:r w:rsidRPr="001D25ED">
              <w:rPr>
                <w:rFonts w:eastAsia="標楷體"/>
                <w:kern w:val="0"/>
              </w:rPr>
              <w:t>語文</w:t>
            </w:r>
          </w:p>
          <w:p w:rsidR="00556AEB" w:rsidRPr="001D25ED" w:rsidRDefault="00556AEB" w:rsidP="00556AEB">
            <w:pPr>
              <w:spacing w:line="0" w:lineRule="atLeast"/>
              <w:jc w:val="center"/>
              <w:rPr>
                <w:rFonts w:eastAsia="標楷體"/>
                <w:kern w:val="0"/>
              </w:rPr>
            </w:pPr>
            <w:r w:rsidRPr="001D25ED">
              <w:rPr>
                <w:rFonts w:eastAsia="標楷體"/>
                <w:kern w:val="0"/>
              </w:rPr>
              <w:t>學習領域</w:t>
            </w:r>
          </w:p>
        </w:tc>
        <w:tc>
          <w:tcPr>
            <w:tcW w:w="1833"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kern w:val="0"/>
              </w:rPr>
              <w:t>國語</w:t>
            </w:r>
            <w:r w:rsidRPr="001D25ED">
              <w:rPr>
                <w:rFonts w:eastAsia="標楷體"/>
              </w:rPr>
              <w:t>文</w:t>
            </w:r>
          </w:p>
        </w:tc>
        <w:tc>
          <w:tcPr>
            <w:tcW w:w="1167" w:type="dxa"/>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66"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65"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55"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E81189">
        <w:trPr>
          <w:jc w:val="center"/>
        </w:trPr>
        <w:tc>
          <w:tcPr>
            <w:tcW w:w="532"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833"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kern w:val="0"/>
              </w:rPr>
              <w:t>英語</w:t>
            </w:r>
            <w:r w:rsidRPr="001D25ED">
              <w:rPr>
                <w:rFonts w:eastAsia="標楷體"/>
                <w:color w:val="FF0000"/>
                <w:kern w:val="0"/>
              </w:rPr>
              <w:t>文</w:t>
            </w:r>
          </w:p>
        </w:tc>
        <w:tc>
          <w:tcPr>
            <w:tcW w:w="1167" w:type="dxa"/>
            <w:tcBorders>
              <w:top w:val="single" w:sz="4" w:space="0" w:color="auto"/>
              <w:left w:val="double" w:sz="4" w:space="0" w:color="auto"/>
              <w:bottom w:val="single" w:sz="4" w:space="0" w:color="auto"/>
              <w:right w:val="single" w:sz="4" w:space="0" w:color="auto"/>
              <w:tl2br w:val="nil"/>
              <w:tr2bl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66" w:type="dxa"/>
            <w:tcBorders>
              <w:top w:val="single" w:sz="4" w:space="0" w:color="auto"/>
              <w:left w:val="single" w:sz="4" w:space="0" w:color="auto"/>
              <w:bottom w:val="single" w:sz="4" w:space="0" w:color="auto"/>
              <w:right w:val="double" w:sz="4" w:space="0" w:color="auto"/>
              <w:tr2bl w:val="single" w:sz="6"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65"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康軒</w:t>
            </w:r>
          </w:p>
        </w:tc>
        <w:tc>
          <w:tcPr>
            <w:tcW w:w="1155"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E81189">
        <w:trPr>
          <w:jc w:val="center"/>
        </w:trPr>
        <w:tc>
          <w:tcPr>
            <w:tcW w:w="532"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833"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rPr>
              <w:t>客家語</w:t>
            </w:r>
          </w:p>
        </w:tc>
        <w:tc>
          <w:tcPr>
            <w:tcW w:w="1167" w:type="dxa"/>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66"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65"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5"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E81189">
        <w:trPr>
          <w:jc w:val="center"/>
        </w:trPr>
        <w:tc>
          <w:tcPr>
            <w:tcW w:w="532"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833"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rPr>
              <w:t>原住民族語</w:t>
            </w:r>
          </w:p>
        </w:tc>
        <w:tc>
          <w:tcPr>
            <w:tcW w:w="1167" w:type="dxa"/>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66"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65"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5"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E81189">
        <w:trPr>
          <w:jc w:val="center"/>
        </w:trPr>
        <w:tc>
          <w:tcPr>
            <w:tcW w:w="532"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833"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rPr>
            </w:pPr>
            <w:r w:rsidRPr="001D25ED">
              <w:rPr>
                <w:rFonts w:eastAsia="標楷體"/>
              </w:rPr>
              <w:t>閩南語</w:t>
            </w:r>
          </w:p>
        </w:tc>
        <w:tc>
          <w:tcPr>
            <w:tcW w:w="1167" w:type="dxa"/>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66"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65"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5"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48091E">
        <w:trPr>
          <w:jc w:val="center"/>
        </w:trPr>
        <w:tc>
          <w:tcPr>
            <w:tcW w:w="532"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833"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kern w:val="0"/>
              </w:rPr>
              <w:t>閩東語</w:t>
            </w:r>
          </w:p>
        </w:tc>
        <w:tc>
          <w:tcPr>
            <w:tcW w:w="1167" w:type="dxa"/>
            <w:tcBorders>
              <w:top w:val="single" w:sz="4" w:space="0" w:color="auto"/>
              <w:left w:val="double" w:sz="4" w:space="0" w:color="auto"/>
              <w:bottom w:val="single" w:sz="4" w:space="0" w:color="auto"/>
              <w:right w:val="single" w:sz="4" w:space="0" w:color="auto"/>
            </w:tcBorders>
            <w:vAlign w:val="center"/>
          </w:tcPr>
          <w:p w:rsidR="00556AEB" w:rsidRPr="001D25ED" w:rsidRDefault="000C6191" w:rsidP="00556AEB">
            <w:pPr>
              <w:spacing w:before="100" w:after="100" w:line="240" w:lineRule="atLeast"/>
              <w:jc w:val="center"/>
              <w:rPr>
                <w:rFonts w:eastAsia="標楷體"/>
                <w:spacing w:val="2"/>
              </w:rPr>
            </w:pPr>
            <w:r>
              <w:rPr>
                <w:rFonts w:eastAsia="標楷體" w:hint="eastAsia"/>
                <w:spacing w:val="2"/>
              </w:rPr>
              <w:t>縣</w:t>
            </w:r>
            <w:r w:rsidR="00C514EA" w:rsidRPr="001D25ED">
              <w:rPr>
                <w:rFonts w:eastAsia="標楷體"/>
                <w:spacing w:val="2"/>
              </w:rPr>
              <w:t>編</w:t>
            </w:r>
          </w:p>
        </w:tc>
        <w:tc>
          <w:tcPr>
            <w:tcW w:w="1166"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556AEB" w:rsidRPr="001D25ED" w:rsidRDefault="000C6191" w:rsidP="00556AEB">
            <w:pPr>
              <w:spacing w:before="100" w:after="100" w:line="240" w:lineRule="atLeast"/>
              <w:jc w:val="center"/>
              <w:rPr>
                <w:rFonts w:eastAsia="標楷體"/>
                <w:spacing w:val="2"/>
              </w:rPr>
            </w:pPr>
            <w:r>
              <w:rPr>
                <w:rFonts w:eastAsia="標楷體" w:hint="eastAsia"/>
                <w:spacing w:val="2"/>
              </w:rPr>
              <w:t>縣</w:t>
            </w:r>
            <w:r w:rsidR="00C514EA" w:rsidRPr="001D25ED">
              <w:rPr>
                <w:rFonts w:eastAsia="標楷體"/>
                <w:spacing w:val="2"/>
              </w:rPr>
              <w:t>編</w:t>
            </w:r>
          </w:p>
        </w:tc>
        <w:tc>
          <w:tcPr>
            <w:tcW w:w="1165"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0C6191" w:rsidP="00556AEB">
            <w:pPr>
              <w:spacing w:before="100" w:after="100" w:line="240" w:lineRule="atLeast"/>
              <w:jc w:val="center"/>
              <w:rPr>
                <w:rFonts w:eastAsia="標楷體"/>
                <w:spacing w:val="2"/>
              </w:rPr>
            </w:pPr>
            <w:r>
              <w:rPr>
                <w:rFonts w:eastAsia="標楷體" w:hint="eastAsia"/>
                <w:spacing w:val="2"/>
              </w:rPr>
              <w:t>縣</w:t>
            </w:r>
            <w:r w:rsidR="00C514EA" w:rsidRPr="001D25ED">
              <w:rPr>
                <w:rFonts w:eastAsia="標楷體"/>
                <w:spacing w:val="2"/>
              </w:rPr>
              <w:t>編</w:t>
            </w:r>
          </w:p>
        </w:tc>
        <w:tc>
          <w:tcPr>
            <w:tcW w:w="1155"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CB4236">
        <w:trPr>
          <w:jc w:val="center"/>
        </w:trPr>
        <w:tc>
          <w:tcPr>
            <w:tcW w:w="2365" w:type="dxa"/>
            <w:gridSpan w:val="2"/>
            <w:tcBorders>
              <w:top w:val="single" w:sz="4" w:space="0" w:color="auto"/>
              <w:left w:val="doub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spacing w:val="2"/>
              </w:rPr>
            </w:pPr>
            <w:r w:rsidRPr="001D25ED">
              <w:rPr>
                <w:rFonts w:eastAsia="標楷體"/>
                <w:spacing w:val="2"/>
              </w:rPr>
              <w:t>數學</w:t>
            </w:r>
          </w:p>
        </w:tc>
        <w:tc>
          <w:tcPr>
            <w:tcW w:w="1167" w:type="dxa"/>
            <w:tcBorders>
              <w:top w:val="single" w:sz="4" w:space="0" w:color="auto"/>
              <w:left w:val="double" w:sz="4" w:space="0" w:color="auto"/>
              <w:bottom w:val="single" w:sz="2"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66" w:type="dxa"/>
            <w:tcBorders>
              <w:top w:val="single" w:sz="4" w:space="0" w:color="auto"/>
              <w:left w:val="single" w:sz="4" w:space="0" w:color="auto"/>
              <w:bottom w:val="single" w:sz="2" w:space="0" w:color="auto"/>
              <w:right w:val="double" w:sz="4" w:space="0" w:color="auto"/>
            </w:tcBorders>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65" w:type="dxa"/>
            <w:tcBorders>
              <w:top w:val="single" w:sz="4" w:space="0" w:color="auto"/>
              <w:left w:val="double" w:sz="4" w:space="0" w:color="auto"/>
              <w:bottom w:val="single" w:sz="2"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55" w:type="dxa"/>
            <w:tcBorders>
              <w:top w:val="single" w:sz="4" w:space="0" w:color="auto"/>
              <w:left w:val="single" w:sz="4" w:space="0" w:color="auto"/>
              <w:bottom w:val="single" w:sz="2"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double" w:sz="4" w:space="0" w:color="auto"/>
              <w:bottom w:val="single" w:sz="2"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2"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CB4236">
        <w:trPr>
          <w:jc w:val="center"/>
        </w:trPr>
        <w:tc>
          <w:tcPr>
            <w:tcW w:w="2365" w:type="dxa"/>
            <w:gridSpan w:val="2"/>
            <w:tcBorders>
              <w:top w:val="single" w:sz="4" w:space="0" w:color="auto"/>
              <w:left w:val="doub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spacing w:val="2"/>
              </w:rPr>
            </w:pPr>
            <w:r w:rsidRPr="001D25ED">
              <w:rPr>
                <w:rFonts w:eastAsia="標楷體"/>
                <w:spacing w:val="2"/>
              </w:rPr>
              <w:t>健康與體育</w:t>
            </w:r>
          </w:p>
        </w:tc>
        <w:tc>
          <w:tcPr>
            <w:tcW w:w="1167" w:type="dxa"/>
            <w:tcBorders>
              <w:top w:val="single" w:sz="2" w:space="0" w:color="auto"/>
              <w:left w:val="double" w:sz="4" w:space="0" w:color="auto"/>
              <w:bottom w:val="single" w:sz="2"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66" w:type="dxa"/>
            <w:tcBorders>
              <w:top w:val="single" w:sz="2" w:space="0" w:color="auto"/>
              <w:left w:val="single" w:sz="4" w:space="0" w:color="auto"/>
              <w:bottom w:val="single" w:sz="2" w:space="0" w:color="auto"/>
              <w:right w:val="double" w:sz="4" w:space="0" w:color="auto"/>
            </w:tcBorders>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65" w:type="dxa"/>
            <w:tcBorders>
              <w:top w:val="single" w:sz="2" w:space="0" w:color="auto"/>
              <w:left w:val="double" w:sz="4" w:space="0" w:color="auto"/>
              <w:bottom w:val="single" w:sz="2" w:space="0" w:color="auto"/>
              <w:right w:val="single" w:sz="4" w:space="0" w:color="auto"/>
            </w:tcBorders>
            <w:shd w:val="clear" w:color="auto" w:fill="FFFFFF" w:themeFill="background1"/>
          </w:tcPr>
          <w:p w:rsidR="00556AEB" w:rsidRPr="001D25ED" w:rsidRDefault="00615FE7" w:rsidP="00556AEB">
            <w:pPr>
              <w:spacing w:before="100" w:after="100" w:line="240" w:lineRule="atLeast"/>
              <w:jc w:val="center"/>
              <w:rPr>
                <w:rFonts w:eastAsia="標楷體"/>
                <w:spacing w:val="2"/>
              </w:rPr>
            </w:pPr>
            <w:r>
              <w:rPr>
                <w:rFonts w:eastAsia="標楷體" w:hint="eastAsia"/>
                <w:spacing w:val="2"/>
              </w:rPr>
              <w:t>康軒</w:t>
            </w:r>
          </w:p>
        </w:tc>
        <w:tc>
          <w:tcPr>
            <w:tcW w:w="1155" w:type="dxa"/>
            <w:tcBorders>
              <w:top w:val="single" w:sz="2" w:space="0" w:color="auto"/>
              <w:left w:val="single" w:sz="4" w:space="0" w:color="auto"/>
              <w:bottom w:val="single" w:sz="2"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2" w:space="0" w:color="auto"/>
              <w:left w:val="double" w:sz="4" w:space="0" w:color="auto"/>
              <w:bottom w:val="single" w:sz="2"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2" w:space="0" w:color="auto"/>
              <w:left w:val="single" w:sz="4" w:space="0" w:color="auto"/>
              <w:bottom w:val="single" w:sz="2"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E81189">
        <w:trPr>
          <w:jc w:val="center"/>
        </w:trPr>
        <w:tc>
          <w:tcPr>
            <w:tcW w:w="532" w:type="dxa"/>
            <w:vMerge w:val="restart"/>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200" w:line="0" w:lineRule="atLeast"/>
              <w:jc w:val="center"/>
              <w:rPr>
                <w:rFonts w:eastAsia="標楷體"/>
                <w:kern w:val="0"/>
              </w:rPr>
            </w:pPr>
            <w:r w:rsidRPr="001D25ED">
              <w:rPr>
                <w:rFonts w:eastAsia="標楷體"/>
                <w:kern w:val="0"/>
              </w:rPr>
              <w:t>生活課程</w:t>
            </w:r>
          </w:p>
        </w:tc>
        <w:tc>
          <w:tcPr>
            <w:tcW w:w="1833" w:type="dxa"/>
            <w:tcBorders>
              <w:top w:val="single" w:sz="4" w:space="0" w:color="auto"/>
              <w:left w:val="single" w:sz="4" w:space="0" w:color="auto"/>
              <w:bottom w:val="single" w:sz="4" w:space="0" w:color="auto"/>
              <w:right w:val="double" w:sz="4" w:space="0" w:color="auto"/>
            </w:tcBorders>
            <w:vAlign w:val="center"/>
          </w:tcPr>
          <w:p w:rsidR="00556AEB" w:rsidRPr="001D25ED" w:rsidRDefault="00556AEB" w:rsidP="00556AEB">
            <w:pPr>
              <w:spacing w:before="100" w:after="100" w:line="240" w:lineRule="atLeast"/>
              <w:rPr>
                <w:rFonts w:eastAsia="標楷體"/>
                <w:spacing w:val="2"/>
              </w:rPr>
            </w:pPr>
            <w:r w:rsidRPr="001D25ED">
              <w:rPr>
                <w:rFonts w:eastAsia="標楷體"/>
                <w:spacing w:val="2"/>
              </w:rPr>
              <w:t>社會</w:t>
            </w:r>
          </w:p>
        </w:tc>
        <w:tc>
          <w:tcPr>
            <w:tcW w:w="1167" w:type="dxa"/>
            <w:vMerge w:val="restart"/>
            <w:tcBorders>
              <w:top w:val="single" w:sz="2" w:space="0" w:color="auto"/>
              <w:left w:val="double" w:sz="4" w:space="0" w:color="auto"/>
              <w:bottom w:val="single" w:sz="4" w:space="0" w:color="auto"/>
              <w:right w:val="single" w:sz="4" w:space="0" w:color="auto"/>
            </w:tcBorders>
            <w:vAlign w:val="center"/>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66" w:type="dxa"/>
            <w:vMerge w:val="restart"/>
            <w:tcBorders>
              <w:top w:val="single" w:sz="2" w:space="0" w:color="auto"/>
              <w:left w:val="single" w:sz="4" w:space="0" w:color="auto"/>
              <w:bottom w:val="single" w:sz="4" w:space="0" w:color="auto"/>
              <w:right w:val="double" w:sz="4" w:space="0" w:color="auto"/>
            </w:tcBorders>
            <w:shd w:val="clear" w:color="auto" w:fill="FFFFFF" w:themeFill="background1"/>
            <w:vAlign w:val="center"/>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65" w:type="dxa"/>
            <w:tcBorders>
              <w:top w:val="single" w:sz="2"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康軒</w:t>
            </w:r>
          </w:p>
        </w:tc>
        <w:tc>
          <w:tcPr>
            <w:tcW w:w="1155" w:type="dxa"/>
            <w:tcBorders>
              <w:top w:val="single" w:sz="2"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2"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2"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E81189">
        <w:trPr>
          <w:jc w:val="center"/>
        </w:trPr>
        <w:tc>
          <w:tcPr>
            <w:tcW w:w="532"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833" w:type="dxa"/>
            <w:tcBorders>
              <w:top w:val="single" w:sz="4" w:space="0" w:color="auto"/>
              <w:left w:val="single" w:sz="4" w:space="0" w:color="auto"/>
              <w:bottom w:val="single" w:sz="4" w:space="0" w:color="auto"/>
              <w:right w:val="double" w:sz="4" w:space="0" w:color="auto"/>
            </w:tcBorders>
            <w:vAlign w:val="center"/>
          </w:tcPr>
          <w:p w:rsidR="00556AEB" w:rsidRPr="001D25ED" w:rsidRDefault="00556AEB" w:rsidP="00556AEB">
            <w:pPr>
              <w:spacing w:before="100" w:after="100" w:line="240" w:lineRule="atLeast"/>
              <w:rPr>
                <w:rFonts w:eastAsia="標楷體"/>
                <w:spacing w:val="2"/>
              </w:rPr>
            </w:pPr>
            <w:r w:rsidRPr="001D25ED">
              <w:rPr>
                <w:rFonts w:eastAsia="標楷體"/>
                <w:spacing w:val="2"/>
              </w:rPr>
              <w:t>藝術</w:t>
            </w:r>
          </w:p>
        </w:tc>
        <w:tc>
          <w:tcPr>
            <w:tcW w:w="1167"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66" w:type="dxa"/>
            <w:vMerge/>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65"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翰林</w:t>
            </w:r>
          </w:p>
        </w:tc>
        <w:tc>
          <w:tcPr>
            <w:tcW w:w="1155"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E81189">
        <w:trPr>
          <w:jc w:val="center"/>
        </w:trPr>
        <w:tc>
          <w:tcPr>
            <w:tcW w:w="532"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833" w:type="dxa"/>
            <w:tcBorders>
              <w:top w:val="single" w:sz="4" w:space="0" w:color="auto"/>
              <w:left w:val="single" w:sz="4" w:space="0" w:color="auto"/>
              <w:bottom w:val="single" w:sz="4" w:space="0" w:color="auto"/>
              <w:right w:val="double" w:sz="4" w:space="0" w:color="auto"/>
            </w:tcBorders>
            <w:vAlign w:val="center"/>
          </w:tcPr>
          <w:p w:rsidR="00556AEB" w:rsidRPr="001D25ED" w:rsidRDefault="00556AEB" w:rsidP="00556AEB">
            <w:pPr>
              <w:spacing w:before="100" w:after="100" w:line="240" w:lineRule="atLeast"/>
              <w:rPr>
                <w:rFonts w:eastAsia="標楷體"/>
                <w:spacing w:val="2"/>
              </w:rPr>
            </w:pPr>
            <w:r w:rsidRPr="001D25ED">
              <w:rPr>
                <w:rFonts w:eastAsia="標楷體"/>
                <w:spacing w:val="2"/>
              </w:rPr>
              <w:t>自然科學</w:t>
            </w:r>
          </w:p>
        </w:tc>
        <w:tc>
          <w:tcPr>
            <w:tcW w:w="1167"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66" w:type="dxa"/>
            <w:vMerge/>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65"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康軒</w:t>
            </w:r>
          </w:p>
        </w:tc>
        <w:tc>
          <w:tcPr>
            <w:tcW w:w="1155"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E81189">
        <w:trPr>
          <w:jc w:val="center"/>
        </w:trPr>
        <w:tc>
          <w:tcPr>
            <w:tcW w:w="2365" w:type="dxa"/>
            <w:gridSpan w:val="2"/>
            <w:tcBorders>
              <w:top w:val="single" w:sz="4" w:space="0" w:color="auto"/>
              <w:left w:val="double" w:sz="4" w:space="0" w:color="auto"/>
              <w:bottom w:val="doub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spacing w:val="2"/>
              </w:rPr>
              <w:t>綜合活動</w:t>
            </w:r>
          </w:p>
        </w:tc>
        <w:tc>
          <w:tcPr>
            <w:tcW w:w="1167" w:type="dxa"/>
            <w:tcBorders>
              <w:top w:val="single" w:sz="4" w:space="0" w:color="auto"/>
              <w:left w:val="double" w:sz="4" w:space="0" w:color="auto"/>
              <w:bottom w:val="double" w:sz="4" w:space="0" w:color="auto"/>
              <w:right w:val="single" w:sz="4" w:space="0" w:color="auto"/>
              <w:tr2bl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66" w:type="dxa"/>
            <w:tcBorders>
              <w:top w:val="single" w:sz="4" w:space="0" w:color="auto"/>
              <w:left w:val="single" w:sz="4" w:space="0" w:color="auto"/>
              <w:bottom w:val="double" w:sz="4" w:space="0" w:color="auto"/>
              <w:right w:val="double" w:sz="4" w:space="0" w:color="auto"/>
              <w:tr2bl w:val="sing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65" w:type="dxa"/>
            <w:tcBorders>
              <w:top w:val="single" w:sz="4" w:space="0" w:color="auto"/>
              <w:left w:val="double" w:sz="4" w:space="0" w:color="auto"/>
              <w:bottom w:val="doub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55" w:type="dxa"/>
            <w:tcBorders>
              <w:top w:val="single" w:sz="4" w:space="0" w:color="auto"/>
              <w:left w:val="single" w:sz="4" w:space="0" w:color="auto"/>
              <w:bottom w:val="doub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double" w:sz="4" w:space="0" w:color="auto"/>
              <w:bottom w:val="doub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doub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bl>
    <w:p w:rsidR="003172A1" w:rsidRPr="001D25ED" w:rsidRDefault="003172A1" w:rsidP="003172A1">
      <w:pPr>
        <w:spacing w:line="0" w:lineRule="atLeast"/>
        <w:ind w:left="240" w:right="120" w:hangingChars="100" w:hanging="240"/>
        <w:jc w:val="both"/>
        <w:rPr>
          <w:rFonts w:eastAsia="標楷體"/>
          <w:b/>
          <w:kern w:val="0"/>
          <w:szCs w:val="28"/>
        </w:rPr>
      </w:pPr>
    </w:p>
    <w:p w:rsidR="003172A1" w:rsidRPr="001D25ED" w:rsidRDefault="003172A1" w:rsidP="003172A1">
      <w:pPr>
        <w:rPr>
          <w:rFonts w:eastAsia="標楷體"/>
          <w:color w:val="000000"/>
        </w:rPr>
      </w:pPr>
      <w:r w:rsidRPr="001D25ED">
        <w:rPr>
          <w:rFonts w:eastAsia="標楷體"/>
          <w:color w:val="000000"/>
        </w:rPr>
        <w:t>註：</w:t>
      </w:r>
    </w:p>
    <w:p w:rsidR="003172A1" w:rsidRPr="001D25ED" w:rsidRDefault="003172A1" w:rsidP="003172A1">
      <w:pPr>
        <w:ind w:left="480" w:hangingChars="200" w:hanging="480"/>
        <w:rPr>
          <w:rFonts w:eastAsia="標楷體"/>
          <w:color w:val="000000"/>
        </w:rPr>
      </w:pPr>
      <w:r w:rsidRPr="001D25ED">
        <w:rPr>
          <w:rFonts w:eastAsia="標楷體"/>
          <w:color w:val="000000"/>
        </w:rPr>
        <w:t>一、「一年級」只填一年級選用之版本部份，其餘空白。「二年級」則需填一、二年級選用之版本，其餘空白。「三年級」則需填一、二、三年級選用之版本，其餘空白。「四年級」則需填一、二、三、四年級選用之版本，其餘空白。「五年級」則需填一、二、三、四、五年級選用之版本，其餘空白。「六年級」則需填一、二、三、四、五、六年級選用之版本。</w:t>
      </w:r>
    </w:p>
    <w:p w:rsidR="003172A1" w:rsidRPr="001D25ED" w:rsidRDefault="003172A1" w:rsidP="003172A1">
      <w:pPr>
        <w:ind w:left="480" w:hangingChars="200" w:hanging="480"/>
        <w:rPr>
          <w:rFonts w:eastAsia="標楷體"/>
          <w:color w:val="000000"/>
        </w:rPr>
      </w:pPr>
      <w:r w:rsidRPr="001D25ED">
        <w:rPr>
          <w:rFonts w:eastAsia="標楷體"/>
          <w:color w:val="000000"/>
        </w:rPr>
        <w:t>二、在「學習階段內」盡可能不要更換版本，如要更換版本須做課程銜接的「補救教學」並陳報「課程銜接計畫」。</w:t>
      </w:r>
    </w:p>
    <w:p w:rsidR="003172A1" w:rsidRPr="001D25ED" w:rsidRDefault="003172A1" w:rsidP="003172A1">
      <w:pPr>
        <w:ind w:left="480" w:hangingChars="200" w:hanging="480"/>
        <w:rPr>
          <w:rFonts w:eastAsia="標楷體"/>
        </w:rPr>
      </w:pPr>
      <w:r w:rsidRPr="001D25ED">
        <w:rPr>
          <w:rFonts w:eastAsia="標楷體"/>
          <w:color w:val="000000"/>
        </w:rPr>
        <w:t>三、不同版本之教科書，其各「學習領域階段能力」指標的鋪排順序不盡相同，故選用教科書時，應注意各「學習領域階段能力指標」的完成，也就是應考慮到</w:t>
      </w:r>
      <w:r w:rsidRPr="001D25ED">
        <w:rPr>
          <w:rFonts w:eastAsia="標楷體"/>
          <w:b/>
          <w:color w:val="000000"/>
          <w:u w:val="single"/>
        </w:rPr>
        <w:t>如何做好銜接教材的補救教學</w:t>
      </w:r>
      <w:r w:rsidRPr="001D25ED">
        <w:rPr>
          <w:rFonts w:eastAsia="標楷體"/>
          <w:color w:val="000000"/>
        </w:rPr>
        <w:t>。</w:t>
      </w:r>
    </w:p>
    <w:p w:rsidR="003172A1" w:rsidRPr="001D25ED" w:rsidRDefault="003172A1" w:rsidP="003172A1">
      <w:pPr>
        <w:rPr>
          <w:rFonts w:eastAsia="標楷體"/>
        </w:rPr>
      </w:pPr>
    </w:p>
    <w:p w:rsidR="003172A1" w:rsidRPr="001D25ED" w:rsidRDefault="003172A1" w:rsidP="003172A1">
      <w:pPr>
        <w:rPr>
          <w:rFonts w:eastAsia="標楷體"/>
        </w:rPr>
      </w:pPr>
    </w:p>
    <w:p w:rsidR="00C96F84" w:rsidRPr="001D25ED" w:rsidRDefault="00C96F84" w:rsidP="003172A1">
      <w:pPr>
        <w:rPr>
          <w:rFonts w:eastAsia="標楷體"/>
        </w:rPr>
      </w:pPr>
    </w:p>
    <w:p w:rsidR="003172A1" w:rsidRPr="001D25ED" w:rsidRDefault="003172A1" w:rsidP="003172A1">
      <w:pPr>
        <w:rPr>
          <w:rFonts w:eastAsia="標楷體"/>
        </w:rPr>
      </w:pPr>
    </w:p>
    <w:p w:rsidR="003172A1" w:rsidRPr="001D25ED" w:rsidRDefault="00674BF6" w:rsidP="003172A1">
      <w:pPr>
        <w:snapToGrid w:val="0"/>
        <w:spacing w:before="60" w:after="60" w:line="240" w:lineRule="atLeast"/>
        <w:jc w:val="center"/>
        <w:rPr>
          <w:rFonts w:eastAsia="標楷體"/>
          <w:b/>
          <w:color w:val="000000"/>
          <w:sz w:val="30"/>
          <w:szCs w:val="30"/>
        </w:rPr>
      </w:pPr>
      <w:r w:rsidRPr="00674BF6">
        <w:rPr>
          <w:rFonts w:eastAsia="標楷體" w:hint="eastAsia"/>
          <w:b/>
          <w:color w:val="000000"/>
          <w:sz w:val="30"/>
          <w:szCs w:val="30"/>
        </w:rPr>
        <w:t>連江縣北竿鄉塘岐國民小學</w:t>
      </w:r>
      <w:r w:rsidR="00904A55">
        <w:rPr>
          <w:rFonts w:eastAsia="標楷體"/>
          <w:b/>
          <w:color w:val="000000"/>
          <w:sz w:val="30"/>
          <w:szCs w:val="30"/>
        </w:rPr>
        <w:t>114</w:t>
      </w:r>
      <w:r w:rsidR="003172A1" w:rsidRPr="001D25ED">
        <w:rPr>
          <w:rFonts w:eastAsia="標楷體"/>
          <w:b/>
          <w:color w:val="000000"/>
          <w:sz w:val="30"/>
          <w:szCs w:val="30"/>
        </w:rPr>
        <w:t>學年度四年級歷年教科書選用版本</w:t>
      </w:r>
    </w:p>
    <w:p w:rsidR="003172A1" w:rsidRPr="001D25ED" w:rsidRDefault="003172A1" w:rsidP="003172A1">
      <w:pPr>
        <w:snapToGrid w:val="0"/>
        <w:ind w:right="332"/>
        <w:jc w:val="right"/>
        <w:rPr>
          <w:rFonts w:eastAsia="標楷體"/>
          <w:b/>
          <w:color w:val="FF0000"/>
          <w:kern w:val="0"/>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1828"/>
        <w:gridCol w:w="1164"/>
        <w:gridCol w:w="1165"/>
        <w:gridCol w:w="1165"/>
        <w:gridCol w:w="1164"/>
        <w:gridCol w:w="1156"/>
        <w:gridCol w:w="1156"/>
      </w:tblGrid>
      <w:tr w:rsidR="00C96F84" w:rsidRPr="001D25ED" w:rsidTr="009A6B53">
        <w:trPr>
          <w:jc w:val="center"/>
        </w:trPr>
        <w:tc>
          <w:tcPr>
            <w:tcW w:w="2360" w:type="dxa"/>
            <w:gridSpan w:val="2"/>
            <w:tcBorders>
              <w:top w:val="double" w:sz="4" w:space="0" w:color="auto"/>
              <w:left w:val="double" w:sz="4" w:space="0" w:color="auto"/>
              <w:bottom w:val="single" w:sz="4" w:space="0" w:color="auto"/>
              <w:right w:val="double" w:sz="4" w:space="0" w:color="auto"/>
              <w:tl2br w:val="single" w:sz="4" w:space="0" w:color="auto"/>
            </w:tcBorders>
          </w:tcPr>
          <w:p w:rsidR="00C96F84" w:rsidRPr="00C514EA" w:rsidRDefault="00C96F84" w:rsidP="00D073AD">
            <w:pPr>
              <w:spacing w:line="0" w:lineRule="atLeast"/>
              <w:ind w:right="120"/>
              <w:jc w:val="right"/>
              <w:rPr>
                <w:rFonts w:eastAsia="標楷體"/>
                <w:b/>
                <w:spacing w:val="2"/>
                <w:szCs w:val="28"/>
              </w:rPr>
            </w:pPr>
            <w:r w:rsidRPr="00C514EA">
              <w:rPr>
                <w:rFonts w:eastAsia="標楷體"/>
                <w:b/>
                <w:spacing w:val="2"/>
                <w:szCs w:val="28"/>
              </w:rPr>
              <w:t>年級</w:t>
            </w:r>
          </w:p>
          <w:p w:rsidR="00C96F84" w:rsidRPr="00C514EA" w:rsidRDefault="00C96F84" w:rsidP="00D073AD">
            <w:pPr>
              <w:spacing w:line="0" w:lineRule="atLeast"/>
              <w:ind w:right="120"/>
              <w:jc w:val="right"/>
              <w:rPr>
                <w:rFonts w:eastAsia="標楷體"/>
                <w:b/>
                <w:spacing w:val="2"/>
                <w:szCs w:val="28"/>
              </w:rPr>
            </w:pPr>
            <w:r w:rsidRPr="00C514EA">
              <w:rPr>
                <w:rFonts w:eastAsia="標楷體"/>
                <w:b/>
                <w:spacing w:val="2"/>
                <w:szCs w:val="28"/>
              </w:rPr>
              <w:t>學年</w:t>
            </w:r>
          </w:p>
          <w:p w:rsidR="00C96F84" w:rsidRPr="00C514EA" w:rsidRDefault="00C96F84" w:rsidP="00D073AD">
            <w:pPr>
              <w:spacing w:line="0" w:lineRule="atLeast"/>
              <w:ind w:right="120"/>
              <w:jc w:val="both"/>
              <w:rPr>
                <w:rFonts w:eastAsia="標楷體"/>
                <w:b/>
                <w:kern w:val="0"/>
                <w:szCs w:val="28"/>
              </w:rPr>
            </w:pPr>
            <w:r w:rsidRPr="00C514EA">
              <w:rPr>
                <w:rFonts w:eastAsia="標楷體"/>
                <w:b/>
                <w:spacing w:val="2"/>
                <w:szCs w:val="28"/>
              </w:rPr>
              <w:t>學習領域</w:t>
            </w:r>
          </w:p>
        </w:tc>
        <w:tc>
          <w:tcPr>
            <w:tcW w:w="1164" w:type="dxa"/>
            <w:tcBorders>
              <w:top w:val="double" w:sz="4" w:space="0" w:color="auto"/>
              <w:left w:val="double" w:sz="4" w:space="0" w:color="auto"/>
              <w:bottom w:val="single" w:sz="4" w:space="0" w:color="auto"/>
            </w:tcBorders>
            <w:vAlign w:val="center"/>
          </w:tcPr>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一</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w:t>
            </w:r>
            <w:r w:rsidR="009A6B53" w:rsidRPr="00C514EA">
              <w:rPr>
                <w:rFonts w:eastAsia="標楷體"/>
                <w:b/>
                <w:spacing w:val="2"/>
                <w:szCs w:val="28"/>
              </w:rPr>
              <w:t>1</w:t>
            </w:r>
            <w:r w:rsidR="006C1F98">
              <w:rPr>
                <w:rFonts w:eastAsia="標楷體" w:hint="eastAsia"/>
                <w:b/>
                <w:spacing w:val="2"/>
                <w:szCs w:val="28"/>
              </w:rPr>
              <w:t>10</w:t>
            </w:r>
            <w:r w:rsidRPr="00C514EA">
              <w:rPr>
                <w:rFonts w:eastAsia="標楷體"/>
                <w:b/>
                <w:spacing w:val="2"/>
                <w:szCs w:val="28"/>
              </w:rPr>
              <w:t>】</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學年</w:t>
            </w:r>
          </w:p>
        </w:tc>
        <w:tc>
          <w:tcPr>
            <w:tcW w:w="1165" w:type="dxa"/>
            <w:tcBorders>
              <w:top w:val="double" w:sz="4" w:space="0" w:color="auto"/>
              <w:bottom w:val="single" w:sz="4" w:space="0" w:color="auto"/>
              <w:right w:val="double" w:sz="4" w:space="0" w:color="auto"/>
            </w:tcBorders>
            <w:vAlign w:val="center"/>
          </w:tcPr>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二</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w:t>
            </w:r>
            <w:r w:rsidR="009A6B53" w:rsidRPr="00C514EA">
              <w:rPr>
                <w:rFonts w:eastAsia="標楷體"/>
                <w:b/>
                <w:spacing w:val="2"/>
                <w:szCs w:val="28"/>
              </w:rPr>
              <w:t>1</w:t>
            </w:r>
            <w:r w:rsidR="006C1F98">
              <w:rPr>
                <w:rFonts w:eastAsia="標楷體" w:hint="eastAsia"/>
                <w:b/>
                <w:spacing w:val="2"/>
                <w:szCs w:val="28"/>
              </w:rPr>
              <w:t>11</w:t>
            </w:r>
            <w:r w:rsidRPr="00C514EA">
              <w:rPr>
                <w:rFonts w:eastAsia="標楷體"/>
                <w:b/>
                <w:spacing w:val="2"/>
                <w:szCs w:val="28"/>
              </w:rPr>
              <w:t>】</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學年</w:t>
            </w:r>
          </w:p>
        </w:tc>
        <w:tc>
          <w:tcPr>
            <w:tcW w:w="1165" w:type="dxa"/>
            <w:tcBorders>
              <w:top w:val="double" w:sz="4" w:space="0" w:color="auto"/>
              <w:left w:val="double" w:sz="4" w:space="0" w:color="auto"/>
              <w:bottom w:val="single" w:sz="4" w:space="0" w:color="auto"/>
            </w:tcBorders>
            <w:vAlign w:val="center"/>
          </w:tcPr>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三</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w:t>
            </w:r>
            <w:r w:rsidR="00556AEB" w:rsidRPr="00C514EA">
              <w:rPr>
                <w:rFonts w:eastAsia="標楷體"/>
                <w:b/>
                <w:spacing w:val="2"/>
                <w:szCs w:val="28"/>
              </w:rPr>
              <w:t>1</w:t>
            </w:r>
            <w:r w:rsidR="006C1F98">
              <w:rPr>
                <w:rFonts w:eastAsia="標楷體" w:hint="eastAsia"/>
                <w:b/>
                <w:spacing w:val="2"/>
                <w:szCs w:val="28"/>
              </w:rPr>
              <w:t>12</w:t>
            </w:r>
            <w:r w:rsidRPr="00C514EA">
              <w:rPr>
                <w:rFonts w:eastAsia="標楷體"/>
                <w:b/>
                <w:spacing w:val="2"/>
                <w:szCs w:val="28"/>
              </w:rPr>
              <w:t>】</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學年</w:t>
            </w:r>
          </w:p>
        </w:tc>
        <w:tc>
          <w:tcPr>
            <w:tcW w:w="1164" w:type="dxa"/>
            <w:tcBorders>
              <w:top w:val="double" w:sz="4" w:space="0" w:color="auto"/>
              <w:bottom w:val="single" w:sz="4" w:space="0" w:color="auto"/>
              <w:right w:val="double" w:sz="4" w:space="0" w:color="auto"/>
            </w:tcBorders>
            <w:vAlign w:val="center"/>
          </w:tcPr>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四</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w:t>
            </w:r>
            <w:r w:rsidR="00904A55">
              <w:rPr>
                <w:rFonts w:eastAsia="標楷體"/>
                <w:b/>
                <w:spacing w:val="2"/>
                <w:szCs w:val="28"/>
              </w:rPr>
              <w:t>114</w:t>
            </w:r>
            <w:r w:rsidRPr="00C514EA">
              <w:rPr>
                <w:rFonts w:eastAsia="標楷體"/>
                <w:b/>
                <w:spacing w:val="2"/>
                <w:szCs w:val="28"/>
              </w:rPr>
              <w:t>】</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學年</w:t>
            </w:r>
          </w:p>
        </w:tc>
        <w:tc>
          <w:tcPr>
            <w:tcW w:w="1156" w:type="dxa"/>
            <w:tcBorders>
              <w:top w:val="double" w:sz="4" w:space="0" w:color="auto"/>
              <w:left w:val="double" w:sz="4" w:space="0" w:color="auto"/>
              <w:bottom w:val="single" w:sz="4" w:space="0" w:color="auto"/>
            </w:tcBorders>
            <w:vAlign w:val="center"/>
          </w:tcPr>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五</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w:t>
            </w:r>
            <w:r w:rsidRPr="00C514EA">
              <w:rPr>
                <w:rFonts w:eastAsia="標楷體"/>
                <w:b/>
                <w:spacing w:val="2"/>
                <w:szCs w:val="28"/>
              </w:rPr>
              <w:t xml:space="preserve">  </w:t>
            </w:r>
            <w:r w:rsidRPr="00C514EA">
              <w:rPr>
                <w:rFonts w:eastAsia="標楷體"/>
                <w:b/>
                <w:spacing w:val="2"/>
                <w:szCs w:val="28"/>
              </w:rPr>
              <w:t>】</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學年</w:t>
            </w:r>
          </w:p>
        </w:tc>
        <w:tc>
          <w:tcPr>
            <w:tcW w:w="1156" w:type="dxa"/>
            <w:tcBorders>
              <w:top w:val="double" w:sz="4" w:space="0" w:color="auto"/>
              <w:bottom w:val="single" w:sz="4" w:space="0" w:color="auto"/>
              <w:right w:val="double" w:sz="4" w:space="0" w:color="auto"/>
            </w:tcBorders>
            <w:vAlign w:val="center"/>
          </w:tcPr>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六</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w:t>
            </w:r>
            <w:r w:rsidRPr="00C514EA">
              <w:rPr>
                <w:rFonts w:eastAsia="標楷體"/>
                <w:b/>
                <w:spacing w:val="2"/>
                <w:szCs w:val="28"/>
              </w:rPr>
              <w:t xml:space="preserve">  </w:t>
            </w:r>
            <w:r w:rsidRPr="00C514EA">
              <w:rPr>
                <w:rFonts w:eastAsia="標楷體"/>
                <w:b/>
                <w:spacing w:val="2"/>
                <w:szCs w:val="28"/>
              </w:rPr>
              <w:t>】</w:t>
            </w:r>
          </w:p>
          <w:p w:rsidR="00C96F84" w:rsidRPr="00C514EA" w:rsidRDefault="00C96F84" w:rsidP="00D073AD">
            <w:pPr>
              <w:snapToGrid w:val="0"/>
              <w:spacing w:line="0" w:lineRule="atLeast"/>
              <w:jc w:val="center"/>
              <w:rPr>
                <w:rFonts w:eastAsia="標楷體"/>
                <w:b/>
                <w:spacing w:val="2"/>
                <w:szCs w:val="28"/>
              </w:rPr>
            </w:pPr>
            <w:r w:rsidRPr="00C514EA">
              <w:rPr>
                <w:rFonts w:eastAsia="標楷體"/>
                <w:b/>
                <w:spacing w:val="2"/>
                <w:szCs w:val="28"/>
              </w:rPr>
              <w:t>學年</w:t>
            </w:r>
          </w:p>
        </w:tc>
      </w:tr>
      <w:tr w:rsidR="00556AEB" w:rsidRPr="001D25ED" w:rsidTr="009A6B53">
        <w:trPr>
          <w:jc w:val="center"/>
        </w:trPr>
        <w:tc>
          <w:tcPr>
            <w:tcW w:w="532" w:type="dxa"/>
            <w:vMerge w:val="restart"/>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20" w:line="0" w:lineRule="atLeast"/>
              <w:jc w:val="center"/>
              <w:rPr>
                <w:rFonts w:eastAsia="標楷體"/>
                <w:kern w:val="0"/>
              </w:rPr>
            </w:pPr>
          </w:p>
          <w:p w:rsidR="00556AEB" w:rsidRPr="001D25ED" w:rsidRDefault="00556AEB" w:rsidP="00556AEB">
            <w:pPr>
              <w:spacing w:before="120" w:line="0" w:lineRule="atLeast"/>
              <w:jc w:val="center"/>
              <w:rPr>
                <w:rFonts w:eastAsia="標楷體"/>
                <w:kern w:val="0"/>
              </w:rPr>
            </w:pPr>
            <w:r w:rsidRPr="001D25ED">
              <w:rPr>
                <w:rFonts w:eastAsia="標楷體"/>
                <w:kern w:val="0"/>
              </w:rPr>
              <w:t>語文</w:t>
            </w:r>
          </w:p>
          <w:p w:rsidR="00556AEB" w:rsidRPr="001D25ED" w:rsidRDefault="00556AEB" w:rsidP="00556AEB">
            <w:pPr>
              <w:spacing w:line="0" w:lineRule="atLeast"/>
              <w:jc w:val="center"/>
              <w:rPr>
                <w:rFonts w:eastAsia="標楷體"/>
                <w:kern w:val="0"/>
              </w:rPr>
            </w:pPr>
            <w:r w:rsidRPr="001D25ED">
              <w:rPr>
                <w:rFonts w:eastAsia="標楷體"/>
                <w:kern w:val="0"/>
              </w:rPr>
              <w:t>學習領域</w:t>
            </w:r>
          </w:p>
        </w:tc>
        <w:tc>
          <w:tcPr>
            <w:tcW w:w="1828"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kern w:val="0"/>
              </w:rPr>
              <w:t>國語</w:t>
            </w:r>
            <w:r w:rsidRPr="001D25ED">
              <w:rPr>
                <w:rFonts w:eastAsia="標楷體"/>
              </w:rPr>
              <w:t>文</w:t>
            </w:r>
          </w:p>
        </w:tc>
        <w:tc>
          <w:tcPr>
            <w:tcW w:w="1164" w:type="dxa"/>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65"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65"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64"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56"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9A6B53">
        <w:trPr>
          <w:jc w:val="center"/>
        </w:trPr>
        <w:tc>
          <w:tcPr>
            <w:tcW w:w="532"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828"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kern w:val="0"/>
              </w:rPr>
              <w:t>英語</w:t>
            </w:r>
            <w:r w:rsidRPr="001D25ED">
              <w:rPr>
                <w:rFonts w:eastAsia="標楷體"/>
                <w:color w:val="FF0000"/>
                <w:kern w:val="0"/>
              </w:rPr>
              <w:t>文</w:t>
            </w:r>
          </w:p>
        </w:tc>
        <w:tc>
          <w:tcPr>
            <w:tcW w:w="1164" w:type="dxa"/>
            <w:tcBorders>
              <w:top w:val="single" w:sz="4" w:space="0" w:color="auto"/>
              <w:left w:val="double" w:sz="4" w:space="0" w:color="auto"/>
              <w:bottom w:val="single" w:sz="4" w:space="0" w:color="auto"/>
              <w:right w:val="single" w:sz="4" w:space="0" w:color="auto"/>
              <w:tl2br w:val="nil"/>
              <w:tr2bl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65" w:type="dxa"/>
            <w:tcBorders>
              <w:top w:val="single" w:sz="4" w:space="0" w:color="auto"/>
              <w:left w:val="single" w:sz="4" w:space="0" w:color="auto"/>
              <w:bottom w:val="single" w:sz="4" w:space="0" w:color="auto"/>
              <w:right w:val="double" w:sz="4" w:space="0" w:color="auto"/>
              <w:tr2bl w:val="single" w:sz="6"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65"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康軒</w:t>
            </w:r>
          </w:p>
        </w:tc>
        <w:tc>
          <w:tcPr>
            <w:tcW w:w="1164"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康軒</w:t>
            </w:r>
          </w:p>
        </w:tc>
        <w:tc>
          <w:tcPr>
            <w:tcW w:w="1156"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9A6B53">
        <w:trPr>
          <w:jc w:val="center"/>
        </w:trPr>
        <w:tc>
          <w:tcPr>
            <w:tcW w:w="532"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828"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rPr>
              <w:t>客家語</w:t>
            </w:r>
          </w:p>
        </w:tc>
        <w:tc>
          <w:tcPr>
            <w:tcW w:w="1164" w:type="dxa"/>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65"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65"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64"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9A6B53">
        <w:trPr>
          <w:jc w:val="center"/>
        </w:trPr>
        <w:tc>
          <w:tcPr>
            <w:tcW w:w="532"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828"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rPr>
              <w:t>原住民族語</w:t>
            </w:r>
          </w:p>
        </w:tc>
        <w:tc>
          <w:tcPr>
            <w:tcW w:w="1164" w:type="dxa"/>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65"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65"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64"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9A6B53">
        <w:trPr>
          <w:jc w:val="center"/>
        </w:trPr>
        <w:tc>
          <w:tcPr>
            <w:tcW w:w="532"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828"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rPr>
            </w:pPr>
            <w:r w:rsidRPr="001D25ED">
              <w:rPr>
                <w:rFonts w:eastAsia="標楷體"/>
              </w:rPr>
              <w:t>閩南語</w:t>
            </w:r>
          </w:p>
        </w:tc>
        <w:tc>
          <w:tcPr>
            <w:tcW w:w="1164" w:type="dxa"/>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65"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65"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64"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48091E">
        <w:trPr>
          <w:jc w:val="center"/>
        </w:trPr>
        <w:tc>
          <w:tcPr>
            <w:tcW w:w="532"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828"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kern w:val="0"/>
              </w:rPr>
              <w:t>閩東語</w:t>
            </w:r>
          </w:p>
        </w:tc>
        <w:tc>
          <w:tcPr>
            <w:tcW w:w="1164" w:type="dxa"/>
            <w:tcBorders>
              <w:top w:val="single" w:sz="4" w:space="0" w:color="auto"/>
              <w:left w:val="double" w:sz="4" w:space="0" w:color="auto"/>
              <w:bottom w:val="single" w:sz="4" w:space="0" w:color="auto"/>
              <w:right w:val="single" w:sz="4" w:space="0" w:color="auto"/>
            </w:tcBorders>
          </w:tcPr>
          <w:p w:rsidR="00556AEB" w:rsidRPr="001D25ED" w:rsidRDefault="00FD6078" w:rsidP="00556AEB">
            <w:pPr>
              <w:spacing w:before="100" w:after="100" w:line="240" w:lineRule="atLeast"/>
              <w:jc w:val="center"/>
              <w:rPr>
                <w:rFonts w:eastAsia="標楷體"/>
                <w:spacing w:val="2"/>
              </w:rPr>
            </w:pPr>
            <w:r>
              <w:rPr>
                <w:rFonts w:eastAsia="標楷體" w:hint="eastAsia"/>
                <w:spacing w:val="2"/>
              </w:rPr>
              <w:t>縣</w:t>
            </w:r>
            <w:r w:rsidR="00556AEB" w:rsidRPr="001D25ED">
              <w:rPr>
                <w:rFonts w:eastAsia="標楷體"/>
                <w:spacing w:val="2"/>
              </w:rPr>
              <w:t>編</w:t>
            </w:r>
          </w:p>
        </w:tc>
        <w:tc>
          <w:tcPr>
            <w:tcW w:w="1165"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FD6078" w:rsidP="00556AEB">
            <w:pPr>
              <w:spacing w:before="100" w:after="100" w:line="240" w:lineRule="atLeast"/>
              <w:jc w:val="center"/>
              <w:rPr>
                <w:rFonts w:eastAsia="標楷體"/>
                <w:spacing w:val="2"/>
              </w:rPr>
            </w:pPr>
            <w:r>
              <w:rPr>
                <w:rFonts w:eastAsia="標楷體" w:hint="eastAsia"/>
                <w:spacing w:val="2"/>
              </w:rPr>
              <w:t>縣</w:t>
            </w:r>
            <w:r w:rsidR="00556AEB" w:rsidRPr="001D25ED">
              <w:rPr>
                <w:rFonts w:eastAsia="標楷體"/>
                <w:spacing w:val="2"/>
              </w:rPr>
              <w:t>編</w:t>
            </w:r>
          </w:p>
        </w:tc>
        <w:tc>
          <w:tcPr>
            <w:tcW w:w="1165"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FD6078" w:rsidP="00556AEB">
            <w:pPr>
              <w:spacing w:before="100" w:after="100" w:line="240" w:lineRule="atLeast"/>
              <w:jc w:val="center"/>
              <w:rPr>
                <w:rFonts w:eastAsia="標楷體"/>
                <w:spacing w:val="2"/>
              </w:rPr>
            </w:pPr>
            <w:r>
              <w:rPr>
                <w:rFonts w:eastAsia="標楷體" w:hint="eastAsia"/>
                <w:spacing w:val="2"/>
              </w:rPr>
              <w:t>縣</w:t>
            </w:r>
            <w:r w:rsidR="00556AEB" w:rsidRPr="001D25ED">
              <w:rPr>
                <w:rFonts w:eastAsia="標楷體"/>
                <w:spacing w:val="2"/>
              </w:rPr>
              <w:t>編</w:t>
            </w:r>
          </w:p>
        </w:tc>
        <w:tc>
          <w:tcPr>
            <w:tcW w:w="1164"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556AEB" w:rsidRPr="001D25ED" w:rsidRDefault="006C1F98" w:rsidP="00556AEB">
            <w:pPr>
              <w:jc w:val="center"/>
              <w:rPr>
                <w:rFonts w:eastAsia="標楷體"/>
              </w:rPr>
            </w:pPr>
            <w:r>
              <w:rPr>
                <w:rFonts w:eastAsia="標楷體" w:hint="eastAsia"/>
                <w:spacing w:val="2"/>
              </w:rPr>
              <w:t>縣</w:t>
            </w:r>
            <w:r w:rsidR="00C514EA" w:rsidRPr="001D25ED">
              <w:rPr>
                <w:rFonts w:eastAsia="標楷體"/>
                <w:spacing w:val="2"/>
              </w:rPr>
              <w:t>編</w:t>
            </w:r>
          </w:p>
        </w:tc>
        <w:tc>
          <w:tcPr>
            <w:tcW w:w="1156"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CB4236">
        <w:trPr>
          <w:jc w:val="center"/>
        </w:trPr>
        <w:tc>
          <w:tcPr>
            <w:tcW w:w="2360" w:type="dxa"/>
            <w:gridSpan w:val="2"/>
            <w:tcBorders>
              <w:top w:val="single" w:sz="4" w:space="0" w:color="auto"/>
              <w:left w:val="doub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spacing w:val="2"/>
              </w:rPr>
            </w:pPr>
            <w:r w:rsidRPr="001D25ED">
              <w:rPr>
                <w:rFonts w:eastAsia="標楷體"/>
                <w:spacing w:val="2"/>
              </w:rPr>
              <w:t>數學</w:t>
            </w:r>
          </w:p>
        </w:tc>
        <w:tc>
          <w:tcPr>
            <w:tcW w:w="1164" w:type="dxa"/>
            <w:tcBorders>
              <w:top w:val="single" w:sz="4" w:space="0" w:color="auto"/>
              <w:left w:val="double" w:sz="4" w:space="0" w:color="auto"/>
              <w:bottom w:val="single" w:sz="2"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65" w:type="dxa"/>
            <w:tcBorders>
              <w:top w:val="single" w:sz="4" w:space="0" w:color="auto"/>
              <w:left w:val="single" w:sz="4" w:space="0" w:color="auto"/>
              <w:bottom w:val="single" w:sz="2" w:space="0" w:color="auto"/>
              <w:right w:val="double" w:sz="4" w:space="0" w:color="auto"/>
            </w:tcBorders>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65" w:type="dxa"/>
            <w:tcBorders>
              <w:top w:val="single" w:sz="4" w:space="0" w:color="auto"/>
              <w:left w:val="double" w:sz="4" w:space="0" w:color="auto"/>
              <w:bottom w:val="single" w:sz="2"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64" w:type="dxa"/>
            <w:tcBorders>
              <w:top w:val="single" w:sz="4" w:space="0" w:color="auto"/>
              <w:left w:val="single" w:sz="4" w:space="0" w:color="auto"/>
              <w:bottom w:val="single" w:sz="2"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56" w:type="dxa"/>
            <w:tcBorders>
              <w:top w:val="single" w:sz="4" w:space="0" w:color="auto"/>
              <w:left w:val="double" w:sz="4" w:space="0" w:color="auto"/>
              <w:bottom w:val="single" w:sz="2"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2"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CB4236">
        <w:trPr>
          <w:jc w:val="center"/>
        </w:trPr>
        <w:tc>
          <w:tcPr>
            <w:tcW w:w="2360" w:type="dxa"/>
            <w:gridSpan w:val="2"/>
            <w:tcBorders>
              <w:top w:val="single" w:sz="4" w:space="0" w:color="auto"/>
              <w:left w:val="doub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spacing w:val="2"/>
              </w:rPr>
            </w:pPr>
            <w:r w:rsidRPr="001D25ED">
              <w:rPr>
                <w:rFonts w:eastAsia="標楷體"/>
                <w:spacing w:val="2"/>
              </w:rPr>
              <w:t>健康與體育</w:t>
            </w:r>
          </w:p>
        </w:tc>
        <w:tc>
          <w:tcPr>
            <w:tcW w:w="1164" w:type="dxa"/>
            <w:tcBorders>
              <w:top w:val="single" w:sz="2" w:space="0" w:color="auto"/>
              <w:left w:val="double" w:sz="4" w:space="0" w:color="auto"/>
              <w:bottom w:val="single" w:sz="2"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65" w:type="dxa"/>
            <w:tcBorders>
              <w:top w:val="single" w:sz="2" w:space="0" w:color="auto"/>
              <w:left w:val="single" w:sz="4" w:space="0" w:color="auto"/>
              <w:bottom w:val="single" w:sz="2" w:space="0" w:color="auto"/>
              <w:right w:val="double" w:sz="4" w:space="0" w:color="auto"/>
            </w:tcBorders>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65" w:type="dxa"/>
            <w:tcBorders>
              <w:top w:val="single" w:sz="2" w:space="0" w:color="auto"/>
              <w:left w:val="double" w:sz="4" w:space="0" w:color="auto"/>
              <w:bottom w:val="single" w:sz="2" w:space="0" w:color="auto"/>
              <w:right w:val="single" w:sz="4" w:space="0" w:color="auto"/>
            </w:tcBorders>
            <w:shd w:val="clear" w:color="auto" w:fill="FFFFFF" w:themeFill="background1"/>
          </w:tcPr>
          <w:p w:rsidR="00556AEB" w:rsidRPr="001D25ED" w:rsidRDefault="00FD6078" w:rsidP="00556AEB">
            <w:pPr>
              <w:spacing w:before="100" w:after="100" w:line="240" w:lineRule="atLeast"/>
              <w:jc w:val="center"/>
              <w:rPr>
                <w:rFonts w:eastAsia="標楷體"/>
                <w:spacing w:val="2"/>
              </w:rPr>
            </w:pPr>
            <w:r>
              <w:rPr>
                <w:rFonts w:eastAsia="標楷體" w:hint="eastAsia"/>
                <w:spacing w:val="2"/>
              </w:rPr>
              <w:t>康軒</w:t>
            </w:r>
          </w:p>
        </w:tc>
        <w:tc>
          <w:tcPr>
            <w:tcW w:w="1164" w:type="dxa"/>
            <w:tcBorders>
              <w:top w:val="single" w:sz="2" w:space="0" w:color="auto"/>
              <w:left w:val="single" w:sz="4" w:space="0" w:color="auto"/>
              <w:bottom w:val="single" w:sz="2" w:space="0" w:color="auto"/>
              <w:right w:val="single" w:sz="2" w:space="0" w:color="auto"/>
            </w:tcBorders>
            <w:shd w:val="clear" w:color="auto" w:fill="FFFFFF" w:themeFill="background1"/>
          </w:tcPr>
          <w:p w:rsidR="00556AEB" w:rsidRPr="001D25ED" w:rsidRDefault="00615FE7" w:rsidP="00556AEB">
            <w:pPr>
              <w:spacing w:before="100" w:after="100" w:line="240" w:lineRule="atLeast"/>
              <w:jc w:val="center"/>
              <w:rPr>
                <w:rFonts w:eastAsia="標楷體"/>
                <w:spacing w:val="2"/>
              </w:rPr>
            </w:pPr>
            <w:r>
              <w:rPr>
                <w:rFonts w:eastAsia="標楷體" w:hint="eastAsia"/>
                <w:spacing w:val="2"/>
              </w:rPr>
              <w:t>康軒</w:t>
            </w:r>
          </w:p>
        </w:tc>
        <w:tc>
          <w:tcPr>
            <w:tcW w:w="1156" w:type="dxa"/>
            <w:tcBorders>
              <w:top w:val="single" w:sz="2" w:space="0" w:color="auto"/>
              <w:left w:val="double" w:sz="4" w:space="0" w:color="auto"/>
              <w:bottom w:val="single" w:sz="2"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2" w:space="0" w:color="auto"/>
              <w:left w:val="single" w:sz="4" w:space="0" w:color="auto"/>
              <w:bottom w:val="single" w:sz="2"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9A6B53">
        <w:trPr>
          <w:jc w:val="center"/>
        </w:trPr>
        <w:tc>
          <w:tcPr>
            <w:tcW w:w="532" w:type="dxa"/>
            <w:vMerge w:val="restart"/>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200" w:line="0" w:lineRule="atLeast"/>
              <w:jc w:val="center"/>
              <w:rPr>
                <w:rFonts w:eastAsia="標楷體"/>
                <w:kern w:val="0"/>
              </w:rPr>
            </w:pPr>
            <w:r w:rsidRPr="001D25ED">
              <w:rPr>
                <w:rFonts w:eastAsia="標楷體"/>
                <w:kern w:val="0"/>
              </w:rPr>
              <w:t>生活課程</w:t>
            </w:r>
          </w:p>
        </w:tc>
        <w:tc>
          <w:tcPr>
            <w:tcW w:w="1828" w:type="dxa"/>
            <w:tcBorders>
              <w:top w:val="single" w:sz="4" w:space="0" w:color="auto"/>
              <w:left w:val="single" w:sz="4" w:space="0" w:color="auto"/>
              <w:bottom w:val="single" w:sz="4" w:space="0" w:color="auto"/>
              <w:right w:val="double" w:sz="4" w:space="0" w:color="auto"/>
            </w:tcBorders>
            <w:vAlign w:val="center"/>
          </w:tcPr>
          <w:p w:rsidR="00556AEB" w:rsidRPr="001D25ED" w:rsidRDefault="00556AEB" w:rsidP="00556AEB">
            <w:pPr>
              <w:spacing w:before="100" w:after="100" w:line="240" w:lineRule="atLeast"/>
              <w:rPr>
                <w:rFonts w:eastAsia="標楷體"/>
                <w:spacing w:val="2"/>
              </w:rPr>
            </w:pPr>
            <w:r w:rsidRPr="001D25ED">
              <w:rPr>
                <w:rFonts w:eastAsia="標楷體"/>
                <w:spacing w:val="2"/>
              </w:rPr>
              <w:t>社會</w:t>
            </w:r>
          </w:p>
        </w:tc>
        <w:tc>
          <w:tcPr>
            <w:tcW w:w="1164" w:type="dxa"/>
            <w:vMerge w:val="restart"/>
            <w:tcBorders>
              <w:top w:val="single" w:sz="2" w:space="0" w:color="auto"/>
              <w:left w:val="double" w:sz="4" w:space="0" w:color="auto"/>
              <w:bottom w:val="single" w:sz="4" w:space="0" w:color="auto"/>
              <w:right w:val="single" w:sz="4" w:space="0" w:color="auto"/>
            </w:tcBorders>
            <w:vAlign w:val="center"/>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65" w:type="dxa"/>
            <w:vMerge w:val="restart"/>
            <w:tcBorders>
              <w:top w:val="single" w:sz="2" w:space="0" w:color="auto"/>
              <w:left w:val="single" w:sz="4" w:space="0" w:color="auto"/>
              <w:bottom w:val="single" w:sz="4" w:space="0" w:color="auto"/>
              <w:right w:val="double" w:sz="4" w:space="0" w:color="auto"/>
            </w:tcBorders>
            <w:shd w:val="clear" w:color="auto" w:fill="FFFFFF" w:themeFill="background1"/>
            <w:vAlign w:val="center"/>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65" w:type="dxa"/>
            <w:tcBorders>
              <w:top w:val="single" w:sz="2"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康軒</w:t>
            </w:r>
          </w:p>
        </w:tc>
        <w:tc>
          <w:tcPr>
            <w:tcW w:w="1164" w:type="dxa"/>
            <w:tcBorders>
              <w:top w:val="single" w:sz="2"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康軒</w:t>
            </w:r>
          </w:p>
        </w:tc>
        <w:tc>
          <w:tcPr>
            <w:tcW w:w="1156" w:type="dxa"/>
            <w:tcBorders>
              <w:top w:val="single" w:sz="2"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2"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556AEB">
        <w:trPr>
          <w:jc w:val="center"/>
        </w:trPr>
        <w:tc>
          <w:tcPr>
            <w:tcW w:w="532"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828" w:type="dxa"/>
            <w:tcBorders>
              <w:top w:val="single" w:sz="4" w:space="0" w:color="auto"/>
              <w:left w:val="single" w:sz="4" w:space="0" w:color="auto"/>
              <w:bottom w:val="single" w:sz="4" w:space="0" w:color="auto"/>
              <w:right w:val="double" w:sz="4" w:space="0" w:color="auto"/>
            </w:tcBorders>
            <w:vAlign w:val="center"/>
          </w:tcPr>
          <w:p w:rsidR="00556AEB" w:rsidRPr="001D25ED" w:rsidRDefault="00556AEB" w:rsidP="00556AEB">
            <w:pPr>
              <w:spacing w:before="100" w:after="100" w:line="240" w:lineRule="atLeast"/>
              <w:rPr>
                <w:rFonts w:eastAsia="標楷體"/>
                <w:spacing w:val="2"/>
              </w:rPr>
            </w:pPr>
            <w:r w:rsidRPr="001D25ED">
              <w:rPr>
                <w:rFonts w:eastAsia="標楷體"/>
                <w:spacing w:val="2"/>
              </w:rPr>
              <w:t>藝術</w:t>
            </w:r>
          </w:p>
        </w:tc>
        <w:tc>
          <w:tcPr>
            <w:tcW w:w="1164"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65" w:type="dxa"/>
            <w:vMerge/>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65"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翰林</w:t>
            </w:r>
          </w:p>
        </w:tc>
        <w:tc>
          <w:tcPr>
            <w:tcW w:w="1164"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翰林</w:t>
            </w:r>
          </w:p>
        </w:tc>
        <w:tc>
          <w:tcPr>
            <w:tcW w:w="1156"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556AEB">
        <w:trPr>
          <w:jc w:val="center"/>
        </w:trPr>
        <w:tc>
          <w:tcPr>
            <w:tcW w:w="532"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828" w:type="dxa"/>
            <w:tcBorders>
              <w:top w:val="single" w:sz="4" w:space="0" w:color="auto"/>
              <w:left w:val="single" w:sz="4" w:space="0" w:color="auto"/>
              <w:bottom w:val="single" w:sz="4" w:space="0" w:color="auto"/>
              <w:right w:val="double" w:sz="4" w:space="0" w:color="auto"/>
            </w:tcBorders>
            <w:vAlign w:val="center"/>
          </w:tcPr>
          <w:p w:rsidR="00556AEB" w:rsidRPr="001D25ED" w:rsidRDefault="00556AEB" w:rsidP="00556AEB">
            <w:pPr>
              <w:spacing w:before="100" w:after="100" w:line="240" w:lineRule="atLeast"/>
              <w:rPr>
                <w:rFonts w:eastAsia="標楷體"/>
                <w:spacing w:val="2"/>
              </w:rPr>
            </w:pPr>
            <w:r w:rsidRPr="001D25ED">
              <w:rPr>
                <w:rFonts w:eastAsia="標楷體"/>
                <w:spacing w:val="2"/>
              </w:rPr>
              <w:t>自然科學</w:t>
            </w:r>
          </w:p>
        </w:tc>
        <w:tc>
          <w:tcPr>
            <w:tcW w:w="1164"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65" w:type="dxa"/>
            <w:vMerge/>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65"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康軒</w:t>
            </w:r>
          </w:p>
        </w:tc>
        <w:tc>
          <w:tcPr>
            <w:tcW w:w="1164"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康軒</w:t>
            </w:r>
          </w:p>
        </w:tc>
        <w:tc>
          <w:tcPr>
            <w:tcW w:w="1156" w:type="dxa"/>
            <w:tcBorders>
              <w:top w:val="single" w:sz="4" w:space="0" w:color="auto"/>
              <w:left w:val="double" w:sz="4" w:space="0" w:color="auto"/>
              <w:bottom w:val="sing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sing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r w:rsidR="00556AEB" w:rsidRPr="001D25ED" w:rsidTr="00C514EA">
        <w:trPr>
          <w:jc w:val="center"/>
        </w:trPr>
        <w:tc>
          <w:tcPr>
            <w:tcW w:w="2360" w:type="dxa"/>
            <w:gridSpan w:val="2"/>
            <w:tcBorders>
              <w:top w:val="single" w:sz="4" w:space="0" w:color="auto"/>
              <w:left w:val="double" w:sz="4" w:space="0" w:color="auto"/>
              <w:bottom w:val="doub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spacing w:val="2"/>
              </w:rPr>
              <w:t>綜合活動</w:t>
            </w:r>
          </w:p>
        </w:tc>
        <w:tc>
          <w:tcPr>
            <w:tcW w:w="1164" w:type="dxa"/>
            <w:tcBorders>
              <w:top w:val="single" w:sz="4" w:space="0" w:color="auto"/>
              <w:left w:val="double" w:sz="4" w:space="0" w:color="auto"/>
              <w:bottom w:val="double" w:sz="4" w:space="0" w:color="auto"/>
              <w:right w:val="single" w:sz="4" w:space="0" w:color="auto"/>
              <w:tr2bl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65" w:type="dxa"/>
            <w:tcBorders>
              <w:top w:val="single" w:sz="4" w:space="0" w:color="auto"/>
              <w:left w:val="single" w:sz="4" w:space="0" w:color="auto"/>
              <w:bottom w:val="double" w:sz="4" w:space="0" w:color="auto"/>
              <w:right w:val="double" w:sz="4" w:space="0" w:color="auto"/>
              <w:tr2bl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65" w:type="dxa"/>
            <w:tcBorders>
              <w:top w:val="single" w:sz="4" w:space="0" w:color="auto"/>
              <w:left w:val="double" w:sz="4" w:space="0" w:color="auto"/>
              <w:bottom w:val="double" w:sz="4" w:space="0" w:color="auto"/>
              <w:right w:val="single" w:sz="4" w:space="0" w:color="auto"/>
              <w:tr2bl w:val="nil"/>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64" w:type="dxa"/>
            <w:tcBorders>
              <w:top w:val="single" w:sz="4" w:space="0" w:color="auto"/>
              <w:left w:val="single" w:sz="4" w:space="0" w:color="auto"/>
              <w:bottom w:val="doub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56" w:type="dxa"/>
            <w:tcBorders>
              <w:top w:val="single" w:sz="4" w:space="0" w:color="auto"/>
              <w:left w:val="double" w:sz="4" w:space="0" w:color="auto"/>
              <w:bottom w:val="double" w:sz="4" w:space="0" w:color="auto"/>
              <w:right w:val="sing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c>
          <w:tcPr>
            <w:tcW w:w="1156" w:type="dxa"/>
            <w:tcBorders>
              <w:top w:val="single" w:sz="4" w:space="0" w:color="auto"/>
              <w:left w:val="single" w:sz="4" w:space="0" w:color="auto"/>
              <w:bottom w:val="double" w:sz="4" w:space="0" w:color="auto"/>
              <w:right w:val="double" w:sz="4" w:space="0" w:color="auto"/>
            </w:tcBorders>
            <w:shd w:val="clear" w:color="auto" w:fill="D9D9D9" w:themeFill="background1" w:themeFillShade="D9"/>
          </w:tcPr>
          <w:p w:rsidR="00556AEB" w:rsidRPr="001D25ED" w:rsidRDefault="00556AEB" w:rsidP="00556AEB">
            <w:pPr>
              <w:spacing w:before="100" w:after="100" w:line="240" w:lineRule="atLeast"/>
              <w:rPr>
                <w:rFonts w:eastAsia="標楷體"/>
                <w:spacing w:val="2"/>
              </w:rPr>
            </w:pPr>
          </w:p>
        </w:tc>
      </w:tr>
    </w:tbl>
    <w:p w:rsidR="003172A1" w:rsidRPr="001D25ED" w:rsidRDefault="003172A1" w:rsidP="003172A1">
      <w:pPr>
        <w:spacing w:line="0" w:lineRule="atLeast"/>
        <w:ind w:left="240" w:right="120" w:hangingChars="100" w:hanging="240"/>
        <w:jc w:val="both"/>
        <w:rPr>
          <w:rFonts w:eastAsia="標楷體"/>
          <w:b/>
          <w:kern w:val="0"/>
          <w:szCs w:val="28"/>
        </w:rPr>
      </w:pPr>
    </w:p>
    <w:p w:rsidR="003172A1" w:rsidRPr="001D25ED" w:rsidRDefault="003172A1" w:rsidP="003172A1">
      <w:pPr>
        <w:rPr>
          <w:rFonts w:eastAsia="標楷體"/>
          <w:color w:val="000000"/>
        </w:rPr>
      </w:pPr>
      <w:r w:rsidRPr="001D25ED">
        <w:rPr>
          <w:rFonts w:eastAsia="標楷體"/>
          <w:color w:val="000000"/>
        </w:rPr>
        <w:t>註：</w:t>
      </w:r>
    </w:p>
    <w:p w:rsidR="003172A1" w:rsidRPr="001D25ED" w:rsidRDefault="003172A1" w:rsidP="003172A1">
      <w:pPr>
        <w:ind w:left="480" w:hangingChars="200" w:hanging="480"/>
        <w:rPr>
          <w:rFonts w:eastAsia="標楷體"/>
          <w:color w:val="000000"/>
        </w:rPr>
      </w:pPr>
      <w:r w:rsidRPr="001D25ED">
        <w:rPr>
          <w:rFonts w:eastAsia="標楷體"/>
          <w:color w:val="000000"/>
        </w:rPr>
        <w:t>一、「一年級」只填一年級選用之版本部份，其餘空白。「二年級」則需填一、二年級選用之版本，其餘空白。「三年級」則需填一、二、三年級選用之版本，其餘空白。「四年級」則需填一、二、三、四年級選用之版本，其餘空白。「五年級」則需填一、二、三、四、五年級選用之版本，其餘空白。「六年級」則需填一、二、三、四、五、六年級選用之版本。</w:t>
      </w:r>
    </w:p>
    <w:p w:rsidR="003172A1" w:rsidRPr="001D25ED" w:rsidRDefault="003172A1" w:rsidP="003172A1">
      <w:pPr>
        <w:ind w:left="480" w:hangingChars="200" w:hanging="480"/>
        <w:rPr>
          <w:rFonts w:eastAsia="標楷體"/>
          <w:color w:val="000000"/>
        </w:rPr>
      </w:pPr>
      <w:r w:rsidRPr="001D25ED">
        <w:rPr>
          <w:rFonts w:eastAsia="標楷體"/>
          <w:color w:val="000000"/>
        </w:rPr>
        <w:t>二、在「學習階段內」盡可能不要更換版本，如要更換版本須做課程銜接的「補救教學」並陳報「課程銜接計畫」。</w:t>
      </w:r>
    </w:p>
    <w:p w:rsidR="003172A1" w:rsidRPr="001D25ED" w:rsidRDefault="003172A1" w:rsidP="003172A1">
      <w:pPr>
        <w:ind w:left="480" w:hangingChars="200" w:hanging="480"/>
        <w:rPr>
          <w:rFonts w:eastAsia="標楷體"/>
        </w:rPr>
      </w:pPr>
      <w:r w:rsidRPr="001D25ED">
        <w:rPr>
          <w:rFonts w:eastAsia="標楷體"/>
          <w:color w:val="000000"/>
        </w:rPr>
        <w:t>三、不同版本之教科書，其各「學習領域階段能力」指標的鋪排順序不盡相同，故選用教科書時，應注意各「學習領域階段能力指標」的完成，也就是應考慮到</w:t>
      </w:r>
      <w:r w:rsidRPr="001D25ED">
        <w:rPr>
          <w:rFonts w:eastAsia="標楷體"/>
          <w:b/>
          <w:color w:val="000000"/>
          <w:u w:val="single"/>
        </w:rPr>
        <w:t>如何做好銜接教材的補救教學</w:t>
      </w:r>
      <w:r w:rsidRPr="001D25ED">
        <w:rPr>
          <w:rFonts w:eastAsia="標楷體"/>
          <w:color w:val="000000"/>
        </w:rPr>
        <w:t>。</w:t>
      </w:r>
    </w:p>
    <w:p w:rsidR="003172A1" w:rsidRPr="001D25ED" w:rsidRDefault="003172A1" w:rsidP="003172A1">
      <w:pPr>
        <w:rPr>
          <w:rFonts w:eastAsia="標楷體"/>
        </w:rPr>
      </w:pPr>
    </w:p>
    <w:p w:rsidR="003172A1" w:rsidRPr="001D25ED" w:rsidRDefault="003172A1" w:rsidP="003172A1">
      <w:pPr>
        <w:rPr>
          <w:rFonts w:eastAsia="標楷體"/>
        </w:rPr>
      </w:pPr>
    </w:p>
    <w:p w:rsidR="003172A1" w:rsidRDefault="003172A1" w:rsidP="003172A1">
      <w:pPr>
        <w:rPr>
          <w:rFonts w:eastAsia="標楷體"/>
        </w:rPr>
      </w:pPr>
    </w:p>
    <w:p w:rsidR="001D25ED" w:rsidRPr="001D25ED" w:rsidRDefault="001D25ED" w:rsidP="003172A1">
      <w:pPr>
        <w:rPr>
          <w:rFonts w:eastAsia="標楷體"/>
        </w:rPr>
      </w:pPr>
    </w:p>
    <w:p w:rsidR="003172A1" w:rsidRPr="001D25ED" w:rsidRDefault="00674BF6" w:rsidP="003172A1">
      <w:pPr>
        <w:snapToGrid w:val="0"/>
        <w:spacing w:before="60" w:after="60" w:line="240" w:lineRule="atLeast"/>
        <w:jc w:val="center"/>
        <w:rPr>
          <w:rFonts w:eastAsia="標楷體"/>
          <w:b/>
          <w:color w:val="000000"/>
          <w:sz w:val="30"/>
          <w:szCs w:val="30"/>
        </w:rPr>
      </w:pPr>
      <w:r w:rsidRPr="00674BF6">
        <w:rPr>
          <w:rFonts w:eastAsia="標楷體" w:hint="eastAsia"/>
          <w:b/>
          <w:color w:val="000000"/>
          <w:sz w:val="30"/>
          <w:szCs w:val="30"/>
        </w:rPr>
        <w:t>連江縣北竿鄉塘岐國民小學</w:t>
      </w:r>
      <w:r w:rsidR="00904A55">
        <w:rPr>
          <w:rFonts w:eastAsia="標楷體"/>
          <w:b/>
          <w:color w:val="000000"/>
          <w:sz w:val="30"/>
          <w:szCs w:val="30"/>
        </w:rPr>
        <w:t>114</w:t>
      </w:r>
      <w:r w:rsidR="003172A1" w:rsidRPr="001D25ED">
        <w:rPr>
          <w:rFonts w:eastAsia="標楷體"/>
          <w:b/>
          <w:color w:val="000000"/>
          <w:sz w:val="30"/>
          <w:szCs w:val="30"/>
        </w:rPr>
        <w:t>學年度五年級歷年教科書選用版本</w:t>
      </w:r>
    </w:p>
    <w:p w:rsidR="003172A1" w:rsidRPr="001D25ED" w:rsidRDefault="003172A1" w:rsidP="003172A1">
      <w:pPr>
        <w:snapToGrid w:val="0"/>
        <w:ind w:right="332"/>
        <w:jc w:val="right"/>
        <w:rPr>
          <w:rFonts w:eastAsia="標楷體"/>
          <w:b/>
          <w:color w:val="FF0000"/>
          <w:kern w:val="0"/>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2025"/>
        <w:gridCol w:w="1147"/>
        <w:gridCol w:w="1148"/>
        <w:gridCol w:w="1148"/>
        <w:gridCol w:w="1145"/>
        <w:gridCol w:w="1143"/>
        <w:gridCol w:w="1118"/>
      </w:tblGrid>
      <w:tr w:rsidR="009A6B53" w:rsidRPr="001D25ED" w:rsidTr="00182AD3">
        <w:trPr>
          <w:jc w:val="center"/>
        </w:trPr>
        <w:tc>
          <w:tcPr>
            <w:tcW w:w="2481" w:type="dxa"/>
            <w:gridSpan w:val="2"/>
            <w:tcBorders>
              <w:top w:val="double" w:sz="4" w:space="0" w:color="auto"/>
              <w:left w:val="double" w:sz="4" w:space="0" w:color="auto"/>
              <w:bottom w:val="single" w:sz="4" w:space="0" w:color="auto"/>
              <w:right w:val="double" w:sz="4" w:space="0" w:color="auto"/>
              <w:tl2br w:val="single" w:sz="4" w:space="0" w:color="auto"/>
            </w:tcBorders>
          </w:tcPr>
          <w:p w:rsidR="00C96F84" w:rsidRPr="005605C7" w:rsidRDefault="00C96F84" w:rsidP="00D073AD">
            <w:pPr>
              <w:spacing w:line="0" w:lineRule="atLeast"/>
              <w:ind w:right="120"/>
              <w:jc w:val="right"/>
              <w:rPr>
                <w:rFonts w:eastAsia="標楷體"/>
                <w:b/>
                <w:spacing w:val="2"/>
                <w:szCs w:val="28"/>
              </w:rPr>
            </w:pPr>
            <w:r w:rsidRPr="005605C7">
              <w:rPr>
                <w:rFonts w:eastAsia="標楷體"/>
                <w:b/>
                <w:spacing w:val="2"/>
                <w:szCs w:val="28"/>
              </w:rPr>
              <w:t>年級</w:t>
            </w:r>
          </w:p>
          <w:p w:rsidR="00C96F84" w:rsidRPr="005605C7" w:rsidRDefault="00C96F84" w:rsidP="00D073AD">
            <w:pPr>
              <w:spacing w:line="0" w:lineRule="atLeast"/>
              <w:ind w:right="120"/>
              <w:jc w:val="right"/>
              <w:rPr>
                <w:rFonts w:eastAsia="標楷體"/>
                <w:b/>
                <w:spacing w:val="2"/>
                <w:szCs w:val="28"/>
              </w:rPr>
            </w:pPr>
            <w:r w:rsidRPr="005605C7">
              <w:rPr>
                <w:rFonts w:eastAsia="標楷體"/>
                <w:b/>
                <w:spacing w:val="2"/>
                <w:szCs w:val="28"/>
              </w:rPr>
              <w:t>學年</w:t>
            </w:r>
          </w:p>
          <w:p w:rsidR="00C96F84" w:rsidRPr="005605C7" w:rsidRDefault="00C96F84" w:rsidP="00D073AD">
            <w:pPr>
              <w:spacing w:line="0" w:lineRule="atLeast"/>
              <w:ind w:right="120"/>
              <w:jc w:val="both"/>
              <w:rPr>
                <w:rFonts w:eastAsia="標楷體"/>
                <w:b/>
                <w:kern w:val="0"/>
                <w:szCs w:val="28"/>
              </w:rPr>
            </w:pPr>
            <w:r w:rsidRPr="005605C7">
              <w:rPr>
                <w:rFonts w:eastAsia="標楷體"/>
                <w:b/>
                <w:spacing w:val="2"/>
                <w:szCs w:val="28"/>
              </w:rPr>
              <w:t>學習領域</w:t>
            </w:r>
          </w:p>
        </w:tc>
        <w:tc>
          <w:tcPr>
            <w:tcW w:w="1147" w:type="dxa"/>
            <w:tcBorders>
              <w:top w:val="double" w:sz="4" w:space="0" w:color="auto"/>
              <w:left w:val="double" w:sz="4" w:space="0" w:color="auto"/>
              <w:bottom w:val="single" w:sz="4" w:space="0" w:color="auto"/>
            </w:tcBorders>
            <w:vAlign w:val="center"/>
          </w:tcPr>
          <w:p w:rsidR="00C96F84" w:rsidRPr="005605C7" w:rsidRDefault="00C96F84" w:rsidP="00D073AD">
            <w:pPr>
              <w:snapToGrid w:val="0"/>
              <w:spacing w:line="0" w:lineRule="atLeast"/>
              <w:jc w:val="center"/>
              <w:rPr>
                <w:rFonts w:eastAsia="標楷體"/>
                <w:b/>
                <w:spacing w:val="2"/>
                <w:szCs w:val="28"/>
              </w:rPr>
            </w:pPr>
            <w:r w:rsidRPr="005605C7">
              <w:rPr>
                <w:rFonts w:eastAsia="標楷體"/>
                <w:b/>
                <w:spacing w:val="2"/>
                <w:szCs w:val="28"/>
              </w:rPr>
              <w:t>一</w:t>
            </w:r>
          </w:p>
          <w:p w:rsidR="00C96F84" w:rsidRPr="005605C7" w:rsidRDefault="00C96F84" w:rsidP="00D073AD">
            <w:pPr>
              <w:snapToGrid w:val="0"/>
              <w:spacing w:line="0" w:lineRule="atLeast"/>
              <w:jc w:val="center"/>
              <w:rPr>
                <w:rFonts w:eastAsia="標楷體"/>
                <w:b/>
                <w:spacing w:val="2"/>
                <w:szCs w:val="28"/>
              </w:rPr>
            </w:pPr>
            <w:r w:rsidRPr="005605C7">
              <w:rPr>
                <w:rFonts w:eastAsia="標楷體"/>
                <w:b/>
                <w:spacing w:val="2"/>
                <w:szCs w:val="28"/>
              </w:rPr>
              <w:t>【</w:t>
            </w:r>
            <w:r w:rsidR="009A6B53" w:rsidRPr="005605C7">
              <w:rPr>
                <w:rFonts w:eastAsia="標楷體"/>
                <w:b/>
                <w:spacing w:val="2"/>
                <w:szCs w:val="28"/>
              </w:rPr>
              <w:t>1</w:t>
            </w:r>
            <w:r w:rsidR="006C1F98">
              <w:rPr>
                <w:rFonts w:eastAsia="標楷體" w:hint="eastAsia"/>
                <w:b/>
                <w:spacing w:val="2"/>
                <w:szCs w:val="28"/>
              </w:rPr>
              <w:t>09</w:t>
            </w:r>
            <w:r w:rsidRPr="005605C7">
              <w:rPr>
                <w:rFonts w:eastAsia="標楷體"/>
                <w:b/>
                <w:spacing w:val="2"/>
                <w:szCs w:val="28"/>
              </w:rPr>
              <w:t>】</w:t>
            </w:r>
          </w:p>
          <w:p w:rsidR="00C96F84" w:rsidRPr="005605C7" w:rsidRDefault="00C96F84" w:rsidP="00D073AD">
            <w:pPr>
              <w:snapToGrid w:val="0"/>
              <w:spacing w:line="0" w:lineRule="atLeast"/>
              <w:jc w:val="center"/>
              <w:rPr>
                <w:rFonts w:eastAsia="標楷體"/>
                <w:b/>
                <w:spacing w:val="2"/>
                <w:szCs w:val="28"/>
              </w:rPr>
            </w:pPr>
            <w:r w:rsidRPr="005605C7">
              <w:rPr>
                <w:rFonts w:eastAsia="標楷體"/>
                <w:b/>
                <w:spacing w:val="2"/>
                <w:szCs w:val="28"/>
              </w:rPr>
              <w:t>學年</w:t>
            </w:r>
          </w:p>
        </w:tc>
        <w:tc>
          <w:tcPr>
            <w:tcW w:w="1148" w:type="dxa"/>
            <w:tcBorders>
              <w:top w:val="double" w:sz="4" w:space="0" w:color="auto"/>
              <w:bottom w:val="single" w:sz="4" w:space="0" w:color="auto"/>
              <w:right w:val="double" w:sz="4" w:space="0" w:color="auto"/>
            </w:tcBorders>
            <w:vAlign w:val="center"/>
          </w:tcPr>
          <w:p w:rsidR="00C96F84" w:rsidRPr="005605C7" w:rsidRDefault="00C96F84" w:rsidP="00D073AD">
            <w:pPr>
              <w:snapToGrid w:val="0"/>
              <w:spacing w:line="0" w:lineRule="atLeast"/>
              <w:jc w:val="center"/>
              <w:rPr>
                <w:rFonts w:eastAsia="標楷體"/>
                <w:b/>
                <w:spacing w:val="2"/>
                <w:szCs w:val="28"/>
              </w:rPr>
            </w:pPr>
            <w:r w:rsidRPr="005605C7">
              <w:rPr>
                <w:rFonts w:eastAsia="標楷體"/>
                <w:b/>
                <w:spacing w:val="2"/>
                <w:szCs w:val="28"/>
              </w:rPr>
              <w:t>二</w:t>
            </w:r>
          </w:p>
          <w:p w:rsidR="00C96F84" w:rsidRPr="005605C7" w:rsidRDefault="00C96F84" w:rsidP="00D073AD">
            <w:pPr>
              <w:snapToGrid w:val="0"/>
              <w:spacing w:line="0" w:lineRule="atLeast"/>
              <w:jc w:val="center"/>
              <w:rPr>
                <w:rFonts w:eastAsia="標楷體"/>
                <w:b/>
                <w:spacing w:val="2"/>
                <w:szCs w:val="28"/>
              </w:rPr>
            </w:pPr>
            <w:r w:rsidRPr="005605C7">
              <w:rPr>
                <w:rFonts w:eastAsia="標楷體"/>
                <w:b/>
                <w:spacing w:val="2"/>
                <w:szCs w:val="28"/>
              </w:rPr>
              <w:t>【</w:t>
            </w:r>
            <w:r w:rsidR="009A6B53" w:rsidRPr="005605C7">
              <w:rPr>
                <w:rFonts w:eastAsia="標楷體"/>
                <w:b/>
                <w:spacing w:val="2"/>
                <w:szCs w:val="28"/>
              </w:rPr>
              <w:t>1</w:t>
            </w:r>
            <w:r w:rsidR="006C1F98">
              <w:rPr>
                <w:rFonts w:eastAsia="標楷體" w:hint="eastAsia"/>
                <w:b/>
                <w:spacing w:val="2"/>
                <w:szCs w:val="28"/>
              </w:rPr>
              <w:t>10</w:t>
            </w:r>
            <w:r w:rsidRPr="005605C7">
              <w:rPr>
                <w:rFonts w:eastAsia="標楷體"/>
                <w:b/>
                <w:spacing w:val="2"/>
                <w:szCs w:val="28"/>
              </w:rPr>
              <w:t>】</w:t>
            </w:r>
          </w:p>
          <w:p w:rsidR="00C96F84" w:rsidRPr="005605C7" w:rsidRDefault="00C96F84" w:rsidP="00D073AD">
            <w:pPr>
              <w:snapToGrid w:val="0"/>
              <w:spacing w:line="0" w:lineRule="atLeast"/>
              <w:jc w:val="center"/>
              <w:rPr>
                <w:rFonts w:eastAsia="標楷體"/>
                <w:b/>
                <w:spacing w:val="2"/>
                <w:szCs w:val="28"/>
              </w:rPr>
            </w:pPr>
            <w:r w:rsidRPr="005605C7">
              <w:rPr>
                <w:rFonts w:eastAsia="標楷體"/>
                <w:b/>
                <w:spacing w:val="2"/>
                <w:szCs w:val="28"/>
              </w:rPr>
              <w:t>學年</w:t>
            </w:r>
          </w:p>
        </w:tc>
        <w:tc>
          <w:tcPr>
            <w:tcW w:w="1148" w:type="dxa"/>
            <w:tcBorders>
              <w:top w:val="double" w:sz="4" w:space="0" w:color="auto"/>
              <w:left w:val="double" w:sz="4" w:space="0" w:color="auto"/>
              <w:bottom w:val="single" w:sz="4" w:space="0" w:color="auto"/>
            </w:tcBorders>
            <w:vAlign w:val="center"/>
          </w:tcPr>
          <w:p w:rsidR="00C96F84" w:rsidRPr="005605C7" w:rsidRDefault="00C96F84" w:rsidP="00D073AD">
            <w:pPr>
              <w:snapToGrid w:val="0"/>
              <w:spacing w:line="0" w:lineRule="atLeast"/>
              <w:jc w:val="center"/>
              <w:rPr>
                <w:rFonts w:eastAsia="標楷體"/>
                <w:b/>
                <w:spacing w:val="2"/>
                <w:szCs w:val="28"/>
              </w:rPr>
            </w:pPr>
            <w:r w:rsidRPr="005605C7">
              <w:rPr>
                <w:rFonts w:eastAsia="標楷體"/>
                <w:b/>
                <w:spacing w:val="2"/>
                <w:szCs w:val="28"/>
              </w:rPr>
              <w:t>三</w:t>
            </w:r>
          </w:p>
          <w:p w:rsidR="00C96F84" w:rsidRPr="005605C7" w:rsidRDefault="00C96F84" w:rsidP="00D073AD">
            <w:pPr>
              <w:snapToGrid w:val="0"/>
              <w:spacing w:line="0" w:lineRule="atLeast"/>
              <w:jc w:val="center"/>
              <w:rPr>
                <w:rFonts w:eastAsia="標楷體"/>
                <w:b/>
                <w:spacing w:val="2"/>
                <w:szCs w:val="28"/>
              </w:rPr>
            </w:pPr>
            <w:r w:rsidRPr="005605C7">
              <w:rPr>
                <w:rFonts w:eastAsia="標楷體"/>
                <w:b/>
                <w:spacing w:val="2"/>
                <w:szCs w:val="28"/>
              </w:rPr>
              <w:t>【</w:t>
            </w:r>
            <w:r w:rsidR="009A6B53" w:rsidRPr="005605C7">
              <w:rPr>
                <w:rFonts w:eastAsia="標楷體"/>
                <w:b/>
                <w:spacing w:val="2"/>
                <w:szCs w:val="28"/>
              </w:rPr>
              <w:t>1</w:t>
            </w:r>
            <w:r w:rsidR="00556AEB" w:rsidRPr="005605C7">
              <w:rPr>
                <w:rFonts w:eastAsia="標楷體" w:hint="eastAsia"/>
                <w:b/>
                <w:spacing w:val="2"/>
                <w:szCs w:val="28"/>
              </w:rPr>
              <w:t>1</w:t>
            </w:r>
            <w:r w:rsidR="006C1F98">
              <w:rPr>
                <w:rFonts w:eastAsia="標楷體" w:hint="eastAsia"/>
                <w:b/>
                <w:spacing w:val="2"/>
                <w:szCs w:val="28"/>
              </w:rPr>
              <w:t>1</w:t>
            </w:r>
            <w:r w:rsidRPr="005605C7">
              <w:rPr>
                <w:rFonts w:eastAsia="標楷體"/>
                <w:b/>
                <w:spacing w:val="2"/>
                <w:szCs w:val="28"/>
              </w:rPr>
              <w:t>】</w:t>
            </w:r>
          </w:p>
          <w:p w:rsidR="00C96F84" w:rsidRPr="005605C7" w:rsidRDefault="00C96F84" w:rsidP="00D073AD">
            <w:pPr>
              <w:snapToGrid w:val="0"/>
              <w:spacing w:line="0" w:lineRule="atLeast"/>
              <w:jc w:val="center"/>
              <w:rPr>
                <w:rFonts w:eastAsia="標楷體"/>
                <w:b/>
                <w:spacing w:val="2"/>
                <w:szCs w:val="28"/>
              </w:rPr>
            </w:pPr>
            <w:r w:rsidRPr="005605C7">
              <w:rPr>
                <w:rFonts w:eastAsia="標楷體"/>
                <w:b/>
                <w:spacing w:val="2"/>
                <w:szCs w:val="28"/>
              </w:rPr>
              <w:t>學年</w:t>
            </w:r>
          </w:p>
        </w:tc>
        <w:tc>
          <w:tcPr>
            <w:tcW w:w="1145" w:type="dxa"/>
            <w:tcBorders>
              <w:top w:val="double" w:sz="4" w:space="0" w:color="auto"/>
              <w:bottom w:val="single" w:sz="4" w:space="0" w:color="auto"/>
              <w:right w:val="double" w:sz="4" w:space="0" w:color="auto"/>
            </w:tcBorders>
            <w:vAlign w:val="center"/>
          </w:tcPr>
          <w:p w:rsidR="00C96F84" w:rsidRPr="005605C7" w:rsidRDefault="00C96F84" w:rsidP="00D073AD">
            <w:pPr>
              <w:snapToGrid w:val="0"/>
              <w:spacing w:line="0" w:lineRule="atLeast"/>
              <w:jc w:val="center"/>
              <w:rPr>
                <w:rFonts w:eastAsia="標楷體"/>
                <w:b/>
                <w:spacing w:val="2"/>
                <w:szCs w:val="28"/>
              </w:rPr>
            </w:pPr>
            <w:r w:rsidRPr="005605C7">
              <w:rPr>
                <w:rFonts w:eastAsia="標楷體"/>
                <w:b/>
                <w:spacing w:val="2"/>
                <w:szCs w:val="28"/>
              </w:rPr>
              <w:t>四</w:t>
            </w:r>
          </w:p>
          <w:p w:rsidR="00C96F84" w:rsidRPr="005605C7" w:rsidRDefault="00C96F84" w:rsidP="00D073AD">
            <w:pPr>
              <w:snapToGrid w:val="0"/>
              <w:spacing w:line="0" w:lineRule="atLeast"/>
              <w:jc w:val="center"/>
              <w:rPr>
                <w:rFonts w:eastAsia="標楷體"/>
                <w:b/>
                <w:spacing w:val="2"/>
                <w:szCs w:val="28"/>
              </w:rPr>
            </w:pPr>
            <w:r w:rsidRPr="005605C7">
              <w:rPr>
                <w:rFonts w:eastAsia="標楷體"/>
                <w:b/>
                <w:spacing w:val="2"/>
                <w:szCs w:val="28"/>
              </w:rPr>
              <w:t>【</w:t>
            </w:r>
            <w:r w:rsidR="009A6B53" w:rsidRPr="005605C7">
              <w:rPr>
                <w:rFonts w:eastAsia="標楷體"/>
                <w:b/>
                <w:spacing w:val="2"/>
                <w:szCs w:val="28"/>
              </w:rPr>
              <w:t>11</w:t>
            </w:r>
            <w:r w:rsidR="006C1F98">
              <w:rPr>
                <w:rFonts w:eastAsia="標楷體" w:hint="eastAsia"/>
                <w:b/>
                <w:spacing w:val="2"/>
                <w:szCs w:val="28"/>
              </w:rPr>
              <w:t>2</w:t>
            </w:r>
            <w:r w:rsidRPr="005605C7">
              <w:rPr>
                <w:rFonts w:eastAsia="標楷體"/>
                <w:b/>
                <w:spacing w:val="2"/>
                <w:szCs w:val="28"/>
              </w:rPr>
              <w:t>】</w:t>
            </w:r>
          </w:p>
          <w:p w:rsidR="00C96F84" w:rsidRPr="005605C7" w:rsidRDefault="00C96F84" w:rsidP="00D073AD">
            <w:pPr>
              <w:snapToGrid w:val="0"/>
              <w:spacing w:line="0" w:lineRule="atLeast"/>
              <w:jc w:val="center"/>
              <w:rPr>
                <w:rFonts w:eastAsia="標楷體"/>
                <w:b/>
                <w:spacing w:val="2"/>
                <w:szCs w:val="28"/>
              </w:rPr>
            </w:pPr>
            <w:r w:rsidRPr="005605C7">
              <w:rPr>
                <w:rFonts w:eastAsia="標楷體"/>
                <w:b/>
                <w:spacing w:val="2"/>
                <w:szCs w:val="28"/>
              </w:rPr>
              <w:t>學年</w:t>
            </w:r>
          </w:p>
        </w:tc>
        <w:tc>
          <w:tcPr>
            <w:tcW w:w="1143" w:type="dxa"/>
            <w:tcBorders>
              <w:top w:val="double" w:sz="4" w:space="0" w:color="auto"/>
              <w:left w:val="double" w:sz="4" w:space="0" w:color="auto"/>
              <w:bottom w:val="single" w:sz="4" w:space="0" w:color="auto"/>
            </w:tcBorders>
            <w:vAlign w:val="center"/>
          </w:tcPr>
          <w:p w:rsidR="00C96F84" w:rsidRPr="005605C7" w:rsidRDefault="00C96F84" w:rsidP="00D073AD">
            <w:pPr>
              <w:snapToGrid w:val="0"/>
              <w:spacing w:line="0" w:lineRule="atLeast"/>
              <w:jc w:val="center"/>
              <w:rPr>
                <w:rFonts w:eastAsia="標楷體"/>
                <w:b/>
                <w:spacing w:val="2"/>
                <w:szCs w:val="28"/>
              </w:rPr>
            </w:pPr>
            <w:r w:rsidRPr="005605C7">
              <w:rPr>
                <w:rFonts w:eastAsia="標楷體"/>
                <w:b/>
                <w:spacing w:val="2"/>
                <w:szCs w:val="28"/>
              </w:rPr>
              <w:t>五</w:t>
            </w:r>
          </w:p>
          <w:p w:rsidR="00C96F84" w:rsidRPr="005605C7" w:rsidRDefault="00C96F84" w:rsidP="00D073AD">
            <w:pPr>
              <w:snapToGrid w:val="0"/>
              <w:spacing w:line="0" w:lineRule="atLeast"/>
              <w:jc w:val="center"/>
              <w:rPr>
                <w:rFonts w:eastAsia="標楷體"/>
                <w:b/>
                <w:spacing w:val="2"/>
                <w:szCs w:val="28"/>
              </w:rPr>
            </w:pPr>
            <w:r w:rsidRPr="005605C7">
              <w:rPr>
                <w:rFonts w:eastAsia="標楷體"/>
                <w:b/>
                <w:spacing w:val="2"/>
                <w:szCs w:val="28"/>
              </w:rPr>
              <w:t>【</w:t>
            </w:r>
            <w:r w:rsidR="00904A55">
              <w:rPr>
                <w:rFonts w:eastAsia="標楷體"/>
                <w:b/>
                <w:spacing w:val="2"/>
                <w:szCs w:val="28"/>
              </w:rPr>
              <w:t>114</w:t>
            </w:r>
            <w:r w:rsidRPr="005605C7">
              <w:rPr>
                <w:rFonts w:eastAsia="標楷體"/>
                <w:b/>
                <w:spacing w:val="2"/>
                <w:szCs w:val="28"/>
              </w:rPr>
              <w:t>】</w:t>
            </w:r>
          </w:p>
          <w:p w:rsidR="00C96F84" w:rsidRPr="005605C7" w:rsidRDefault="00C96F84" w:rsidP="00D073AD">
            <w:pPr>
              <w:snapToGrid w:val="0"/>
              <w:spacing w:line="0" w:lineRule="atLeast"/>
              <w:jc w:val="center"/>
              <w:rPr>
                <w:rFonts w:eastAsia="標楷體"/>
                <w:b/>
                <w:spacing w:val="2"/>
                <w:szCs w:val="28"/>
              </w:rPr>
            </w:pPr>
            <w:r w:rsidRPr="005605C7">
              <w:rPr>
                <w:rFonts w:eastAsia="標楷體"/>
                <w:b/>
                <w:spacing w:val="2"/>
                <w:szCs w:val="28"/>
              </w:rPr>
              <w:t>學年</w:t>
            </w:r>
          </w:p>
        </w:tc>
        <w:tc>
          <w:tcPr>
            <w:tcW w:w="1118" w:type="dxa"/>
            <w:tcBorders>
              <w:top w:val="double" w:sz="4" w:space="0" w:color="auto"/>
              <w:bottom w:val="single" w:sz="4" w:space="0" w:color="auto"/>
              <w:right w:val="double" w:sz="4" w:space="0" w:color="auto"/>
            </w:tcBorders>
            <w:vAlign w:val="center"/>
          </w:tcPr>
          <w:p w:rsidR="00C96F84" w:rsidRPr="005605C7" w:rsidRDefault="00C96F84" w:rsidP="00D073AD">
            <w:pPr>
              <w:snapToGrid w:val="0"/>
              <w:spacing w:line="0" w:lineRule="atLeast"/>
              <w:jc w:val="center"/>
              <w:rPr>
                <w:rFonts w:eastAsia="標楷體"/>
                <w:b/>
                <w:spacing w:val="2"/>
                <w:szCs w:val="28"/>
              </w:rPr>
            </w:pPr>
            <w:r w:rsidRPr="005605C7">
              <w:rPr>
                <w:rFonts w:eastAsia="標楷體"/>
                <w:b/>
                <w:spacing w:val="2"/>
                <w:szCs w:val="28"/>
              </w:rPr>
              <w:t>六</w:t>
            </w:r>
          </w:p>
          <w:p w:rsidR="00C96F84" w:rsidRPr="005605C7" w:rsidRDefault="00C96F84" w:rsidP="00D073AD">
            <w:pPr>
              <w:snapToGrid w:val="0"/>
              <w:spacing w:line="0" w:lineRule="atLeast"/>
              <w:jc w:val="center"/>
              <w:rPr>
                <w:rFonts w:eastAsia="標楷體"/>
                <w:b/>
                <w:spacing w:val="2"/>
                <w:szCs w:val="28"/>
              </w:rPr>
            </w:pPr>
            <w:r w:rsidRPr="005605C7">
              <w:rPr>
                <w:rFonts w:eastAsia="標楷體"/>
                <w:b/>
                <w:spacing w:val="2"/>
                <w:szCs w:val="28"/>
              </w:rPr>
              <w:t>【</w:t>
            </w:r>
            <w:r w:rsidRPr="005605C7">
              <w:rPr>
                <w:rFonts w:eastAsia="標楷體"/>
                <w:b/>
                <w:spacing w:val="2"/>
                <w:szCs w:val="28"/>
              </w:rPr>
              <w:t xml:space="preserve">  </w:t>
            </w:r>
            <w:r w:rsidRPr="005605C7">
              <w:rPr>
                <w:rFonts w:eastAsia="標楷體"/>
                <w:b/>
                <w:spacing w:val="2"/>
                <w:szCs w:val="28"/>
              </w:rPr>
              <w:t>】</w:t>
            </w:r>
          </w:p>
          <w:p w:rsidR="00C96F84" w:rsidRPr="005605C7" w:rsidRDefault="00C96F84" w:rsidP="00D073AD">
            <w:pPr>
              <w:snapToGrid w:val="0"/>
              <w:spacing w:line="0" w:lineRule="atLeast"/>
              <w:jc w:val="center"/>
              <w:rPr>
                <w:rFonts w:eastAsia="標楷體"/>
                <w:b/>
                <w:spacing w:val="2"/>
                <w:szCs w:val="28"/>
              </w:rPr>
            </w:pPr>
            <w:r w:rsidRPr="005605C7">
              <w:rPr>
                <w:rFonts w:eastAsia="標楷體"/>
                <w:b/>
                <w:spacing w:val="2"/>
                <w:szCs w:val="28"/>
              </w:rPr>
              <w:t>學年</w:t>
            </w:r>
          </w:p>
        </w:tc>
      </w:tr>
      <w:tr w:rsidR="00556AEB" w:rsidRPr="001D25ED" w:rsidTr="00CB4236">
        <w:trPr>
          <w:jc w:val="center"/>
        </w:trPr>
        <w:tc>
          <w:tcPr>
            <w:tcW w:w="456" w:type="dxa"/>
            <w:vMerge w:val="restart"/>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20" w:line="0" w:lineRule="atLeast"/>
              <w:jc w:val="center"/>
              <w:rPr>
                <w:rFonts w:eastAsia="標楷體"/>
                <w:kern w:val="0"/>
              </w:rPr>
            </w:pPr>
          </w:p>
          <w:p w:rsidR="00556AEB" w:rsidRPr="001D25ED" w:rsidRDefault="00556AEB" w:rsidP="00556AEB">
            <w:pPr>
              <w:spacing w:before="120" w:line="0" w:lineRule="atLeast"/>
              <w:jc w:val="center"/>
              <w:rPr>
                <w:rFonts w:eastAsia="標楷體"/>
                <w:kern w:val="0"/>
              </w:rPr>
            </w:pPr>
            <w:r w:rsidRPr="001D25ED">
              <w:rPr>
                <w:rFonts w:eastAsia="標楷體"/>
                <w:kern w:val="0"/>
              </w:rPr>
              <w:t>語文</w:t>
            </w:r>
          </w:p>
          <w:p w:rsidR="00556AEB" w:rsidRPr="001D25ED" w:rsidRDefault="00556AEB" w:rsidP="00556AEB">
            <w:pPr>
              <w:spacing w:line="0" w:lineRule="atLeast"/>
              <w:jc w:val="center"/>
              <w:rPr>
                <w:rFonts w:eastAsia="標楷體"/>
                <w:kern w:val="0"/>
              </w:rPr>
            </w:pPr>
            <w:r w:rsidRPr="001D25ED">
              <w:rPr>
                <w:rFonts w:eastAsia="標楷體"/>
                <w:kern w:val="0"/>
              </w:rPr>
              <w:t>學習領域</w:t>
            </w:r>
          </w:p>
        </w:tc>
        <w:tc>
          <w:tcPr>
            <w:tcW w:w="2025"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kern w:val="0"/>
              </w:rPr>
              <w:t>國語</w:t>
            </w:r>
            <w:r w:rsidRPr="001D25ED">
              <w:rPr>
                <w:rFonts w:eastAsia="標楷體"/>
              </w:rPr>
              <w:t>文</w:t>
            </w:r>
          </w:p>
        </w:tc>
        <w:tc>
          <w:tcPr>
            <w:tcW w:w="1147" w:type="dxa"/>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48"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48"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45"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43" w:type="dxa"/>
            <w:tcBorders>
              <w:top w:val="single" w:sz="4" w:space="0" w:color="auto"/>
              <w:left w:val="sing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18" w:type="dxa"/>
            <w:tcBorders>
              <w:top w:val="single" w:sz="4" w:space="0" w:color="auto"/>
              <w:left w:val="single" w:sz="4" w:space="0" w:color="auto"/>
              <w:bottom w:val="single" w:sz="4" w:space="0" w:color="auto"/>
              <w:right w:val="double" w:sz="4" w:space="0" w:color="auto"/>
            </w:tcBorders>
            <w:shd w:val="clear" w:color="auto" w:fill="D5DCE4" w:themeFill="text2" w:themeFillTint="33"/>
          </w:tcPr>
          <w:p w:rsidR="00556AEB" w:rsidRPr="001D25ED" w:rsidRDefault="00556AEB" w:rsidP="00556AEB">
            <w:pPr>
              <w:spacing w:before="100" w:after="100" w:line="240" w:lineRule="atLeast"/>
              <w:rPr>
                <w:rFonts w:eastAsia="標楷體"/>
                <w:spacing w:val="2"/>
              </w:rPr>
            </w:pPr>
          </w:p>
        </w:tc>
      </w:tr>
      <w:tr w:rsidR="00556AEB" w:rsidRPr="001D25ED" w:rsidTr="00CB4236">
        <w:trPr>
          <w:jc w:val="center"/>
        </w:trPr>
        <w:tc>
          <w:tcPr>
            <w:tcW w:w="456"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2025"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kern w:val="0"/>
              </w:rPr>
              <w:t>英語</w:t>
            </w:r>
            <w:r w:rsidRPr="001D25ED">
              <w:rPr>
                <w:rFonts w:eastAsia="標楷體"/>
                <w:color w:val="FF0000"/>
                <w:kern w:val="0"/>
              </w:rPr>
              <w:t>文</w:t>
            </w:r>
          </w:p>
        </w:tc>
        <w:tc>
          <w:tcPr>
            <w:tcW w:w="1147" w:type="dxa"/>
            <w:tcBorders>
              <w:top w:val="single" w:sz="4" w:space="0" w:color="auto"/>
              <w:left w:val="double" w:sz="4" w:space="0" w:color="auto"/>
              <w:bottom w:val="single" w:sz="4" w:space="0" w:color="auto"/>
              <w:right w:val="single" w:sz="4" w:space="0" w:color="auto"/>
              <w:tl2br w:val="nil"/>
              <w:tr2bl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48" w:type="dxa"/>
            <w:tcBorders>
              <w:top w:val="single" w:sz="4" w:space="0" w:color="auto"/>
              <w:left w:val="single" w:sz="4" w:space="0" w:color="auto"/>
              <w:bottom w:val="single" w:sz="4" w:space="0" w:color="auto"/>
              <w:right w:val="double" w:sz="4" w:space="0" w:color="auto"/>
              <w:tr2bl w:val="single" w:sz="6"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48"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康軒</w:t>
            </w:r>
          </w:p>
        </w:tc>
        <w:tc>
          <w:tcPr>
            <w:tcW w:w="1145"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康軒</w:t>
            </w:r>
          </w:p>
        </w:tc>
        <w:tc>
          <w:tcPr>
            <w:tcW w:w="1143" w:type="dxa"/>
            <w:tcBorders>
              <w:top w:val="single" w:sz="4" w:space="0" w:color="auto"/>
              <w:left w:val="sing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康軒</w:t>
            </w:r>
          </w:p>
        </w:tc>
        <w:tc>
          <w:tcPr>
            <w:tcW w:w="1118" w:type="dxa"/>
            <w:tcBorders>
              <w:top w:val="single" w:sz="4" w:space="0" w:color="auto"/>
              <w:left w:val="single" w:sz="4" w:space="0" w:color="auto"/>
              <w:bottom w:val="single" w:sz="4" w:space="0" w:color="auto"/>
              <w:right w:val="double" w:sz="4" w:space="0" w:color="auto"/>
            </w:tcBorders>
            <w:shd w:val="clear" w:color="auto" w:fill="D5DCE4" w:themeFill="text2" w:themeFillTint="33"/>
          </w:tcPr>
          <w:p w:rsidR="00556AEB" w:rsidRPr="001D25ED" w:rsidRDefault="00556AEB" w:rsidP="00556AEB">
            <w:pPr>
              <w:spacing w:before="100" w:after="100" w:line="240" w:lineRule="atLeast"/>
              <w:rPr>
                <w:rFonts w:eastAsia="標楷體"/>
                <w:spacing w:val="2"/>
              </w:rPr>
            </w:pPr>
          </w:p>
        </w:tc>
      </w:tr>
      <w:tr w:rsidR="00556AEB" w:rsidRPr="001D25ED" w:rsidTr="00CB4236">
        <w:trPr>
          <w:jc w:val="center"/>
        </w:trPr>
        <w:tc>
          <w:tcPr>
            <w:tcW w:w="456"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2025"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rPr>
              <w:t>客家語</w:t>
            </w:r>
          </w:p>
        </w:tc>
        <w:tc>
          <w:tcPr>
            <w:tcW w:w="1147" w:type="dxa"/>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48"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48"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45"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43" w:type="dxa"/>
            <w:tcBorders>
              <w:top w:val="single" w:sz="4" w:space="0" w:color="auto"/>
              <w:left w:val="sing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18" w:type="dxa"/>
            <w:tcBorders>
              <w:top w:val="single" w:sz="4" w:space="0" w:color="auto"/>
              <w:left w:val="single" w:sz="4" w:space="0" w:color="auto"/>
              <w:bottom w:val="single" w:sz="4" w:space="0" w:color="auto"/>
              <w:right w:val="double" w:sz="4" w:space="0" w:color="auto"/>
            </w:tcBorders>
            <w:shd w:val="clear" w:color="auto" w:fill="D5DCE4" w:themeFill="text2" w:themeFillTint="33"/>
          </w:tcPr>
          <w:p w:rsidR="00556AEB" w:rsidRPr="001D25ED" w:rsidRDefault="00556AEB" w:rsidP="00556AEB">
            <w:pPr>
              <w:spacing w:before="100" w:after="100" w:line="240" w:lineRule="atLeast"/>
              <w:rPr>
                <w:rFonts w:eastAsia="標楷體"/>
                <w:spacing w:val="2"/>
              </w:rPr>
            </w:pPr>
          </w:p>
        </w:tc>
      </w:tr>
      <w:tr w:rsidR="00556AEB" w:rsidRPr="001D25ED" w:rsidTr="00CB4236">
        <w:trPr>
          <w:jc w:val="center"/>
        </w:trPr>
        <w:tc>
          <w:tcPr>
            <w:tcW w:w="456"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2025"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rPr>
              <w:t>原住民族語</w:t>
            </w:r>
          </w:p>
        </w:tc>
        <w:tc>
          <w:tcPr>
            <w:tcW w:w="1147" w:type="dxa"/>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48"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48"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45"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43" w:type="dxa"/>
            <w:tcBorders>
              <w:top w:val="single" w:sz="4" w:space="0" w:color="auto"/>
              <w:left w:val="sing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18" w:type="dxa"/>
            <w:tcBorders>
              <w:top w:val="single" w:sz="4" w:space="0" w:color="auto"/>
              <w:left w:val="single" w:sz="4" w:space="0" w:color="auto"/>
              <w:bottom w:val="single" w:sz="4" w:space="0" w:color="auto"/>
              <w:right w:val="double" w:sz="4" w:space="0" w:color="auto"/>
            </w:tcBorders>
            <w:shd w:val="clear" w:color="auto" w:fill="D5DCE4" w:themeFill="text2" w:themeFillTint="33"/>
          </w:tcPr>
          <w:p w:rsidR="00556AEB" w:rsidRPr="001D25ED" w:rsidRDefault="00556AEB" w:rsidP="00556AEB">
            <w:pPr>
              <w:spacing w:before="100" w:after="100" w:line="240" w:lineRule="atLeast"/>
              <w:rPr>
                <w:rFonts w:eastAsia="標楷體"/>
                <w:spacing w:val="2"/>
              </w:rPr>
            </w:pPr>
          </w:p>
        </w:tc>
      </w:tr>
      <w:tr w:rsidR="00556AEB" w:rsidRPr="001D25ED" w:rsidTr="00CB4236">
        <w:trPr>
          <w:jc w:val="center"/>
        </w:trPr>
        <w:tc>
          <w:tcPr>
            <w:tcW w:w="456"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2025"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rPr>
            </w:pPr>
            <w:r w:rsidRPr="001D25ED">
              <w:rPr>
                <w:rFonts w:eastAsia="標楷體"/>
              </w:rPr>
              <w:t>閩南語</w:t>
            </w:r>
          </w:p>
        </w:tc>
        <w:tc>
          <w:tcPr>
            <w:tcW w:w="1147" w:type="dxa"/>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48"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48"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45"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43" w:type="dxa"/>
            <w:tcBorders>
              <w:top w:val="single" w:sz="4" w:space="0" w:color="auto"/>
              <w:left w:val="sing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18" w:type="dxa"/>
            <w:tcBorders>
              <w:top w:val="single" w:sz="4" w:space="0" w:color="auto"/>
              <w:left w:val="single" w:sz="4" w:space="0" w:color="auto"/>
              <w:bottom w:val="single" w:sz="4" w:space="0" w:color="auto"/>
              <w:right w:val="double" w:sz="4" w:space="0" w:color="auto"/>
            </w:tcBorders>
            <w:shd w:val="clear" w:color="auto" w:fill="D5DCE4" w:themeFill="text2" w:themeFillTint="33"/>
          </w:tcPr>
          <w:p w:rsidR="00556AEB" w:rsidRPr="001D25ED" w:rsidRDefault="00556AEB" w:rsidP="00556AEB">
            <w:pPr>
              <w:spacing w:before="100" w:after="100" w:line="240" w:lineRule="atLeast"/>
              <w:rPr>
                <w:rFonts w:eastAsia="標楷體"/>
                <w:spacing w:val="2"/>
              </w:rPr>
            </w:pPr>
          </w:p>
        </w:tc>
      </w:tr>
      <w:tr w:rsidR="00556AEB" w:rsidRPr="001D25ED" w:rsidTr="00CB4236">
        <w:trPr>
          <w:jc w:val="center"/>
        </w:trPr>
        <w:tc>
          <w:tcPr>
            <w:tcW w:w="456"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2025"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kern w:val="0"/>
              </w:rPr>
              <w:t>閩東語</w:t>
            </w:r>
          </w:p>
        </w:tc>
        <w:tc>
          <w:tcPr>
            <w:tcW w:w="1147" w:type="dxa"/>
            <w:tcBorders>
              <w:top w:val="single" w:sz="4" w:space="0" w:color="auto"/>
              <w:left w:val="double" w:sz="4" w:space="0" w:color="auto"/>
              <w:bottom w:val="single" w:sz="4" w:space="0" w:color="auto"/>
              <w:right w:val="single" w:sz="4" w:space="0" w:color="auto"/>
            </w:tcBorders>
          </w:tcPr>
          <w:p w:rsidR="00556AEB" w:rsidRPr="001D25ED" w:rsidRDefault="00FD6078" w:rsidP="00556AEB">
            <w:pPr>
              <w:spacing w:before="100" w:after="100" w:line="240" w:lineRule="atLeast"/>
              <w:jc w:val="center"/>
              <w:rPr>
                <w:rFonts w:eastAsia="標楷體"/>
                <w:spacing w:val="2"/>
              </w:rPr>
            </w:pPr>
            <w:r>
              <w:rPr>
                <w:rFonts w:eastAsia="標楷體" w:hint="eastAsia"/>
                <w:spacing w:val="2"/>
              </w:rPr>
              <w:t>縣</w:t>
            </w:r>
            <w:r w:rsidR="00556AEB" w:rsidRPr="001D25ED">
              <w:rPr>
                <w:rFonts w:eastAsia="標楷體"/>
                <w:spacing w:val="2"/>
              </w:rPr>
              <w:t>編</w:t>
            </w:r>
          </w:p>
        </w:tc>
        <w:tc>
          <w:tcPr>
            <w:tcW w:w="1148"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556AEB" w:rsidRPr="001D25ED" w:rsidRDefault="00FD6078" w:rsidP="00556AEB">
            <w:pPr>
              <w:jc w:val="center"/>
              <w:rPr>
                <w:rFonts w:eastAsia="標楷體"/>
              </w:rPr>
            </w:pPr>
            <w:r>
              <w:rPr>
                <w:rFonts w:eastAsia="標楷體" w:hint="eastAsia"/>
                <w:spacing w:val="2"/>
              </w:rPr>
              <w:t>縣</w:t>
            </w:r>
            <w:r w:rsidR="00556AEB" w:rsidRPr="001D25ED">
              <w:rPr>
                <w:rFonts w:eastAsia="標楷體"/>
                <w:spacing w:val="2"/>
              </w:rPr>
              <w:t>編</w:t>
            </w:r>
          </w:p>
        </w:tc>
        <w:tc>
          <w:tcPr>
            <w:tcW w:w="1148" w:type="dxa"/>
            <w:tcBorders>
              <w:top w:val="single" w:sz="4" w:space="0" w:color="auto"/>
              <w:left w:val="double" w:sz="4" w:space="0" w:color="auto"/>
              <w:bottom w:val="single" w:sz="4" w:space="0" w:color="auto"/>
              <w:right w:val="single" w:sz="4" w:space="0" w:color="auto"/>
            </w:tcBorders>
            <w:shd w:val="clear" w:color="auto" w:fill="FFFFFF" w:themeFill="background1"/>
            <w:vAlign w:val="center"/>
          </w:tcPr>
          <w:p w:rsidR="00556AEB" w:rsidRPr="001D25ED" w:rsidRDefault="00FD6078" w:rsidP="00556AEB">
            <w:pPr>
              <w:jc w:val="center"/>
              <w:rPr>
                <w:rFonts w:eastAsia="標楷體"/>
              </w:rPr>
            </w:pPr>
            <w:r>
              <w:rPr>
                <w:rFonts w:eastAsia="標楷體" w:hint="eastAsia"/>
                <w:spacing w:val="2"/>
              </w:rPr>
              <w:t>縣</w:t>
            </w:r>
            <w:r w:rsidR="00556AEB" w:rsidRPr="001D25ED">
              <w:rPr>
                <w:rFonts w:eastAsia="標楷體"/>
                <w:spacing w:val="2"/>
              </w:rPr>
              <w:t>編</w:t>
            </w:r>
          </w:p>
        </w:tc>
        <w:tc>
          <w:tcPr>
            <w:tcW w:w="1145"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556AEB" w:rsidRPr="001D25ED" w:rsidRDefault="00FD6078" w:rsidP="00556AEB">
            <w:pPr>
              <w:jc w:val="center"/>
              <w:rPr>
                <w:rFonts w:eastAsia="標楷體"/>
              </w:rPr>
            </w:pPr>
            <w:r>
              <w:rPr>
                <w:rFonts w:eastAsia="標楷體" w:hint="eastAsia"/>
                <w:spacing w:val="2"/>
              </w:rPr>
              <w:t>縣</w:t>
            </w:r>
            <w:r w:rsidR="00556AEB" w:rsidRPr="001D25ED">
              <w:rPr>
                <w:rFonts w:eastAsia="標楷體"/>
                <w:spacing w:val="2"/>
              </w:rPr>
              <w:t>編</w:t>
            </w:r>
          </w:p>
        </w:tc>
        <w:tc>
          <w:tcPr>
            <w:tcW w:w="11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6AEB" w:rsidRPr="001D25ED" w:rsidRDefault="00FD6078" w:rsidP="00556AEB">
            <w:pPr>
              <w:jc w:val="center"/>
              <w:rPr>
                <w:rFonts w:eastAsia="標楷體"/>
              </w:rPr>
            </w:pPr>
            <w:r>
              <w:rPr>
                <w:rFonts w:eastAsia="標楷體" w:hint="eastAsia"/>
                <w:spacing w:val="2"/>
              </w:rPr>
              <w:t>縣</w:t>
            </w:r>
            <w:r w:rsidR="00556AEB" w:rsidRPr="001D25ED">
              <w:rPr>
                <w:rFonts w:eastAsia="標楷體"/>
                <w:spacing w:val="2"/>
              </w:rPr>
              <w:t>編</w:t>
            </w:r>
          </w:p>
        </w:tc>
        <w:tc>
          <w:tcPr>
            <w:tcW w:w="1118" w:type="dxa"/>
            <w:tcBorders>
              <w:top w:val="single" w:sz="4" w:space="0" w:color="auto"/>
              <w:left w:val="single" w:sz="4" w:space="0" w:color="auto"/>
              <w:bottom w:val="single" w:sz="4" w:space="0" w:color="auto"/>
              <w:right w:val="double" w:sz="4" w:space="0" w:color="auto"/>
            </w:tcBorders>
            <w:shd w:val="clear" w:color="auto" w:fill="D5DCE4" w:themeFill="text2" w:themeFillTint="33"/>
          </w:tcPr>
          <w:p w:rsidR="00556AEB" w:rsidRPr="001D25ED" w:rsidRDefault="00556AEB" w:rsidP="00556AEB">
            <w:pPr>
              <w:spacing w:before="100" w:after="100" w:line="240" w:lineRule="atLeast"/>
              <w:rPr>
                <w:rFonts w:eastAsia="標楷體"/>
                <w:spacing w:val="2"/>
              </w:rPr>
            </w:pPr>
          </w:p>
        </w:tc>
      </w:tr>
      <w:tr w:rsidR="00556AEB" w:rsidRPr="001D25ED" w:rsidTr="00CB4236">
        <w:trPr>
          <w:jc w:val="center"/>
        </w:trPr>
        <w:tc>
          <w:tcPr>
            <w:tcW w:w="2481" w:type="dxa"/>
            <w:gridSpan w:val="2"/>
            <w:tcBorders>
              <w:top w:val="single" w:sz="4" w:space="0" w:color="auto"/>
              <w:left w:val="doub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spacing w:val="2"/>
              </w:rPr>
            </w:pPr>
            <w:r w:rsidRPr="001D25ED">
              <w:rPr>
                <w:rFonts w:eastAsia="標楷體"/>
                <w:spacing w:val="2"/>
              </w:rPr>
              <w:t>數學</w:t>
            </w:r>
          </w:p>
        </w:tc>
        <w:tc>
          <w:tcPr>
            <w:tcW w:w="1147" w:type="dxa"/>
            <w:tcBorders>
              <w:top w:val="single" w:sz="4" w:space="0" w:color="auto"/>
              <w:left w:val="double" w:sz="4" w:space="0" w:color="auto"/>
              <w:bottom w:val="single" w:sz="4" w:space="0" w:color="auto"/>
              <w:right w:val="single" w:sz="4" w:space="0" w:color="auto"/>
            </w:tcBorders>
          </w:tcPr>
          <w:p w:rsidR="00556AEB" w:rsidRPr="001D25ED" w:rsidRDefault="00FD6078" w:rsidP="00556AEB">
            <w:pPr>
              <w:spacing w:before="100" w:after="100" w:line="240" w:lineRule="atLeast"/>
              <w:jc w:val="center"/>
              <w:rPr>
                <w:rFonts w:eastAsia="標楷體"/>
                <w:spacing w:val="2"/>
              </w:rPr>
            </w:pPr>
            <w:r>
              <w:rPr>
                <w:rFonts w:eastAsia="標楷體" w:hint="eastAsia"/>
                <w:spacing w:val="2"/>
              </w:rPr>
              <w:t>南一</w:t>
            </w:r>
          </w:p>
        </w:tc>
        <w:tc>
          <w:tcPr>
            <w:tcW w:w="1148" w:type="dxa"/>
            <w:tcBorders>
              <w:top w:val="single" w:sz="4" w:space="0" w:color="auto"/>
              <w:left w:val="single" w:sz="4" w:space="0" w:color="auto"/>
              <w:bottom w:val="single" w:sz="2" w:space="0" w:color="auto"/>
              <w:right w:val="double" w:sz="4" w:space="0" w:color="auto"/>
            </w:tcBorders>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48" w:type="dxa"/>
            <w:tcBorders>
              <w:top w:val="single" w:sz="4" w:space="0" w:color="auto"/>
              <w:left w:val="double" w:sz="4" w:space="0" w:color="auto"/>
              <w:bottom w:val="single" w:sz="2"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45" w:type="dxa"/>
            <w:tcBorders>
              <w:top w:val="single" w:sz="4" w:space="0" w:color="auto"/>
              <w:left w:val="single" w:sz="4" w:space="0" w:color="auto"/>
              <w:bottom w:val="single" w:sz="2" w:space="0" w:color="auto"/>
              <w:right w:val="doub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43" w:type="dxa"/>
            <w:tcBorders>
              <w:top w:val="single" w:sz="4" w:space="0" w:color="auto"/>
              <w:left w:val="double" w:sz="4" w:space="0" w:color="auto"/>
              <w:bottom w:val="single" w:sz="2"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18" w:type="dxa"/>
            <w:tcBorders>
              <w:top w:val="single" w:sz="4" w:space="0" w:color="auto"/>
              <w:left w:val="single" w:sz="4" w:space="0" w:color="auto"/>
              <w:bottom w:val="single" w:sz="2" w:space="0" w:color="auto"/>
              <w:right w:val="double" w:sz="4" w:space="0" w:color="auto"/>
            </w:tcBorders>
            <w:shd w:val="clear" w:color="auto" w:fill="D5DCE4" w:themeFill="text2" w:themeFillTint="33"/>
          </w:tcPr>
          <w:p w:rsidR="00556AEB" w:rsidRPr="001D25ED" w:rsidRDefault="00556AEB" w:rsidP="00556AEB">
            <w:pPr>
              <w:spacing w:before="100" w:after="100" w:line="240" w:lineRule="atLeast"/>
              <w:rPr>
                <w:rFonts w:eastAsia="標楷體"/>
                <w:spacing w:val="2"/>
              </w:rPr>
            </w:pPr>
          </w:p>
        </w:tc>
      </w:tr>
      <w:tr w:rsidR="00556AEB" w:rsidRPr="001D25ED" w:rsidTr="00CB4236">
        <w:trPr>
          <w:jc w:val="center"/>
        </w:trPr>
        <w:tc>
          <w:tcPr>
            <w:tcW w:w="2481" w:type="dxa"/>
            <w:gridSpan w:val="2"/>
            <w:tcBorders>
              <w:top w:val="single" w:sz="4" w:space="0" w:color="auto"/>
              <w:left w:val="doub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spacing w:val="2"/>
              </w:rPr>
            </w:pPr>
            <w:r w:rsidRPr="001D25ED">
              <w:rPr>
                <w:rFonts w:eastAsia="標楷體"/>
                <w:spacing w:val="2"/>
              </w:rPr>
              <w:t>健康與體育</w:t>
            </w:r>
          </w:p>
        </w:tc>
        <w:tc>
          <w:tcPr>
            <w:tcW w:w="1147" w:type="dxa"/>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48" w:type="dxa"/>
            <w:tcBorders>
              <w:top w:val="single" w:sz="2" w:space="0" w:color="auto"/>
              <w:left w:val="single" w:sz="4" w:space="0" w:color="auto"/>
              <w:bottom w:val="single" w:sz="2" w:space="0" w:color="auto"/>
              <w:right w:val="double" w:sz="4" w:space="0" w:color="auto"/>
            </w:tcBorders>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48" w:type="dxa"/>
            <w:tcBorders>
              <w:top w:val="single" w:sz="2" w:space="0" w:color="auto"/>
              <w:left w:val="double" w:sz="4" w:space="0" w:color="auto"/>
              <w:bottom w:val="single" w:sz="2"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45" w:type="dxa"/>
            <w:tcBorders>
              <w:top w:val="single" w:sz="2" w:space="0" w:color="auto"/>
              <w:left w:val="single" w:sz="4" w:space="0" w:color="auto"/>
              <w:bottom w:val="single" w:sz="2" w:space="0" w:color="auto"/>
              <w:right w:val="doub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43" w:type="dxa"/>
            <w:tcBorders>
              <w:top w:val="single" w:sz="2" w:space="0" w:color="auto"/>
              <w:left w:val="double" w:sz="4" w:space="0" w:color="auto"/>
              <w:bottom w:val="single" w:sz="2"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sidRPr="005605C7">
              <w:rPr>
                <w:rFonts w:eastAsia="標楷體" w:hint="eastAsia"/>
                <w:spacing w:val="2"/>
              </w:rPr>
              <w:t>康軒</w:t>
            </w:r>
          </w:p>
        </w:tc>
        <w:tc>
          <w:tcPr>
            <w:tcW w:w="1118" w:type="dxa"/>
            <w:tcBorders>
              <w:top w:val="single" w:sz="2" w:space="0" w:color="auto"/>
              <w:left w:val="single" w:sz="4" w:space="0" w:color="auto"/>
              <w:bottom w:val="single" w:sz="4" w:space="0" w:color="auto"/>
              <w:right w:val="double" w:sz="4" w:space="0" w:color="auto"/>
            </w:tcBorders>
            <w:shd w:val="clear" w:color="auto" w:fill="D5DCE4" w:themeFill="text2" w:themeFillTint="33"/>
          </w:tcPr>
          <w:p w:rsidR="00556AEB" w:rsidRPr="001D25ED" w:rsidRDefault="00556AEB" w:rsidP="00556AEB">
            <w:pPr>
              <w:spacing w:before="100" w:after="100" w:line="240" w:lineRule="atLeast"/>
              <w:rPr>
                <w:rFonts w:eastAsia="標楷體"/>
                <w:spacing w:val="2"/>
              </w:rPr>
            </w:pPr>
          </w:p>
        </w:tc>
      </w:tr>
      <w:tr w:rsidR="00556AEB" w:rsidRPr="001D25ED" w:rsidTr="00CB4236">
        <w:trPr>
          <w:jc w:val="center"/>
        </w:trPr>
        <w:tc>
          <w:tcPr>
            <w:tcW w:w="456" w:type="dxa"/>
            <w:vMerge w:val="restart"/>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200" w:line="0" w:lineRule="atLeast"/>
              <w:jc w:val="center"/>
              <w:rPr>
                <w:rFonts w:eastAsia="標楷體"/>
                <w:kern w:val="0"/>
              </w:rPr>
            </w:pPr>
            <w:r w:rsidRPr="001D25ED">
              <w:rPr>
                <w:rFonts w:eastAsia="標楷體"/>
                <w:kern w:val="0"/>
              </w:rPr>
              <w:t>生活課程</w:t>
            </w:r>
          </w:p>
        </w:tc>
        <w:tc>
          <w:tcPr>
            <w:tcW w:w="2025" w:type="dxa"/>
            <w:tcBorders>
              <w:top w:val="single" w:sz="4" w:space="0" w:color="auto"/>
              <w:left w:val="single" w:sz="4" w:space="0" w:color="auto"/>
              <w:bottom w:val="single" w:sz="4" w:space="0" w:color="auto"/>
              <w:right w:val="double" w:sz="4" w:space="0" w:color="auto"/>
            </w:tcBorders>
            <w:vAlign w:val="center"/>
          </w:tcPr>
          <w:p w:rsidR="00556AEB" w:rsidRPr="001D25ED" w:rsidRDefault="00556AEB" w:rsidP="00556AEB">
            <w:pPr>
              <w:spacing w:before="100" w:after="100" w:line="240" w:lineRule="atLeast"/>
              <w:rPr>
                <w:rFonts w:eastAsia="標楷體"/>
                <w:spacing w:val="2"/>
              </w:rPr>
            </w:pPr>
            <w:r w:rsidRPr="001D25ED">
              <w:rPr>
                <w:rFonts w:eastAsia="標楷體"/>
                <w:spacing w:val="2"/>
              </w:rPr>
              <w:t>社會</w:t>
            </w:r>
          </w:p>
        </w:tc>
        <w:tc>
          <w:tcPr>
            <w:tcW w:w="1147" w:type="dxa"/>
            <w:vMerge w:val="restart"/>
            <w:tcBorders>
              <w:top w:val="single" w:sz="4" w:space="0" w:color="auto"/>
              <w:left w:val="double" w:sz="4" w:space="0" w:color="auto"/>
              <w:bottom w:val="single" w:sz="4" w:space="0" w:color="auto"/>
              <w:right w:val="single" w:sz="4" w:space="0" w:color="auto"/>
            </w:tcBorders>
            <w:vAlign w:val="center"/>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48" w:type="dxa"/>
            <w:vMerge w:val="restart"/>
            <w:tcBorders>
              <w:top w:val="single" w:sz="2" w:space="0" w:color="auto"/>
              <w:left w:val="single" w:sz="4" w:space="0" w:color="auto"/>
              <w:bottom w:val="single" w:sz="4" w:space="0" w:color="auto"/>
              <w:right w:val="double" w:sz="4" w:space="0" w:color="auto"/>
            </w:tcBorders>
            <w:shd w:val="clear" w:color="auto" w:fill="FFFFFF" w:themeFill="background1"/>
            <w:vAlign w:val="center"/>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48" w:type="dxa"/>
            <w:tcBorders>
              <w:top w:val="single" w:sz="2"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康軒</w:t>
            </w:r>
          </w:p>
        </w:tc>
        <w:tc>
          <w:tcPr>
            <w:tcW w:w="1145" w:type="dxa"/>
            <w:tcBorders>
              <w:top w:val="single" w:sz="2"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康軒</w:t>
            </w:r>
          </w:p>
        </w:tc>
        <w:tc>
          <w:tcPr>
            <w:tcW w:w="1143" w:type="dxa"/>
            <w:tcBorders>
              <w:top w:val="single" w:sz="2" w:space="0" w:color="auto"/>
              <w:left w:val="sing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康軒</w:t>
            </w:r>
          </w:p>
        </w:tc>
        <w:tc>
          <w:tcPr>
            <w:tcW w:w="1118" w:type="dxa"/>
            <w:tcBorders>
              <w:top w:val="single" w:sz="4" w:space="0" w:color="auto"/>
              <w:left w:val="single" w:sz="4" w:space="0" w:color="auto"/>
              <w:bottom w:val="single" w:sz="4" w:space="0" w:color="auto"/>
              <w:right w:val="double" w:sz="4" w:space="0" w:color="auto"/>
            </w:tcBorders>
            <w:shd w:val="clear" w:color="auto" w:fill="D5DCE4" w:themeFill="text2" w:themeFillTint="33"/>
          </w:tcPr>
          <w:p w:rsidR="00556AEB" w:rsidRPr="001D25ED" w:rsidRDefault="00556AEB" w:rsidP="00556AEB">
            <w:pPr>
              <w:spacing w:before="100" w:after="100" w:line="240" w:lineRule="atLeast"/>
              <w:rPr>
                <w:rFonts w:eastAsia="標楷體"/>
                <w:spacing w:val="2"/>
              </w:rPr>
            </w:pPr>
          </w:p>
        </w:tc>
      </w:tr>
      <w:tr w:rsidR="00556AEB" w:rsidRPr="001D25ED" w:rsidTr="00CB4236">
        <w:trPr>
          <w:jc w:val="center"/>
        </w:trPr>
        <w:tc>
          <w:tcPr>
            <w:tcW w:w="456"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2025" w:type="dxa"/>
            <w:tcBorders>
              <w:top w:val="single" w:sz="4" w:space="0" w:color="auto"/>
              <w:left w:val="single" w:sz="4" w:space="0" w:color="auto"/>
              <w:bottom w:val="single" w:sz="4" w:space="0" w:color="auto"/>
              <w:right w:val="double" w:sz="4" w:space="0" w:color="auto"/>
            </w:tcBorders>
            <w:vAlign w:val="center"/>
          </w:tcPr>
          <w:p w:rsidR="00556AEB" w:rsidRPr="00C514EA" w:rsidRDefault="00556AEB" w:rsidP="00556AEB">
            <w:pPr>
              <w:spacing w:before="100" w:after="100" w:line="240" w:lineRule="atLeast"/>
              <w:rPr>
                <w:rFonts w:eastAsia="標楷體"/>
                <w:spacing w:val="2"/>
              </w:rPr>
            </w:pPr>
            <w:r w:rsidRPr="00C514EA">
              <w:rPr>
                <w:rFonts w:eastAsia="標楷體"/>
                <w:spacing w:val="2"/>
              </w:rPr>
              <w:t>藝術與人文</w:t>
            </w:r>
          </w:p>
        </w:tc>
        <w:tc>
          <w:tcPr>
            <w:tcW w:w="1147"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48" w:type="dxa"/>
            <w:vMerge/>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48"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翰林</w:t>
            </w:r>
          </w:p>
        </w:tc>
        <w:tc>
          <w:tcPr>
            <w:tcW w:w="1145"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翰林</w:t>
            </w:r>
          </w:p>
        </w:tc>
        <w:tc>
          <w:tcPr>
            <w:tcW w:w="1143" w:type="dxa"/>
            <w:tcBorders>
              <w:top w:val="single" w:sz="4" w:space="0" w:color="auto"/>
              <w:left w:val="sing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翰林</w:t>
            </w:r>
          </w:p>
        </w:tc>
        <w:tc>
          <w:tcPr>
            <w:tcW w:w="1118" w:type="dxa"/>
            <w:tcBorders>
              <w:top w:val="single" w:sz="4" w:space="0" w:color="auto"/>
              <w:left w:val="single" w:sz="4" w:space="0" w:color="auto"/>
              <w:bottom w:val="single" w:sz="4" w:space="0" w:color="auto"/>
              <w:right w:val="double" w:sz="4" w:space="0" w:color="auto"/>
            </w:tcBorders>
            <w:shd w:val="clear" w:color="auto" w:fill="D5DCE4" w:themeFill="text2" w:themeFillTint="33"/>
          </w:tcPr>
          <w:p w:rsidR="00556AEB" w:rsidRPr="001D25ED" w:rsidRDefault="00556AEB" w:rsidP="00556AEB">
            <w:pPr>
              <w:spacing w:before="100" w:after="100" w:line="240" w:lineRule="atLeast"/>
              <w:rPr>
                <w:rFonts w:eastAsia="標楷體"/>
                <w:spacing w:val="2"/>
              </w:rPr>
            </w:pPr>
          </w:p>
        </w:tc>
      </w:tr>
      <w:tr w:rsidR="00556AEB" w:rsidRPr="001D25ED" w:rsidTr="00CB4236">
        <w:trPr>
          <w:jc w:val="center"/>
        </w:trPr>
        <w:tc>
          <w:tcPr>
            <w:tcW w:w="456"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2025" w:type="dxa"/>
            <w:tcBorders>
              <w:top w:val="single" w:sz="4" w:space="0" w:color="auto"/>
              <w:left w:val="single" w:sz="4" w:space="0" w:color="auto"/>
              <w:bottom w:val="single" w:sz="4" w:space="0" w:color="auto"/>
              <w:right w:val="double" w:sz="4" w:space="0" w:color="auto"/>
            </w:tcBorders>
            <w:vAlign w:val="center"/>
          </w:tcPr>
          <w:p w:rsidR="00556AEB" w:rsidRPr="00C514EA" w:rsidRDefault="00C514EA" w:rsidP="00C514EA">
            <w:pPr>
              <w:spacing w:before="100" w:after="100" w:line="240" w:lineRule="atLeast"/>
              <w:rPr>
                <w:rFonts w:eastAsia="標楷體"/>
                <w:spacing w:val="2"/>
              </w:rPr>
            </w:pPr>
            <w:r>
              <w:rPr>
                <w:rFonts w:eastAsia="標楷體"/>
                <w:spacing w:val="2"/>
              </w:rPr>
              <w:t>自然</w:t>
            </w:r>
            <w:r>
              <w:rPr>
                <w:rFonts w:eastAsia="標楷體" w:hint="eastAsia"/>
                <w:spacing w:val="2"/>
              </w:rPr>
              <w:t>科學</w:t>
            </w:r>
          </w:p>
        </w:tc>
        <w:tc>
          <w:tcPr>
            <w:tcW w:w="1147"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48" w:type="dxa"/>
            <w:vMerge/>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48"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康軒</w:t>
            </w:r>
          </w:p>
        </w:tc>
        <w:tc>
          <w:tcPr>
            <w:tcW w:w="1145"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康軒</w:t>
            </w:r>
          </w:p>
        </w:tc>
        <w:tc>
          <w:tcPr>
            <w:tcW w:w="1143" w:type="dxa"/>
            <w:tcBorders>
              <w:top w:val="single" w:sz="4" w:space="0" w:color="auto"/>
              <w:left w:val="sing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康軒</w:t>
            </w:r>
          </w:p>
        </w:tc>
        <w:tc>
          <w:tcPr>
            <w:tcW w:w="1118" w:type="dxa"/>
            <w:tcBorders>
              <w:top w:val="single" w:sz="4" w:space="0" w:color="auto"/>
              <w:left w:val="single" w:sz="4" w:space="0" w:color="auto"/>
              <w:bottom w:val="single" w:sz="4" w:space="0" w:color="auto"/>
              <w:right w:val="double" w:sz="4" w:space="0" w:color="auto"/>
            </w:tcBorders>
            <w:shd w:val="clear" w:color="auto" w:fill="D5DCE4" w:themeFill="text2" w:themeFillTint="33"/>
          </w:tcPr>
          <w:p w:rsidR="00556AEB" w:rsidRPr="001D25ED" w:rsidRDefault="00556AEB" w:rsidP="00556AEB">
            <w:pPr>
              <w:spacing w:before="100" w:after="100" w:line="240" w:lineRule="atLeast"/>
              <w:rPr>
                <w:rFonts w:eastAsia="標楷體"/>
                <w:spacing w:val="2"/>
              </w:rPr>
            </w:pPr>
          </w:p>
        </w:tc>
      </w:tr>
      <w:tr w:rsidR="00556AEB" w:rsidRPr="001D25ED" w:rsidTr="00CB4236">
        <w:trPr>
          <w:jc w:val="center"/>
        </w:trPr>
        <w:tc>
          <w:tcPr>
            <w:tcW w:w="2481" w:type="dxa"/>
            <w:gridSpan w:val="2"/>
            <w:tcBorders>
              <w:top w:val="single" w:sz="4" w:space="0" w:color="auto"/>
              <w:left w:val="double" w:sz="4" w:space="0" w:color="auto"/>
              <w:bottom w:val="doub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spacing w:val="2"/>
              </w:rPr>
              <w:t>綜合活動</w:t>
            </w:r>
          </w:p>
        </w:tc>
        <w:tc>
          <w:tcPr>
            <w:tcW w:w="1147" w:type="dxa"/>
            <w:tcBorders>
              <w:top w:val="single" w:sz="4" w:space="0" w:color="auto"/>
              <w:left w:val="double" w:sz="4" w:space="0" w:color="auto"/>
              <w:bottom w:val="double" w:sz="4" w:space="0" w:color="auto"/>
              <w:right w:val="single" w:sz="4" w:space="0" w:color="auto"/>
              <w:tr2bl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48" w:type="dxa"/>
            <w:tcBorders>
              <w:top w:val="single" w:sz="4" w:space="0" w:color="auto"/>
              <w:left w:val="single" w:sz="4" w:space="0" w:color="auto"/>
              <w:bottom w:val="double" w:sz="4" w:space="0" w:color="auto"/>
              <w:right w:val="double" w:sz="4" w:space="0" w:color="auto"/>
              <w:tr2bl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48" w:type="dxa"/>
            <w:tcBorders>
              <w:top w:val="single" w:sz="4" w:space="0" w:color="auto"/>
              <w:left w:val="double" w:sz="4" w:space="0" w:color="auto"/>
              <w:bottom w:val="double" w:sz="4" w:space="0" w:color="auto"/>
              <w:right w:val="single" w:sz="4" w:space="0" w:color="auto"/>
              <w:tr2bl w:val="sing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45" w:type="dxa"/>
            <w:tcBorders>
              <w:top w:val="single" w:sz="4" w:space="0" w:color="auto"/>
              <w:left w:val="single" w:sz="4" w:space="0" w:color="auto"/>
              <w:bottom w:val="doub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43" w:type="dxa"/>
            <w:tcBorders>
              <w:top w:val="single" w:sz="4" w:space="0" w:color="auto"/>
              <w:left w:val="double" w:sz="4" w:space="0" w:color="auto"/>
              <w:bottom w:val="doub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18" w:type="dxa"/>
            <w:tcBorders>
              <w:top w:val="single" w:sz="4" w:space="0" w:color="auto"/>
              <w:left w:val="single" w:sz="4" w:space="0" w:color="auto"/>
              <w:bottom w:val="double" w:sz="4" w:space="0" w:color="auto"/>
              <w:right w:val="double" w:sz="4" w:space="0" w:color="auto"/>
            </w:tcBorders>
            <w:shd w:val="clear" w:color="auto" w:fill="D5DCE4" w:themeFill="text2" w:themeFillTint="33"/>
          </w:tcPr>
          <w:p w:rsidR="00556AEB" w:rsidRPr="001D25ED" w:rsidRDefault="00556AEB" w:rsidP="00556AEB">
            <w:pPr>
              <w:spacing w:before="100" w:after="100" w:line="240" w:lineRule="atLeast"/>
              <w:rPr>
                <w:rFonts w:eastAsia="標楷體"/>
                <w:spacing w:val="2"/>
              </w:rPr>
            </w:pPr>
          </w:p>
        </w:tc>
      </w:tr>
    </w:tbl>
    <w:p w:rsidR="003172A1" w:rsidRPr="001D25ED" w:rsidRDefault="003172A1" w:rsidP="003172A1">
      <w:pPr>
        <w:spacing w:line="0" w:lineRule="atLeast"/>
        <w:ind w:left="240" w:right="120" w:hangingChars="100" w:hanging="240"/>
        <w:jc w:val="both"/>
        <w:rPr>
          <w:rFonts w:eastAsia="標楷體"/>
          <w:b/>
          <w:kern w:val="0"/>
          <w:szCs w:val="28"/>
        </w:rPr>
      </w:pPr>
    </w:p>
    <w:p w:rsidR="003172A1" w:rsidRPr="001D25ED" w:rsidRDefault="003172A1" w:rsidP="003172A1">
      <w:pPr>
        <w:rPr>
          <w:rFonts w:eastAsia="標楷體"/>
          <w:color w:val="000000"/>
        </w:rPr>
      </w:pPr>
      <w:r w:rsidRPr="001D25ED">
        <w:rPr>
          <w:rFonts w:eastAsia="標楷體"/>
          <w:color w:val="000000"/>
        </w:rPr>
        <w:t>註：</w:t>
      </w:r>
    </w:p>
    <w:p w:rsidR="003172A1" w:rsidRPr="001D25ED" w:rsidRDefault="003172A1" w:rsidP="003172A1">
      <w:pPr>
        <w:ind w:left="480" w:hangingChars="200" w:hanging="480"/>
        <w:rPr>
          <w:rFonts w:eastAsia="標楷體"/>
          <w:color w:val="000000"/>
        </w:rPr>
      </w:pPr>
      <w:r w:rsidRPr="001D25ED">
        <w:rPr>
          <w:rFonts w:eastAsia="標楷體"/>
          <w:color w:val="000000"/>
        </w:rPr>
        <w:t>一、「一年級」只填一年級選用之版本部份，其餘空白。「二年級」則需填一、二年級選用之版本，其餘空白。「三年級」則需填一、二、三年級選用之版本，其餘空白。「四年級」則需填一、二、三、四年級選用之版本，其餘空白。「五年級」則需填一、二、三、四、五年級選用之版本，其餘空白。「六年級」則需填一、二、三、四、五、六年級選用之版本。</w:t>
      </w:r>
    </w:p>
    <w:p w:rsidR="003172A1" w:rsidRPr="001D25ED" w:rsidRDefault="003172A1" w:rsidP="003172A1">
      <w:pPr>
        <w:ind w:left="480" w:hangingChars="200" w:hanging="480"/>
        <w:rPr>
          <w:rFonts w:eastAsia="標楷體"/>
          <w:color w:val="000000"/>
        </w:rPr>
      </w:pPr>
      <w:r w:rsidRPr="001D25ED">
        <w:rPr>
          <w:rFonts w:eastAsia="標楷體"/>
          <w:color w:val="000000"/>
        </w:rPr>
        <w:t>二、在「學習階段內」盡可能不要更換版本，如要更換版本須做課程銜接的「補救教學」並陳報「課程銜接計畫」。</w:t>
      </w:r>
    </w:p>
    <w:p w:rsidR="003172A1" w:rsidRPr="001D25ED" w:rsidRDefault="003172A1" w:rsidP="003172A1">
      <w:pPr>
        <w:ind w:left="480" w:hangingChars="200" w:hanging="480"/>
        <w:rPr>
          <w:rFonts w:eastAsia="標楷體"/>
        </w:rPr>
      </w:pPr>
      <w:r w:rsidRPr="001D25ED">
        <w:rPr>
          <w:rFonts w:eastAsia="標楷體"/>
          <w:color w:val="000000"/>
        </w:rPr>
        <w:t>三、不同版本之教科書，其各「學習領域階段能力」指標的鋪排順序不盡相同，故選用教科書時，應注意各「學習領域階段能力指標」的完成，也就是應考慮到</w:t>
      </w:r>
      <w:r w:rsidRPr="001D25ED">
        <w:rPr>
          <w:rFonts w:eastAsia="標楷體"/>
          <w:b/>
          <w:color w:val="000000"/>
          <w:u w:val="single"/>
        </w:rPr>
        <w:t>如何做好銜接教材的補救教學</w:t>
      </w:r>
      <w:r w:rsidRPr="001D25ED">
        <w:rPr>
          <w:rFonts w:eastAsia="標楷體"/>
          <w:color w:val="000000"/>
        </w:rPr>
        <w:t>。</w:t>
      </w:r>
    </w:p>
    <w:p w:rsidR="003172A1" w:rsidRPr="001D25ED" w:rsidRDefault="003172A1" w:rsidP="003172A1">
      <w:pPr>
        <w:rPr>
          <w:rFonts w:eastAsia="標楷體"/>
        </w:rPr>
      </w:pPr>
    </w:p>
    <w:p w:rsidR="003172A1" w:rsidRPr="001D25ED" w:rsidRDefault="003172A1" w:rsidP="003172A1">
      <w:pPr>
        <w:rPr>
          <w:rFonts w:eastAsia="標楷體"/>
        </w:rPr>
      </w:pPr>
    </w:p>
    <w:p w:rsidR="000B6D5B" w:rsidRPr="001D25ED" w:rsidRDefault="000B6D5B" w:rsidP="003172A1">
      <w:pPr>
        <w:rPr>
          <w:rFonts w:eastAsia="標楷體"/>
        </w:rPr>
      </w:pPr>
    </w:p>
    <w:p w:rsidR="00C96F84" w:rsidRPr="001D25ED" w:rsidRDefault="00C96F84" w:rsidP="003172A1">
      <w:pPr>
        <w:rPr>
          <w:rFonts w:eastAsia="標楷體"/>
        </w:rPr>
      </w:pPr>
    </w:p>
    <w:p w:rsidR="003172A1" w:rsidRPr="001D25ED" w:rsidRDefault="00674BF6" w:rsidP="003172A1">
      <w:pPr>
        <w:snapToGrid w:val="0"/>
        <w:spacing w:before="60" w:after="60" w:line="240" w:lineRule="atLeast"/>
        <w:jc w:val="center"/>
        <w:rPr>
          <w:rFonts w:eastAsia="標楷體"/>
          <w:b/>
          <w:color w:val="000000"/>
          <w:sz w:val="30"/>
          <w:szCs w:val="30"/>
        </w:rPr>
      </w:pPr>
      <w:r w:rsidRPr="00674BF6">
        <w:rPr>
          <w:rFonts w:eastAsia="標楷體" w:hint="eastAsia"/>
          <w:b/>
          <w:color w:val="000000"/>
          <w:sz w:val="30"/>
          <w:szCs w:val="30"/>
        </w:rPr>
        <w:t>連江縣北竿鄉塘岐國民小學</w:t>
      </w:r>
      <w:r w:rsidR="00904A55">
        <w:rPr>
          <w:rFonts w:eastAsia="標楷體"/>
          <w:b/>
          <w:color w:val="000000"/>
          <w:sz w:val="30"/>
          <w:szCs w:val="30"/>
        </w:rPr>
        <w:t>114</w:t>
      </w:r>
      <w:r w:rsidR="003172A1" w:rsidRPr="001D25ED">
        <w:rPr>
          <w:rFonts w:eastAsia="標楷體"/>
          <w:b/>
          <w:color w:val="000000"/>
          <w:sz w:val="30"/>
          <w:szCs w:val="30"/>
        </w:rPr>
        <w:t>學年度六年級歷年教科書選用版本</w:t>
      </w:r>
    </w:p>
    <w:p w:rsidR="00C96F84" w:rsidRPr="001D25ED" w:rsidRDefault="003172A1" w:rsidP="003172A1">
      <w:pPr>
        <w:spacing w:line="0" w:lineRule="atLeast"/>
        <w:ind w:left="240" w:right="120" w:hangingChars="100" w:hanging="240"/>
        <w:jc w:val="both"/>
        <w:rPr>
          <w:rFonts w:eastAsia="標楷體"/>
          <w:kern w:val="0"/>
        </w:rPr>
      </w:pPr>
      <w:r w:rsidRPr="001D25ED">
        <w:rPr>
          <w:rFonts w:eastAsia="標楷體"/>
          <w:kern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1926"/>
        <w:gridCol w:w="1158"/>
        <w:gridCol w:w="1158"/>
        <w:gridCol w:w="1158"/>
        <w:gridCol w:w="1158"/>
        <w:gridCol w:w="1158"/>
        <w:gridCol w:w="1158"/>
      </w:tblGrid>
      <w:tr w:rsidR="00C96F84" w:rsidRPr="001D25ED" w:rsidTr="009A6B53">
        <w:trPr>
          <w:jc w:val="center"/>
        </w:trPr>
        <w:tc>
          <w:tcPr>
            <w:tcW w:w="2382" w:type="dxa"/>
            <w:gridSpan w:val="2"/>
            <w:tcBorders>
              <w:top w:val="double" w:sz="4" w:space="0" w:color="auto"/>
              <w:left w:val="double" w:sz="4" w:space="0" w:color="auto"/>
              <w:bottom w:val="single" w:sz="4" w:space="0" w:color="auto"/>
              <w:right w:val="double" w:sz="4" w:space="0" w:color="auto"/>
              <w:tl2br w:val="single" w:sz="4" w:space="0" w:color="auto"/>
            </w:tcBorders>
          </w:tcPr>
          <w:p w:rsidR="00C96F84" w:rsidRPr="00414193" w:rsidRDefault="00C96F84" w:rsidP="00D073AD">
            <w:pPr>
              <w:spacing w:line="0" w:lineRule="atLeast"/>
              <w:ind w:right="120"/>
              <w:jc w:val="right"/>
              <w:rPr>
                <w:rFonts w:eastAsia="標楷體"/>
                <w:b/>
                <w:spacing w:val="2"/>
                <w:szCs w:val="28"/>
              </w:rPr>
            </w:pPr>
            <w:r w:rsidRPr="00414193">
              <w:rPr>
                <w:rFonts w:eastAsia="標楷體"/>
                <w:b/>
                <w:spacing w:val="2"/>
                <w:szCs w:val="28"/>
              </w:rPr>
              <w:t>年級</w:t>
            </w:r>
          </w:p>
          <w:p w:rsidR="00C96F84" w:rsidRPr="00414193" w:rsidRDefault="00C96F84" w:rsidP="00D073AD">
            <w:pPr>
              <w:spacing w:line="0" w:lineRule="atLeast"/>
              <w:ind w:right="120"/>
              <w:jc w:val="right"/>
              <w:rPr>
                <w:rFonts w:eastAsia="標楷體"/>
                <w:b/>
                <w:spacing w:val="2"/>
                <w:szCs w:val="28"/>
              </w:rPr>
            </w:pPr>
            <w:r w:rsidRPr="00414193">
              <w:rPr>
                <w:rFonts w:eastAsia="標楷體"/>
                <w:b/>
                <w:spacing w:val="2"/>
                <w:szCs w:val="28"/>
              </w:rPr>
              <w:t>學年</w:t>
            </w:r>
          </w:p>
          <w:p w:rsidR="00C96F84" w:rsidRPr="00414193" w:rsidRDefault="00C96F84" w:rsidP="00D073AD">
            <w:pPr>
              <w:spacing w:line="0" w:lineRule="atLeast"/>
              <w:ind w:right="120"/>
              <w:jc w:val="both"/>
              <w:rPr>
                <w:rFonts w:eastAsia="標楷體"/>
                <w:b/>
                <w:kern w:val="0"/>
                <w:szCs w:val="28"/>
              </w:rPr>
            </w:pPr>
            <w:r w:rsidRPr="00414193">
              <w:rPr>
                <w:rFonts w:eastAsia="標楷體"/>
                <w:b/>
                <w:spacing w:val="2"/>
                <w:szCs w:val="28"/>
              </w:rPr>
              <w:t>學習領域</w:t>
            </w:r>
          </w:p>
        </w:tc>
        <w:tc>
          <w:tcPr>
            <w:tcW w:w="1158" w:type="dxa"/>
            <w:tcBorders>
              <w:top w:val="double" w:sz="4" w:space="0" w:color="auto"/>
              <w:left w:val="double" w:sz="4" w:space="0" w:color="auto"/>
              <w:bottom w:val="single" w:sz="4" w:space="0" w:color="auto"/>
            </w:tcBorders>
            <w:vAlign w:val="center"/>
          </w:tcPr>
          <w:p w:rsidR="00C96F84" w:rsidRPr="00414193" w:rsidRDefault="00C96F84" w:rsidP="00D073AD">
            <w:pPr>
              <w:snapToGrid w:val="0"/>
              <w:spacing w:line="0" w:lineRule="atLeast"/>
              <w:jc w:val="center"/>
              <w:rPr>
                <w:rFonts w:eastAsia="標楷體"/>
                <w:b/>
                <w:spacing w:val="2"/>
                <w:szCs w:val="28"/>
              </w:rPr>
            </w:pPr>
            <w:r w:rsidRPr="00414193">
              <w:rPr>
                <w:rFonts w:eastAsia="標楷體"/>
                <w:b/>
                <w:spacing w:val="2"/>
                <w:szCs w:val="28"/>
              </w:rPr>
              <w:t>一</w:t>
            </w:r>
          </w:p>
          <w:p w:rsidR="00C96F84" w:rsidRPr="00414193" w:rsidRDefault="00C96F84" w:rsidP="00D073AD">
            <w:pPr>
              <w:snapToGrid w:val="0"/>
              <w:spacing w:line="0" w:lineRule="atLeast"/>
              <w:jc w:val="center"/>
              <w:rPr>
                <w:rFonts w:eastAsia="標楷體"/>
                <w:b/>
                <w:spacing w:val="2"/>
                <w:szCs w:val="28"/>
              </w:rPr>
            </w:pPr>
            <w:r w:rsidRPr="00414193">
              <w:rPr>
                <w:rFonts w:eastAsia="標楷體"/>
                <w:b/>
                <w:spacing w:val="2"/>
                <w:szCs w:val="28"/>
              </w:rPr>
              <w:t>【</w:t>
            </w:r>
            <w:r w:rsidR="00556AEB" w:rsidRPr="00414193">
              <w:rPr>
                <w:rFonts w:eastAsia="標楷體" w:hint="eastAsia"/>
                <w:b/>
                <w:spacing w:val="2"/>
                <w:szCs w:val="28"/>
              </w:rPr>
              <w:t>1</w:t>
            </w:r>
            <w:r w:rsidR="00D90D35">
              <w:rPr>
                <w:rFonts w:eastAsia="標楷體" w:hint="eastAsia"/>
                <w:b/>
                <w:spacing w:val="2"/>
                <w:szCs w:val="28"/>
              </w:rPr>
              <w:t>09</w:t>
            </w:r>
            <w:r w:rsidRPr="00414193">
              <w:rPr>
                <w:rFonts w:eastAsia="標楷體"/>
                <w:b/>
                <w:spacing w:val="2"/>
                <w:szCs w:val="28"/>
              </w:rPr>
              <w:t>】</w:t>
            </w:r>
          </w:p>
          <w:p w:rsidR="00C96F84" w:rsidRPr="00414193" w:rsidRDefault="00C96F84" w:rsidP="00D073AD">
            <w:pPr>
              <w:snapToGrid w:val="0"/>
              <w:spacing w:line="0" w:lineRule="atLeast"/>
              <w:jc w:val="center"/>
              <w:rPr>
                <w:rFonts w:eastAsia="標楷體"/>
                <w:b/>
                <w:spacing w:val="2"/>
                <w:szCs w:val="28"/>
              </w:rPr>
            </w:pPr>
            <w:r w:rsidRPr="00414193">
              <w:rPr>
                <w:rFonts w:eastAsia="標楷體"/>
                <w:b/>
                <w:spacing w:val="2"/>
                <w:szCs w:val="28"/>
              </w:rPr>
              <w:t>學年</w:t>
            </w:r>
          </w:p>
        </w:tc>
        <w:tc>
          <w:tcPr>
            <w:tcW w:w="1158" w:type="dxa"/>
            <w:tcBorders>
              <w:top w:val="double" w:sz="4" w:space="0" w:color="auto"/>
              <w:bottom w:val="single" w:sz="4" w:space="0" w:color="auto"/>
              <w:right w:val="double" w:sz="4" w:space="0" w:color="auto"/>
            </w:tcBorders>
            <w:vAlign w:val="center"/>
          </w:tcPr>
          <w:p w:rsidR="00C96F84" w:rsidRPr="00414193" w:rsidRDefault="00C96F84" w:rsidP="00D073AD">
            <w:pPr>
              <w:snapToGrid w:val="0"/>
              <w:spacing w:line="0" w:lineRule="atLeast"/>
              <w:jc w:val="center"/>
              <w:rPr>
                <w:rFonts w:eastAsia="標楷體"/>
                <w:b/>
                <w:spacing w:val="2"/>
                <w:szCs w:val="28"/>
              </w:rPr>
            </w:pPr>
            <w:r w:rsidRPr="00414193">
              <w:rPr>
                <w:rFonts w:eastAsia="標楷體"/>
                <w:b/>
                <w:spacing w:val="2"/>
                <w:szCs w:val="28"/>
              </w:rPr>
              <w:t>二</w:t>
            </w:r>
          </w:p>
          <w:p w:rsidR="00C96F84" w:rsidRPr="00414193" w:rsidRDefault="00C96F84" w:rsidP="00D073AD">
            <w:pPr>
              <w:snapToGrid w:val="0"/>
              <w:spacing w:line="0" w:lineRule="atLeast"/>
              <w:jc w:val="center"/>
              <w:rPr>
                <w:rFonts w:eastAsia="標楷體"/>
                <w:b/>
                <w:spacing w:val="2"/>
                <w:szCs w:val="28"/>
              </w:rPr>
            </w:pPr>
            <w:r w:rsidRPr="00414193">
              <w:rPr>
                <w:rFonts w:eastAsia="標楷體"/>
                <w:b/>
                <w:spacing w:val="2"/>
                <w:szCs w:val="28"/>
              </w:rPr>
              <w:t>【</w:t>
            </w:r>
            <w:r w:rsidR="009A6B53" w:rsidRPr="00414193">
              <w:rPr>
                <w:rFonts w:eastAsia="標楷體"/>
                <w:b/>
                <w:spacing w:val="2"/>
                <w:szCs w:val="28"/>
              </w:rPr>
              <w:t>1</w:t>
            </w:r>
            <w:r w:rsidR="00D90D35">
              <w:rPr>
                <w:rFonts w:eastAsia="標楷體" w:hint="eastAsia"/>
                <w:b/>
                <w:spacing w:val="2"/>
                <w:szCs w:val="28"/>
              </w:rPr>
              <w:t>10</w:t>
            </w:r>
            <w:r w:rsidRPr="00414193">
              <w:rPr>
                <w:rFonts w:eastAsia="標楷體"/>
                <w:b/>
                <w:spacing w:val="2"/>
                <w:szCs w:val="28"/>
              </w:rPr>
              <w:t>】</w:t>
            </w:r>
          </w:p>
          <w:p w:rsidR="00C96F84" w:rsidRPr="00414193" w:rsidRDefault="00C96F84" w:rsidP="00D073AD">
            <w:pPr>
              <w:snapToGrid w:val="0"/>
              <w:spacing w:line="0" w:lineRule="atLeast"/>
              <w:jc w:val="center"/>
              <w:rPr>
                <w:rFonts w:eastAsia="標楷體"/>
                <w:b/>
                <w:spacing w:val="2"/>
                <w:szCs w:val="28"/>
              </w:rPr>
            </w:pPr>
            <w:r w:rsidRPr="00414193">
              <w:rPr>
                <w:rFonts w:eastAsia="標楷體"/>
                <w:b/>
                <w:spacing w:val="2"/>
                <w:szCs w:val="28"/>
              </w:rPr>
              <w:t>學年</w:t>
            </w:r>
          </w:p>
        </w:tc>
        <w:tc>
          <w:tcPr>
            <w:tcW w:w="1158" w:type="dxa"/>
            <w:tcBorders>
              <w:top w:val="double" w:sz="4" w:space="0" w:color="auto"/>
              <w:left w:val="double" w:sz="4" w:space="0" w:color="auto"/>
              <w:bottom w:val="single" w:sz="4" w:space="0" w:color="auto"/>
            </w:tcBorders>
            <w:vAlign w:val="center"/>
          </w:tcPr>
          <w:p w:rsidR="00C96F84" w:rsidRPr="00414193" w:rsidRDefault="00C96F84" w:rsidP="00D073AD">
            <w:pPr>
              <w:snapToGrid w:val="0"/>
              <w:spacing w:line="0" w:lineRule="atLeast"/>
              <w:jc w:val="center"/>
              <w:rPr>
                <w:rFonts w:eastAsia="標楷體"/>
                <w:b/>
                <w:spacing w:val="2"/>
                <w:szCs w:val="28"/>
              </w:rPr>
            </w:pPr>
            <w:r w:rsidRPr="00414193">
              <w:rPr>
                <w:rFonts w:eastAsia="標楷體"/>
                <w:b/>
                <w:spacing w:val="2"/>
                <w:szCs w:val="28"/>
              </w:rPr>
              <w:t>三</w:t>
            </w:r>
          </w:p>
          <w:p w:rsidR="00C96F84" w:rsidRPr="00414193" w:rsidRDefault="00C96F84" w:rsidP="00D073AD">
            <w:pPr>
              <w:snapToGrid w:val="0"/>
              <w:spacing w:line="0" w:lineRule="atLeast"/>
              <w:jc w:val="center"/>
              <w:rPr>
                <w:rFonts w:eastAsia="標楷體"/>
                <w:b/>
                <w:spacing w:val="2"/>
                <w:szCs w:val="28"/>
              </w:rPr>
            </w:pPr>
            <w:r w:rsidRPr="00414193">
              <w:rPr>
                <w:rFonts w:eastAsia="標楷體"/>
                <w:b/>
                <w:spacing w:val="2"/>
                <w:szCs w:val="28"/>
              </w:rPr>
              <w:t>【</w:t>
            </w:r>
            <w:r w:rsidR="009A6B53" w:rsidRPr="00414193">
              <w:rPr>
                <w:rFonts w:eastAsia="標楷體"/>
                <w:b/>
                <w:spacing w:val="2"/>
                <w:szCs w:val="28"/>
              </w:rPr>
              <w:t>1</w:t>
            </w:r>
            <w:r w:rsidR="006C1F98">
              <w:rPr>
                <w:rFonts w:eastAsia="標楷體" w:hint="eastAsia"/>
                <w:b/>
                <w:spacing w:val="2"/>
                <w:szCs w:val="28"/>
              </w:rPr>
              <w:t>1</w:t>
            </w:r>
            <w:r w:rsidR="00D90D35">
              <w:rPr>
                <w:rFonts w:eastAsia="標楷體" w:hint="eastAsia"/>
                <w:b/>
                <w:spacing w:val="2"/>
                <w:szCs w:val="28"/>
              </w:rPr>
              <w:t>1</w:t>
            </w:r>
            <w:r w:rsidRPr="00414193">
              <w:rPr>
                <w:rFonts w:eastAsia="標楷體"/>
                <w:b/>
                <w:spacing w:val="2"/>
                <w:szCs w:val="28"/>
              </w:rPr>
              <w:t>】</w:t>
            </w:r>
          </w:p>
          <w:p w:rsidR="00C96F84" w:rsidRPr="00414193" w:rsidRDefault="00C96F84" w:rsidP="00D073AD">
            <w:pPr>
              <w:snapToGrid w:val="0"/>
              <w:spacing w:line="0" w:lineRule="atLeast"/>
              <w:jc w:val="center"/>
              <w:rPr>
                <w:rFonts w:eastAsia="標楷體"/>
                <w:b/>
                <w:spacing w:val="2"/>
                <w:szCs w:val="28"/>
              </w:rPr>
            </w:pPr>
            <w:r w:rsidRPr="00414193">
              <w:rPr>
                <w:rFonts w:eastAsia="標楷體"/>
                <w:b/>
                <w:spacing w:val="2"/>
                <w:szCs w:val="28"/>
              </w:rPr>
              <w:t>學年</w:t>
            </w:r>
          </w:p>
        </w:tc>
        <w:tc>
          <w:tcPr>
            <w:tcW w:w="1158" w:type="dxa"/>
            <w:tcBorders>
              <w:top w:val="double" w:sz="4" w:space="0" w:color="auto"/>
              <w:bottom w:val="single" w:sz="4" w:space="0" w:color="auto"/>
              <w:right w:val="double" w:sz="4" w:space="0" w:color="auto"/>
            </w:tcBorders>
            <w:vAlign w:val="center"/>
          </w:tcPr>
          <w:p w:rsidR="00C96F84" w:rsidRPr="00414193" w:rsidRDefault="00C96F84" w:rsidP="00D073AD">
            <w:pPr>
              <w:snapToGrid w:val="0"/>
              <w:spacing w:line="0" w:lineRule="atLeast"/>
              <w:jc w:val="center"/>
              <w:rPr>
                <w:rFonts w:eastAsia="標楷體"/>
                <w:b/>
                <w:spacing w:val="2"/>
                <w:szCs w:val="28"/>
              </w:rPr>
            </w:pPr>
            <w:r w:rsidRPr="00414193">
              <w:rPr>
                <w:rFonts w:eastAsia="標楷體"/>
                <w:b/>
                <w:spacing w:val="2"/>
                <w:szCs w:val="28"/>
              </w:rPr>
              <w:t>四</w:t>
            </w:r>
          </w:p>
          <w:p w:rsidR="00C96F84" w:rsidRPr="00414193" w:rsidRDefault="00C96F84" w:rsidP="00D073AD">
            <w:pPr>
              <w:snapToGrid w:val="0"/>
              <w:spacing w:line="0" w:lineRule="atLeast"/>
              <w:jc w:val="center"/>
              <w:rPr>
                <w:rFonts w:eastAsia="標楷體"/>
                <w:b/>
                <w:spacing w:val="2"/>
                <w:szCs w:val="28"/>
              </w:rPr>
            </w:pPr>
            <w:r w:rsidRPr="00414193">
              <w:rPr>
                <w:rFonts w:eastAsia="標楷體"/>
                <w:b/>
                <w:spacing w:val="2"/>
                <w:szCs w:val="28"/>
              </w:rPr>
              <w:t>【</w:t>
            </w:r>
            <w:r w:rsidR="009A6B53" w:rsidRPr="00414193">
              <w:rPr>
                <w:rFonts w:eastAsia="標楷體"/>
                <w:b/>
                <w:spacing w:val="2"/>
                <w:szCs w:val="28"/>
              </w:rPr>
              <w:t>1</w:t>
            </w:r>
            <w:r w:rsidR="00556AEB" w:rsidRPr="00414193">
              <w:rPr>
                <w:rFonts w:eastAsia="標楷體" w:hint="eastAsia"/>
                <w:b/>
                <w:spacing w:val="2"/>
                <w:szCs w:val="28"/>
              </w:rPr>
              <w:t>1</w:t>
            </w:r>
            <w:r w:rsidR="00D90D35">
              <w:rPr>
                <w:rFonts w:eastAsia="標楷體" w:hint="eastAsia"/>
                <w:b/>
                <w:spacing w:val="2"/>
                <w:szCs w:val="28"/>
              </w:rPr>
              <w:t>2</w:t>
            </w:r>
            <w:r w:rsidRPr="00414193">
              <w:rPr>
                <w:rFonts w:eastAsia="標楷體"/>
                <w:b/>
                <w:spacing w:val="2"/>
                <w:szCs w:val="28"/>
              </w:rPr>
              <w:t>】</w:t>
            </w:r>
          </w:p>
          <w:p w:rsidR="00C96F84" w:rsidRPr="00414193" w:rsidRDefault="00C96F84" w:rsidP="00D073AD">
            <w:pPr>
              <w:snapToGrid w:val="0"/>
              <w:spacing w:line="0" w:lineRule="atLeast"/>
              <w:jc w:val="center"/>
              <w:rPr>
                <w:rFonts w:eastAsia="標楷體"/>
                <w:b/>
                <w:spacing w:val="2"/>
                <w:szCs w:val="28"/>
              </w:rPr>
            </w:pPr>
            <w:r w:rsidRPr="00414193">
              <w:rPr>
                <w:rFonts w:eastAsia="標楷體"/>
                <w:b/>
                <w:spacing w:val="2"/>
                <w:szCs w:val="28"/>
              </w:rPr>
              <w:t>學年</w:t>
            </w:r>
          </w:p>
        </w:tc>
        <w:tc>
          <w:tcPr>
            <w:tcW w:w="1158" w:type="dxa"/>
            <w:tcBorders>
              <w:top w:val="double" w:sz="4" w:space="0" w:color="auto"/>
              <w:left w:val="double" w:sz="4" w:space="0" w:color="auto"/>
              <w:bottom w:val="single" w:sz="4" w:space="0" w:color="auto"/>
            </w:tcBorders>
            <w:vAlign w:val="center"/>
          </w:tcPr>
          <w:p w:rsidR="00C96F84" w:rsidRPr="00414193" w:rsidRDefault="00C96F84" w:rsidP="00D073AD">
            <w:pPr>
              <w:snapToGrid w:val="0"/>
              <w:spacing w:line="0" w:lineRule="atLeast"/>
              <w:jc w:val="center"/>
              <w:rPr>
                <w:rFonts w:eastAsia="標楷體"/>
                <w:b/>
                <w:spacing w:val="2"/>
                <w:szCs w:val="28"/>
              </w:rPr>
            </w:pPr>
            <w:r w:rsidRPr="00414193">
              <w:rPr>
                <w:rFonts w:eastAsia="標楷體"/>
                <w:b/>
                <w:spacing w:val="2"/>
                <w:szCs w:val="28"/>
              </w:rPr>
              <w:t>五</w:t>
            </w:r>
          </w:p>
          <w:p w:rsidR="00C96F84" w:rsidRPr="00414193" w:rsidRDefault="00C96F84" w:rsidP="00D073AD">
            <w:pPr>
              <w:snapToGrid w:val="0"/>
              <w:spacing w:line="0" w:lineRule="atLeast"/>
              <w:jc w:val="center"/>
              <w:rPr>
                <w:rFonts w:eastAsia="標楷體"/>
                <w:b/>
                <w:spacing w:val="2"/>
                <w:szCs w:val="28"/>
              </w:rPr>
            </w:pPr>
            <w:r w:rsidRPr="00414193">
              <w:rPr>
                <w:rFonts w:eastAsia="標楷體"/>
                <w:b/>
                <w:spacing w:val="2"/>
                <w:szCs w:val="28"/>
              </w:rPr>
              <w:t>【</w:t>
            </w:r>
            <w:r w:rsidR="009A6B53" w:rsidRPr="00414193">
              <w:rPr>
                <w:rFonts w:eastAsia="標楷體"/>
                <w:b/>
                <w:spacing w:val="2"/>
                <w:szCs w:val="28"/>
              </w:rPr>
              <w:t>11</w:t>
            </w:r>
            <w:r w:rsidR="00D90D35">
              <w:rPr>
                <w:rFonts w:eastAsia="標楷體" w:hint="eastAsia"/>
                <w:b/>
                <w:spacing w:val="2"/>
                <w:szCs w:val="28"/>
              </w:rPr>
              <w:t>3</w:t>
            </w:r>
            <w:r w:rsidRPr="00414193">
              <w:rPr>
                <w:rFonts w:eastAsia="標楷體"/>
                <w:b/>
                <w:spacing w:val="2"/>
                <w:szCs w:val="28"/>
              </w:rPr>
              <w:t>】</w:t>
            </w:r>
          </w:p>
          <w:p w:rsidR="00C96F84" w:rsidRPr="00414193" w:rsidRDefault="00C96F84" w:rsidP="00D073AD">
            <w:pPr>
              <w:snapToGrid w:val="0"/>
              <w:spacing w:line="0" w:lineRule="atLeast"/>
              <w:jc w:val="center"/>
              <w:rPr>
                <w:rFonts w:eastAsia="標楷體"/>
                <w:b/>
                <w:spacing w:val="2"/>
                <w:szCs w:val="28"/>
              </w:rPr>
            </w:pPr>
            <w:r w:rsidRPr="00414193">
              <w:rPr>
                <w:rFonts w:eastAsia="標楷體"/>
                <w:b/>
                <w:spacing w:val="2"/>
                <w:szCs w:val="28"/>
              </w:rPr>
              <w:t>學年</w:t>
            </w:r>
          </w:p>
        </w:tc>
        <w:tc>
          <w:tcPr>
            <w:tcW w:w="1158" w:type="dxa"/>
            <w:tcBorders>
              <w:top w:val="double" w:sz="4" w:space="0" w:color="auto"/>
              <w:bottom w:val="single" w:sz="4" w:space="0" w:color="auto"/>
              <w:right w:val="double" w:sz="4" w:space="0" w:color="auto"/>
            </w:tcBorders>
            <w:vAlign w:val="center"/>
          </w:tcPr>
          <w:p w:rsidR="00C96F84" w:rsidRPr="00414193" w:rsidRDefault="00C96F84" w:rsidP="00D073AD">
            <w:pPr>
              <w:snapToGrid w:val="0"/>
              <w:spacing w:line="0" w:lineRule="atLeast"/>
              <w:jc w:val="center"/>
              <w:rPr>
                <w:rFonts w:eastAsia="標楷體"/>
                <w:b/>
                <w:spacing w:val="2"/>
                <w:szCs w:val="28"/>
              </w:rPr>
            </w:pPr>
            <w:r w:rsidRPr="00414193">
              <w:rPr>
                <w:rFonts w:eastAsia="標楷體"/>
                <w:b/>
                <w:spacing w:val="2"/>
                <w:szCs w:val="28"/>
              </w:rPr>
              <w:t>六</w:t>
            </w:r>
          </w:p>
          <w:p w:rsidR="00C96F84" w:rsidRPr="00414193" w:rsidRDefault="00C96F84" w:rsidP="006C1F98">
            <w:pPr>
              <w:snapToGrid w:val="0"/>
              <w:spacing w:line="0" w:lineRule="atLeast"/>
              <w:jc w:val="center"/>
              <w:rPr>
                <w:rFonts w:eastAsia="標楷體"/>
                <w:b/>
                <w:spacing w:val="2"/>
                <w:szCs w:val="28"/>
              </w:rPr>
            </w:pPr>
            <w:r w:rsidRPr="00414193">
              <w:rPr>
                <w:rFonts w:eastAsia="標楷體"/>
                <w:b/>
                <w:spacing w:val="2"/>
                <w:szCs w:val="28"/>
              </w:rPr>
              <w:t>【</w:t>
            </w:r>
            <w:r w:rsidR="00904A55">
              <w:rPr>
                <w:rFonts w:eastAsia="標楷體"/>
                <w:b/>
                <w:spacing w:val="2"/>
                <w:szCs w:val="28"/>
              </w:rPr>
              <w:t>114</w:t>
            </w:r>
            <w:r w:rsidR="00C514EA" w:rsidRPr="00414193">
              <w:rPr>
                <w:rFonts w:eastAsia="標楷體"/>
                <w:b/>
                <w:spacing w:val="2"/>
                <w:szCs w:val="28"/>
              </w:rPr>
              <w:t>】</w:t>
            </w:r>
            <w:r w:rsidRPr="00414193">
              <w:rPr>
                <w:rFonts w:eastAsia="標楷體"/>
                <w:b/>
                <w:spacing w:val="2"/>
                <w:szCs w:val="28"/>
              </w:rPr>
              <w:t>學年</w:t>
            </w:r>
          </w:p>
        </w:tc>
      </w:tr>
      <w:tr w:rsidR="006C1F98" w:rsidRPr="001D25ED" w:rsidTr="00F1606F">
        <w:trPr>
          <w:jc w:val="center"/>
        </w:trPr>
        <w:tc>
          <w:tcPr>
            <w:tcW w:w="456" w:type="dxa"/>
            <w:vMerge w:val="restart"/>
            <w:tcBorders>
              <w:top w:val="single" w:sz="4" w:space="0" w:color="auto"/>
              <w:left w:val="double" w:sz="4" w:space="0" w:color="auto"/>
              <w:bottom w:val="single" w:sz="4" w:space="0" w:color="auto"/>
              <w:right w:val="single" w:sz="4" w:space="0" w:color="auto"/>
            </w:tcBorders>
          </w:tcPr>
          <w:p w:rsidR="006C1F98" w:rsidRPr="001D25ED" w:rsidRDefault="006C1F98" w:rsidP="006C1F98">
            <w:pPr>
              <w:spacing w:before="120" w:line="0" w:lineRule="atLeast"/>
              <w:jc w:val="center"/>
              <w:rPr>
                <w:rFonts w:eastAsia="標楷體"/>
                <w:kern w:val="0"/>
              </w:rPr>
            </w:pPr>
          </w:p>
          <w:p w:rsidR="006C1F98" w:rsidRPr="001D25ED" w:rsidRDefault="006C1F98" w:rsidP="006C1F98">
            <w:pPr>
              <w:spacing w:before="120" w:line="0" w:lineRule="atLeast"/>
              <w:jc w:val="center"/>
              <w:rPr>
                <w:rFonts w:eastAsia="標楷體"/>
                <w:kern w:val="0"/>
              </w:rPr>
            </w:pPr>
            <w:r w:rsidRPr="001D25ED">
              <w:rPr>
                <w:rFonts w:eastAsia="標楷體"/>
                <w:kern w:val="0"/>
              </w:rPr>
              <w:t>語文</w:t>
            </w:r>
          </w:p>
          <w:p w:rsidR="006C1F98" w:rsidRPr="001D25ED" w:rsidRDefault="006C1F98" w:rsidP="006C1F98">
            <w:pPr>
              <w:spacing w:line="0" w:lineRule="atLeast"/>
              <w:jc w:val="center"/>
              <w:rPr>
                <w:rFonts w:eastAsia="標楷體"/>
                <w:kern w:val="0"/>
              </w:rPr>
            </w:pPr>
            <w:r w:rsidRPr="001D25ED">
              <w:rPr>
                <w:rFonts w:eastAsia="標楷體"/>
                <w:kern w:val="0"/>
              </w:rPr>
              <w:t>學習領域</w:t>
            </w:r>
          </w:p>
        </w:tc>
        <w:tc>
          <w:tcPr>
            <w:tcW w:w="1926" w:type="dxa"/>
            <w:tcBorders>
              <w:top w:val="single" w:sz="4" w:space="0" w:color="auto"/>
              <w:left w:val="single" w:sz="4" w:space="0" w:color="auto"/>
              <w:bottom w:val="single" w:sz="4" w:space="0" w:color="auto"/>
              <w:right w:val="double" w:sz="4" w:space="0" w:color="auto"/>
            </w:tcBorders>
          </w:tcPr>
          <w:p w:rsidR="006C1F98" w:rsidRPr="001D25ED" w:rsidRDefault="006C1F98" w:rsidP="006C1F98">
            <w:pPr>
              <w:spacing w:before="100" w:after="100" w:line="240" w:lineRule="atLeast"/>
              <w:rPr>
                <w:rFonts w:eastAsia="標楷體"/>
                <w:kern w:val="0"/>
              </w:rPr>
            </w:pPr>
            <w:r w:rsidRPr="001D25ED">
              <w:rPr>
                <w:rFonts w:eastAsia="標楷體"/>
                <w:kern w:val="0"/>
              </w:rPr>
              <w:t>國語</w:t>
            </w:r>
            <w:r w:rsidRPr="001D25ED">
              <w:rPr>
                <w:rFonts w:eastAsia="標楷體"/>
              </w:rPr>
              <w:t>文</w:t>
            </w:r>
          </w:p>
        </w:tc>
        <w:tc>
          <w:tcPr>
            <w:tcW w:w="1158" w:type="dxa"/>
            <w:tcBorders>
              <w:top w:val="single" w:sz="4" w:space="0" w:color="auto"/>
              <w:left w:val="double" w:sz="4" w:space="0" w:color="auto"/>
              <w:bottom w:val="single" w:sz="4" w:space="0" w:color="auto"/>
              <w:right w:val="single" w:sz="4" w:space="0" w:color="auto"/>
            </w:tcBorders>
          </w:tcPr>
          <w:p w:rsidR="006C1F98" w:rsidRPr="001D25ED" w:rsidRDefault="006C1F98" w:rsidP="006C1F98">
            <w:pPr>
              <w:spacing w:before="100" w:after="100" w:line="240" w:lineRule="atLeast"/>
              <w:jc w:val="center"/>
              <w:rPr>
                <w:rFonts w:eastAsia="標楷體"/>
                <w:spacing w:val="2"/>
              </w:rPr>
            </w:pPr>
            <w:r>
              <w:rPr>
                <w:rFonts w:eastAsia="標楷體" w:hint="eastAsia"/>
                <w:spacing w:val="2"/>
              </w:rPr>
              <w:t>南一</w:t>
            </w:r>
          </w:p>
        </w:tc>
        <w:tc>
          <w:tcPr>
            <w:tcW w:w="1158" w:type="dxa"/>
            <w:tcBorders>
              <w:top w:val="single" w:sz="4" w:space="0" w:color="auto"/>
              <w:left w:val="single" w:sz="4" w:space="0" w:color="auto"/>
              <w:bottom w:val="single" w:sz="4" w:space="0" w:color="auto"/>
              <w:right w:val="double" w:sz="4" w:space="0" w:color="auto"/>
            </w:tcBorders>
            <w:shd w:val="clear" w:color="auto" w:fill="FFFFFF" w:themeFill="background1"/>
          </w:tcPr>
          <w:p w:rsidR="006C1F98" w:rsidRPr="001D25ED" w:rsidRDefault="006C1F98" w:rsidP="006C1F98">
            <w:pPr>
              <w:spacing w:before="100" w:after="100" w:line="240" w:lineRule="atLeast"/>
              <w:jc w:val="center"/>
              <w:rPr>
                <w:rFonts w:eastAsia="標楷體"/>
                <w:spacing w:val="2"/>
              </w:rPr>
            </w:pPr>
            <w:r>
              <w:rPr>
                <w:rFonts w:eastAsia="標楷體" w:hint="eastAsia"/>
                <w:spacing w:val="2"/>
              </w:rPr>
              <w:t>南一</w:t>
            </w:r>
          </w:p>
        </w:tc>
        <w:tc>
          <w:tcPr>
            <w:tcW w:w="1158" w:type="dxa"/>
            <w:tcBorders>
              <w:top w:val="single" w:sz="4" w:space="0" w:color="auto"/>
              <w:left w:val="double" w:sz="4" w:space="0" w:color="auto"/>
              <w:bottom w:val="single" w:sz="4" w:space="0" w:color="auto"/>
              <w:right w:val="single" w:sz="4" w:space="0" w:color="auto"/>
            </w:tcBorders>
            <w:shd w:val="clear" w:color="auto" w:fill="FFFFFF" w:themeFill="background1"/>
          </w:tcPr>
          <w:p w:rsidR="006C1F98" w:rsidRPr="001D25ED" w:rsidRDefault="006C1F98" w:rsidP="006C1F98">
            <w:pPr>
              <w:spacing w:before="100" w:after="100" w:line="240" w:lineRule="atLeast"/>
              <w:jc w:val="center"/>
              <w:rPr>
                <w:rFonts w:eastAsia="標楷體"/>
                <w:spacing w:val="2"/>
              </w:rPr>
            </w:pPr>
            <w:r>
              <w:rPr>
                <w:rFonts w:eastAsia="標楷體" w:hint="eastAsia"/>
                <w:spacing w:val="2"/>
              </w:rPr>
              <w:t>南一</w:t>
            </w:r>
          </w:p>
        </w:tc>
        <w:tc>
          <w:tcPr>
            <w:tcW w:w="1158" w:type="dxa"/>
            <w:tcBorders>
              <w:top w:val="single" w:sz="4" w:space="0" w:color="auto"/>
              <w:left w:val="single" w:sz="4" w:space="0" w:color="auto"/>
              <w:bottom w:val="single" w:sz="4" w:space="0" w:color="auto"/>
              <w:right w:val="double" w:sz="4" w:space="0" w:color="auto"/>
            </w:tcBorders>
            <w:shd w:val="clear" w:color="auto" w:fill="FFFFFF" w:themeFill="background1"/>
          </w:tcPr>
          <w:p w:rsidR="006C1F98" w:rsidRPr="001D25ED" w:rsidRDefault="006C1F98" w:rsidP="006C1F98">
            <w:pPr>
              <w:spacing w:before="100" w:after="100" w:line="240" w:lineRule="atLeast"/>
              <w:jc w:val="center"/>
              <w:rPr>
                <w:rFonts w:eastAsia="標楷體"/>
                <w:spacing w:val="2"/>
              </w:rPr>
            </w:pPr>
            <w:r>
              <w:rPr>
                <w:rFonts w:eastAsia="標楷體" w:hint="eastAsia"/>
                <w:spacing w:val="2"/>
              </w:rPr>
              <w:t>南一</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rsidR="006C1F98" w:rsidRPr="001D25ED" w:rsidRDefault="006C1F98" w:rsidP="006C1F98">
            <w:pPr>
              <w:spacing w:before="100" w:after="100" w:line="240" w:lineRule="atLeast"/>
              <w:jc w:val="center"/>
              <w:rPr>
                <w:rFonts w:eastAsia="標楷體"/>
                <w:spacing w:val="2"/>
              </w:rPr>
            </w:pPr>
            <w:r>
              <w:rPr>
                <w:rFonts w:eastAsia="標楷體" w:hint="eastAsia"/>
                <w:spacing w:val="2"/>
              </w:rPr>
              <w:t>南一</w:t>
            </w:r>
          </w:p>
        </w:tc>
        <w:tc>
          <w:tcPr>
            <w:tcW w:w="1158" w:type="dxa"/>
            <w:tcBorders>
              <w:top w:val="single" w:sz="4" w:space="0" w:color="auto"/>
              <w:left w:val="double" w:sz="4" w:space="0" w:color="auto"/>
              <w:bottom w:val="single" w:sz="4" w:space="0" w:color="auto"/>
              <w:right w:val="single" w:sz="4" w:space="0" w:color="auto"/>
            </w:tcBorders>
          </w:tcPr>
          <w:p w:rsidR="006C1F98" w:rsidRPr="001D25ED" w:rsidRDefault="006C1F98" w:rsidP="006C1F98">
            <w:pPr>
              <w:spacing w:before="100" w:after="100" w:line="240" w:lineRule="atLeast"/>
              <w:jc w:val="center"/>
              <w:rPr>
                <w:rFonts w:eastAsia="標楷體"/>
                <w:spacing w:val="2"/>
              </w:rPr>
            </w:pPr>
            <w:r>
              <w:rPr>
                <w:rFonts w:eastAsia="標楷體" w:hint="eastAsia"/>
                <w:spacing w:val="2"/>
              </w:rPr>
              <w:t>南一</w:t>
            </w:r>
          </w:p>
        </w:tc>
      </w:tr>
      <w:tr w:rsidR="00556AEB" w:rsidRPr="001D25ED" w:rsidTr="00182AD3">
        <w:trPr>
          <w:jc w:val="center"/>
        </w:trPr>
        <w:tc>
          <w:tcPr>
            <w:tcW w:w="456"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926"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kern w:val="0"/>
              </w:rPr>
              <w:t>英語</w:t>
            </w:r>
            <w:r w:rsidRPr="001D25ED">
              <w:rPr>
                <w:rFonts w:eastAsia="標楷體"/>
                <w:color w:val="FF0000"/>
                <w:kern w:val="0"/>
              </w:rPr>
              <w:t>文</w:t>
            </w:r>
          </w:p>
        </w:tc>
        <w:tc>
          <w:tcPr>
            <w:tcW w:w="1158" w:type="dxa"/>
            <w:tcBorders>
              <w:top w:val="single" w:sz="4" w:space="0" w:color="auto"/>
              <w:left w:val="double" w:sz="4" w:space="0" w:color="auto"/>
              <w:bottom w:val="single" w:sz="4" w:space="0" w:color="auto"/>
              <w:right w:val="single" w:sz="4" w:space="0" w:color="auto"/>
              <w:tl2br w:val="nil"/>
              <w:tr2bl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58" w:type="dxa"/>
            <w:tcBorders>
              <w:top w:val="single" w:sz="4" w:space="0" w:color="auto"/>
              <w:left w:val="single" w:sz="4" w:space="0" w:color="auto"/>
              <w:bottom w:val="single" w:sz="4" w:space="0" w:color="auto"/>
              <w:right w:val="double" w:sz="4" w:space="0" w:color="auto"/>
              <w:tr2bl w:val="single" w:sz="6"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8"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康軒</w:t>
            </w:r>
          </w:p>
        </w:tc>
        <w:tc>
          <w:tcPr>
            <w:tcW w:w="1158"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康軒</w:t>
            </w:r>
          </w:p>
        </w:tc>
        <w:tc>
          <w:tcPr>
            <w:tcW w:w="1158"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康軒</w:t>
            </w:r>
          </w:p>
        </w:tc>
        <w:tc>
          <w:tcPr>
            <w:tcW w:w="1158"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康軒</w:t>
            </w:r>
          </w:p>
        </w:tc>
      </w:tr>
      <w:tr w:rsidR="00556AEB" w:rsidRPr="001D25ED" w:rsidTr="00182AD3">
        <w:trPr>
          <w:jc w:val="center"/>
        </w:trPr>
        <w:tc>
          <w:tcPr>
            <w:tcW w:w="456"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926"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rPr>
              <w:t>客家語</w:t>
            </w:r>
          </w:p>
        </w:tc>
        <w:tc>
          <w:tcPr>
            <w:tcW w:w="1158" w:type="dxa"/>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58"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8"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8"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8"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8"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r>
      <w:tr w:rsidR="00556AEB" w:rsidRPr="001D25ED" w:rsidTr="00182AD3">
        <w:trPr>
          <w:jc w:val="center"/>
        </w:trPr>
        <w:tc>
          <w:tcPr>
            <w:tcW w:w="456"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926"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rPr>
              <w:t>原住民族語</w:t>
            </w:r>
          </w:p>
        </w:tc>
        <w:tc>
          <w:tcPr>
            <w:tcW w:w="1158" w:type="dxa"/>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58"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8"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8"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8"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8"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r>
      <w:tr w:rsidR="00556AEB" w:rsidRPr="001D25ED" w:rsidTr="00182AD3">
        <w:trPr>
          <w:jc w:val="center"/>
        </w:trPr>
        <w:tc>
          <w:tcPr>
            <w:tcW w:w="456"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926" w:type="dxa"/>
            <w:tcBorders>
              <w:top w:val="single" w:sz="4" w:space="0" w:color="auto"/>
              <w:left w:val="single" w:sz="4" w:space="0" w:color="auto"/>
              <w:bottom w:val="single" w:sz="4" w:space="0" w:color="auto"/>
              <w:right w:val="double" w:sz="4" w:space="0" w:color="auto"/>
            </w:tcBorders>
          </w:tcPr>
          <w:p w:rsidR="00556AEB" w:rsidRPr="001D25ED" w:rsidRDefault="00556AEB" w:rsidP="00556AEB">
            <w:pPr>
              <w:spacing w:before="100" w:after="100" w:line="240" w:lineRule="atLeast"/>
              <w:rPr>
                <w:rFonts w:eastAsia="標楷體"/>
              </w:rPr>
            </w:pPr>
            <w:r w:rsidRPr="001D25ED">
              <w:rPr>
                <w:rFonts w:eastAsia="標楷體"/>
              </w:rPr>
              <w:t>閩南語</w:t>
            </w:r>
          </w:p>
        </w:tc>
        <w:tc>
          <w:tcPr>
            <w:tcW w:w="1158" w:type="dxa"/>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58"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8"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8"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8" w:type="dxa"/>
            <w:tcBorders>
              <w:top w:val="single" w:sz="4" w:space="0" w:color="auto"/>
              <w:left w:val="double" w:sz="4" w:space="0" w:color="auto"/>
              <w:bottom w:val="sing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8" w:type="dxa"/>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r>
      <w:tr w:rsidR="006C1F98" w:rsidRPr="001D25ED" w:rsidTr="006C1F98">
        <w:trPr>
          <w:jc w:val="center"/>
        </w:trPr>
        <w:tc>
          <w:tcPr>
            <w:tcW w:w="456" w:type="dxa"/>
            <w:vMerge/>
            <w:tcBorders>
              <w:top w:val="single" w:sz="4" w:space="0" w:color="auto"/>
              <w:left w:val="double" w:sz="4" w:space="0" w:color="auto"/>
              <w:bottom w:val="single" w:sz="4" w:space="0" w:color="auto"/>
              <w:right w:val="single" w:sz="4" w:space="0" w:color="auto"/>
            </w:tcBorders>
          </w:tcPr>
          <w:p w:rsidR="006C1F98" w:rsidRPr="001D25ED" w:rsidRDefault="006C1F98" w:rsidP="006C1F98">
            <w:pPr>
              <w:spacing w:before="60" w:after="60" w:line="0" w:lineRule="atLeast"/>
              <w:rPr>
                <w:rFonts w:eastAsia="標楷體"/>
                <w:kern w:val="0"/>
              </w:rPr>
            </w:pPr>
          </w:p>
        </w:tc>
        <w:tc>
          <w:tcPr>
            <w:tcW w:w="1926" w:type="dxa"/>
            <w:tcBorders>
              <w:top w:val="single" w:sz="4" w:space="0" w:color="auto"/>
              <w:left w:val="single" w:sz="4" w:space="0" w:color="auto"/>
              <w:bottom w:val="single" w:sz="4" w:space="0" w:color="auto"/>
              <w:right w:val="double" w:sz="4" w:space="0" w:color="auto"/>
            </w:tcBorders>
          </w:tcPr>
          <w:p w:rsidR="006C1F98" w:rsidRPr="001D25ED" w:rsidRDefault="006C1F98" w:rsidP="006C1F98">
            <w:pPr>
              <w:spacing w:before="100" w:after="100" w:line="240" w:lineRule="atLeast"/>
              <w:rPr>
                <w:rFonts w:eastAsia="標楷體"/>
                <w:kern w:val="0"/>
              </w:rPr>
            </w:pPr>
            <w:r w:rsidRPr="001D25ED">
              <w:rPr>
                <w:rFonts w:eastAsia="標楷體"/>
                <w:kern w:val="0"/>
              </w:rPr>
              <w:t>閩東語</w:t>
            </w:r>
          </w:p>
        </w:tc>
        <w:tc>
          <w:tcPr>
            <w:tcW w:w="1158" w:type="dxa"/>
            <w:tcBorders>
              <w:top w:val="single" w:sz="4" w:space="0" w:color="auto"/>
              <w:left w:val="double" w:sz="4" w:space="0" w:color="auto"/>
              <w:bottom w:val="single" w:sz="4" w:space="0" w:color="auto"/>
              <w:right w:val="single" w:sz="4" w:space="0" w:color="auto"/>
            </w:tcBorders>
            <w:vAlign w:val="center"/>
          </w:tcPr>
          <w:p w:rsidR="006C1F98" w:rsidRPr="001D25ED" w:rsidRDefault="006C1F98" w:rsidP="006C1F98">
            <w:pPr>
              <w:spacing w:before="100" w:after="100" w:line="240" w:lineRule="atLeast"/>
              <w:jc w:val="center"/>
              <w:rPr>
                <w:rFonts w:eastAsia="標楷體"/>
                <w:spacing w:val="2"/>
              </w:rPr>
            </w:pPr>
            <w:r>
              <w:rPr>
                <w:rFonts w:eastAsia="標楷體" w:hint="eastAsia"/>
                <w:spacing w:val="2"/>
              </w:rPr>
              <w:t>縣</w:t>
            </w:r>
            <w:r w:rsidRPr="001D25ED">
              <w:rPr>
                <w:rFonts w:eastAsia="標楷體"/>
                <w:spacing w:val="2"/>
              </w:rPr>
              <w:t>編</w:t>
            </w:r>
          </w:p>
        </w:tc>
        <w:tc>
          <w:tcPr>
            <w:tcW w:w="1158"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6C1F98" w:rsidRDefault="006C1F98" w:rsidP="006C1F98">
            <w:pPr>
              <w:jc w:val="center"/>
            </w:pPr>
            <w:r w:rsidRPr="00707E62">
              <w:rPr>
                <w:rFonts w:eastAsia="標楷體" w:hint="eastAsia"/>
                <w:spacing w:val="2"/>
              </w:rPr>
              <w:t>縣</w:t>
            </w:r>
            <w:r w:rsidRPr="00707E62">
              <w:rPr>
                <w:rFonts w:eastAsia="標楷體"/>
                <w:spacing w:val="2"/>
              </w:rPr>
              <w:t>編</w:t>
            </w:r>
          </w:p>
        </w:tc>
        <w:tc>
          <w:tcPr>
            <w:tcW w:w="1158" w:type="dxa"/>
            <w:tcBorders>
              <w:top w:val="single" w:sz="4" w:space="0" w:color="auto"/>
              <w:left w:val="double" w:sz="4" w:space="0" w:color="auto"/>
              <w:bottom w:val="single" w:sz="4" w:space="0" w:color="auto"/>
              <w:right w:val="single" w:sz="4" w:space="0" w:color="auto"/>
            </w:tcBorders>
            <w:shd w:val="clear" w:color="auto" w:fill="FFFFFF" w:themeFill="background1"/>
            <w:vAlign w:val="center"/>
          </w:tcPr>
          <w:p w:rsidR="006C1F98" w:rsidRDefault="006C1F98" w:rsidP="006C1F98">
            <w:pPr>
              <w:jc w:val="center"/>
            </w:pPr>
            <w:r w:rsidRPr="00707E62">
              <w:rPr>
                <w:rFonts w:eastAsia="標楷體" w:hint="eastAsia"/>
                <w:spacing w:val="2"/>
              </w:rPr>
              <w:t>縣</w:t>
            </w:r>
            <w:r w:rsidRPr="00707E62">
              <w:rPr>
                <w:rFonts w:eastAsia="標楷體"/>
                <w:spacing w:val="2"/>
              </w:rPr>
              <w:t>編</w:t>
            </w:r>
          </w:p>
        </w:tc>
        <w:tc>
          <w:tcPr>
            <w:tcW w:w="1158"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6C1F98" w:rsidRDefault="006C1F98" w:rsidP="006C1F98">
            <w:pPr>
              <w:jc w:val="center"/>
            </w:pPr>
            <w:r w:rsidRPr="00707E62">
              <w:rPr>
                <w:rFonts w:eastAsia="標楷體" w:hint="eastAsia"/>
                <w:spacing w:val="2"/>
              </w:rPr>
              <w:t>縣</w:t>
            </w:r>
            <w:r w:rsidRPr="00707E62">
              <w:rPr>
                <w:rFonts w:eastAsia="標楷體"/>
                <w:spacing w:val="2"/>
              </w:rPr>
              <w:t>編</w:t>
            </w:r>
          </w:p>
        </w:tc>
        <w:tc>
          <w:tcPr>
            <w:tcW w:w="1158" w:type="dxa"/>
            <w:tcBorders>
              <w:top w:val="single" w:sz="4" w:space="0" w:color="auto"/>
              <w:left w:val="double" w:sz="4" w:space="0" w:color="auto"/>
              <w:bottom w:val="single" w:sz="4" w:space="0" w:color="auto"/>
              <w:right w:val="single" w:sz="4" w:space="0" w:color="auto"/>
            </w:tcBorders>
            <w:shd w:val="clear" w:color="auto" w:fill="FFFFFF" w:themeFill="background1"/>
            <w:vAlign w:val="center"/>
          </w:tcPr>
          <w:p w:rsidR="006C1F98" w:rsidRDefault="006C1F98" w:rsidP="006C1F98">
            <w:pPr>
              <w:jc w:val="center"/>
            </w:pPr>
            <w:r w:rsidRPr="00707E62">
              <w:rPr>
                <w:rFonts w:eastAsia="標楷體" w:hint="eastAsia"/>
                <w:spacing w:val="2"/>
              </w:rPr>
              <w:t>縣</w:t>
            </w:r>
            <w:r w:rsidRPr="00707E62">
              <w:rPr>
                <w:rFonts w:eastAsia="標楷體"/>
                <w:spacing w:val="2"/>
              </w:rPr>
              <w:t>編</w:t>
            </w:r>
          </w:p>
        </w:tc>
        <w:tc>
          <w:tcPr>
            <w:tcW w:w="1158"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6C1F98" w:rsidRDefault="006C1F98" w:rsidP="006C1F98">
            <w:pPr>
              <w:jc w:val="center"/>
            </w:pPr>
            <w:r w:rsidRPr="00707E62">
              <w:rPr>
                <w:rFonts w:eastAsia="標楷體" w:hint="eastAsia"/>
                <w:spacing w:val="2"/>
              </w:rPr>
              <w:t>縣</w:t>
            </w:r>
            <w:r w:rsidRPr="00707E62">
              <w:rPr>
                <w:rFonts w:eastAsia="標楷體"/>
                <w:spacing w:val="2"/>
              </w:rPr>
              <w:t>編</w:t>
            </w:r>
          </w:p>
        </w:tc>
      </w:tr>
      <w:tr w:rsidR="006C1F98" w:rsidRPr="001D25ED" w:rsidTr="00F1606F">
        <w:trPr>
          <w:jc w:val="center"/>
        </w:trPr>
        <w:tc>
          <w:tcPr>
            <w:tcW w:w="2382" w:type="dxa"/>
            <w:gridSpan w:val="2"/>
            <w:tcBorders>
              <w:top w:val="single" w:sz="4" w:space="0" w:color="auto"/>
              <w:left w:val="double" w:sz="4" w:space="0" w:color="auto"/>
              <w:bottom w:val="single" w:sz="4" w:space="0" w:color="auto"/>
              <w:right w:val="double" w:sz="4" w:space="0" w:color="auto"/>
            </w:tcBorders>
          </w:tcPr>
          <w:p w:rsidR="006C1F98" w:rsidRPr="001D25ED" w:rsidRDefault="006C1F98" w:rsidP="006C1F98">
            <w:pPr>
              <w:spacing w:before="100" w:after="100" w:line="240" w:lineRule="atLeast"/>
              <w:rPr>
                <w:rFonts w:eastAsia="標楷體"/>
                <w:spacing w:val="2"/>
              </w:rPr>
            </w:pPr>
            <w:r w:rsidRPr="001D25ED">
              <w:rPr>
                <w:rFonts w:eastAsia="標楷體"/>
                <w:spacing w:val="2"/>
              </w:rPr>
              <w:t>數學</w:t>
            </w:r>
          </w:p>
        </w:tc>
        <w:tc>
          <w:tcPr>
            <w:tcW w:w="1158" w:type="dxa"/>
            <w:tcBorders>
              <w:top w:val="single" w:sz="4" w:space="0" w:color="auto"/>
              <w:left w:val="double" w:sz="4" w:space="0" w:color="auto"/>
              <w:bottom w:val="single" w:sz="4" w:space="0" w:color="auto"/>
              <w:right w:val="single" w:sz="4" w:space="0" w:color="auto"/>
            </w:tcBorders>
          </w:tcPr>
          <w:p w:rsidR="006C1F98" w:rsidRPr="001D25ED" w:rsidRDefault="006C1F98" w:rsidP="006C1F98">
            <w:pPr>
              <w:spacing w:before="100" w:after="100" w:line="240" w:lineRule="atLeast"/>
              <w:jc w:val="center"/>
              <w:rPr>
                <w:rFonts w:eastAsia="標楷體"/>
                <w:spacing w:val="2"/>
              </w:rPr>
            </w:pPr>
            <w:r>
              <w:rPr>
                <w:rFonts w:eastAsia="標楷體" w:hint="eastAsia"/>
                <w:spacing w:val="2"/>
              </w:rPr>
              <w:t>南一</w:t>
            </w:r>
          </w:p>
        </w:tc>
        <w:tc>
          <w:tcPr>
            <w:tcW w:w="1158" w:type="dxa"/>
            <w:tcBorders>
              <w:top w:val="single" w:sz="4" w:space="0" w:color="auto"/>
              <w:left w:val="single" w:sz="4" w:space="0" w:color="auto"/>
              <w:bottom w:val="single" w:sz="2" w:space="0" w:color="auto"/>
              <w:right w:val="double" w:sz="4" w:space="0" w:color="auto"/>
            </w:tcBorders>
          </w:tcPr>
          <w:p w:rsidR="006C1F98" w:rsidRPr="001D25ED" w:rsidRDefault="006C1F98" w:rsidP="006C1F98">
            <w:pPr>
              <w:spacing w:before="100" w:after="100" w:line="240" w:lineRule="atLeast"/>
              <w:jc w:val="center"/>
              <w:rPr>
                <w:rFonts w:eastAsia="標楷體"/>
                <w:spacing w:val="2"/>
              </w:rPr>
            </w:pPr>
            <w:r>
              <w:rPr>
                <w:rFonts w:eastAsia="標楷體" w:hint="eastAsia"/>
                <w:spacing w:val="2"/>
              </w:rPr>
              <w:t>南一</w:t>
            </w:r>
          </w:p>
        </w:tc>
        <w:tc>
          <w:tcPr>
            <w:tcW w:w="1158" w:type="dxa"/>
            <w:tcBorders>
              <w:top w:val="single" w:sz="4" w:space="0" w:color="auto"/>
              <w:left w:val="double" w:sz="4" w:space="0" w:color="auto"/>
              <w:bottom w:val="single" w:sz="2" w:space="0" w:color="auto"/>
              <w:right w:val="single" w:sz="4" w:space="0" w:color="auto"/>
            </w:tcBorders>
            <w:shd w:val="clear" w:color="auto" w:fill="FFFFFF" w:themeFill="background1"/>
          </w:tcPr>
          <w:p w:rsidR="006C1F98" w:rsidRPr="001D25ED" w:rsidRDefault="006C1F98" w:rsidP="006C1F98">
            <w:pPr>
              <w:spacing w:before="100" w:after="100" w:line="240" w:lineRule="atLeast"/>
              <w:jc w:val="center"/>
              <w:rPr>
                <w:rFonts w:eastAsia="標楷體"/>
                <w:spacing w:val="2"/>
              </w:rPr>
            </w:pPr>
            <w:r>
              <w:rPr>
                <w:rFonts w:eastAsia="標楷體" w:hint="eastAsia"/>
                <w:spacing w:val="2"/>
              </w:rPr>
              <w:t>南一</w:t>
            </w:r>
          </w:p>
        </w:tc>
        <w:tc>
          <w:tcPr>
            <w:tcW w:w="1158" w:type="dxa"/>
            <w:tcBorders>
              <w:top w:val="single" w:sz="4" w:space="0" w:color="auto"/>
              <w:left w:val="single" w:sz="4" w:space="0" w:color="auto"/>
              <w:bottom w:val="single" w:sz="2" w:space="0" w:color="auto"/>
              <w:right w:val="double" w:sz="4" w:space="0" w:color="auto"/>
            </w:tcBorders>
            <w:shd w:val="clear" w:color="auto" w:fill="FFFFFF" w:themeFill="background1"/>
          </w:tcPr>
          <w:p w:rsidR="006C1F98" w:rsidRPr="001D25ED" w:rsidRDefault="006C1F98" w:rsidP="006C1F98">
            <w:pPr>
              <w:spacing w:before="100" w:after="100" w:line="240" w:lineRule="atLeast"/>
              <w:jc w:val="center"/>
              <w:rPr>
                <w:rFonts w:eastAsia="標楷體"/>
                <w:spacing w:val="2"/>
              </w:rPr>
            </w:pPr>
            <w:r>
              <w:rPr>
                <w:rFonts w:eastAsia="標楷體" w:hint="eastAsia"/>
                <w:spacing w:val="2"/>
              </w:rPr>
              <w:t>南一</w:t>
            </w:r>
          </w:p>
        </w:tc>
        <w:tc>
          <w:tcPr>
            <w:tcW w:w="1158" w:type="dxa"/>
            <w:tcBorders>
              <w:top w:val="single" w:sz="4" w:space="0" w:color="auto"/>
              <w:left w:val="double" w:sz="4" w:space="0" w:color="auto"/>
              <w:bottom w:val="single" w:sz="2" w:space="0" w:color="auto"/>
              <w:right w:val="single" w:sz="4" w:space="0" w:color="auto"/>
            </w:tcBorders>
            <w:shd w:val="clear" w:color="auto" w:fill="FFFFFF" w:themeFill="background1"/>
          </w:tcPr>
          <w:p w:rsidR="006C1F98" w:rsidRPr="001D25ED" w:rsidRDefault="006C1F98" w:rsidP="006C1F98">
            <w:pPr>
              <w:spacing w:before="100" w:after="100" w:line="240" w:lineRule="atLeast"/>
              <w:jc w:val="center"/>
              <w:rPr>
                <w:rFonts w:eastAsia="標楷體"/>
                <w:spacing w:val="2"/>
              </w:rPr>
            </w:pPr>
            <w:r>
              <w:rPr>
                <w:rFonts w:eastAsia="標楷體" w:hint="eastAsia"/>
                <w:spacing w:val="2"/>
              </w:rPr>
              <w:t>南一</w:t>
            </w:r>
          </w:p>
        </w:tc>
        <w:tc>
          <w:tcPr>
            <w:tcW w:w="1158" w:type="dxa"/>
            <w:tcBorders>
              <w:top w:val="single" w:sz="4" w:space="0" w:color="auto"/>
              <w:left w:val="double" w:sz="4" w:space="0" w:color="auto"/>
              <w:bottom w:val="single" w:sz="4" w:space="0" w:color="auto"/>
              <w:right w:val="single" w:sz="4" w:space="0" w:color="auto"/>
            </w:tcBorders>
          </w:tcPr>
          <w:p w:rsidR="006C1F98" w:rsidRPr="001D25ED" w:rsidRDefault="006C1F98" w:rsidP="006C1F98">
            <w:pPr>
              <w:spacing w:before="100" w:after="100" w:line="240" w:lineRule="atLeast"/>
              <w:jc w:val="center"/>
              <w:rPr>
                <w:rFonts w:eastAsia="標楷體"/>
                <w:spacing w:val="2"/>
              </w:rPr>
            </w:pPr>
            <w:r>
              <w:rPr>
                <w:rFonts w:eastAsia="標楷體" w:hint="eastAsia"/>
                <w:spacing w:val="2"/>
              </w:rPr>
              <w:t>南一</w:t>
            </w:r>
          </w:p>
        </w:tc>
      </w:tr>
      <w:tr w:rsidR="00556AEB" w:rsidRPr="001D25ED" w:rsidTr="00CB4236">
        <w:trPr>
          <w:jc w:val="center"/>
        </w:trPr>
        <w:tc>
          <w:tcPr>
            <w:tcW w:w="2382" w:type="dxa"/>
            <w:gridSpan w:val="2"/>
            <w:tcBorders>
              <w:top w:val="single" w:sz="4" w:space="0" w:color="auto"/>
              <w:left w:val="double" w:sz="4" w:space="0" w:color="auto"/>
              <w:bottom w:val="single" w:sz="4" w:space="0" w:color="auto"/>
              <w:right w:val="single" w:sz="18" w:space="0" w:color="auto"/>
            </w:tcBorders>
          </w:tcPr>
          <w:p w:rsidR="00556AEB" w:rsidRPr="001D25ED" w:rsidRDefault="00556AEB" w:rsidP="00556AEB">
            <w:pPr>
              <w:spacing w:before="100" w:after="100" w:line="240" w:lineRule="atLeast"/>
              <w:rPr>
                <w:rFonts w:eastAsia="標楷體"/>
                <w:spacing w:val="2"/>
              </w:rPr>
            </w:pPr>
            <w:r w:rsidRPr="001D25ED">
              <w:rPr>
                <w:rFonts w:eastAsia="標楷體"/>
                <w:spacing w:val="2"/>
              </w:rPr>
              <w:t>健康與體育</w:t>
            </w:r>
          </w:p>
        </w:tc>
        <w:tc>
          <w:tcPr>
            <w:tcW w:w="1158" w:type="dxa"/>
            <w:tcBorders>
              <w:top w:val="single" w:sz="18" w:space="0" w:color="auto"/>
              <w:left w:val="single" w:sz="18" w:space="0" w:color="auto"/>
              <w:bottom w:val="single" w:sz="18"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58" w:type="dxa"/>
            <w:tcBorders>
              <w:top w:val="single" w:sz="18" w:space="0" w:color="auto"/>
              <w:left w:val="single" w:sz="4" w:space="0" w:color="auto"/>
              <w:bottom w:val="single" w:sz="18"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58" w:type="dxa"/>
            <w:tcBorders>
              <w:top w:val="single" w:sz="18" w:space="0" w:color="auto"/>
              <w:left w:val="single" w:sz="4" w:space="0" w:color="auto"/>
              <w:bottom w:val="single" w:sz="18" w:space="0" w:color="auto"/>
              <w:right w:val="single" w:sz="18"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58" w:type="dxa"/>
            <w:tcBorders>
              <w:top w:val="single" w:sz="18" w:space="0" w:color="auto"/>
              <w:left w:val="single" w:sz="18" w:space="0" w:color="auto"/>
              <w:bottom w:val="single" w:sz="18"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58" w:type="dxa"/>
            <w:tcBorders>
              <w:top w:val="single" w:sz="18" w:space="0" w:color="auto"/>
              <w:left w:val="single" w:sz="4" w:space="0" w:color="auto"/>
              <w:bottom w:val="single" w:sz="18" w:space="0" w:color="auto"/>
              <w:right w:val="single" w:sz="4" w:space="0" w:color="auto"/>
            </w:tcBorders>
            <w:shd w:val="clear" w:color="auto" w:fill="FFFFFF" w:themeFill="background1"/>
          </w:tcPr>
          <w:p w:rsidR="00556AEB" w:rsidRPr="001D25ED" w:rsidRDefault="006C1F98" w:rsidP="00556AEB">
            <w:pPr>
              <w:spacing w:before="100" w:after="100" w:line="240" w:lineRule="atLeast"/>
              <w:jc w:val="center"/>
              <w:rPr>
                <w:rFonts w:eastAsia="標楷體"/>
                <w:spacing w:val="2"/>
              </w:rPr>
            </w:pPr>
            <w:r>
              <w:rPr>
                <w:rFonts w:eastAsia="標楷體" w:hint="eastAsia"/>
                <w:spacing w:val="2"/>
              </w:rPr>
              <w:t>康軒</w:t>
            </w:r>
          </w:p>
        </w:tc>
        <w:tc>
          <w:tcPr>
            <w:tcW w:w="1158" w:type="dxa"/>
            <w:tcBorders>
              <w:top w:val="single" w:sz="18" w:space="0" w:color="auto"/>
              <w:left w:val="single" w:sz="4" w:space="0" w:color="auto"/>
              <w:bottom w:val="single" w:sz="18" w:space="0" w:color="auto"/>
              <w:right w:val="single" w:sz="18" w:space="0" w:color="auto"/>
            </w:tcBorders>
            <w:shd w:val="clear" w:color="auto" w:fill="FFFFFF" w:themeFill="background1"/>
          </w:tcPr>
          <w:p w:rsidR="00556AEB" w:rsidRPr="001D25ED" w:rsidRDefault="006C1F98" w:rsidP="006C1F98">
            <w:pPr>
              <w:spacing w:before="100" w:after="100" w:line="240" w:lineRule="atLeast"/>
              <w:jc w:val="center"/>
              <w:rPr>
                <w:rFonts w:eastAsia="標楷體"/>
                <w:spacing w:val="2"/>
              </w:rPr>
            </w:pPr>
            <w:r>
              <w:rPr>
                <w:rFonts w:eastAsia="標楷體" w:hint="eastAsia"/>
                <w:spacing w:val="2"/>
              </w:rPr>
              <w:t>康軒</w:t>
            </w:r>
          </w:p>
        </w:tc>
      </w:tr>
      <w:tr w:rsidR="00556AEB" w:rsidRPr="001D25ED" w:rsidTr="005E4EC9">
        <w:trPr>
          <w:jc w:val="center"/>
        </w:trPr>
        <w:tc>
          <w:tcPr>
            <w:tcW w:w="456" w:type="dxa"/>
            <w:vMerge w:val="restart"/>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200" w:line="0" w:lineRule="atLeast"/>
              <w:jc w:val="center"/>
              <w:rPr>
                <w:rFonts w:eastAsia="標楷體"/>
                <w:kern w:val="0"/>
              </w:rPr>
            </w:pPr>
            <w:r w:rsidRPr="001D25ED">
              <w:rPr>
                <w:rFonts w:eastAsia="標楷體"/>
                <w:kern w:val="0"/>
              </w:rPr>
              <w:t>生活課程</w:t>
            </w:r>
          </w:p>
        </w:tc>
        <w:tc>
          <w:tcPr>
            <w:tcW w:w="1926" w:type="dxa"/>
            <w:tcBorders>
              <w:top w:val="single" w:sz="4" w:space="0" w:color="auto"/>
              <w:left w:val="single" w:sz="4" w:space="0" w:color="auto"/>
              <w:bottom w:val="single" w:sz="4" w:space="0" w:color="auto"/>
              <w:right w:val="double" w:sz="4" w:space="0" w:color="auto"/>
            </w:tcBorders>
            <w:vAlign w:val="center"/>
          </w:tcPr>
          <w:p w:rsidR="00556AEB" w:rsidRPr="001D25ED" w:rsidRDefault="00556AEB" w:rsidP="00556AEB">
            <w:pPr>
              <w:spacing w:before="100" w:after="100" w:line="240" w:lineRule="atLeast"/>
              <w:rPr>
                <w:rFonts w:eastAsia="標楷體"/>
                <w:spacing w:val="2"/>
              </w:rPr>
            </w:pPr>
            <w:r w:rsidRPr="001D25ED">
              <w:rPr>
                <w:rFonts w:eastAsia="標楷體"/>
                <w:spacing w:val="2"/>
              </w:rPr>
              <w:t>社會</w:t>
            </w:r>
          </w:p>
        </w:tc>
        <w:tc>
          <w:tcPr>
            <w:tcW w:w="1158" w:type="dxa"/>
            <w:vMerge w:val="restart"/>
            <w:tcBorders>
              <w:top w:val="single" w:sz="18" w:space="0" w:color="auto"/>
              <w:left w:val="double" w:sz="4" w:space="0" w:color="auto"/>
              <w:bottom w:val="single" w:sz="4" w:space="0" w:color="auto"/>
              <w:right w:val="single" w:sz="4" w:space="0" w:color="auto"/>
            </w:tcBorders>
            <w:vAlign w:val="center"/>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58" w:type="dxa"/>
            <w:vMerge w:val="restart"/>
            <w:tcBorders>
              <w:top w:val="single" w:sz="18" w:space="0" w:color="auto"/>
              <w:left w:val="single" w:sz="4" w:space="0" w:color="auto"/>
              <w:bottom w:val="single" w:sz="4" w:space="0" w:color="auto"/>
              <w:right w:val="double" w:sz="4" w:space="0" w:color="auto"/>
            </w:tcBorders>
            <w:shd w:val="clear" w:color="auto" w:fill="FFFFFF" w:themeFill="background1"/>
            <w:vAlign w:val="center"/>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58" w:type="dxa"/>
            <w:tcBorders>
              <w:top w:val="single" w:sz="18" w:space="0" w:color="auto"/>
              <w:left w:val="double" w:sz="4" w:space="0" w:color="auto"/>
              <w:bottom w:val="single" w:sz="4" w:space="0" w:color="auto"/>
              <w:right w:val="single" w:sz="4" w:space="0" w:color="auto"/>
            </w:tcBorders>
            <w:shd w:val="clear" w:color="auto" w:fill="FFFFFF" w:themeFill="background1"/>
          </w:tcPr>
          <w:p w:rsidR="00556AEB" w:rsidRPr="001D25ED" w:rsidRDefault="006C1F98" w:rsidP="00556AEB">
            <w:pPr>
              <w:spacing w:before="100" w:after="100" w:line="240" w:lineRule="atLeast"/>
              <w:jc w:val="center"/>
              <w:rPr>
                <w:rFonts w:eastAsia="標楷體"/>
                <w:spacing w:val="2"/>
              </w:rPr>
            </w:pPr>
            <w:r>
              <w:rPr>
                <w:rFonts w:eastAsia="標楷體" w:hint="eastAsia"/>
                <w:spacing w:val="2"/>
              </w:rPr>
              <w:t>康軒</w:t>
            </w:r>
          </w:p>
        </w:tc>
        <w:tc>
          <w:tcPr>
            <w:tcW w:w="1158" w:type="dxa"/>
            <w:tcBorders>
              <w:top w:val="single" w:sz="18" w:space="0" w:color="auto"/>
              <w:left w:val="single" w:sz="4" w:space="0" w:color="auto"/>
              <w:bottom w:val="single" w:sz="4" w:space="0" w:color="auto"/>
              <w:right w:val="double" w:sz="4" w:space="0" w:color="auto"/>
            </w:tcBorders>
            <w:shd w:val="clear" w:color="auto" w:fill="FFFFFF" w:themeFill="background1"/>
          </w:tcPr>
          <w:p w:rsidR="00556AEB" w:rsidRPr="001D25ED" w:rsidRDefault="006C1F98" w:rsidP="006C1F98">
            <w:pPr>
              <w:spacing w:before="100" w:after="100" w:line="240" w:lineRule="atLeast"/>
              <w:jc w:val="center"/>
              <w:rPr>
                <w:rFonts w:eastAsia="標楷體"/>
                <w:spacing w:val="2"/>
              </w:rPr>
            </w:pPr>
            <w:r>
              <w:rPr>
                <w:rFonts w:eastAsia="標楷體" w:hint="eastAsia"/>
                <w:spacing w:val="2"/>
              </w:rPr>
              <w:t>康軒</w:t>
            </w:r>
          </w:p>
        </w:tc>
        <w:tc>
          <w:tcPr>
            <w:tcW w:w="1158" w:type="dxa"/>
            <w:tcBorders>
              <w:top w:val="single" w:sz="18" w:space="0" w:color="auto"/>
              <w:left w:val="double" w:sz="4" w:space="0" w:color="auto"/>
              <w:bottom w:val="single" w:sz="4" w:space="0" w:color="auto"/>
              <w:right w:val="single" w:sz="4" w:space="0" w:color="auto"/>
            </w:tcBorders>
            <w:shd w:val="clear" w:color="auto" w:fill="FFFFFF" w:themeFill="background1"/>
          </w:tcPr>
          <w:p w:rsidR="00556AEB" w:rsidRPr="001D25ED" w:rsidRDefault="006C1F98" w:rsidP="00556AEB">
            <w:pPr>
              <w:spacing w:before="100" w:after="100" w:line="240" w:lineRule="atLeast"/>
              <w:jc w:val="center"/>
              <w:rPr>
                <w:rFonts w:eastAsia="標楷體"/>
                <w:spacing w:val="2"/>
              </w:rPr>
            </w:pPr>
            <w:r>
              <w:rPr>
                <w:rFonts w:eastAsia="標楷體" w:hint="eastAsia"/>
                <w:spacing w:val="2"/>
              </w:rPr>
              <w:t>康軒</w:t>
            </w:r>
          </w:p>
        </w:tc>
        <w:tc>
          <w:tcPr>
            <w:tcW w:w="1158" w:type="dxa"/>
            <w:tcBorders>
              <w:top w:val="single" w:sz="18" w:space="0" w:color="auto"/>
              <w:left w:val="single" w:sz="4" w:space="0" w:color="auto"/>
              <w:bottom w:val="single" w:sz="4" w:space="0" w:color="auto"/>
              <w:right w:val="double" w:sz="4" w:space="0" w:color="auto"/>
            </w:tcBorders>
            <w:shd w:val="clear" w:color="auto" w:fill="FFFFFF" w:themeFill="background1"/>
          </w:tcPr>
          <w:p w:rsidR="00556AEB" w:rsidRPr="001D25ED" w:rsidRDefault="006C1F98" w:rsidP="00556AEB">
            <w:pPr>
              <w:spacing w:before="100" w:after="100" w:line="240" w:lineRule="atLeast"/>
              <w:jc w:val="center"/>
              <w:rPr>
                <w:rFonts w:eastAsia="標楷體"/>
                <w:spacing w:val="2"/>
              </w:rPr>
            </w:pPr>
            <w:r>
              <w:rPr>
                <w:rFonts w:eastAsia="標楷體" w:hint="eastAsia"/>
                <w:spacing w:val="2"/>
              </w:rPr>
              <w:t>康軒</w:t>
            </w:r>
          </w:p>
        </w:tc>
      </w:tr>
      <w:tr w:rsidR="00556AEB" w:rsidRPr="001D25ED" w:rsidTr="00DF6877">
        <w:trPr>
          <w:jc w:val="center"/>
        </w:trPr>
        <w:tc>
          <w:tcPr>
            <w:tcW w:w="456"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60" w:after="60" w:line="0" w:lineRule="atLeast"/>
              <w:rPr>
                <w:rFonts w:eastAsia="標楷體"/>
                <w:kern w:val="0"/>
              </w:rPr>
            </w:pPr>
          </w:p>
        </w:tc>
        <w:tc>
          <w:tcPr>
            <w:tcW w:w="1926" w:type="dxa"/>
            <w:tcBorders>
              <w:top w:val="single" w:sz="4" w:space="0" w:color="auto"/>
              <w:left w:val="single" w:sz="4" w:space="0" w:color="auto"/>
              <w:bottom w:val="single" w:sz="4" w:space="0" w:color="auto"/>
              <w:right w:val="double" w:sz="4" w:space="0" w:color="auto"/>
            </w:tcBorders>
            <w:vAlign w:val="center"/>
          </w:tcPr>
          <w:p w:rsidR="00556AEB" w:rsidRPr="00C514EA" w:rsidRDefault="00556AEB" w:rsidP="00556AEB">
            <w:pPr>
              <w:spacing w:before="100" w:after="100" w:line="240" w:lineRule="atLeast"/>
              <w:rPr>
                <w:rFonts w:eastAsia="標楷體"/>
                <w:spacing w:val="2"/>
              </w:rPr>
            </w:pPr>
            <w:r w:rsidRPr="00C514EA">
              <w:rPr>
                <w:rFonts w:eastAsia="標楷體"/>
                <w:spacing w:val="2"/>
              </w:rPr>
              <w:t>藝術與人文</w:t>
            </w:r>
          </w:p>
        </w:tc>
        <w:tc>
          <w:tcPr>
            <w:tcW w:w="1158" w:type="dxa"/>
            <w:vMerge/>
            <w:tcBorders>
              <w:top w:val="single" w:sz="4" w:space="0" w:color="auto"/>
              <w:left w:val="double" w:sz="4" w:space="0" w:color="auto"/>
              <w:bottom w:val="single" w:sz="4" w:space="0" w:color="auto"/>
              <w:right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58" w:type="dxa"/>
            <w:vMerge/>
            <w:tcBorders>
              <w:top w:val="single" w:sz="4" w:space="0" w:color="auto"/>
              <w:left w:val="single" w:sz="4" w:space="0" w:color="auto"/>
              <w:bottom w:val="sing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rPr>
                <w:rFonts w:eastAsia="標楷體"/>
                <w:spacing w:val="2"/>
              </w:rPr>
            </w:pPr>
          </w:p>
        </w:tc>
        <w:tc>
          <w:tcPr>
            <w:tcW w:w="1158" w:type="dxa"/>
            <w:tcBorders>
              <w:top w:val="single" w:sz="4" w:space="0" w:color="auto"/>
              <w:left w:val="double" w:sz="4" w:space="0" w:color="auto"/>
              <w:bottom w:val="single" w:sz="4" w:space="0" w:color="auto"/>
              <w:right w:val="single" w:sz="4" w:space="0" w:color="auto"/>
            </w:tcBorders>
            <w:shd w:val="clear" w:color="auto" w:fill="F7CAAC" w:themeFill="accent2" w:themeFillTint="66"/>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翰林</w:t>
            </w:r>
          </w:p>
        </w:tc>
        <w:tc>
          <w:tcPr>
            <w:tcW w:w="1158" w:type="dxa"/>
            <w:tcBorders>
              <w:top w:val="single" w:sz="4" w:space="0" w:color="auto"/>
              <w:left w:val="single" w:sz="4" w:space="0" w:color="auto"/>
              <w:bottom w:val="single" w:sz="4" w:space="0" w:color="auto"/>
              <w:right w:val="double" w:sz="4" w:space="0" w:color="auto"/>
            </w:tcBorders>
            <w:shd w:val="clear" w:color="auto" w:fill="F7CAAC" w:themeFill="accent2" w:themeFillTint="66"/>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翰林</w:t>
            </w:r>
          </w:p>
        </w:tc>
        <w:tc>
          <w:tcPr>
            <w:tcW w:w="1158" w:type="dxa"/>
            <w:tcBorders>
              <w:top w:val="single" w:sz="4" w:space="0" w:color="auto"/>
              <w:left w:val="double" w:sz="4" w:space="0" w:color="auto"/>
              <w:bottom w:val="single" w:sz="4" w:space="0" w:color="auto"/>
              <w:right w:val="single" w:sz="4" w:space="0" w:color="auto"/>
            </w:tcBorders>
            <w:shd w:val="clear" w:color="auto" w:fill="F7CAAC" w:themeFill="accent2" w:themeFillTint="66"/>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翰林</w:t>
            </w:r>
          </w:p>
        </w:tc>
        <w:tc>
          <w:tcPr>
            <w:tcW w:w="1158" w:type="dxa"/>
            <w:tcBorders>
              <w:top w:val="single" w:sz="4" w:space="0" w:color="auto"/>
              <w:left w:val="single" w:sz="4" w:space="0" w:color="auto"/>
              <w:bottom w:val="single" w:sz="4" w:space="0" w:color="auto"/>
              <w:right w:val="double" w:sz="4" w:space="0" w:color="auto"/>
            </w:tcBorders>
            <w:shd w:val="clear" w:color="auto" w:fill="F7CAAC" w:themeFill="accent2" w:themeFillTint="66"/>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翰林</w:t>
            </w:r>
          </w:p>
        </w:tc>
      </w:tr>
      <w:tr w:rsidR="006C1F98" w:rsidRPr="001D25ED" w:rsidTr="00F1606F">
        <w:trPr>
          <w:jc w:val="center"/>
        </w:trPr>
        <w:tc>
          <w:tcPr>
            <w:tcW w:w="456" w:type="dxa"/>
            <w:vMerge/>
            <w:tcBorders>
              <w:top w:val="single" w:sz="4" w:space="0" w:color="auto"/>
              <w:left w:val="double" w:sz="4" w:space="0" w:color="auto"/>
              <w:bottom w:val="single" w:sz="4" w:space="0" w:color="auto"/>
              <w:right w:val="single" w:sz="4" w:space="0" w:color="auto"/>
            </w:tcBorders>
          </w:tcPr>
          <w:p w:rsidR="006C1F98" w:rsidRPr="001D25ED" w:rsidRDefault="006C1F98" w:rsidP="006C1F98">
            <w:pPr>
              <w:spacing w:before="60" w:after="60" w:line="0" w:lineRule="atLeast"/>
              <w:rPr>
                <w:rFonts w:eastAsia="標楷體"/>
                <w:kern w:val="0"/>
              </w:rPr>
            </w:pPr>
          </w:p>
        </w:tc>
        <w:tc>
          <w:tcPr>
            <w:tcW w:w="1926" w:type="dxa"/>
            <w:tcBorders>
              <w:top w:val="single" w:sz="4" w:space="0" w:color="auto"/>
              <w:left w:val="single" w:sz="4" w:space="0" w:color="auto"/>
              <w:bottom w:val="single" w:sz="4" w:space="0" w:color="auto"/>
              <w:right w:val="double" w:sz="4" w:space="0" w:color="auto"/>
            </w:tcBorders>
            <w:vAlign w:val="center"/>
          </w:tcPr>
          <w:p w:rsidR="006C1F98" w:rsidRPr="00C514EA" w:rsidRDefault="006C1F98" w:rsidP="006C1F98">
            <w:pPr>
              <w:spacing w:before="100" w:after="100" w:line="240" w:lineRule="atLeast"/>
              <w:rPr>
                <w:rFonts w:eastAsia="標楷體"/>
                <w:spacing w:val="2"/>
              </w:rPr>
            </w:pPr>
            <w:r w:rsidRPr="00C514EA">
              <w:rPr>
                <w:rFonts w:eastAsia="標楷體"/>
                <w:spacing w:val="2"/>
              </w:rPr>
              <w:t>自然與生活科技</w:t>
            </w:r>
          </w:p>
        </w:tc>
        <w:tc>
          <w:tcPr>
            <w:tcW w:w="1158" w:type="dxa"/>
            <w:vMerge/>
            <w:tcBorders>
              <w:top w:val="single" w:sz="4" w:space="0" w:color="auto"/>
              <w:left w:val="double" w:sz="4" w:space="0" w:color="auto"/>
              <w:bottom w:val="single" w:sz="4" w:space="0" w:color="auto"/>
              <w:right w:val="single" w:sz="4" w:space="0" w:color="auto"/>
            </w:tcBorders>
          </w:tcPr>
          <w:p w:rsidR="006C1F98" w:rsidRPr="001D25ED" w:rsidRDefault="006C1F98" w:rsidP="006C1F98">
            <w:pPr>
              <w:spacing w:before="100" w:after="100" w:line="240" w:lineRule="atLeast"/>
              <w:jc w:val="center"/>
              <w:rPr>
                <w:rFonts w:eastAsia="標楷體"/>
                <w:spacing w:val="2"/>
              </w:rPr>
            </w:pPr>
          </w:p>
        </w:tc>
        <w:tc>
          <w:tcPr>
            <w:tcW w:w="1158" w:type="dxa"/>
            <w:vMerge/>
            <w:tcBorders>
              <w:top w:val="single" w:sz="4" w:space="0" w:color="auto"/>
              <w:left w:val="single" w:sz="4" w:space="0" w:color="auto"/>
              <w:bottom w:val="single" w:sz="4" w:space="0" w:color="auto"/>
              <w:right w:val="double" w:sz="4" w:space="0" w:color="auto"/>
            </w:tcBorders>
            <w:shd w:val="clear" w:color="auto" w:fill="FFFFFF" w:themeFill="background1"/>
          </w:tcPr>
          <w:p w:rsidR="006C1F98" w:rsidRPr="001D25ED" w:rsidRDefault="006C1F98" w:rsidP="006C1F98">
            <w:pPr>
              <w:spacing w:before="100" w:after="100" w:line="240" w:lineRule="atLeast"/>
              <w:rPr>
                <w:rFonts w:eastAsia="標楷體"/>
                <w:spacing w:val="2"/>
              </w:rPr>
            </w:pPr>
          </w:p>
        </w:tc>
        <w:tc>
          <w:tcPr>
            <w:tcW w:w="1158" w:type="dxa"/>
            <w:tcBorders>
              <w:top w:val="single" w:sz="4" w:space="0" w:color="auto"/>
              <w:left w:val="double" w:sz="4" w:space="0" w:color="auto"/>
              <w:bottom w:val="single" w:sz="4" w:space="0" w:color="auto"/>
              <w:right w:val="single" w:sz="4" w:space="0" w:color="auto"/>
            </w:tcBorders>
            <w:shd w:val="clear" w:color="auto" w:fill="FFFFFF" w:themeFill="background1"/>
          </w:tcPr>
          <w:p w:rsidR="006C1F98" w:rsidRPr="001D25ED" w:rsidRDefault="006C1F98" w:rsidP="006C1F98">
            <w:pPr>
              <w:spacing w:before="100" w:after="100" w:line="240" w:lineRule="atLeast"/>
              <w:jc w:val="center"/>
              <w:rPr>
                <w:rFonts w:eastAsia="標楷體"/>
                <w:spacing w:val="2"/>
              </w:rPr>
            </w:pPr>
            <w:r>
              <w:rPr>
                <w:rFonts w:eastAsia="標楷體" w:hint="eastAsia"/>
                <w:spacing w:val="2"/>
              </w:rPr>
              <w:t>康軒</w:t>
            </w:r>
          </w:p>
        </w:tc>
        <w:tc>
          <w:tcPr>
            <w:tcW w:w="1158" w:type="dxa"/>
            <w:tcBorders>
              <w:top w:val="single" w:sz="4" w:space="0" w:color="auto"/>
              <w:left w:val="single" w:sz="4" w:space="0" w:color="auto"/>
              <w:bottom w:val="single" w:sz="4" w:space="0" w:color="auto"/>
              <w:right w:val="double" w:sz="4" w:space="0" w:color="auto"/>
            </w:tcBorders>
            <w:shd w:val="clear" w:color="auto" w:fill="FFFFFF" w:themeFill="background1"/>
          </w:tcPr>
          <w:p w:rsidR="006C1F98" w:rsidRPr="001D25ED" w:rsidRDefault="006C1F98" w:rsidP="006C1F98">
            <w:pPr>
              <w:spacing w:before="100" w:after="100" w:line="240" w:lineRule="atLeast"/>
              <w:jc w:val="center"/>
              <w:rPr>
                <w:rFonts w:eastAsia="標楷體"/>
                <w:spacing w:val="2"/>
              </w:rPr>
            </w:pPr>
            <w:r>
              <w:rPr>
                <w:rFonts w:eastAsia="標楷體" w:hint="eastAsia"/>
                <w:spacing w:val="2"/>
              </w:rPr>
              <w:t>康軒</w:t>
            </w:r>
          </w:p>
        </w:tc>
        <w:tc>
          <w:tcPr>
            <w:tcW w:w="1158" w:type="dxa"/>
            <w:tcBorders>
              <w:top w:val="single" w:sz="4" w:space="0" w:color="auto"/>
              <w:left w:val="single" w:sz="4" w:space="0" w:color="auto"/>
              <w:bottom w:val="single" w:sz="4" w:space="0" w:color="auto"/>
              <w:right w:val="single" w:sz="4" w:space="0" w:color="auto"/>
            </w:tcBorders>
            <w:shd w:val="clear" w:color="auto" w:fill="FFFFFF" w:themeFill="background1"/>
          </w:tcPr>
          <w:p w:rsidR="006C1F98" w:rsidRPr="001D25ED" w:rsidRDefault="006C1F98" w:rsidP="006C1F98">
            <w:pPr>
              <w:spacing w:before="100" w:after="100" w:line="240" w:lineRule="atLeast"/>
              <w:jc w:val="center"/>
              <w:rPr>
                <w:rFonts w:eastAsia="標楷體"/>
                <w:spacing w:val="2"/>
              </w:rPr>
            </w:pPr>
            <w:r>
              <w:rPr>
                <w:rFonts w:eastAsia="標楷體" w:hint="eastAsia"/>
                <w:spacing w:val="2"/>
              </w:rPr>
              <w:t>康軒</w:t>
            </w:r>
          </w:p>
        </w:tc>
        <w:tc>
          <w:tcPr>
            <w:tcW w:w="1158" w:type="dxa"/>
            <w:tcBorders>
              <w:top w:val="single" w:sz="4" w:space="0" w:color="auto"/>
              <w:left w:val="double" w:sz="4" w:space="0" w:color="auto"/>
              <w:bottom w:val="single" w:sz="4" w:space="0" w:color="auto"/>
              <w:right w:val="single" w:sz="4" w:space="0" w:color="auto"/>
            </w:tcBorders>
            <w:shd w:val="clear" w:color="auto" w:fill="FFFFFF" w:themeFill="background1"/>
          </w:tcPr>
          <w:p w:rsidR="006C1F98" w:rsidRPr="001D25ED" w:rsidRDefault="006C1F98" w:rsidP="006C1F98">
            <w:pPr>
              <w:spacing w:before="100" w:after="100" w:line="240" w:lineRule="atLeast"/>
              <w:jc w:val="center"/>
              <w:rPr>
                <w:rFonts w:eastAsia="標楷體"/>
                <w:spacing w:val="2"/>
              </w:rPr>
            </w:pPr>
            <w:r>
              <w:rPr>
                <w:rFonts w:eastAsia="標楷體" w:hint="eastAsia"/>
                <w:spacing w:val="2"/>
              </w:rPr>
              <w:t>康軒</w:t>
            </w:r>
          </w:p>
        </w:tc>
      </w:tr>
      <w:tr w:rsidR="00556AEB" w:rsidRPr="001D25ED" w:rsidTr="00CB4236">
        <w:trPr>
          <w:jc w:val="center"/>
        </w:trPr>
        <w:tc>
          <w:tcPr>
            <w:tcW w:w="2382" w:type="dxa"/>
            <w:gridSpan w:val="2"/>
            <w:tcBorders>
              <w:top w:val="single" w:sz="4" w:space="0" w:color="auto"/>
              <w:left w:val="double" w:sz="4" w:space="0" w:color="auto"/>
              <w:bottom w:val="double" w:sz="4" w:space="0" w:color="auto"/>
              <w:right w:val="double" w:sz="4" w:space="0" w:color="auto"/>
            </w:tcBorders>
          </w:tcPr>
          <w:p w:rsidR="00556AEB" w:rsidRPr="001D25ED" w:rsidRDefault="00556AEB" w:rsidP="00556AEB">
            <w:pPr>
              <w:spacing w:before="100" w:after="100" w:line="240" w:lineRule="atLeast"/>
              <w:rPr>
                <w:rFonts w:eastAsia="標楷體"/>
                <w:kern w:val="0"/>
              </w:rPr>
            </w:pPr>
            <w:r w:rsidRPr="001D25ED">
              <w:rPr>
                <w:rFonts w:eastAsia="標楷體"/>
                <w:spacing w:val="2"/>
              </w:rPr>
              <w:t>綜合活動</w:t>
            </w:r>
          </w:p>
        </w:tc>
        <w:tc>
          <w:tcPr>
            <w:tcW w:w="1158" w:type="dxa"/>
            <w:tcBorders>
              <w:top w:val="single" w:sz="4" w:space="0" w:color="auto"/>
              <w:left w:val="double" w:sz="4" w:space="0" w:color="auto"/>
              <w:bottom w:val="double" w:sz="4" w:space="0" w:color="auto"/>
              <w:right w:val="single" w:sz="4" w:space="0" w:color="auto"/>
              <w:tr2bl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58" w:type="dxa"/>
            <w:tcBorders>
              <w:top w:val="single" w:sz="4" w:space="0" w:color="auto"/>
              <w:left w:val="single" w:sz="4" w:space="0" w:color="auto"/>
              <w:bottom w:val="double" w:sz="4" w:space="0" w:color="auto"/>
              <w:right w:val="double" w:sz="4" w:space="0" w:color="auto"/>
              <w:tr2bl w:val="single" w:sz="4" w:space="0" w:color="auto"/>
            </w:tcBorders>
          </w:tcPr>
          <w:p w:rsidR="00556AEB" w:rsidRPr="001D25ED" w:rsidRDefault="00556AEB" w:rsidP="00556AEB">
            <w:pPr>
              <w:spacing w:before="100" w:after="100" w:line="240" w:lineRule="atLeast"/>
              <w:jc w:val="center"/>
              <w:rPr>
                <w:rFonts w:eastAsia="標楷體"/>
                <w:spacing w:val="2"/>
              </w:rPr>
            </w:pPr>
          </w:p>
        </w:tc>
        <w:tc>
          <w:tcPr>
            <w:tcW w:w="1158" w:type="dxa"/>
            <w:tcBorders>
              <w:top w:val="single" w:sz="4" w:space="0" w:color="auto"/>
              <w:left w:val="double" w:sz="4" w:space="0" w:color="auto"/>
              <w:bottom w:val="double" w:sz="4" w:space="0" w:color="auto"/>
              <w:right w:val="single" w:sz="4" w:space="0" w:color="auto"/>
              <w:tr2bl w:val="single" w:sz="4" w:space="0" w:color="auto"/>
            </w:tcBorders>
            <w:shd w:val="clear" w:color="auto" w:fill="FFFFFF" w:themeFill="background1"/>
          </w:tcPr>
          <w:p w:rsidR="00556AEB" w:rsidRPr="001D25ED" w:rsidRDefault="00D90D35" w:rsidP="00556AEB">
            <w:pPr>
              <w:spacing w:before="100" w:after="100" w:line="240" w:lineRule="atLeast"/>
              <w:rPr>
                <w:rFonts w:eastAsia="標楷體"/>
                <w:spacing w:val="2"/>
              </w:rPr>
            </w:pPr>
            <w:r w:rsidRPr="00D90D35">
              <w:rPr>
                <w:rFonts w:eastAsia="標楷體" w:hint="eastAsia"/>
                <w:spacing w:val="2"/>
              </w:rPr>
              <w:t>南一</w:t>
            </w:r>
          </w:p>
        </w:tc>
        <w:tc>
          <w:tcPr>
            <w:tcW w:w="1158" w:type="dxa"/>
            <w:tcBorders>
              <w:top w:val="single" w:sz="4" w:space="0" w:color="auto"/>
              <w:left w:val="single" w:sz="4" w:space="0" w:color="auto"/>
              <w:bottom w:val="doub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58" w:type="dxa"/>
            <w:tcBorders>
              <w:top w:val="single" w:sz="4" w:space="0" w:color="auto"/>
              <w:left w:val="double" w:sz="4" w:space="0" w:color="auto"/>
              <w:bottom w:val="double" w:sz="4" w:space="0" w:color="auto"/>
              <w:right w:val="sing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c>
          <w:tcPr>
            <w:tcW w:w="1158" w:type="dxa"/>
            <w:tcBorders>
              <w:top w:val="single" w:sz="4" w:space="0" w:color="auto"/>
              <w:left w:val="single" w:sz="4" w:space="0" w:color="auto"/>
              <w:bottom w:val="double" w:sz="4" w:space="0" w:color="auto"/>
              <w:right w:val="double" w:sz="4" w:space="0" w:color="auto"/>
            </w:tcBorders>
            <w:shd w:val="clear" w:color="auto" w:fill="FFFFFF" w:themeFill="background1"/>
          </w:tcPr>
          <w:p w:rsidR="00556AEB" w:rsidRPr="001D25ED" w:rsidRDefault="00556AEB" w:rsidP="00556AEB">
            <w:pPr>
              <w:spacing w:before="100" w:after="100" w:line="240" w:lineRule="atLeast"/>
              <w:jc w:val="center"/>
              <w:rPr>
                <w:rFonts w:eastAsia="標楷體"/>
                <w:spacing w:val="2"/>
              </w:rPr>
            </w:pPr>
            <w:r>
              <w:rPr>
                <w:rFonts w:eastAsia="標楷體" w:hint="eastAsia"/>
                <w:spacing w:val="2"/>
              </w:rPr>
              <w:t>南一</w:t>
            </w:r>
          </w:p>
        </w:tc>
      </w:tr>
    </w:tbl>
    <w:p w:rsidR="003172A1" w:rsidRPr="001D25ED" w:rsidRDefault="003172A1" w:rsidP="003172A1">
      <w:pPr>
        <w:spacing w:line="0" w:lineRule="atLeast"/>
        <w:ind w:left="240" w:right="120" w:hangingChars="100" w:hanging="240"/>
        <w:jc w:val="both"/>
        <w:rPr>
          <w:rFonts w:eastAsia="標楷體"/>
          <w:kern w:val="0"/>
        </w:rPr>
      </w:pPr>
    </w:p>
    <w:p w:rsidR="003172A1" w:rsidRPr="001D25ED" w:rsidRDefault="003172A1" w:rsidP="003172A1">
      <w:pPr>
        <w:rPr>
          <w:rFonts w:eastAsia="標楷體"/>
          <w:color w:val="000000"/>
          <w:szCs w:val="20"/>
        </w:rPr>
      </w:pPr>
      <w:r w:rsidRPr="001D25ED">
        <w:rPr>
          <w:rFonts w:eastAsia="標楷體"/>
          <w:color w:val="000000"/>
          <w:szCs w:val="20"/>
        </w:rPr>
        <w:t>註：</w:t>
      </w:r>
    </w:p>
    <w:p w:rsidR="003172A1" w:rsidRPr="001D25ED" w:rsidRDefault="003172A1" w:rsidP="003172A1">
      <w:pPr>
        <w:ind w:left="480" w:hangingChars="200" w:hanging="480"/>
        <w:rPr>
          <w:rFonts w:eastAsia="標楷體"/>
          <w:color w:val="000000"/>
          <w:szCs w:val="20"/>
        </w:rPr>
      </w:pPr>
      <w:r w:rsidRPr="001D25ED">
        <w:rPr>
          <w:rFonts w:eastAsia="標楷體"/>
          <w:color w:val="000000"/>
          <w:szCs w:val="20"/>
        </w:rPr>
        <w:t>一、「一年級」只填一年級選用之版本部份，其餘空白。「二年級」則需填一、二年級選用之版本，其餘空白。「三年級」則需填一、二、三年級選用之版本，其餘空白。「四年級」則需填一、二、三、四年級選用之版本，其餘空白。「五年級」則需填一、二、三、四、五年級選用之版本，其餘空白。「六年級」則需填一、二、三、四、五、六年級選用之版本。</w:t>
      </w:r>
    </w:p>
    <w:p w:rsidR="003172A1" w:rsidRPr="001D25ED" w:rsidRDefault="003172A1" w:rsidP="003172A1">
      <w:pPr>
        <w:ind w:left="480" w:hangingChars="200" w:hanging="480"/>
        <w:rPr>
          <w:rFonts w:eastAsia="標楷體"/>
          <w:color w:val="000000"/>
          <w:szCs w:val="20"/>
        </w:rPr>
      </w:pPr>
      <w:r w:rsidRPr="001D25ED">
        <w:rPr>
          <w:rFonts w:eastAsia="標楷體"/>
          <w:color w:val="000000"/>
          <w:szCs w:val="20"/>
        </w:rPr>
        <w:t>二、在「學習階段內」盡可能不要更換版本，如要更換版本須做課程銜接的「補救教學」並陳報「課程銜接計畫」。</w:t>
      </w:r>
    </w:p>
    <w:p w:rsidR="003172A1" w:rsidRPr="001D25ED" w:rsidRDefault="003172A1" w:rsidP="003172A1">
      <w:pPr>
        <w:ind w:left="480" w:hangingChars="200" w:hanging="480"/>
        <w:rPr>
          <w:rFonts w:eastAsia="標楷體"/>
          <w:sz w:val="32"/>
        </w:rPr>
      </w:pPr>
      <w:r w:rsidRPr="001D25ED">
        <w:rPr>
          <w:rFonts w:eastAsia="標楷體"/>
          <w:color w:val="000000"/>
          <w:szCs w:val="20"/>
        </w:rPr>
        <w:t>三、不同版本之教科書，其各「學習領域階段能力」指標的鋪排順序不盡相同，故選用教科書時，應注意各「學習領域階段能力指標」的完成，也就是應考慮到</w:t>
      </w:r>
      <w:r w:rsidRPr="001D25ED">
        <w:rPr>
          <w:rFonts w:eastAsia="標楷體"/>
          <w:b/>
          <w:color w:val="000000"/>
          <w:szCs w:val="20"/>
          <w:u w:val="single"/>
        </w:rPr>
        <w:t>如何做好銜接教材的補救教學</w:t>
      </w:r>
      <w:r w:rsidRPr="001D25ED">
        <w:rPr>
          <w:rFonts w:eastAsia="標楷體"/>
          <w:color w:val="000000"/>
          <w:szCs w:val="20"/>
        </w:rPr>
        <w:t>。</w:t>
      </w:r>
    </w:p>
    <w:p w:rsidR="003172A1" w:rsidRPr="001D25ED" w:rsidRDefault="003172A1" w:rsidP="003172A1">
      <w:pPr>
        <w:pStyle w:val="Default"/>
        <w:rPr>
          <w:rFonts w:ascii="Times New Roman" w:hAnsi="Times New Roman" w:cs="Times New Roman"/>
          <w:color w:val="auto"/>
          <w:kern w:val="2"/>
          <w:sz w:val="23"/>
          <w:szCs w:val="23"/>
        </w:rPr>
      </w:pPr>
    </w:p>
    <w:p w:rsidR="003172A1" w:rsidRPr="001D25ED" w:rsidRDefault="003172A1" w:rsidP="003172A1">
      <w:pPr>
        <w:pStyle w:val="Default"/>
        <w:rPr>
          <w:rFonts w:ascii="Times New Roman" w:hAnsi="Times New Roman" w:cs="Times New Roman"/>
          <w:color w:val="auto"/>
          <w:kern w:val="2"/>
          <w:sz w:val="23"/>
          <w:szCs w:val="23"/>
        </w:rPr>
      </w:pPr>
    </w:p>
    <w:p w:rsidR="003172A1" w:rsidRDefault="003172A1" w:rsidP="003172A1">
      <w:pPr>
        <w:pStyle w:val="Default"/>
        <w:rPr>
          <w:rFonts w:ascii="Times New Roman" w:eastAsia="新細明體" w:hAnsi="Times New Roman" w:cs="Times New Roman"/>
          <w:color w:val="auto"/>
          <w:kern w:val="2"/>
          <w:sz w:val="23"/>
          <w:szCs w:val="23"/>
        </w:rPr>
        <w:sectPr w:rsidR="003172A1" w:rsidSect="003172A1">
          <w:headerReference w:type="default" r:id="rId24"/>
          <w:pgSz w:w="11906" w:h="16838" w:code="9"/>
          <w:pgMar w:top="1079" w:right="1226" w:bottom="1078" w:left="1320" w:header="851" w:footer="992" w:gutter="0"/>
          <w:cols w:space="425"/>
          <w:docGrid w:type="lines" w:linePitch="360"/>
        </w:sectPr>
      </w:pPr>
    </w:p>
    <w:p w:rsidR="00822761" w:rsidRPr="00822761" w:rsidRDefault="00674BF6" w:rsidP="00822761">
      <w:pPr>
        <w:pStyle w:val="2"/>
        <w:jc w:val="center"/>
        <w:rPr>
          <w:sz w:val="32"/>
        </w:rPr>
      </w:pPr>
      <w:bookmarkStart w:id="14" w:name="_Toc144276592"/>
      <w:r w:rsidRPr="00674BF6">
        <w:rPr>
          <w:rFonts w:hint="eastAsia"/>
          <w:sz w:val="32"/>
          <w:lang w:val="en-US"/>
        </w:rPr>
        <w:lastRenderedPageBreak/>
        <w:t>連江縣北竿鄉塘岐國民小學</w:t>
      </w:r>
      <w:r w:rsidR="00904A55">
        <w:rPr>
          <w:rFonts w:hint="eastAsia"/>
          <w:sz w:val="32"/>
        </w:rPr>
        <w:t>114</w:t>
      </w:r>
      <w:r w:rsidR="00822761" w:rsidRPr="00822761">
        <w:rPr>
          <w:rFonts w:hint="eastAsia"/>
          <w:sz w:val="32"/>
        </w:rPr>
        <w:t>學年度全校一週作息時間表</w:t>
      </w:r>
      <w:bookmarkEnd w:id="14"/>
    </w:p>
    <w:p w:rsidR="003172A1" w:rsidRPr="00822761" w:rsidRDefault="00822761" w:rsidP="00822761">
      <w:pPr>
        <w:pStyle w:val="Default"/>
        <w:jc w:val="center"/>
        <w:rPr>
          <w:rFonts w:hAnsi="標楷體" w:cs="Times New Roman"/>
          <w:color w:val="auto"/>
          <w:kern w:val="2"/>
          <w:sz w:val="28"/>
          <w:szCs w:val="28"/>
        </w:rPr>
      </w:pPr>
      <w:r w:rsidRPr="00822761">
        <w:rPr>
          <w:rFonts w:hAnsi="標楷體" w:cs="Times New Roman" w:hint="eastAsia"/>
          <w:color w:val="auto"/>
          <w:kern w:val="2"/>
          <w:sz w:val="28"/>
          <w:szCs w:val="28"/>
        </w:rPr>
        <w:t>低年級</w:t>
      </w:r>
    </w:p>
    <w:tbl>
      <w:tblPr>
        <w:tblW w:w="5386"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1991"/>
        <w:gridCol w:w="759"/>
        <w:gridCol w:w="6"/>
        <w:gridCol w:w="1342"/>
        <w:gridCol w:w="1428"/>
        <w:gridCol w:w="1424"/>
        <w:gridCol w:w="1426"/>
        <w:gridCol w:w="1610"/>
      </w:tblGrid>
      <w:tr w:rsidR="00822761" w:rsidTr="00E54B38">
        <w:trPr>
          <w:trHeight w:hRule="exact" w:val="794"/>
          <w:jc w:val="center"/>
        </w:trPr>
        <w:tc>
          <w:tcPr>
            <w:tcW w:w="997" w:type="pct"/>
            <w:tcBorders>
              <w:top w:val="thinThickSmallGap" w:sz="24" w:space="0" w:color="auto"/>
              <w:left w:val="thinThickSmallGap" w:sz="24" w:space="0" w:color="auto"/>
              <w:bottom w:val="single" w:sz="6" w:space="0" w:color="auto"/>
              <w:right w:val="single" w:sz="6" w:space="0" w:color="auto"/>
            </w:tcBorders>
            <w:vAlign w:val="center"/>
          </w:tcPr>
          <w:p w:rsidR="00822761" w:rsidRDefault="00822761" w:rsidP="00822761">
            <w:pPr>
              <w:spacing w:line="400" w:lineRule="exact"/>
              <w:jc w:val="center"/>
              <w:rPr>
                <w:rFonts w:ascii="標楷體" w:eastAsia="標楷體"/>
                <w:sz w:val="28"/>
              </w:rPr>
            </w:pPr>
            <w:r>
              <w:rPr>
                <w:rFonts w:ascii="標楷體" w:eastAsia="標楷體" w:hint="eastAsia"/>
                <w:sz w:val="28"/>
              </w:rPr>
              <w:t>時間</w:t>
            </w:r>
          </w:p>
        </w:tc>
        <w:tc>
          <w:tcPr>
            <w:tcW w:w="383" w:type="pct"/>
            <w:gridSpan w:val="2"/>
            <w:tcBorders>
              <w:top w:val="thinThickSmallGap" w:sz="24" w:space="0" w:color="auto"/>
              <w:left w:val="single" w:sz="6" w:space="0" w:color="auto"/>
              <w:bottom w:val="single" w:sz="6" w:space="0" w:color="auto"/>
              <w:right w:val="single" w:sz="6" w:space="0" w:color="auto"/>
              <w:tl2br w:val="single" w:sz="4" w:space="0" w:color="auto"/>
            </w:tcBorders>
            <w:vAlign w:val="center"/>
          </w:tcPr>
          <w:p w:rsidR="00822761" w:rsidRPr="00862346" w:rsidRDefault="00822761" w:rsidP="00822761">
            <w:pPr>
              <w:snapToGrid w:val="0"/>
              <w:rPr>
                <w:rFonts w:ascii="標楷體" w:eastAsia="標楷體"/>
                <w:sz w:val="20"/>
                <w:szCs w:val="20"/>
              </w:rPr>
            </w:pPr>
            <w:r>
              <w:rPr>
                <w:rFonts w:ascii="標楷體" w:eastAsia="標楷體" w:hint="eastAsia"/>
                <w:sz w:val="20"/>
                <w:szCs w:val="20"/>
              </w:rPr>
              <w:t xml:space="preserve">  </w:t>
            </w:r>
            <w:r w:rsidRPr="00862346">
              <w:rPr>
                <w:rFonts w:ascii="標楷體" w:eastAsia="標楷體" w:hint="eastAsia"/>
                <w:sz w:val="20"/>
                <w:szCs w:val="20"/>
              </w:rPr>
              <w:t>星期</w:t>
            </w:r>
          </w:p>
          <w:p w:rsidR="00822761" w:rsidRPr="00862346" w:rsidRDefault="00822761" w:rsidP="00822761">
            <w:pPr>
              <w:snapToGrid w:val="0"/>
              <w:spacing w:line="400" w:lineRule="exact"/>
              <w:rPr>
                <w:rFonts w:ascii="標楷體" w:eastAsia="標楷體"/>
                <w:sz w:val="20"/>
                <w:szCs w:val="20"/>
              </w:rPr>
            </w:pPr>
            <w:r w:rsidRPr="00862346">
              <w:rPr>
                <w:rFonts w:ascii="標楷體" w:eastAsia="標楷體" w:hint="eastAsia"/>
                <w:sz w:val="20"/>
                <w:szCs w:val="20"/>
              </w:rPr>
              <w:t>節次</w:t>
            </w:r>
          </w:p>
        </w:tc>
        <w:tc>
          <w:tcPr>
            <w:tcW w:w="672" w:type="pct"/>
            <w:tcBorders>
              <w:top w:val="thinThickSmallGap" w:sz="24" w:space="0" w:color="auto"/>
              <w:left w:val="single" w:sz="6" w:space="0" w:color="auto"/>
              <w:bottom w:val="single" w:sz="6" w:space="0" w:color="auto"/>
              <w:right w:val="single" w:sz="6" w:space="0" w:color="auto"/>
            </w:tcBorders>
            <w:vAlign w:val="center"/>
          </w:tcPr>
          <w:p w:rsidR="00822761" w:rsidRDefault="00822761" w:rsidP="00822761">
            <w:pPr>
              <w:widowControl/>
              <w:jc w:val="center"/>
              <w:rPr>
                <w:rFonts w:ascii="標楷體" w:eastAsia="標楷體" w:hAnsi="標楷體" w:cs="新細明體"/>
                <w:color w:val="000000"/>
                <w:kern w:val="0"/>
              </w:rPr>
            </w:pPr>
            <w:r>
              <w:rPr>
                <w:rFonts w:ascii="標楷體" w:eastAsia="標楷體" w:hAnsi="標楷體" w:cs="新細明體"/>
                <w:color w:val="000000"/>
                <w:kern w:val="0"/>
                <w:sz w:val="36"/>
                <w:szCs w:val="36"/>
              </w:rPr>
              <w:t>一</w:t>
            </w:r>
          </w:p>
        </w:tc>
        <w:tc>
          <w:tcPr>
            <w:tcW w:w="715" w:type="pct"/>
            <w:tcBorders>
              <w:top w:val="thinThickSmallGap" w:sz="24" w:space="0" w:color="auto"/>
              <w:left w:val="single" w:sz="6" w:space="0" w:color="auto"/>
              <w:bottom w:val="single" w:sz="6" w:space="0" w:color="auto"/>
              <w:right w:val="single" w:sz="6" w:space="0" w:color="auto"/>
            </w:tcBorders>
            <w:vAlign w:val="center"/>
          </w:tcPr>
          <w:p w:rsidR="00822761" w:rsidRDefault="00822761" w:rsidP="00822761">
            <w:pPr>
              <w:widowControl/>
              <w:jc w:val="center"/>
              <w:rPr>
                <w:rFonts w:ascii="標楷體" w:eastAsia="標楷體" w:hAnsi="標楷體" w:cs="新細明體"/>
                <w:color w:val="000000"/>
                <w:kern w:val="0"/>
              </w:rPr>
            </w:pPr>
            <w:r>
              <w:rPr>
                <w:rFonts w:ascii="標楷體" w:eastAsia="標楷體" w:hAnsi="標楷體" w:cs="新細明體"/>
                <w:color w:val="000000"/>
                <w:kern w:val="0"/>
                <w:sz w:val="36"/>
                <w:szCs w:val="36"/>
              </w:rPr>
              <w:t>二</w:t>
            </w:r>
          </w:p>
        </w:tc>
        <w:tc>
          <w:tcPr>
            <w:tcW w:w="713" w:type="pct"/>
            <w:tcBorders>
              <w:top w:val="thinThickSmallGap" w:sz="24" w:space="0" w:color="auto"/>
              <w:left w:val="single" w:sz="6" w:space="0" w:color="auto"/>
              <w:bottom w:val="single" w:sz="6" w:space="0" w:color="auto"/>
              <w:right w:val="single" w:sz="6" w:space="0" w:color="auto"/>
            </w:tcBorders>
            <w:vAlign w:val="center"/>
          </w:tcPr>
          <w:p w:rsidR="00822761" w:rsidRDefault="00822761" w:rsidP="00822761">
            <w:pPr>
              <w:widowControl/>
              <w:jc w:val="center"/>
              <w:rPr>
                <w:rFonts w:ascii="標楷體" w:eastAsia="標楷體" w:hAnsi="標楷體" w:cs="新細明體"/>
                <w:color w:val="000000"/>
                <w:kern w:val="0"/>
              </w:rPr>
            </w:pPr>
            <w:r>
              <w:rPr>
                <w:rFonts w:ascii="標楷體" w:eastAsia="標楷體" w:hAnsi="標楷體" w:cs="新細明體"/>
                <w:color w:val="000000"/>
                <w:kern w:val="0"/>
                <w:sz w:val="36"/>
                <w:szCs w:val="36"/>
              </w:rPr>
              <w:t>三</w:t>
            </w:r>
          </w:p>
        </w:tc>
        <w:tc>
          <w:tcPr>
            <w:tcW w:w="714" w:type="pct"/>
            <w:tcBorders>
              <w:top w:val="thinThickSmallGap" w:sz="24" w:space="0" w:color="auto"/>
              <w:left w:val="single" w:sz="6" w:space="0" w:color="auto"/>
              <w:bottom w:val="single" w:sz="6" w:space="0" w:color="auto"/>
              <w:right w:val="single" w:sz="6" w:space="0" w:color="auto"/>
            </w:tcBorders>
            <w:vAlign w:val="center"/>
          </w:tcPr>
          <w:p w:rsidR="00822761" w:rsidRDefault="00822761" w:rsidP="00822761">
            <w:pPr>
              <w:widowControl/>
              <w:jc w:val="center"/>
              <w:rPr>
                <w:rFonts w:ascii="標楷體" w:eastAsia="標楷體" w:hAnsi="標楷體" w:cs="新細明體"/>
                <w:color w:val="000000"/>
                <w:kern w:val="0"/>
              </w:rPr>
            </w:pPr>
            <w:r>
              <w:rPr>
                <w:rFonts w:ascii="標楷體" w:eastAsia="標楷體" w:hAnsi="標楷體" w:cs="新細明體"/>
                <w:color w:val="000000"/>
                <w:kern w:val="0"/>
                <w:sz w:val="36"/>
                <w:szCs w:val="36"/>
              </w:rPr>
              <w:t>四</w:t>
            </w:r>
          </w:p>
        </w:tc>
        <w:tc>
          <w:tcPr>
            <w:tcW w:w="806" w:type="pct"/>
            <w:tcBorders>
              <w:top w:val="thinThickSmallGap" w:sz="24" w:space="0" w:color="auto"/>
              <w:left w:val="single" w:sz="6" w:space="0" w:color="auto"/>
              <w:bottom w:val="single" w:sz="6" w:space="0" w:color="auto"/>
              <w:right w:val="thickThinSmallGap" w:sz="24" w:space="0" w:color="auto"/>
            </w:tcBorders>
            <w:vAlign w:val="center"/>
          </w:tcPr>
          <w:p w:rsidR="00822761" w:rsidRDefault="00822761" w:rsidP="00822761">
            <w:pPr>
              <w:widowControl/>
              <w:jc w:val="center"/>
              <w:rPr>
                <w:rFonts w:ascii="標楷體" w:eastAsia="標楷體" w:hAnsi="標楷體" w:cs="新細明體"/>
                <w:color w:val="000000"/>
                <w:kern w:val="0"/>
              </w:rPr>
            </w:pPr>
            <w:r>
              <w:rPr>
                <w:rFonts w:ascii="標楷體" w:eastAsia="標楷體" w:hAnsi="標楷體" w:cs="新細明體"/>
                <w:color w:val="000000"/>
                <w:kern w:val="0"/>
                <w:sz w:val="36"/>
                <w:szCs w:val="36"/>
              </w:rPr>
              <w:t>五</w:t>
            </w:r>
          </w:p>
        </w:tc>
      </w:tr>
      <w:tr w:rsidR="00822761" w:rsidTr="00E54B38">
        <w:trPr>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822761" w:rsidRPr="001D25ED" w:rsidRDefault="00945985" w:rsidP="00822761">
            <w:pPr>
              <w:spacing w:line="400" w:lineRule="exact"/>
              <w:jc w:val="center"/>
              <w:rPr>
                <w:rFonts w:eastAsia="標楷體"/>
              </w:rPr>
            </w:pPr>
            <w:r>
              <w:rPr>
                <w:rFonts w:eastAsia="標楷體" w:hint="eastAsia"/>
              </w:rPr>
              <w:t>7:30-8:00</w:t>
            </w:r>
          </w:p>
        </w:tc>
        <w:tc>
          <w:tcPr>
            <w:tcW w:w="4003" w:type="pct"/>
            <w:gridSpan w:val="7"/>
            <w:tcBorders>
              <w:top w:val="single" w:sz="6" w:space="0" w:color="auto"/>
              <w:left w:val="single" w:sz="6" w:space="0" w:color="auto"/>
              <w:bottom w:val="single" w:sz="6" w:space="0" w:color="auto"/>
              <w:right w:val="thickThinSmallGap" w:sz="24" w:space="0" w:color="auto"/>
            </w:tcBorders>
            <w:vAlign w:val="center"/>
          </w:tcPr>
          <w:p w:rsidR="00822761" w:rsidRPr="00602E49" w:rsidRDefault="00945985" w:rsidP="00602E49">
            <w:pPr>
              <w:widowControl/>
              <w:spacing w:line="380" w:lineRule="exact"/>
              <w:jc w:val="center"/>
              <w:rPr>
                <w:rFonts w:ascii="標楷體" w:eastAsia="標楷體" w:hAnsi="標楷體" w:cs="新細明體"/>
                <w:color w:val="000000"/>
                <w:kern w:val="0"/>
                <w:sz w:val="28"/>
                <w:szCs w:val="28"/>
              </w:rPr>
            </w:pPr>
            <w:r w:rsidRPr="00602E49">
              <w:rPr>
                <w:rFonts w:ascii="標楷體" w:eastAsia="標楷體" w:hAnsi="標楷體" w:cs="新細明體" w:hint="eastAsia"/>
                <w:color w:val="000000"/>
                <w:kern w:val="0"/>
                <w:sz w:val="28"/>
                <w:szCs w:val="28"/>
              </w:rPr>
              <w:t>到校時間</w:t>
            </w:r>
          </w:p>
        </w:tc>
      </w:tr>
      <w:tr w:rsidR="00822761" w:rsidTr="00E54B38">
        <w:trPr>
          <w:trHeight w:val="567"/>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822761" w:rsidRPr="001D25ED" w:rsidRDefault="00945985" w:rsidP="00822761">
            <w:pPr>
              <w:spacing w:line="400" w:lineRule="exact"/>
              <w:jc w:val="center"/>
              <w:rPr>
                <w:rFonts w:eastAsia="標楷體"/>
              </w:rPr>
            </w:pPr>
            <w:r>
              <w:rPr>
                <w:rFonts w:eastAsia="標楷體" w:hint="eastAsia"/>
              </w:rPr>
              <w:t>8:00-8:20</w:t>
            </w:r>
          </w:p>
        </w:tc>
        <w:tc>
          <w:tcPr>
            <w:tcW w:w="4003" w:type="pct"/>
            <w:gridSpan w:val="7"/>
            <w:tcBorders>
              <w:top w:val="single" w:sz="6" w:space="0" w:color="auto"/>
              <w:left w:val="single" w:sz="6" w:space="0" w:color="auto"/>
              <w:bottom w:val="single" w:sz="6" w:space="0" w:color="auto"/>
              <w:right w:val="thickThinSmallGap" w:sz="24" w:space="0" w:color="auto"/>
            </w:tcBorders>
            <w:vAlign w:val="center"/>
          </w:tcPr>
          <w:p w:rsidR="00822761" w:rsidRPr="00E055D5" w:rsidRDefault="00945985" w:rsidP="00822761">
            <w:pPr>
              <w:widowControl/>
              <w:snapToGrid w:val="0"/>
              <w:jc w:val="center"/>
              <w:rPr>
                <w:rFonts w:ascii="標楷體" w:eastAsia="標楷體" w:hAnsi="標楷體" w:cs="新細明體"/>
                <w:color w:val="000000"/>
                <w:kern w:val="0"/>
              </w:rPr>
            </w:pPr>
            <w:r>
              <w:rPr>
                <w:rFonts w:ascii="標楷體" w:eastAsia="標楷體" w:hAnsi="標楷體" w:cs="新細明體" w:hint="eastAsia"/>
                <w:color w:val="000000"/>
                <w:kern w:val="0"/>
              </w:rPr>
              <w:t>晨光時間</w:t>
            </w:r>
          </w:p>
        </w:tc>
      </w:tr>
      <w:tr w:rsidR="00945985" w:rsidTr="00602E49">
        <w:trPr>
          <w:trHeight w:hRule="exact" w:val="680"/>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945985" w:rsidRPr="001D25ED" w:rsidRDefault="00945985" w:rsidP="00822761">
            <w:pPr>
              <w:spacing w:line="400" w:lineRule="exact"/>
              <w:jc w:val="center"/>
              <w:rPr>
                <w:rFonts w:eastAsia="標楷體"/>
              </w:rPr>
            </w:pPr>
            <w:r>
              <w:rPr>
                <w:rFonts w:eastAsia="標楷體" w:hint="eastAsia"/>
              </w:rPr>
              <w:t>8:20-8:35</w:t>
            </w:r>
          </w:p>
        </w:tc>
        <w:tc>
          <w:tcPr>
            <w:tcW w:w="4003" w:type="pct"/>
            <w:gridSpan w:val="7"/>
            <w:tcBorders>
              <w:top w:val="single" w:sz="6" w:space="0" w:color="auto"/>
              <w:left w:val="single" w:sz="6" w:space="0" w:color="auto"/>
              <w:bottom w:val="single" w:sz="6" w:space="0" w:color="auto"/>
              <w:right w:val="thickThinSmallGap" w:sz="24" w:space="0" w:color="auto"/>
            </w:tcBorders>
            <w:vAlign w:val="center"/>
          </w:tcPr>
          <w:p w:rsidR="00945985" w:rsidRPr="00E055D5" w:rsidRDefault="00945985" w:rsidP="00822761">
            <w:pPr>
              <w:widowControl/>
              <w:snapToGrid w:val="0"/>
              <w:jc w:val="center"/>
              <w:rPr>
                <w:rFonts w:ascii="標楷體" w:eastAsia="標楷體" w:hAnsi="標楷體" w:cs="新細明體"/>
                <w:color w:val="000000"/>
                <w:kern w:val="0"/>
              </w:rPr>
            </w:pPr>
            <w:r>
              <w:rPr>
                <w:rFonts w:ascii="標楷體" w:eastAsia="標楷體" w:hAnsi="標楷體" w:cs="新細明體" w:hint="eastAsia"/>
                <w:color w:val="000000"/>
                <w:kern w:val="0"/>
              </w:rPr>
              <w:t>朝會&amp;生活教育</w:t>
            </w:r>
          </w:p>
        </w:tc>
      </w:tr>
      <w:tr w:rsidR="00822761" w:rsidTr="00E54B38">
        <w:trPr>
          <w:trHeight w:hRule="exact" w:val="680"/>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822761" w:rsidRPr="001D25ED" w:rsidRDefault="00822761" w:rsidP="00945985">
            <w:pPr>
              <w:spacing w:line="400" w:lineRule="exact"/>
              <w:jc w:val="center"/>
              <w:rPr>
                <w:rFonts w:eastAsia="標楷體"/>
              </w:rPr>
            </w:pPr>
            <w:r w:rsidRPr="001D25ED">
              <w:rPr>
                <w:rFonts w:eastAsia="標楷體"/>
              </w:rPr>
              <w:t>8:4</w:t>
            </w:r>
            <w:r w:rsidR="00945985">
              <w:rPr>
                <w:rFonts w:eastAsia="標楷體" w:hint="eastAsia"/>
              </w:rPr>
              <w:t>0</w:t>
            </w:r>
            <w:r w:rsidRPr="001D25ED">
              <w:rPr>
                <w:rFonts w:eastAsia="標楷體"/>
              </w:rPr>
              <w:t>~9:</w:t>
            </w:r>
            <w:r w:rsidR="00945985">
              <w:rPr>
                <w:rFonts w:eastAsia="標楷體" w:hint="eastAsia"/>
              </w:rPr>
              <w:t>20</w:t>
            </w:r>
          </w:p>
        </w:tc>
        <w:tc>
          <w:tcPr>
            <w:tcW w:w="383" w:type="pct"/>
            <w:gridSpan w:val="2"/>
            <w:tcBorders>
              <w:top w:val="single" w:sz="6" w:space="0" w:color="auto"/>
              <w:left w:val="single" w:sz="6" w:space="0" w:color="auto"/>
              <w:bottom w:val="single" w:sz="6" w:space="0" w:color="auto"/>
              <w:right w:val="single" w:sz="6" w:space="0" w:color="auto"/>
            </w:tcBorders>
            <w:vAlign w:val="center"/>
          </w:tcPr>
          <w:p w:rsidR="00822761" w:rsidRDefault="00822761" w:rsidP="00822761">
            <w:pPr>
              <w:spacing w:line="400" w:lineRule="exact"/>
              <w:jc w:val="center"/>
              <w:rPr>
                <w:rFonts w:ascii="Arial Black" w:eastAsia="標楷體" w:hAnsi="Arial Black"/>
                <w:sz w:val="28"/>
              </w:rPr>
            </w:pPr>
            <w:r>
              <w:rPr>
                <w:rFonts w:ascii="Arial Black" w:eastAsia="標楷體" w:hAnsi="Arial Black"/>
                <w:sz w:val="28"/>
              </w:rPr>
              <w:t>1</w:t>
            </w:r>
          </w:p>
        </w:tc>
        <w:tc>
          <w:tcPr>
            <w:tcW w:w="672" w:type="pct"/>
            <w:tcBorders>
              <w:top w:val="single" w:sz="6" w:space="0" w:color="auto"/>
              <w:left w:val="single" w:sz="6" w:space="0" w:color="auto"/>
              <w:bottom w:val="single" w:sz="6" w:space="0" w:color="auto"/>
              <w:right w:val="single" w:sz="6" w:space="0" w:color="auto"/>
            </w:tcBorders>
            <w:vAlign w:val="center"/>
          </w:tcPr>
          <w:p w:rsidR="00822761" w:rsidRDefault="00822761" w:rsidP="00822761">
            <w:pPr>
              <w:widowControl/>
              <w:jc w:val="center"/>
              <w:rPr>
                <w:rFonts w:ascii="新細明體" w:hAnsi="新細明體" w:cs="新細明體"/>
                <w:color w:val="000000"/>
                <w:kern w:val="0"/>
              </w:rPr>
            </w:pPr>
          </w:p>
        </w:tc>
        <w:tc>
          <w:tcPr>
            <w:tcW w:w="715" w:type="pct"/>
            <w:tcBorders>
              <w:top w:val="single" w:sz="6" w:space="0" w:color="auto"/>
              <w:left w:val="single" w:sz="6" w:space="0" w:color="auto"/>
              <w:bottom w:val="single" w:sz="6" w:space="0" w:color="auto"/>
              <w:right w:val="single" w:sz="6" w:space="0" w:color="auto"/>
            </w:tcBorders>
            <w:vAlign w:val="center"/>
          </w:tcPr>
          <w:p w:rsidR="00822761" w:rsidRDefault="00822761" w:rsidP="00822761">
            <w:pPr>
              <w:widowControl/>
              <w:jc w:val="center"/>
              <w:rPr>
                <w:rFonts w:ascii="新細明體" w:hAnsi="新細明體" w:cs="新細明體"/>
                <w:color w:val="000000"/>
                <w:kern w:val="0"/>
              </w:rPr>
            </w:pPr>
          </w:p>
        </w:tc>
        <w:tc>
          <w:tcPr>
            <w:tcW w:w="713" w:type="pct"/>
            <w:tcBorders>
              <w:top w:val="single" w:sz="6" w:space="0" w:color="auto"/>
              <w:left w:val="single" w:sz="6" w:space="0" w:color="auto"/>
              <w:bottom w:val="single" w:sz="6" w:space="0" w:color="auto"/>
              <w:right w:val="single" w:sz="6" w:space="0" w:color="auto"/>
            </w:tcBorders>
            <w:vAlign w:val="center"/>
          </w:tcPr>
          <w:p w:rsidR="00822761" w:rsidRDefault="00822761" w:rsidP="00822761">
            <w:pPr>
              <w:widowControl/>
              <w:jc w:val="center"/>
              <w:rPr>
                <w:rFonts w:ascii="新細明體" w:hAnsi="新細明體" w:cs="新細明體"/>
                <w:color w:val="000000"/>
                <w:kern w:val="0"/>
              </w:rPr>
            </w:pPr>
          </w:p>
        </w:tc>
        <w:tc>
          <w:tcPr>
            <w:tcW w:w="714" w:type="pct"/>
            <w:tcBorders>
              <w:top w:val="single" w:sz="6" w:space="0" w:color="auto"/>
              <w:left w:val="single" w:sz="6" w:space="0" w:color="auto"/>
              <w:bottom w:val="single" w:sz="6" w:space="0" w:color="auto"/>
              <w:right w:val="single" w:sz="6" w:space="0" w:color="auto"/>
            </w:tcBorders>
            <w:vAlign w:val="center"/>
          </w:tcPr>
          <w:p w:rsidR="00822761" w:rsidRDefault="00822761" w:rsidP="00822761">
            <w:pPr>
              <w:widowControl/>
              <w:jc w:val="center"/>
              <w:rPr>
                <w:rFonts w:ascii="新細明體" w:hAnsi="新細明體" w:cs="新細明體"/>
                <w:color w:val="000000"/>
                <w:kern w:val="0"/>
              </w:rPr>
            </w:pPr>
          </w:p>
        </w:tc>
        <w:tc>
          <w:tcPr>
            <w:tcW w:w="806" w:type="pct"/>
            <w:tcBorders>
              <w:top w:val="single" w:sz="6" w:space="0" w:color="auto"/>
              <w:left w:val="single" w:sz="6" w:space="0" w:color="auto"/>
              <w:bottom w:val="single" w:sz="6" w:space="0" w:color="auto"/>
              <w:right w:val="thickThinSmallGap" w:sz="24" w:space="0" w:color="auto"/>
            </w:tcBorders>
            <w:vAlign w:val="center"/>
          </w:tcPr>
          <w:p w:rsidR="00822761" w:rsidRDefault="00822761" w:rsidP="00822761">
            <w:pPr>
              <w:widowControl/>
              <w:jc w:val="center"/>
              <w:rPr>
                <w:rFonts w:ascii="新細明體" w:hAnsi="新細明體" w:cs="新細明體"/>
                <w:color w:val="000000"/>
                <w:kern w:val="0"/>
              </w:rPr>
            </w:pPr>
          </w:p>
        </w:tc>
      </w:tr>
      <w:tr w:rsidR="00822761" w:rsidTr="00E54B38">
        <w:trPr>
          <w:trHeight w:hRule="exact" w:val="680"/>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822761" w:rsidRPr="001D25ED" w:rsidRDefault="00822761" w:rsidP="00822761">
            <w:pPr>
              <w:spacing w:line="400" w:lineRule="exact"/>
              <w:jc w:val="center"/>
              <w:rPr>
                <w:rFonts w:eastAsia="標楷體"/>
              </w:rPr>
            </w:pPr>
            <w:r w:rsidRPr="001D25ED">
              <w:rPr>
                <w:rFonts w:eastAsia="標楷體"/>
              </w:rPr>
              <w:t>9:</w:t>
            </w:r>
            <w:r w:rsidR="00945985">
              <w:rPr>
                <w:rFonts w:eastAsia="標楷體" w:hint="eastAsia"/>
              </w:rPr>
              <w:t>30</w:t>
            </w:r>
            <w:r w:rsidRPr="001D25ED">
              <w:rPr>
                <w:rFonts w:eastAsia="標楷體"/>
              </w:rPr>
              <w:t>~</w:t>
            </w:r>
            <w:r w:rsidR="00945985">
              <w:rPr>
                <w:rFonts w:eastAsia="標楷體"/>
              </w:rPr>
              <w:t>10:1</w:t>
            </w:r>
            <w:r w:rsidR="00945985">
              <w:rPr>
                <w:rFonts w:eastAsia="標楷體" w:hint="eastAsia"/>
              </w:rPr>
              <w:t>0</w:t>
            </w:r>
          </w:p>
        </w:tc>
        <w:tc>
          <w:tcPr>
            <w:tcW w:w="383" w:type="pct"/>
            <w:gridSpan w:val="2"/>
            <w:tcBorders>
              <w:top w:val="single" w:sz="6" w:space="0" w:color="auto"/>
              <w:left w:val="single" w:sz="6" w:space="0" w:color="auto"/>
              <w:bottom w:val="single" w:sz="6" w:space="0" w:color="auto"/>
              <w:right w:val="single" w:sz="6" w:space="0" w:color="auto"/>
            </w:tcBorders>
            <w:vAlign w:val="center"/>
          </w:tcPr>
          <w:p w:rsidR="00822761" w:rsidRDefault="00822761" w:rsidP="00822761">
            <w:pPr>
              <w:spacing w:line="400" w:lineRule="exact"/>
              <w:jc w:val="center"/>
              <w:rPr>
                <w:rFonts w:ascii="Arial Black" w:eastAsia="Arial Unicode MS" w:hAnsi="Arial Black" w:cs="Arial Unicode MS"/>
                <w:sz w:val="28"/>
              </w:rPr>
            </w:pPr>
            <w:r>
              <w:rPr>
                <w:rFonts w:ascii="Arial Black" w:eastAsia="Arial Unicode MS" w:hAnsi="Arial Black" w:cs="Arial Unicode MS"/>
                <w:sz w:val="28"/>
              </w:rPr>
              <w:t>2</w:t>
            </w:r>
          </w:p>
        </w:tc>
        <w:tc>
          <w:tcPr>
            <w:tcW w:w="672" w:type="pct"/>
            <w:tcBorders>
              <w:top w:val="single" w:sz="6" w:space="0" w:color="auto"/>
              <w:left w:val="single" w:sz="6" w:space="0" w:color="auto"/>
              <w:bottom w:val="single" w:sz="6" w:space="0" w:color="auto"/>
              <w:right w:val="single" w:sz="6" w:space="0" w:color="auto"/>
            </w:tcBorders>
            <w:vAlign w:val="center"/>
          </w:tcPr>
          <w:p w:rsidR="00822761" w:rsidRDefault="00822761" w:rsidP="00822761">
            <w:pPr>
              <w:widowControl/>
              <w:jc w:val="center"/>
              <w:rPr>
                <w:rFonts w:ascii="新細明體" w:hAnsi="新細明體" w:cs="新細明體"/>
                <w:color w:val="000000"/>
                <w:kern w:val="0"/>
              </w:rPr>
            </w:pPr>
          </w:p>
        </w:tc>
        <w:tc>
          <w:tcPr>
            <w:tcW w:w="715" w:type="pct"/>
            <w:tcBorders>
              <w:top w:val="single" w:sz="6" w:space="0" w:color="auto"/>
              <w:left w:val="single" w:sz="6" w:space="0" w:color="auto"/>
              <w:bottom w:val="single" w:sz="6" w:space="0" w:color="auto"/>
              <w:right w:val="single" w:sz="6" w:space="0" w:color="auto"/>
            </w:tcBorders>
            <w:vAlign w:val="center"/>
          </w:tcPr>
          <w:p w:rsidR="00822761" w:rsidRDefault="00822761" w:rsidP="00822761">
            <w:pPr>
              <w:widowControl/>
              <w:jc w:val="center"/>
              <w:rPr>
                <w:rFonts w:ascii="新細明體" w:hAnsi="新細明體" w:cs="新細明體"/>
                <w:color w:val="000000"/>
                <w:kern w:val="0"/>
              </w:rPr>
            </w:pPr>
          </w:p>
        </w:tc>
        <w:tc>
          <w:tcPr>
            <w:tcW w:w="713" w:type="pct"/>
            <w:tcBorders>
              <w:top w:val="single" w:sz="6" w:space="0" w:color="auto"/>
              <w:left w:val="single" w:sz="6" w:space="0" w:color="auto"/>
              <w:bottom w:val="single" w:sz="6" w:space="0" w:color="auto"/>
              <w:right w:val="single" w:sz="6" w:space="0" w:color="auto"/>
            </w:tcBorders>
            <w:vAlign w:val="center"/>
          </w:tcPr>
          <w:p w:rsidR="00822761" w:rsidRDefault="00822761" w:rsidP="00822761">
            <w:pPr>
              <w:widowControl/>
              <w:jc w:val="center"/>
              <w:rPr>
                <w:rFonts w:ascii="新細明體" w:hAnsi="新細明體" w:cs="新細明體"/>
                <w:color w:val="000000"/>
                <w:kern w:val="0"/>
              </w:rPr>
            </w:pPr>
          </w:p>
        </w:tc>
        <w:tc>
          <w:tcPr>
            <w:tcW w:w="714" w:type="pct"/>
            <w:tcBorders>
              <w:top w:val="single" w:sz="6" w:space="0" w:color="auto"/>
              <w:left w:val="single" w:sz="6" w:space="0" w:color="auto"/>
              <w:bottom w:val="single" w:sz="6" w:space="0" w:color="auto"/>
              <w:right w:val="single" w:sz="6" w:space="0" w:color="auto"/>
            </w:tcBorders>
            <w:vAlign w:val="center"/>
          </w:tcPr>
          <w:p w:rsidR="00822761" w:rsidRDefault="00822761" w:rsidP="00822761">
            <w:pPr>
              <w:widowControl/>
              <w:jc w:val="center"/>
              <w:rPr>
                <w:rFonts w:ascii="新細明體" w:hAnsi="新細明體" w:cs="新細明體"/>
                <w:color w:val="000000"/>
                <w:kern w:val="0"/>
              </w:rPr>
            </w:pPr>
          </w:p>
        </w:tc>
        <w:tc>
          <w:tcPr>
            <w:tcW w:w="806" w:type="pct"/>
            <w:tcBorders>
              <w:top w:val="single" w:sz="6" w:space="0" w:color="auto"/>
              <w:left w:val="single" w:sz="6" w:space="0" w:color="auto"/>
              <w:bottom w:val="single" w:sz="6" w:space="0" w:color="auto"/>
              <w:right w:val="thickThinSmallGap" w:sz="24" w:space="0" w:color="auto"/>
            </w:tcBorders>
            <w:vAlign w:val="center"/>
          </w:tcPr>
          <w:p w:rsidR="00822761" w:rsidRDefault="00822761" w:rsidP="00822761">
            <w:pPr>
              <w:widowControl/>
              <w:jc w:val="center"/>
              <w:rPr>
                <w:rFonts w:ascii="新細明體" w:hAnsi="新細明體" w:cs="新細明體"/>
                <w:color w:val="000000"/>
                <w:kern w:val="0"/>
              </w:rPr>
            </w:pPr>
          </w:p>
        </w:tc>
      </w:tr>
      <w:tr w:rsidR="00822761" w:rsidTr="00E54B38">
        <w:trPr>
          <w:trHeight w:hRule="exact" w:val="680"/>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822761" w:rsidRPr="001D25ED" w:rsidRDefault="00822761" w:rsidP="00945985">
            <w:pPr>
              <w:spacing w:line="400" w:lineRule="exact"/>
              <w:jc w:val="center"/>
              <w:rPr>
                <w:rFonts w:eastAsia="標楷體"/>
              </w:rPr>
            </w:pPr>
            <w:r w:rsidRPr="001D25ED">
              <w:rPr>
                <w:rFonts w:eastAsia="標楷體"/>
              </w:rPr>
              <w:t>10:1</w:t>
            </w:r>
            <w:r w:rsidR="00945985">
              <w:rPr>
                <w:rFonts w:eastAsia="標楷體" w:hint="eastAsia"/>
              </w:rPr>
              <w:t>0</w:t>
            </w:r>
            <w:r w:rsidRPr="001D25ED">
              <w:rPr>
                <w:rFonts w:eastAsia="標楷體"/>
              </w:rPr>
              <w:t>~</w:t>
            </w:r>
            <w:smartTag w:uri="urn:schemas-microsoft-com:office:smarttags" w:element="time">
              <w:smartTagPr>
                <w:attr w:name="Hour" w:val="10"/>
                <w:attr w:name="Minute" w:val="30"/>
              </w:smartTagPr>
              <w:r w:rsidRPr="001D25ED">
                <w:rPr>
                  <w:rFonts w:eastAsia="標楷體"/>
                </w:rPr>
                <w:t>10:30</w:t>
              </w:r>
            </w:smartTag>
          </w:p>
        </w:tc>
        <w:tc>
          <w:tcPr>
            <w:tcW w:w="4003" w:type="pct"/>
            <w:gridSpan w:val="7"/>
            <w:tcBorders>
              <w:top w:val="single" w:sz="6" w:space="0" w:color="auto"/>
              <w:left w:val="single" w:sz="6" w:space="0" w:color="auto"/>
              <w:bottom w:val="single" w:sz="6" w:space="0" w:color="auto"/>
              <w:right w:val="thickThinSmallGap" w:sz="24" w:space="0" w:color="auto"/>
            </w:tcBorders>
            <w:vAlign w:val="center"/>
          </w:tcPr>
          <w:p w:rsidR="00822761" w:rsidRDefault="00822761" w:rsidP="00822761">
            <w:pPr>
              <w:widowControl/>
              <w:jc w:val="center"/>
              <w:rPr>
                <w:rFonts w:ascii="華康流隸體(P)" w:eastAsia="華康流隸體(P)" w:hAnsi="新細明體" w:cs="新細明體"/>
                <w:color w:val="000000"/>
                <w:kern w:val="0"/>
                <w:sz w:val="32"/>
                <w:szCs w:val="32"/>
              </w:rPr>
            </w:pPr>
            <w:r>
              <w:rPr>
                <w:rFonts w:ascii="標楷體" w:eastAsia="標楷體" w:hint="eastAsia"/>
                <w:sz w:val="32"/>
                <w:szCs w:val="32"/>
              </w:rPr>
              <w:t>課   間   活   動</w:t>
            </w:r>
          </w:p>
        </w:tc>
      </w:tr>
      <w:tr w:rsidR="00822761" w:rsidTr="00E54B38">
        <w:trPr>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822761" w:rsidRPr="001D25ED" w:rsidRDefault="00822761" w:rsidP="00822761">
            <w:pPr>
              <w:spacing w:line="400" w:lineRule="exact"/>
              <w:jc w:val="center"/>
              <w:rPr>
                <w:rFonts w:eastAsia="標楷體"/>
              </w:rPr>
            </w:pPr>
            <w:smartTag w:uri="urn:schemas-microsoft-com:office:smarttags" w:element="time">
              <w:smartTagPr>
                <w:attr w:name="Hour" w:val="10"/>
                <w:attr w:name="Minute" w:val="30"/>
              </w:smartTagPr>
              <w:r w:rsidRPr="001D25ED">
                <w:rPr>
                  <w:rFonts w:eastAsia="標楷體"/>
                </w:rPr>
                <w:t>10:30</w:t>
              </w:r>
            </w:smartTag>
            <w:r w:rsidRPr="001D25ED">
              <w:rPr>
                <w:rFonts w:eastAsia="標楷體"/>
              </w:rPr>
              <w:t>~</w:t>
            </w:r>
            <w:smartTag w:uri="urn:schemas-microsoft-com:office:smarttags" w:element="time">
              <w:smartTagPr>
                <w:attr w:name="Hour" w:val="11"/>
                <w:attr w:name="Minute" w:val="10"/>
              </w:smartTagPr>
              <w:r w:rsidRPr="001D25ED">
                <w:rPr>
                  <w:rFonts w:eastAsia="標楷體"/>
                </w:rPr>
                <w:t>11:10</w:t>
              </w:r>
            </w:smartTag>
          </w:p>
        </w:tc>
        <w:tc>
          <w:tcPr>
            <w:tcW w:w="383" w:type="pct"/>
            <w:gridSpan w:val="2"/>
            <w:tcBorders>
              <w:top w:val="single" w:sz="6" w:space="0" w:color="auto"/>
              <w:left w:val="single" w:sz="6" w:space="0" w:color="auto"/>
              <w:bottom w:val="single" w:sz="6" w:space="0" w:color="auto"/>
              <w:right w:val="single" w:sz="6" w:space="0" w:color="auto"/>
            </w:tcBorders>
            <w:vAlign w:val="center"/>
          </w:tcPr>
          <w:p w:rsidR="00822761" w:rsidRDefault="00822761" w:rsidP="00822761">
            <w:pPr>
              <w:spacing w:line="400" w:lineRule="exact"/>
              <w:jc w:val="center"/>
              <w:rPr>
                <w:rFonts w:ascii="Arial Black" w:eastAsia="標楷體" w:hAnsi="Arial Black"/>
                <w:sz w:val="28"/>
              </w:rPr>
            </w:pPr>
            <w:r>
              <w:rPr>
                <w:rFonts w:ascii="Arial Black" w:eastAsia="標楷體" w:hAnsi="Arial Black"/>
                <w:sz w:val="28"/>
              </w:rPr>
              <w:t>3</w:t>
            </w:r>
          </w:p>
        </w:tc>
        <w:tc>
          <w:tcPr>
            <w:tcW w:w="672" w:type="pct"/>
            <w:tcBorders>
              <w:top w:val="single" w:sz="6" w:space="0" w:color="auto"/>
              <w:left w:val="single" w:sz="6" w:space="0" w:color="auto"/>
              <w:bottom w:val="single" w:sz="6" w:space="0" w:color="auto"/>
              <w:right w:val="single" w:sz="6" w:space="0" w:color="auto"/>
            </w:tcBorders>
            <w:vAlign w:val="center"/>
          </w:tcPr>
          <w:p w:rsidR="00822761" w:rsidRDefault="00822761" w:rsidP="00822761">
            <w:pPr>
              <w:widowControl/>
              <w:rPr>
                <w:rFonts w:ascii="華康流隸體(P)" w:eastAsia="華康流隸體(P)" w:hAnsi="新細明體" w:cs="新細明體"/>
                <w:color w:val="000000"/>
                <w:kern w:val="0"/>
                <w:sz w:val="36"/>
                <w:szCs w:val="36"/>
              </w:rPr>
            </w:pPr>
          </w:p>
        </w:tc>
        <w:tc>
          <w:tcPr>
            <w:tcW w:w="715" w:type="pct"/>
            <w:tcBorders>
              <w:top w:val="single" w:sz="6" w:space="0" w:color="auto"/>
              <w:left w:val="single" w:sz="6" w:space="0" w:color="auto"/>
              <w:bottom w:val="single" w:sz="6" w:space="0" w:color="auto"/>
              <w:right w:val="single" w:sz="6" w:space="0" w:color="auto"/>
            </w:tcBorders>
            <w:vAlign w:val="center"/>
          </w:tcPr>
          <w:p w:rsidR="00822761" w:rsidRDefault="00822761" w:rsidP="00822761">
            <w:pPr>
              <w:widowControl/>
              <w:jc w:val="center"/>
              <w:rPr>
                <w:rFonts w:ascii="華康流隸體(P)" w:eastAsia="華康流隸體(P)" w:hAnsi="新細明體" w:cs="新細明體"/>
                <w:color w:val="000000"/>
                <w:kern w:val="0"/>
                <w:sz w:val="36"/>
                <w:szCs w:val="36"/>
              </w:rPr>
            </w:pPr>
          </w:p>
        </w:tc>
        <w:tc>
          <w:tcPr>
            <w:tcW w:w="713" w:type="pct"/>
            <w:tcBorders>
              <w:top w:val="single" w:sz="6" w:space="0" w:color="auto"/>
              <w:left w:val="single" w:sz="6" w:space="0" w:color="auto"/>
              <w:bottom w:val="single" w:sz="6" w:space="0" w:color="auto"/>
              <w:right w:val="single" w:sz="6" w:space="0" w:color="auto"/>
            </w:tcBorders>
            <w:vAlign w:val="center"/>
          </w:tcPr>
          <w:p w:rsidR="00822761" w:rsidRDefault="00822761" w:rsidP="00822761">
            <w:pPr>
              <w:widowControl/>
              <w:jc w:val="center"/>
              <w:rPr>
                <w:rFonts w:ascii="華康流隸體(P)" w:eastAsia="華康流隸體(P)" w:hAnsi="新細明體" w:cs="新細明體"/>
                <w:color w:val="000000"/>
                <w:kern w:val="0"/>
                <w:sz w:val="36"/>
                <w:szCs w:val="36"/>
              </w:rPr>
            </w:pPr>
          </w:p>
        </w:tc>
        <w:tc>
          <w:tcPr>
            <w:tcW w:w="714" w:type="pct"/>
            <w:tcBorders>
              <w:top w:val="single" w:sz="6" w:space="0" w:color="auto"/>
              <w:left w:val="single" w:sz="6" w:space="0" w:color="auto"/>
              <w:bottom w:val="single" w:sz="6" w:space="0" w:color="auto"/>
              <w:right w:val="single" w:sz="6" w:space="0" w:color="auto"/>
            </w:tcBorders>
            <w:vAlign w:val="center"/>
          </w:tcPr>
          <w:p w:rsidR="00822761" w:rsidRDefault="00822761" w:rsidP="00822761">
            <w:pPr>
              <w:widowControl/>
              <w:jc w:val="center"/>
              <w:rPr>
                <w:rFonts w:ascii="華康流隸體(P)" w:eastAsia="華康流隸體(P)" w:hAnsi="新細明體" w:cs="新細明體"/>
                <w:color w:val="000000"/>
                <w:kern w:val="0"/>
                <w:sz w:val="36"/>
                <w:szCs w:val="36"/>
              </w:rPr>
            </w:pPr>
          </w:p>
        </w:tc>
        <w:tc>
          <w:tcPr>
            <w:tcW w:w="806" w:type="pct"/>
            <w:tcBorders>
              <w:top w:val="single" w:sz="6" w:space="0" w:color="auto"/>
              <w:left w:val="single" w:sz="6" w:space="0" w:color="auto"/>
              <w:bottom w:val="single" w:sz="6" w:space="0" w:color="auto"/>
              <w:right w:val="thickThinSmallGap" w:sz="24" w:space="0" w:color="auto"/>
            </w:tcBorders>
            <w:vAlign w:val="center"/>
          </w:tcPr>
          <w:p w:rsidR="00822761" w:rsidRDefault="00822761" w:rsidP="00822761">
            <w:pPr>
              <w:widowControl/>
              <w:jc w:val="center"/>
              <w:rPr>
                <w:rFonts w:ascii="華康流隸體(P)" w:eastAsia="華康流隸體(P)" w:hAnsi="新細明體" w:cs="新細明體"/>
                <w:color w:val="000000"/>
                <w:kern w:val="0"/>
                <w:sz w:val="36"/>
                <w:szCs w:val="36"/>
              </w:rPr>
            </w:pPr>
          </w:p>
        </w:tc>
      </w:tr>
      <w:tr w:rsidR="00822761" w:rsidTr="00E54B38">
        <w:trPr>
          <w:trHeight w:hRule="exact" w:val="680"/>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822761" w:rsidRPr="001D25ED" w:rsidRDefault="00822761" w:rsidP="00822761">
            <w:pPr>
              <w:spacing w:line="400" w:lineRule="exact"/>
              <w:jc w:val="center"/>
              <w:rPr>
                <w:rFonts w:eastAsia="標楷體"/>
              </w:rPr>
            </w:pPr>
            <w:smartTag w:uri="urn:schemas-microsoft-com:office:smarttags" w:element="time">
              <w:smartTagPr>
                <w:attr w:name="Hour" w:val="11"/>
                <w:attr w:name="Minute" w:val="20"/>
              </w:smartTagPr>
              <w:r w:rsidRPr="001D25ED">
                <w:rPr>
                  <w:rFonts w:eastAsia="標楷體"/>
                </w:rPr>
                <w:t>11:20:12:00</w:t>
              </w:r>
            </w:smartTag>
          </w:p>
        </w:tc>
        <w:tc>
          <w:tcPr>
            <w:tcW w:w="383" w:type="pct"/>
            <w:gridSpan w:val="2"/>
            <w:tcBorders>
              <w:top w:val="single" w:sz="6" w:space="0" w:color="auto"/>
              <w:left w:val="single" w:sz="6" w:space="0" w:color="auto"/>
              <w:bottom w:val="single" w:sz="6" w:space="0" w:color="auto"/>
              <w:right w:val="single" w:sz="6" w:space="0" w:color="auto"/>
            </w:tcBorders>
            <w:vAlign w:val="center"/>
          </w:tcPr>
          <w:p w:rsidR="00822761" w:rsidRDefault="00822761" w:rsidP="00822761">
            <w:pPr>
              <w:spacing w:line="400" w:lineRule="exact"/>
              <w:jc w:val="center"/>
              <w:rPr>
                <w:rFonts w:ascii="Arial Black" w:eastAsia="標楷體" w:hAnsi="Arial Black"/>
                <w:sz w:val="28"/>
              </w:rPr>
            </w:pPr>
            <w:r>
              <w:rPr>
                <w:rFonts w:ascii="Arial Black" w:eastAsia="標楷體" w:hAnsi="Arial Black"/>
                <w:sz w:val="28"/>
              </w:rPr>
              <w:t>4</w:t>
            </w:r>
          </w:p>
        </w:tc>
        <w:tc>
          <w:tcPr>
            <w:tcW w:w="672" w:type="pct"/>
            <w:tcBorders>
              <w:top w:val="single" w:sz="6" w:space="0" w:color="auto"/>
              <w:left w:val="single" w:sz="6" w:space="0" w:color="auto"/>
              <w:bottom w:val="single" w:sz="6" w:space="0" w:color="auto"/>
              <w:right w:val="single" w:sz="6" w:space="0" w:color="auto"/>
            </w:tcBorders>
            <w:vAlign w:val="center"/>
          </w:tcPr>
          <w:p w:rsidR="00822761" w:rsidRDefault="00822761" w:rsidP="00822761">
            <w:pPr>
              <w:widowControl/>
              <w:jc w:val="center"/>
              <w:rPr>
                <w:rFonts w:ascii="標楷體" w:eastAsia="標楷體" w:hAnsi="標楷體" w:cs="新細明體"/>
                <w:color w:val="000000"/>
                <w:kern w:val="0"/>
              </w:rPr>
            </w:pPr>
          </w:p>
        </w:tc>
        <w:tc>
          <w:tcPr>
            <w:tcW w:w="715" w:type="pct"/>
            <w:tcBorders>
              <w:top w:val="single" w:sz="6" w:space="0" w:color="auto"/>
              <w:left w:val="single" w:sz="6" w:space="0" w:color="auto"/>
              <w:bottom w:val="single" w:sz="6" w:space="0" w:color="auto"/>
              <w:right w:val="single" w:sz="6" w:space="0" w:color="auto"/>
            </w:tcBorders>
            <w:vAlign w:val="center"/>
          </w:tcPr>
          <w:p w:rsidR="00822761" w:rsidRDefault="00822761" w:rsidP="00822761">
            <w:pPr>
              <w:widowControl/>
              <w:jc w:val="center"/>
              <w:rPr>
                <w:rFonts w:ascii="標楷體" w:eastAsia="標楷體" w:hAnsi="標楷體" w:cs="新細明體"/>
                <w:color w:val="000000"/>
                <w:kern w:val="0"/>
                <w:sz w:val="36"/>
                <w:szCs w:val="36"/>
              </w:rPr>
            </w:pPr>
          </w:p>
        </w:tc>
        <w:tc>
          <w:tcPr>
            <w:tcW w:w="713" w:type="pct"/>
            <w:tcBorders>
              <w:top w:val="single" w:sz="6" w:space="0" w:color="auto"/>
              <w:left w:val="single" w:sz="6" w:space="0" w:color="auto"/>
              <w:bottom w:val="single" w:sz="6" w:space="0" w:color="auto"/>
              <w:right w:val="single" w:sz="6" w:space="0" w:color="auto"/>
            </w:tcBorders>
            <w:vAlign w:val="center"/>
          </w:tcPr>
          <w:p w:rsidR="00822761" w:rsidRDefault="00822761" w:rsidP="00822761">
            <w:pPr>
              <w:widowControl/>
              <w:jc w:val="center"/>
              <w:rPr>
                <w:rFonts w:ascii="標楷體" w:eastAsia="標楷體" w:hAnsi="標楷體" w:cs="新細明體"/>
                <w:color w:val="000000"/>
                <w:kern w:val="0"/>
                <w:sz w:val="36"/>
                <w:szCs w:val="36"/>
              </w:rPr>
            </w:pPr>
          </w:p>
        </w:tc>
        <w:tc>
          <w:tcPr>
            <w:tcW w:w="714" w:type="pct"/>
            <w:tcBorders>
              <w:top w:val="single" w:sz="6" w:space="0" w:color="auto"/>
              <w:left w:val="single" w:sz="6" w:space="0" w:color="auto"/>
              <w:bottom w:val="single" w:sz="6" w:space="0" w:color="auto"/>
              <w:right w:val="single" w:sz="6" w:space="0" w:color="auto"/>
            </w:tcBorders>
            <w:vAlign w:val="center"/>
          </w:tcPr>
          <w:p w:rsidR="00822761" w:rsidRDefault="00822761" w:rsidP="00822761">
            <w:pPr>
              <w:jc w:val="center"/>
              <w:rPr>
                <w:rFonts w:ascii="標楷體" w:eastAsia="標楷體" w:hAnsi="標楷體"/>
              </w:rPr>
            </w:pPr>
          </w:p>
        </w:tc>
        <w:tc>
          <w:tcPr>
            <w:tcW w:w="806" w:type="pct"/>
            <w:tcBorders>
              <w:top w:val="single" w:sz="6" w:space="0" w:color="auto"/>
              <w:left w:val="single" w:sz="6" w:space="0" w:color="auto"/>
              <w:bottom w:val="single" w:sz="6" w:space="0" w:color="auto"/>
              <w:right w:val="thickThinSmallGap" w:sz="24" w:space="0" w:color="auto"/>
            </w:tcBorders>
            <w:vAlign w:val="center"/>
          </w:tcPr>
          <w:p w:rsidR="00822761" w:rsidRDefault="00822761" w:rsidP="00822761">
            <w:pPr>
              <w:jc w:val="center"/>
              <w:rPr>
                <w:rFonts w:ascii="標楷體" w:eastAsia="標楷體" w:hAnsi="標楷體"/>
              </w:rPr>
            </w:pPr>
          </w:p>
        </w:tc>
      </w:tr>
      <w:tr w:rsidR="00822761" w:rsidTr="004A2C4B">
        <w:trPr>
          <w:trHeight w:val="20"/>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822761" w:rsidRPr="001D25ED" w:rsidRDefault="00822761" w:rsidP="004A2C4B">
            <w:pPr>
              <w:spacing w:line="400" w:lineRule="exact"/>
              <w:jc w:val="center"/>
              <w:rPr>
                <w:rFonts w:eastAsia="標楷體"/>
              </w:rPr>
            </w:pPr>
            <w:smartTag w:uri="urn:schemas-microsoft-com:office:smarttags" w:element="time">
              <w:smartTagPr>
                <w:attr w:name="Hour" w:val="12"/>
                <w:attr w:name="Minute" w:val="0"/>
              </w:smartTagPr>
              <w:r w:rsidRPr="001D25ED">
                <w:rPr>
                  <w:rFonts w:eastAsia="標楷體"/>
                </w:rPr>
                <w:t>12:00</w:t>
              </w:r>
            </w:smartTag>
            <w:r w:rsidRPr="001D25ED">
              <w:rPr>
                <w:rFonts w:eastAsia="標楷體"/>
              </w:rPr>
              <w:t>~12:</w:t>
            </w:r>
            <w:r w:rsidR="004A2C4B">
              <w:rPr>
                <w:rFonts w:eastAsia="標楷體" w:hint="eastAsia"/>
              </w:rPr>
              <w:t>4</w:t>
            </w:r>
            <w:r w:rsidRPr="001D25ED">
              <w:rPr>
                <w:rFonts w:eastAsia="標楷體"/>
              </w:rPr>
              <w:t>0</w:t>
            </w:r>
          </w:p>
        </w:tc>
        <w:tc>
          <w:tcPr>
            <w:tcW w:w="4003" w:type="pct"/>
            <w:gridSpan w:val="7"/>
            <w:tcBorders>
              <w:top w:val="single" w:sz="6" w:space="0" w:color="auto"/>
              <w:left w:val="single" w:sz="6" w:space="0" w:color="auto"/>
              <w:bottom w:val="single" w:sz="6" w:space="0" w:color="auto"/>
              <w:right w:val="thickThinSmallGap" w:sz="24" w:space="0" w:color="auto"/>
            </w:tcBorders>
            <w:vAlign w:val="center"/>
          </w:tcPr>
          <w:p w:rsidR="00822761" w:rsidRPr="00542620" w:rsidRDefault="00822761" w:rsidP="004A2C4B">
            <w:pPr>
              <w:widowControl/>
              <w:spacing w:line="280" w:lineRule="exact"/>
              <w:jc w:val="center"/>
              <w:rPr>
                <w:rFonts w:ascii="標楷體" w:eastAsia="標楷體" w:hAnsi="標楷體" w:cs="新細明體"/>
                <w:color w:val="000000"/>
                <w:kern w:val="0"/>
                <w:sz w:val="28"/>
                <w:szCs w:val="28"/>
              </w:rPr>
            </w:pPr>
            <w:r w:rsidRPr="00542620">
              <w:rPr>
                <w:rFonts w:ascii="標楷體" w:eastAsia="標楷體" w:hAnsi="標楷體" w:cs="新細明體" w:hint="eastAsia"/>
                <w:color w:val="000000"/>
                <w:kern w:val="0"/>
                <w:sz w:val="28"/>
                <w:szCs w:val="28"/>
              </w:rPr>
              <w:t>午餐</w:t>
            </w:r>
          </w:p>
        </w:tc>
      </w:tr>
      <w:tr w:rsidR="00822761" w:rsidTr="004A2C4B">
        <w:trPr>
          <w:trHeight w:val="20"/>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822761" w:rsidRPr="001D25ED" w:rsidRDefault="00822761" w:rsidP="004A2C4B">
            <w:pPr>
              <w:spacing w:line="400" w:lineRule="exact"/>
              <w:jc w:val="center"/>
              <w:rPr>
                <w:rFonts w:eastAsia="標楷體"/>
              </w:rPr>
            </w:pPr>
            <w:r w:rsidRPr="001D25ED">
              <w:rPr>
                <w:rFonts w:eastAsia="標楷體"/>
              </w:rPr>
              <w:t>12:</w:t>
            </w:r>
            <w:r w:rsidR="004A2C4B">
              <w:rPr>
                <w:rFonts w:eastAsia="標楷體" w:hint="eastAsia"/>
              </w:rPr>
              <w:t>4</w:t>
            </w:r>
            <w:r w:rsidRPr="001D25ED">
              <w:rPr>
                <w:rFonts w:eastAsia="標楷體"/>
              </w:rPr>
              <w:t>0~13:</w:t>
            </w:r>
            <w:r w:rsidR="004A2C4B">
              <w:rPr>
                <w:rFonts w:eastAsia="標楷體" w:hint="eastAsia"/>
              </w:rPr>
              <w:t>15</w:t>
            </w:r>
          </w:p>
        </w:tc>
        <w:tc>
          <w:tcPr>
            <w:tcW w:w="4003" w:type="pct"/>
            <w:gridSpan w:val="7"/>
            <w:tcBorders>
              <w:top w:val="single" w:sz="6" w:space="0" w:color="auto"/>
              <w:left w:val="single" w:sz="6" w:space="0" w:color="auto"/>
              <w:bottom w:val="single" w:sz="6" w:space="0" w:color="auto"/>
              <w:right w:val="thickThinSmallGap" w:sz="24" w:space="0" w:color="auto"/>
            </w:tcBorders>
            <w:vAlign w:val="center"/>
          </w:tcPr>
          <w:p w:rsidR="00822761" w:rsidRPr="004A2C4B" w:rsidRDefault="004A2C4B" w:rsidP="004A2C4B">
            <w:pPr>
              <w:spacing w:line="460" w:lineRule="exact"/>
              <w:jc w:val="center"/>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潔牙</w:t>
            </w:r>
            <w:r w:rsidRPr="00542620">
              <w:rPr>
                <w:rFonts w:ascii="標楷體" w:eastAsia="標楷體" w:hAnsi="標楷體" w:cs="新細明體" w:hint="eastAsia"/>
                <w:color w:val="000000"/>
                <w:kern w:val="0"/>
                <w:sz w:val="28"/>
                <w:szCs w:val="28"/>
              </w:rPr>
              <w:t>時間</w:t>
            </w:r>
            <w:r>
              <w:rPr>
                <w:rFonts w:ascii="標楷體" w:eastAsia="標楷體" w:hAnsi="標楷體" w:cs="新細明體" w:hint="eastAsia"/>
                <w:color w:val="000000"/>
                <w:kern w:val="0"/>
                <w:sz w:val="28"/>
                <w:szCs w:val="28"/>
              </w:rPr>
              <w:t>、</w:t>
            </w:r>
            <w:r w:rsidR="00822761" w:rsidRPr="00542620">
              <w:rPr>
                <w:rFonts w:ascii="標楷體" w:eastAsia="標楷體" w:hAnsi="標楷體" w:hint="eastAsia"/>
                <w:sz w:val="28"/>
                <w:szCs w:val="28"/>
              </w:rPr>
              <w:t>午間靜息</w:t>
            </w:r>
          </w:p>
        </w:tc>
      </w:tr>
      <w:tr w:rsidR="004A2C4B" w:rsidTr="004A2C4B">
        <w:trPr>
          <w:trHeight w:val="20"/>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4A2C4B" w:rsidRPr="001D25ED" w:rsidRDefault="004A2C4B" w:rsidP="004A2C4B">
            <w:pPr>
              <w:spacing w:line="400" w:lineRule="exact"/>
              <w:jc w:val="center"/>
              <w:rPr>
                <w:rFonts w:eastAsia="標楷體"/>
              </w:rPr>
            </w:pPr>
            <w:r>
              <w:rPr>
                <w:rFonts w:eastAsia="標楷體" w:hint="eastAsia"/>
              </w:rPr>
              <w:t>12:15-13:30</w:t>
            </w:r>
          </w:p>
        </w:tc>
        <w:tc>
          <w:tcPr>
            <w:tcW w:w="4003" w:type="pct"/>
            <w:gridSpan w:val="7"/>
            <w:tcBorders>
              <w:top w:val="single" w:sz="6" w:space="0" w:color="auto"/>
              <w:left w:val="single" w:sz="6" w:space="0" w:color="auto"/>
              <w:bottom w:val="single" w:sz="6" w:space="0" w:color="auto"/>
              <w:right w:val="thickThinSmallGap" w:sz="24" w:space="0" w:color="auto"/>
            </w:tcBorders>
            <w:vAlign w:val="center"/>
          </w:tcPr>
          <w:p w:rsidR="004A2C4B" w:rsidRPr="00542620" w:rsidRDefault="004A2C4B" w:rsidP="004A2C4B">
            <w:pPr>
              <w:spacing w:line="480" w:lineRule="exact"/>
              <w:jc w:val="center"/>
              <w:rPr>
                <w:rFonts w:ascii="標楷體" w:eastAsia="標楷體" w:hAnsi="標楷體"/>
                <w:sz w:val="28"/>
                <w:szCs w:val="28"/>
              </w:rPr>
            </w:pPr>
            <w:r>
              <w:rPr>
                <w:rFonts w:ascii="標楷體" w:eastAsia="標楷體" w:hAnsi="標楷體" w:hint="eastAsia"/>
                <w:sz w:val="28"/>
                <w:szCs w:val="28"/>
              </w:rPr>
              <w:t>打掃環境</w:t>
            </w:r>
          </w:p>
        </w:tc>
      </w:tr>
      <w:tr w:rsidR="00822761" w:rsidTr="00596C88">
        <w:trPr>
          <w:cantSplit/>
          <w:trHeight w:val="610"/>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822761" w:rsidRPr="001D25ED" w:rsidRDefault="00822761" w:rsidP="00822761">
            <w:pPr>
              <w:spacing w:line="400" w:lineRule="exact"/>
              <w:jc w:val="center"/>
              <w:rPr>
                <w:rFonts w:eastAsia="標楷體"/>
                <w:color w:val="000000"/>
              </w:rPr>
            </w:pPr>
            <w:r w:rsidRPr="001D25ED">
              <w:rPr>
                <w:rFonts w:eastAsia="標楷體"/>
                <w:color w:val="000000"/>
              </w:rPr>
              <w:t>13:30~14:10</w:t>
            </w:r>
          </w:p>
        </w:tc>
        <w:tc>
          <w:tcPr>
            <w:tcW w:w="383" w:type="pct"/>
            <w:gridSpan w:val="2"/>
            <w:tcBorders>
              <w:top w:val="single" w:sz="6" w:space="0" w:color="auto"/>
              <w:left w:val="single" w:sz="6" w:space="0" w:color="auto"/>
              <w:bottom w:val="single" w:sz="6" w:space="0" w:color="auto"/>
              <w:right w:val="single" w:sz="6" w:space="0" w:color="auto"/>
            </w:tcBorders>
            <w:vAlign w:val="center"/>
          </w:tcPr>
          <w:p w:rsidR="00822761" w:rsidRDefault="00822761" w:rsidP="00822761">
            <w:pPr>
              <w:spacing w:line="400" w:lineRule="exact"/>
              <w:jc w:val="center"/>
              <w:rPr>
                <w:rFonts w:ascii="Arial Black" w:eastAsia="標楷體" w:hAnsi="Arial Black"/>
                <w:sz w:val="28"/>
              </w:rPr>
            </w:pPr>
            <w:r>
              <w:rPr>
                <w:rFonts w:ascii="Arial Black" w:eastAsia="標楷體" w:hAnsi="Arial Black"/>
                <w:sz w:val="28"/>
              </w:rPr>
              <w:t>5</w:t>
            </w:r>
          </w:p>
        </w:tc>
        <w:tc>
          <w:tcPr>
            <w:tcW w:w="672" w:type="pct"/>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22761" w:rsidRDefault="00822761" w:rsidP="00822761">
            <w:pPr>
              <w:widowControl/>
              <w:jc w:val="center"/>
              <w:rPr>
                <w:rFonts w:ascii="標楷體" w:eastAsia="標楷體" w:hAnsi="標楷體" w:cs="新細明體"/>
                <w:color w:val="000000"/>
                <w:kern w:val="0"/>
              </w:rPr>
            </w:pPr>
          </w:p>
        </w:tc>
        <w:tc>
          <w:tcPr>
            <w:tcW w:w="715" w:type="pct"/>
            <w:tcBorders>
              <w:top w:val="single" w:sz="6" w:space="0" w:color="auto"/>
              <w:left w:val="single" w:sz="6" w:space="0" w:color="auto"/>
              <w:bottom w:val="single" w:sz="6" w:space="0" w:color="auto"/>
              <w:right w:val="single" w:sz="6" w:space="0" w:color="auto"/>
            </w:tcBorders>
            <w:vAlign w:val="center"/>
          </w:tcPr>
          <w:p w:rsidR="00822761" w:rsidRDefault="00822761" w:rsidP="00822761">
            <w:pPr>
              <w:widowControl/>
              <w:spacing w:line="280" w:lineRule="exact"/>
              <w:jc w:val="center"/>
              <w:rPr>
                <w:rFonts w:ascii="標楷體" w:eastAsia="標楷體" w:hAnsi="標楷體" w:cs="新細明體"/>
                <w:color w:val="000000"/>
                <w:kern w:val="0"/>
                <w:sz w:val="28"/>
                <w:szCs w:val="28"/>
                <w:shd w:val="pct15" w:color="auto" w:fill="FFFFFF"/>
              </w:rPr>
            </w:pPr>
          </w:p>
        </w:tc>
        <w:tc>
          <w:tcPr>
            <w:tcW w:w="713" w:type="pct"/>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tbRlV"/>
            <w:vAlign w:val="center"/>
          </w:tcPr>
          <w:p w:rsidR="00822761" w:rsidRDefault="00822761" w:rsidP="00822761">
            <w:pPr>
              <w:widowControl/>
              <w:spacing w:before="100" w:beforeAutospacing="1" w:after="100" w:afterAutospacing="1"/>
              <w:ind w:left="113" w:right="113"/>
              <w:rPr>
                <w:rFonts w:ascii="標楷體" w:eastAsia="標楷體" w:hAnsi="標楷體" w:cs="新細明體"/>
                <w:color w:val="000000"/>
                <w:kern w:val="0"/>
                <w:sz w:val="28"/>
                <w:szCs w:val="28"/>
              </w:rPr>
            </w:pPr>
            <w:r>
              <w:rPr>
                <w:rFonts w:ascii="標楷體" w:eastAsia="標楷體" w:hAnsi="標楷體" w:cs="新細明體"/>
                <w:color w:val="000000"/>
                <w:kern w:val="0"/>
                <w:sz w:val="32"/>
                <w:szCs w:val="32"/>
              </w:rPr>
              <w:t xml:space="preserve"> </w:t>
            </w:r>
          </w:p>
        </w:tc>
        <w:tc>
          <w:tcPr>
            <w:tcW w:w="714"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22761" w:rsidRDefault="00822761" w:rsidP="00822761">
            <w:pPr>
              <w:widowControl/>
              <w:spacing w:line="280" w:lineRule="exact"/>
              <w:jc w:val="center"/>
              <w:rPr>
                <w:rFonts w:ascii="標楷體" w:eastAsia="標楷體" w:hAnsi="標楷體" w:cs="新細明體"/>
                <w:color w:val="000000"/>
                <w:kern w:val="0"/>
                <w:sz w:val="28"/>
                <w:szCs w:val="28"/>
                <w:shd w:val="pct15" w:color="auto" w:fill="FFFFFF"/>
              </w:rPr>
            </w:pPr>
          </w:p>
        </w:tc>
        <w:tc>
          <w:tcPr>
            <w:tcW w:w="806" w:type="pct"/>
            <w:tcBorders>
              <w:top w:val="single" w:sz="6" w:space="0" w:color="auto"/>
              <w:left w:val="single" w:sz="6" w:space="0" w:color="auto"/>
              <w:bottom w:val="single" w:sz="6" w:space="0" w:color="auto"/>
              <w:right w:val="thickThinSmallGap" w:sz="24" w:space="0" w:color="auto"/>
            </w:tcBorders>
            <w:shd w:val="clear" w:color="auto" w:fill="BFBFBF" w:themeFill="background1" w:themeFillShade="BF"/>
            <w:vAlign w:val="center"/>
          </w:tcPr>
          <w:p w:rsidR="00822761" w:rsidRDefault="00822761" w:rsidP="00822761">
            <w:pPr>
              <w:widowControl/>
              <w:jc w:val="center"/>
              <w:rPr>
                <w:rFonts w:ascii="標楷體" w:eastAsia="標楷體" w:hAnsi="標楷體" w:cs="新細明體"/>
                <w:color w:val="000000"/>
                <w:kern w:val="0"/>
              </w:rPr>
            </w:pPr>
          </w:p>
        </w:tc>
      </w:tr>
      <w:tr w:rsidR="00822761" w:rsidTr="00596C88">
        <w:trPr>
          <w:cantSplit/>
          <w:trHeight w:val="699"/>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822761" w:rsidRPr="001D25ED" w:rsidRDefault="00822761" w:rsidP="00822761">
            <w:pPr>
              <w:spacing w:line="400" w:lineRule="exact"/>
              <w:jc w:val="center"/>
              <w:rPr>
                <w:rFonts w:eastAsia="標楷體"/>
                <w:color w:val="000000"/>
              </w:rPr>
            </w:pPr>
            <w:r w:rsidRPr="001D25ED">
              <w:rPr>
                <w:rFonts w:eastAsia="標楷體"/>
                <w:color w:val="000000"/>
              </w:rPr>
              <w:t>14:20~15:00</w:t>
            </w:r>
          </w:p>
        </w:tc>
        <w:tc>
          <w:tcPr>
            <w:tcW w:w="383" w:type="pct"/>
            <w:gridSpan w:val="2"/>
            <w:tcBorders>
              <w:top w:val="single" w:sz="6" w:space="0" w:color="auto"/>
              <w:left w:val="single" w:sz="6" w:space="0" w:color="auto"/>
              <w:bottom w:val="single" w:sz="6" w:space="0" w:color="auto"/>
              <w:right w:val="single" w:sz="6" w:space="0" w:color="auto"/>
            </w:tcBorders>
            <w:vAlign w:val="center"/>
          </w:tcPr>
          <w:p w:rsidR="00822761" w:rsidRDefault="00822761" w:rsidP="00822761">
            <w:pPr>
              <w:spacing w:line="400" w:lineRule="exact"/>
              <w:jc w:val="center"/>
              <w:rPr>
                <w:rFonts w:ascii="Arial Black" w:eastAsia="標楷體" w:hAnsi="Arial Black"/>
                <w:sz w:val="28"/>
              </w:rPr>
            </w:pPr>
            <w:r>
              <w:rPr>
                <w:rFonts w:ascii="Arial Black" w:eastAsia="標楷體" w:hAnsi="Arial Black"/>
                <w:sz w:val="28"/>
              </w:rPr>
              <w:t>6</w:t>
            </w:r>
          </w:p>
        </w:tc>
        <w:tc>
          <w:tcPr>
            <w:tcW w:w="672" w:type="pct"/>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22761" w:rsidRDefault="00822761" w:rsidP="00822761">
            <w:pPr>
              <w:widowControl/>
              <w:jc w:val="center"/>
              <w:rPr>
                <w:rFonts w:ascii="標楷體" w:eastAsia="標楷體" w:hAnsi="標楷體" w:cs="新細明體"/>
                <w:color w:val="000000"/>
                <w:kern w:val="0"/>
              </w:rPr>
            </w:pPr>
          </w:p>
        </w:tc>
        <w:tc>
          <w:tcPr>
            <w:tcW w:w="715"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22761" w:rsidRDefault="00822761" w:rsidP="00822761">
            <w:pPr>
              <w:widowControl/>
              <w:spacing w:line="280" w:lineRule="exact"/>
              <w:jc w:val="center"/>
              <w:rPr>
                <w:rFonts w:ascii="標楷體" w:eastAsia="標楷體" w:hAnsi="標楷體" w:cs="新細明體"/>
                <w:color w:val="000000"/>
                <w:kern w:val="0"/>
                <w:sz w:val="28"/>
                <w:szCs w:val="28"/>
                <w:shd w:val="pct15" w:color="auto" w:fill="FFFFFF"/>
              </w:rPr>
            </w:pPr>
          </w:p>
        </w:tc>
        <w:tc>
          <w:tcPr>
            <w:tcW w:w="713" w:type="pct"/>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22761" w:rsidRDefault="00822761" w:rsidP="00822761">
            <w:pPr>
              <w:widowControl/>
              <w:ind w:left="113"/>
              <w:rPr>
                <w:rFonts w:ascii="標楷體" w:eastAsia="標楷體" w:hAnsi="標楷體" w:cs="新細明體"/>
                <w:color w:val="000000"/>
                <w:kern w:val="0"/>
              </w:rPr>
            </w:pPr>
          </w:p>
        </w:tc>
        <w:tc>
          <w:tcPr>
            <w:tcW w:w="714" w:type="pct"/>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22761" w:rsidRDefault="00822761" w:rsidP="00822761">
            <w:pPr>
              <w:widowControl/>
              <w:spacing w:line="280" w:lineRule="exact"/>
              <w:jc w:val="center"/>
              <w:rPr>
                <w:rFonts w:ascii="標楷體" w:eastAsia="標楷體" w:hAnsi="標楷體" w:cs="新細明體"/>
                <w:color w:val="000000"/>
                <w:kern w:val="0"/>
                <w:sz w:val="28"/>
                <w:szCs w:val="28"/>
                <w:shd w:val="pct15" w:color="auto" w:fill="FFFFFF"/>
              </w:rPr>
            </w:pPr>
          </w:p>
        </w:tc>
        <w:tc>
          <w:tcPr>
            <w:tcW w:w="806" w:type="pct"/>
            <w:tcBorders>
              <w:top w:val="single" w:sz="6" w:space="0" w:color="auto"/>
              <w:left w:val="single" w:sz="6" w:space="0" w:color="auto"/>
              <w:bottom w:val="single" w:sz="6" w:space="0" w:color="auto"/>
              <w:right w:val="thickThinSmallGap" w:sz="24" w:space="0" w:color="auto"/>
            </w:tcBorders>
            <w:shd w:val="clear" w:color="auto" w:fill="BFBFBF" w:themeFill="background1" w:themeFillShade="BF"/>
            <w:vAlign w:val="center"/>
          </w:tcPr>
          <w:p w:rsidR="00822761" w:rsidRDefault="00822761" w:rsidP="00822761">
            <w:pPr>
              <w:widowControl/>
              <w:jc w:val="center"/>
              <w:rPr>
                <w:rFonts w:ascii="標楷體" w:eastAsia="標楷體" w:hAnsi="標楷體" w:cs="新細明體"/>
                <w:color w:val="000000"/>
                <w:kern w:val="0"/>
              </w:rPr>
            </w:pPr>
          </w:p>
        </w:tc>
      </w:tr>
      <w:tr w:rsidR="00822761" w:rsidTr="00596C88">
        <w:trPr>
          <w:cantSplit/>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822761" w:rsidRPr="001D25ED" w:rsidRDefault="00822761" w:rsidP="00822761">
            <w:pPr>
              <w:spacing w:line="400" w:lineRule="exact"/>
              <w:jc w:val="center"/>
              <w:rPr>
                <w:rFonts w:eastAsia="標楷體"/>
                <w:color w:val="000000"/>
              </w:rPr>
            </w:pPr>
            <w:r w:rsidRPr="001D25ED">
              <w:rPr>
                <w:rFonts w:eastAsia="標楷體"/>
                <w:color w:val="000000"/>
              </w:rPr>
              <w:t>15:10~15:50</w:t>
            </w:r>
          </w:p>
        </w:tc>
        <w:tc>
          <w:tcPr>
            <w:tcW w:w="383" w:type="pct"/>
            <w:gridSpan w:val="2"/>
            <w:tcBorders>
              <w:top w:val="single" w:sz="6" w:space="0" w:color="auto"/>
              <w:left w:val="single" w:sz="6" w:space="0" w:color="auto"/>
              <w:bottom w:val="single" w:sz="6" w:space="0" w:color="auto"/>
              <w:right w:val="single" w:sz="6" w:space="0" w:color="auto"/>
            </w:tcBorders>
            <w:vAlign w:val="center"/>
          </w:tcPr>
          <w:p w:rsidR="00822761" w:rsidRDefault="00822761" w:rsidP="00822761">
            <w:pPr>
              <w:widowControl/>
              <w:spacing w:line="280" w:lineRule="exact"/>
              <w:jc w:val="center"/>
              <w:rPr>
                <w:rFonts w:ascii="標楷體" w:eastAsia="標楷體" w:hAnsi="標楷體" w:cs="新細明體"/>
                <w:color w:val="000000"/>
                <w:kern w:val="0"/>
                <w:sz w:val="28"/>
                <w:szCs w:val="28"/>
              </w:rPr>
            </w:pPr>
            <w:r>
              <w:rPr>
                <w:rFonts w:ascii="Arial Black" w:eastAsia="標楷體" w:hAnsi="Arial Black"/>
                <w:sz w:val="28"/>
              </w:rPr>
              <w:t>7</w:t>
            </w:r>
          </w:p>
        </w:tc>
        <w:tc>
          <w:tcPr>
            <w:tcW w:w="672" w:type="pct"/>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22761" w:rsidRDefault="00822761" w:rsidP="00822761">
            <w:pPr>
              <w:widowControl/>
              <w:spacing w:line="280" w:lineRule="exact"/>
              <w:jc w:val="center"/>
              <w:rPr>
                <w:rFonts w:ascii="標楷體" w:eastAsia="標楷體" w:hAnsi="標楷體" w:cs="新細明體"/>
                <w:color w:val="000000"/>
                <w:kern w:val="0"/>
                <w:sz w:val="28"/>
                <w:szCs w:val="28"/>
              </w:rPr>
            </w:pPr>
          </w:p>
        </w:tc>
        <w:tc>
          <w:tcPr>
            <w:tcW w:w="715"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822761" w:rsidRDefault="00822761" w:rsidP="00822761">
            <w:pPr>
              <w:widowControl/>
              <w:spacing w:line="280" w:lineRule="exact"/>
              <w:jc w:val="center"/>
              <w:rPr>
                <w:rFonts w:ascii="標楷體" w:eastAsia="標楷體" w:hAnsi="標楷體" w:cs="新細明體"/>
                <w:color w:val="000000"/>
                <w:kern w:val="0"/>
                <w:sz w:val="28"/>
                <w:szCs w:val="28"/>
              </w:rPr>
            </w:pPr>
          </w:p>
        </w:tc>
        <w:tc>
          <w:tcPr>
            <w:tcW w:w="713" w:type="pct"/>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22761" w:rsidRDefault="00822761" w:rsidP="00822761">
            <w:pPr>
              <w:widowControl/>
              <w:rPr>
                <w:rFonts w:ascii="標楷體" w:eastAsia="標楷體" w:hAnsi="標楷體" w:cs="新細明體"/>
                <w:color w:val="000000"/>
                <w:kern w:val="0"/>
              </w:rPr>
            </w:pPr>
          </w:p>
        </w:tc>
        <w:tc>
          <w:tcPr>
            <w:tcW w:w="714" w:type="pct"/>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822761" w:rsidRDefault="00822761" w:rsidP="00822761">
            <w:pPr>
              <w:widowControl/>
              <w:jc w:val="center"/>
              <w:rPr>
                <w:rFonts w:ascii="標楷體" w:eastAsia="標楷體" w:hAnsi="標楷體" w:cs="新細明體"/>
                <w:color w:val="000000"/>
                <w:kern w:val="0"/>
                <w:sz w:val="36"/>
                <w:szCs w:val="36"/>
              </w:rPr>
            </w:pPr>
          </w:p>
        </w:tc>
        <w:tc>
          <w:tcPr>
            <w:tcW w:w="806" w:type="pct"/>
            <w:tcBorders>
              <w:top w:val="single" w:sz="6" w:space="0" w:color="auto"/>
              <w:left w:val="single" w:sz="6" w:space="0" w:color="auto"/>
              <w:bottom w:val="single" w:sz="6" w:space="0" w:color="auto"/>
              <w:right w:val="thickThinSmallGap" w:sz="24" w:space="0" w:color="auto"/>
            </w:tcBorders>
            <w:shd w:val="clear" w:color="auto" w:fill="BFBFBF" w:themeFill="background1" w:themeFillShade="BF"/>
            <w:vAlign w:val="center"/>
          </w:tcPr>
          <w:p w:rsidR="00822761" w:rsidRDefault="00822761" w:rsidP="00822761">
            <w:pPr>
              <w:widowControl/>
              <w:rPr>
                <w:rFonts w:ascii="標楷體" w:eastAsia="標楷體" w:hAnsi="標楷體" w:cs="新細明體"/>
                <w:color w:val="000000"/>
                <w:kern w:val="0"/>
                <w:sz w:val="36"/>
                <w:szCs w:val="36"/>
              </w:rPr>
            </w:pPr>
          </w:p>
        </w:tc>
      </w:tr>
      <w:tr w:rsidR="00602E49" w:rsidTr="00602E49">
        <w:trPr>
          <w:cantSplit/>
          <w:trHeight w:val="510"/>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602E49" w:rsidRPr="001D25ED" w:rsidRDefault="00602E49" w:rsidP="00822761">
            <w:pPr>
              <w:spacing w:line="400" w:lineRule="exact"/>
              <w:jc w:val="center"/>
              <w:rPr>
                <w:rFonts w:eastAsia="標楷體"/>
                <w:color w:val="000000"/>
              </w:rPr>
            </w:pPr>
            <w:r>
              <w:rPr>
                <w:rFonts w:eastAsia="標楷體" w:hint="eastAsia"/>
                <w:color w:val="000000"/>
              </w:rPr>
              <w:t>15:50-16:05</w:t>
            </w:r>
          </w:p>
        </w:tc>
        <w:tc>
          <w:tcPr>
            <w:tcW w:w="4003" w:type="pct"/>
            <w:gridSpan w:val="7"/>
            <w:tcBorders>
              <w:top w:val="single" w:sz="6" w:space="0" w:color="auto"/>
              <w:left w:val="single" w:sz="6" w:space="0" w:color="auto"/>
              <w:bottom w:val="single" w:sz="6" w:space="0" w:color="auto"/>
              <w:right w:val="thickThinSmallGap" w:sz="24" w:space="0" w:color="auto"/>
            </w:tcBorders>
            <w:shd w:val="clear" w:color="auto" w:fill="FFFFFF" w:themeFill="background1"/>
            <w:vAlign w:val="center"/>
          </w:tcPr>
          <w:p w:rsidR="00602E49" w:rsidRPr="00602E49" w:rsidRDefault="007D1C85" w:rsidP="00602E49">
            <w:pPr>
              <w:widowControl/>
              <w:spacing w:line="360" w:lineRule="exact"/>
              <w:jc w:val="center"/>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集合放學</w:t>
            </w:r>
          </w:p>
        </w:tc>
      </w:tr>
      <w:tr w:rsidR="00822761" w:rsidTr="00E54B38">
        <w:trPr>
          <w:cantSplit/>
          <w:trHeight w:hRule="exact" w:val="680"/>
          <w:jc w:val="center"/>
        </w:trPr>
        <w:tc>
          <w:tcPr>
            <w:tcW w:w="997" w:type="pct"/>
            <w:tcBorders>
              <w:top w:val="single" w:sz="6" w:space="0" w:color="auto"/>
              <w:left w:val="thinThickSmallGap" w:sz="24" w:space="0" w:color="auto"/>
              <w:bottom w:val="thickThinSmallGap" w:sz="24" w:space="0" w:color="auto"/>
              <w:right w:val="single" w:sz="6" w:space="0" w:color="auto"/>
            </w:tcBorders>
            <w:vAlign w:val="center"/>
          </w:tcPr>
          <w:p w:rsidR="00822761" w:rsidRPr="001D25ED" w:rsidRDefault="00602E49" w:rsidP="00602E49">
            <w:pPr>
              <w:spacing w:line="400" w:lineRule="exact"/>
              <w:jc w:val="center"/>
              <w:rPr>
                <w:rFonts w:eastAsia="標楷體"/>
                <w:color w:val="000000"/>
              </w:rPr>
            </w:pPr>
            <w:r>
              <w:rPr>
                <w:rFonts w:eastAsia="標楷體" w:hint="eastAsia"/>
                <w:color w:val="000000"/>
              </w:rPr>
              <w:t>16:10</w:t>
            </w:r>
            <w:r w:rsidRPr="001D25ED">
              <w:rPr>
                <w:rFonts w:eastAsia="標楷體"/>
                <w:color w:val="000000"/>
              </w:rPr>
              <w:t>~16:</w:t>
            </w:r>
            <w:r>
              <w:rPr>
                <w:rFonts w:eastAsia="標楷體" w:hint="eastAsia"/>
                <w:color w:val="000000"/>
              </w:rPr>
              <w:t>50</w:t>
            </w:r>
          </w:p>
        </w:tc>
        <w:tc>
          <w:tcPr>
            <w:tcW w:w="380" w:type="pct"/>
            <w:tcBorders>
              <w:top w:val="single" w:sz="6" w:space="0" w:color="auto"/>
              <w:left w:val="single" w:sz="6" w:space="0" w:color="auto"/>
              <w:bottom w:val="thickThinSmallGap" w:sz="24" w:space="0" w:color="auto"/>
              <w:right w:val="single" w:sz="6" w:space="0" w:color="auto"/>
            </w:tcBorders>
            <w:vAlign w:val="center"/>
          </w:tcPr>
          <w:p w:rsidR="00822761" w:rsidRDefault="00602E49" w:rsidP="00822761">
            <w:pPr>
              <w:widowControl/>
              <w:jc w:val="center"/>
              <w:rPr>
                <w:rFonts w:ascii="標楷體" w:eastAsia="標楷體" w:hAnsi="標楷體" w:cs="新細明體"/>
                <w:color w:val="000000"/>
                <w:kern w:val="0"/>
                <w:sz w:val="28"/>
                <w:szCs w:val="28"/>
              </w:rPr>
            </w:pPr>
            <w:r>
              <w:rPr>
                <w:rFonts w:ascii="Arial Black" w:eastAsia="標楷體" w:hAnsi="Arial Black" w:hint="eastAsia"/>
                <w:sz w:val="28"/>
              </w:rPr>
              <w:t>8</w:t>
            </w:r>
          </w:p>
        </w:tc>
        <w:tc>
          <w:tcPr>
            <w:tcW w:w="675" w:type="pct"/>
            <w:gridSpan w:val="2"/>
            <w:tcBorders>
              <w:top w:val="single" w:sz="6" w:space="0" w:color="auto"/>
              <w:left w:val="single" w:sz="6" w:space="0" w:color="auto"/>
              <w:bottom w:val="thickThinSmallGap" w:sz="24" w:space="0" w:color="auto"/>
              <w:right w:val="single" w:sz="6" w:space="0" w:color="auto"/>
            </w:tcBorders>
            <w:shd w:val="clear" w:color="auto" w:fill="BFBFBF" w:themeFill="background1" w:themeFillShade="BF"/>
            <w:vAlign w:val="center"/>
          </w:tcPr>
          <w:p w:rsidR="00822761" w:rsidRDefault="00822761" w:rsidP="00822761">
            <w:pPr>
              <w:widowControl/>
              <w:jc w:val="center"/>
              <w:rPr>
                <w:rFonts w:ascii="標楷體" w:eastAsia="標楷體" w:hAnsi="標楷體" w:cs="新細明體"/>
                <w:color w:val="000000"/>
                <w:kern w:val="0"/>
                <w:sz w:val="28"/>
                <w:szCs w:val="28"/>
              </w:rPr>
            </w:pPr>
          </w:p>
        </w:tc>
        <w:tc>
          <w:tcPr>
            <w:tcW w:w="715" w:type="pct"/>
            <w:tcBorders>
              <w:top w:val="single" w:sz="6" w:space="0" w:color="auto"/>
              <w:left w:val="single" w:sz="6" w:space="0" w:color="auto"/>
              <w:bottom w:val="thickThinSmallGap" w:sz="24" w:space="0" w:color="auto"/>
              <w:right w:val="single" w:sz="6" w:space="0" w:color="auto"/>
            </w:tcBorders>
            <w:shd w:val="clear" w:color="auto" w:fill="BFBFBF" w:themeFill="background1" w:themeFillShade="BF"/>
            <w:vAlign w:val="center"/>
          </w:tcPr>
          <w:p w:rsidR="00822761" w:rsidRDefault="00822761" w:rsidP="00822761">
            <w:pPr>
              <w:widowControl/>
              <w:jc w:val="center"/>
              <w:rPr>
                <w:rFonts w:ascii="標楷體" w:eastAsia="標楷體" w:hAnsi="標楷體" w:cs="新細明體"/>
                <w:color w:val="000000"/>
                <w:kern w:val="0"/>
                <w:sz w:val="28"/>
                <w:szCs w:val="28"/>
              </w:rPr>
            </w:pPr>
          </w:p>
        </w:tc>
        <w:tc>
          <w:tcPr>
            <w:tcW w:w="713" w:type="pct"/>
            <w:tcBorders>
              <w:top w:val="single" w:sz="6" w:space="0" w:color="auto"/>
              <w:left w:val="single" w:sz="6" w:space="0" w:color="auto"/>
              <w:bottom w:val="thickThinSmallGap" w:sz="24" w:space="0" w:color="auto"/>
              <w:right w:val="single" w:sz="6" w:space="0" w:color="auto"/>
            </w:tcBorders>
            <w:shd w:val="clear" w:color="auto" w:fill="BFBFBF" w:themeFill="background1" w:themeFillShade="BF"/>
            <w:vAlign w:val="center"/>
          </w:tcPr>
          <w:p w:rsidR="00822761" w:rsidRDefault="00822761" w:rsidP="00822761">
            <w:pPr>
              <w:widowControl/>
              <w:rPr>
                <w:rFonts w:ascii="標楷體" w:eastAsia="標楷體" w:hAnsi="標楷體" w:cs="新細明體"/>
                <w:color w:val="000000"/>
                <w:kern w:val="0"/>
              </w:rPr>
            </w:pPr>
          </w:p>
        </w:tc>
        <w:tc>
          <w:tcPr>
            <w:tcW w:w="714" w:type="pct"/>
            <w:tcBorders>
              <w:top w:val="single" w:sz="6" w:space="0" w:color="auto"/>
              <w:left w:val="single" w:sz="6" w:space="0" w:color="auto"/>
              <w:bottom w:val="thickThinSmallGap" w:sz="24" w:space="0" w:color="auto"/>
              <w:right w:val="single" w:sz="6" w:space="0" w:color="auto"/>
            </w:tcBorders>
            <w:shd w:val="clear" w:color="auto" w:fill="BFBFBF" w:themeFill="background1" w:themeFillShade="BF"/>
            <w:vAlign w:val="center"/>
          </w:tcPr>
          <w:p w:rsidR="00822761" w:rsidRDefault="00822761" w:rsidP="00822761">
            <w:pPr>
              <w:widowControl/>
              <w:jc w:val="center"/>
              <w:rPr>
                <w:rFonts w:ascii="標楷體" w:eastAsia="標楷體" w:hAnsi="標楷體" w:cs="新細明體"/>
                <w:color w:val="000000"/>
                <w:kern w:val="0"/>
                <w:sz w:val="36"/>
                <w:szCs w:val="36"/>
              </w:rPr>
            </w:pPr>
          </w:p>
        </w:tc>
        <w:tc>
          <w:tcPr>
            <w:tcW w:w="806" w:type="pct"/>
            <w:tcBorders>
              <w:top w:val="single" w:sz="6" w:space="0" w:color="auto"/>
              <w:left w:val="single" w:sz="6" w:space="0" w:color="auto"/>
              <w:bottom w:val="thickThinSmallGap" w:sz="24" w:space="0" w:color="auto"/>
              <w:right w:val="thickThinSmallGap" w:sz="24" w:space="0" w:color="auto"/>
            </w:tcBorders>
            <w:shd w:val="clear" w:color="auto" w:fill="BFBFBF" w:themeFill="background1" w:themeFillShade="BF"/>
            <w:vAlign w:val="center"/>
          </w:tcPr>
          <w:p w:rsidR="00822761" w:rsidRDefault="00822761" w:rsidP="00822761">
            <w:pPr>
              <w:widowControl/>
              <w:jc w:val="center"/>
              <w:rPr>
                <w:rFonts w:ascii="標楷體" w:eastAsia="標楷體" w:hAnsi="標楷體" w:cs="新細明體"/>
                <w:color w:val="000000"/>
                <w:kern w:val="0"/>
                <w:sz w:val="36"/>
                <w:szCs w:val="36"/>
              </w:rPr>
            </w:pPr>
          </w:p>
        </w:tc>
      </w:tr>
    </w:tbl>
    <w:p w:rsidR="00822761" w:rsidRPr="001D25ED" w:rsidRDefault="00822761" w:rsidP="00822761">
      <w:pPr>
        <w:ind w:left="240" w:hangingChars="100" w:hanging="240"/>
        <w:rPr>
          <w:rFonts w:eastAsia="標楷體"/>
        </w:rPr>
      </w:pPr>
      <w:r w:rsidRPr="001D25ED">
        <w:rPr>
          <w:rFonts w:ascii="Cambria Math" w:eastAsia="標楷體" w:hAnsi="Cambria Math" w:cs="Cambria Math"/>
        </w:rPr>
        <w:t>◎</w:t>
      </w:r>
      <w:r w:rsidRPr="001D25ED">
        <w:rPr>
          <w:rFonts w:eastAsia="標楷體"/>
        </w:rPr>
        <w:t>每節上課時間國民小學</w:t>
      </w:r>
      <w:r w:rsidRPr="001D25ED">
        <w:rPr>
          <w:rFonts w:eastAsia="標楷體"/>
        </w:rPr>
        <w:t>40</w:t>
      </w:r>
      <w:r w:rsidRPr="001D25ED">
        <w:rPr>
          <w:rFonts w:eastAsia="標楷體"/>
        </w:rPr>
        <w:t>分鐘，國民中學</w:t>
      </w:r>
      <w:r w:rsidRPr="001D25ED">
        <w:rPr>
          <w:rFonts w:eastAsia="標楷體"/>
        </w:rPr>
        <w:t xml:space="preserve"> 45 </w:t>
      </w:r>
      <w:r w:rsidRPr="001D25ED">
        <w:rPr>
          <w:rFonts w:eastAsia="標楷體"/>
        </w:rPr>
        <w:t>分鐘。但各校得視課程實施及學生學習進度之需求，經學校課程發展委員會通過後，彈性調節每節分鐘數與年級、班級之組合。</w:t>
      </w:r>
    </w:p>
    <w:p w:rsidR="00822761" w:rsidRPr="001D25ED" w:rsidRDefault="00822761" w:rsidP="00822761">
      <w:pPr>
        <w:rPr>
          <w:rFonts w:eastAsia="標楷體"/>
        </w:rPr>
      </w:pPr>
      <w:r w:rsidRPr="001D25ED">
        <w:rPr>
          <w:rFonts w:eastAsia="標楷體"/>
          <w:color w:val="FF0000"/>
        </w:rPr>
        <w:t>PS:</w:t>
      </w:r>
      <w:r w:rsidRPr="001D25ED">
        <w:rPr>
          <w:rFonts w:eastAsia="標楷體"/>
          <w:color w:val="FF0000"/>
        </w:rPr>
        <w:t>本表時間僅供參考，請依學校實際狀況修正</w:t>
      </w:r>
    </w:p>
    <w:p w:rsidR="00E45F42" w:rsidRPr="001D25ED" w:rsidRDefault="00E45F42" w:rsidP="00822761">
      <w:pPr>
        <w:pStyle w:val="Default"/>
        <w:jc w:val="center"/>
        <w:rPr>
          <w:rFonts w:hAnsi="標楷體" w:cs="Times New Roman"/>
          <w:color w:val="auto"/>
          <w:kern w:val="2"/>
          <w:szCs w:val="28"/>
        </w:rPr>
      </w:pPr>
    </w:p>
    <w:p w:rsidR="00822761" w:rsidRPr="00822761" w:rsidRDefault="00822761" w:rsidP="00822761">
      <w:pPr>
        <w:pStyle w:val="Default"/>
        <w:jc w:val="center"/>
        <w:rPr>
          <w:rFonts w:hAnsi="標楷體" w:cs="Times New Roman"/>
          <w:color w:val="auto"/>
          <w:kern w:val="2"/>
          <w:sz w:val="28"/>
          <w:szCs w:val="28"/>
        </w:rPr>
      </w:pPr>
      <w:r>
        <w:rPr>
          <w:rFonts w:hAnsi="標楷體" w:cs="Times New Roman" w:hint="eastAsia"/>
          <w:color w:val="auto"/>
          <w:kern w:val="2"/>
          <w:sz w:val="28"/>
          <w:szCs w:val="28"/>
        </w:rPr>
        <w:t>中</w:t>
      </w:r>
      <w:r w:rsidRPr="00822761">
        <w:rPr>
          <w:rFonts w:hAnsi="標楷體" w:cs="Times New Roman" w:hint="eastAsia"/>
          <w:color w:val="auto"/>
          <w:kern w:val="2"/>
          <w:sz w:val="28"/>
          <w:szCs w:val="28"/>
        </w:rPr>
        <w:t>年級</w:t>
      </w:r>
    </w:p>
    <w:tbl>
      <w:tblPr>
        <w:tblW w:w="5386"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1991"/>
        <w:gridCol w:w="765"/>
        <w:gridCol w:w="1342"/>
        <w:gridCol w:w="1428"/>
        <w:gridCol w:w="1424"/>
        <w:gridCol w:w="1426"/>
        <w:gridCol w:w="1610"/>
      </w:tblGrid>
      <w:tr w:rsidR="00822761" w:rsidTr="00E54B38">
        <w:trPr>
          <w:trHeight w:hRule="exact" w:val="794"/>
          <w:jc w:val="center"/>
        </w:trPr>
        <w:tc>
          <w:tcPr>
            <w:tcW w:w="997" w:type="pct"/>
            <w:tcBorders>
              <w:top w:val="thinThickSmallGap" w:sz="24" w:space="0" w:color="auto"/>
              <w:left w:val="thinThickSmallGap" w:sz="24" w:space="0" w:color="auto"/>
              <w:bottom w:val="single" w:sz="6" w:space="0" w:color="auto"/>
              <w:right w:val="single" w:sz="6" w:space="0" w:color="auto"/>
            </w:tcBorders>
            <w:vAlign w:val="center"/>
          </w:tcPr>
          <w:p w:rsidR="00822761" w:rsidRDefault="00822761" w:rsidP="00822761">
            <w:pPr>
              <w:spacing w:line="400" w:lineRule="exact"/>
              <w:jc w:val="center"/>
              <w:rPr>
                <w:rFonts w:ascii="標楷體" w:eastAsia="標楷體"/>
                <w:sz w:val="28"/>
              </w:rPr>
            </w:pPr>
            <w:r>
              <w:rPr>
                <w:rFonts w:ascii="標楷體" w:eastAsia="標楷體" w:hint="eastAsia"/>
                <w:sz w:val="28"/>
              </w:rPr>
              <w:lastRenderedPageBreak/>
              <w:t>時間</w:t>
            </w:r>
          </w:p>
        </w:tc>
        <w:tc>
          <w:tcPr>
            <w:tcW w:w="383" w:type="pct"/>
            <w:tcBorders>
              <w:top w:val="thinThickSmallGap" w:sz="24" w:space="0" w:color="auto"/>
              <w:left w:val="single" w:sz="6" w:space="0" w:color="auto"/>
              <w:bottom w:val="single" w:sz="6" w:space="0" w:color="auto"/>
              <w:right w:val="outset" w:sz="6" w:space="0" w:color="auto"/>
              <w:tl2br w:val="single" w:sz="4" w:space="0" w:color="auto"/>
            </w:tcBorders>
            <w:vAlign w:val="center"/>
          </w:tcPr>
          <w:p w:rsidR="00822761" w:rsidRPr="00862346" w:rsidRDefault="00822761" w:rsidP="00822761">
            <w:pPr>
              <w:snapToGrid w:val="0"/>
              <w:rPr>
                <w:rFonts w:ascii="標楷體" w:eastAsia="標楷體"/>
                <w:sz w:val="20"/>
                <w:szCs w:val="20"/>
              </w:rPr>
            </w:pPr>
            <w:r>
              <w:rPr>
                <w:rFonts w:ascii="標楷體" w:eastAsia="標楷體" w:hint="eastAsia"/>
                <w:sz w:val="20"/>
                <w:szCs w:val="20"/>
              </w:rPr>
              <w:t xml:space="preserve">  </w:t>
            </w:r>
            <w:r w:rsidRPr="00862346">
              <w:rPr>
                <w:rFonts w:ascii="標楷體" w:eastAsia="標楷體" w:hint="eastAsia"/>
                <w:sz w:val="20"/>
                <w:szCs w:val="20"/>
              </w:rPr>
              <w:t>星期</w:t>
            </w:r>
          </w:p>
          <w:p w:rsidR="00822761" w:rsidRPr="00862346" w:rsidRDefault="00822761" w:rsidP="00822761">
            <w:pPr>
              <w:snapToGrid w:val="0"/>
              <w:spacing w:line="400" w:lineRule="exact"/>
              <w:rPr>
                <w:rFonts w:ascii="標楷體" w:eastAsia="標楷體"/>
                <w:sz w:val="20"/>
                <w:szCs w:val="20"/>
              </w:rPr>
            </w:pPr>
            <w:r w:rsidRPr="00862346">
              <w:rPr>
                <w:rFonts w:ascii="標楷體" w:eastAsia="標楷體" w:hint="eastAsia"/>
                <w:sz w:val="20"/>
                <w:szCs w:val="20"/>
              </w:rPr>
              <w:t>節次</w:t>
            </w:r>
          </w:p>
        </w:tc>
        <w:tc>
          <w:tcPr>
            <w:tcW w:w="672" w:type="pct"/>
            <w:tcBorders>
              <w:top w:val="thinThickSmallGap" w:sz="24" w:space="0" w:color="auto"/>
              <w:left w:val="outset" w:sz="6" w:space="0" w:color="auto"/>
              <w:bottom w:val="outset" w:sz="6" w:space="0" w:color="auto"/>
              <w:right w:val="outset" w:sz="6" w:space="0" w:color="auto"/>
            </w:tcBorders>
            <w:vAlign w:val="center"/>
          </w:tcPr>
          <w:p w:rsidR="00822761" w:rsidRDefault="00822761" w:rsidP="00822761">
            <w:pPr>
              <w:widowControl/>
              <w:jc w:val="center"/>
              <w:rPr>
                <w:rFonts w:ascii="標楷體" w:eastAsia="標楷體" w:hAnsi="標楷體" w:cs="新細明體"/>
                <w:color w:val="000000"/>
                <w:kern w:val="0"/>
              </w:rPr>
            </w:pPr>
            <w:r>
              <w:rPr>
                <w:rFonts w:ascii="標楷體" w:eastAsia="標楷體" w:hAnsi="標楷體" w:cs="新細明體"/>
                <w:color w:val="000000"/>
                <w:kern w:val="0"/>
                <w:sz w:val="36"/>
                <w:szCs w:val="36"/>
              </w:rPr>
              <w:t>一</w:t>
            </w:r>
          </w:p>
        </w:tc>
        <w:tc>
          <w:tcPr>
            <w:tcW w:w="715" w:type="pct"/>
            <w:tcBorders>
              <w:top w:val="thinThickSmallGap" w:sz="24" w:space="0" w:color="auto"/>
              <w:left w:val="outset" w:sz="6" w:space="0" w:color="auto"/>
              <w:bottom w:val="outset" w:sz="6" w:space="0" w:color="auto"/>
              <w:right w:val="outset" w:sz="6" w:space="0" w:color="auto"/>
            </w:tcBorders>
            <w:vAlign w:val="center"/>
          </w:tcPr>
          <w:p w:rsidR="00822761" w:rsidRDefault="00822761" w:rsidP="00822761">
            <w:pPr>
              <w:widowControl/>
              <w:jc w:val="center"/>
              <w:rPr>
                <w:rFonts w:ascii="標楷體" w:eastAsia="標楷體" w:hAnsi="標楷體" w:cs="新細明體"/>
                <w:color w:val="000000"/>
                <w:kern w:val="0"/>
              </w:rPr>
            </w:pPr>
            <w:r>
              <w:rPr>
                <w:rFonts w:ascii="標楷體" w:eastAsia="標楷體" w:hAnsi="標楷體" w:cs="新細明體"/>
                <w:color w:val="000000"/>
                <w:kern w:val="0"/>
                <w:sz w:val="36"/>
                <w:szCs w:val="36"/>
              </w:rPr>
              <w:t>二</w:t>
            </w:r>
          </w:p>
        </w:tc>
        <w:tc>
          <w:tcPr>
            <w:tcW w:w="713" w:type="pct"/>
            <w:tcBorders>
              <w:top w:val="thinThickSmallGap" w:sz="24" w:space="0" w:color="auto"/>
              <w:left w:val="outset" w:sz="6" w:space="0" w:color="auto"/>
              <w:bottom w:val="outset" w:sz="6" w:space="0" w:color="auto"/>
              <w:right w:val="outset" w:sz="6" w:space="0" w:color="auto"/>
            </w:tcBorders>
            <w:vAlign w:val="center"/>
          </w:tcPr>
          <w:p w:rsidR="00822761" w:rsidRDefault="00822761" w:rsidP="00822761">
            <w:pPr>
              <w:widowControl/>
              <w:jc w:val="center"/>
              <w:rPr>
                <w:rFonts w:ascii="標楷體" w:eastAsia="標楷體" w:hAnsi="標楷體" w:cs="新細明體"/>
                <w:color w:val="000000"/>
                <w:kern w:val="0"/>
              </w:rPr>
            </w:pPr>
            <w:r>
              <w:rPr>
                <w:rFonts w:ascii="標楷體" w:eastAsia="標楷體" w:hAnsi="標楷體" w:cs="新細明體"/>
                <w:color w:val="000000"/>
                <w:kern w:val="0"/>
                <w:sz w:val="36"/>
                <w:szCs w:val="36"/>
              </w:rPr>
              <w:t>三</w:t>
            </w:r>
          </w:p>
        </w:tc>
        <w:tc>
          <w:tcPr>
            <w:tcW w:w="714" w:type="pct"/>
            <w:tcBorders>
              <w:top w:val="thinThickSmallGap" w:sz="24" w:space="0" w:color="auto"/>
              <w:left w:val="outset" w:sz="6" w:space="0" w:color="auto"/>
              <w:bottom w:val="outset" w:sz="6" w:space="0" w:color="auto"/>
              <w:right w:val="outset" w:sz="6" w:space="0" w:color="auto"/>
            </w:tcBorders>
            <w:vAlign w:val="center"/>
          </w:tcPr>
          <w:p w:rsidR="00822761" w:rsidRDefault="00822761" w:rsidP="00822761">
            <w:pPr>
              <w:widowControl/>
              <w:jc w:val="center"/>
              <w:rPr>
                <w:rFonts w:ascii="標楷體" w:eastAsia="標楷體" w:hAnsi="標楷體" w:cs="新細明體"/>
                <w:color w:val="000000"/>
                <w:kern w:val="0"/>
              </w:rPr>
            </w:pPr>
            <w:r>
              <w:rPr>
                <w:rFonts w:ascii="標楷體" w:eastAsia="標楷體" w:hAnsi="標楷體" w:cs="新細明體"/>
                <w:color w:val="000000"/>
                <w:kern w:val="0"/>
                <w:sz w:val="36"/>
                <w:szCs w:val="36"/>
              </w:rPr>
              <w:t>四</w:t>
            </w:r>
          </w:p>
        </w:tc>
        <w:tc>
          <w:tcPr>
            <w:tcW w:w="806" w:type="pct"/>
            <w:tcBorders>
              <w:top w:val="thinThickSmallGap" w:sz="24" w:space="0" w:color="auto"/>
              <w:left w:val="outset" w:sz="6" w:space="0" w:color="auto"/>
              <w:bottom w:val="outset" w:sz="6" w:space="0" w:color="auto"/>
              <w:right w:val="thickThinSmallGap" w:sz="24" w:space="0" w:color="auto"/>
            </w:tcBorders>
            <w:vAlign w:val="center"/>
          </w:tcPr>
          <w:p w:rsidR="00822761" w:rsidRDefault="00822761" w:rsidP="00822761">
            <w:pPr>
              <w:widowControl/>
              <w:jc w:val="center"/>
              <w:rPr>
                <w:rFonts w:ascii="標楷體" w:eastAsia="標楷體" w:hAnsi="標楷體" w:cs="新細明體"/>
                <w:color w:val="000000"/>
                <w:kern w:val="0"/>
              </w:rPr>
            </w:pPr>
            <w:r>
              <w:rPr>
                <w:rFonts w:ascii="標楷體" w:eastAsia="標楷體" w:hAnsi="標楷體" w:cs="新細明體"/>
                <w:color w:val="000000"/>
                <w:kern w:val="0"/>
                <w:sz w:val="36"/>
                <w:szCs w:val="36"/>
              </w:rPr>
              <w:t>五</w:t>
            </w:r>
          </w:p>
        </w:tc>
      </w:tr>
      <w:tr w:rsidR="001B5EE2" w:rsidTr="00E54B38">
        <w:trPr>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1D25ED" w:rsidRDefault="001B5EE2" w:rsidP="001B5EE2">
            <w:pPr>
              <w:spacing w:line="400" w:lineRule="exact"/>
              <w:jc w:val="center"/>
              <w:rPr>
                <w:rFonts w:eastAsia="標楷體"/>
              </w:rPr>
            </w:pPr>
            <w:r>
              <w:rPr>
                <w:rFonts w:eastAsia="標楷體"/>
              </w:rPr>
              <w:t>7:30-8:00</w:t>
            </w:r>
          </w:p>
        </w:tc>
        <w:tc>
          <w:tcPr>
            <w:tcW w:w="4003" w:type="pct"/>
            <w:gridSpan w:val="6"/>
            <w:tcBorders>
              <w:top w:val="single" w:sz="6" w:space="0" w:color="auto"/>
              <w:left w:val="single" w:sz="6" w:space="0" w:color="auto"/>
              <w:bottom w:val="single" w:sz="6" w:space="0" w:color="auto"/>
              <w:right w:val="thickThinSmallGap" w:sz="24" w:space="0" w:color="auto"/>
            </w:tcBorders>
            <w:vAlign w:val="center"/>
          </w:tcPr>
          <w:p w:rsidR="001B5EE2" w:rsidRPr="00602E49" w:rsidRDefault="001B5EE2" w:rsidP="001B5EE2">
            <w:pPr>
              <w:widowControl/>
              <w:spacing w:line="380" w:lineRule="exact"/>
              <w:jc w:val="center"/>
              <w:rPr>
                <w:rFonts w:ascii="標楷體" w:eastAsia="標楷體" w:hAnsi="標楷體" w:cs="新細明體"/>
                <w:color w:val="000000"/>
                <w:kern w:val="0"/>
                <w:sz w:val="28"/>
                <w:szCs w:val="28"/>
              </w:rPr>
            </w:pPr>
            <w:r w:rsidRPr="00602E49">
              <w:rPr>
                <w:rFonts w:ascii="標楷體" w:eastAsia="標楷體" w:hAnsi="標楷體" w:cs="新細明體" w:hint="eastAsia"/>
                <w:color w:val="000000"/>
                <w:kern w:val="0"/>
                <w:sz w:val="28"/>
                <w:szCs w:val="28"/>
              </w:rPr>
              <w:t>到校時間</w:t>
            </w:r>
          </w:p>
        </w:tc>
      </w:tr>
      <w:tr w:rsidR="001B5EE2" w:rsidTr="00E54B38">
        <w:trPr>
          <w:trHeight w:val="567"/>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1D25ED" w:rsidRDefault="001B5EE2" w:rsidP="001B5EE2">
            <w:pPr>
              <w:spacing w:line="400" w:lineRule="exact"/>
              <w:jc w:val="center"/>
              <w:rPr>
                <w:rFonts w:eastAsia="標楷體"/>
              </w:rPr>
            </w:pPr>
            <w:r>
              <w:rPr>
                <w:rFonts w:eastAsia="標楷體"/>
              </w:rPr>
              <w:t>8:00-8:20</w:t>
            </w:r>
          </w:p>
        </w:tc>
        <w:tc>
          <w:tcPr>
            <w:tcW w:w="4003" w:type="pct"/>
            <w:gridSpan w:val="6"/>
            <w:tcBorders>
              <w:top w:val="single" w:sz="6" w:space="0" w:color="auto"/>
              <w:left w:val="single" w:sz="6" w:space="0" w:color="auto"/>
              <w:bottom w:val="single" w:sz="6" w:space="0" w:color="auto"/>
              <w:right w:val="thickThinSmallGap" w:sz="24" w:space="0" w:color="auto"/>
            </w:tcBorders>
            <w:vAlign w:val="center"/>
          </w:tcPr>
          <w:p w:rsidR="001B5EE2" w:rsidRPr="00E055D5" w:rsidRDefault="001B5EE2" w:rsidP="001B5EE2">
            <w:pPr>
              <w:widowControl/>
              <w:snapToGrid w:val="0"/>
              <w:jc w:val="center"/>
              <w:rPr>
                <w:rFonts w:ascii="標楷體" w:eastAsia="標楷體" w:hAnsi="標楷體" w:cs="新細明體"/>
                <w:color w:val="000000"/>
                <w:kern w:val="0"/>
              </w:rPr>
            </w:pPr>
            <w:r>
              <w:rPr>
                <w:rFonts w:ascii="標楷體" w:eastAsia="標楷體" w:hAnsi="標楷體" w:cs="新細明體" w:hint="eastAsia"/>
                <w:color w:val="000000"/>
                <w:kern w:val="0"/>
              </w:rPr>
              <w:t>晨光時間</w:t>
            </w:r>
          </w:p>
        </w:tc>
      </w:tr>
      <w:tr w:rsidR="001B5EE2" w:rsidTr="00E54B38">
        <w:trPr>
          <w:trHeight w:val="567"/>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Default="001B5EE2" w:rsidP="001B5EE2">
            <w:pPr>
              <w:spacing w:line="400" w:lineRule="exact"/>
              <w:jc w:val="center"/>
              <w:rPr>
                <w:rFonts w:eastAsia="標楷體"/>
              </w:rPr>
            </w:pPr>
            <w:r>
              <w:rPr>
                <w:rFonts w:eastAsia="標楷體" w:hint="eastAsia"/>
              </w:rPr>
              <w:t>8</w:t>
            </w:r>
            <w:r>
              <w:rPr>
                <w:rFonts w:eastAsia="標楷體"/>
              </w:rPr>
              <w:t>:20-8:35</w:t>
            </w:r>
          </w:p>
        </w:tc>
        <w:tc>
          <w:tcPr>
            <w:tcW w:w="4003" w:type="pct"/>
            <w:gridSpan w:val="6"/>
            <w:tcBorders>
              <w:top w:val="single" w:sz="6" w:space="0" w:color="auto"/>
              <w:left w:val="single" w:sz="6" w:space="0" w:color="auto"/>
              <w:bottom w:val="single" w:sz="6" w:space="0" w:color="auto"/>
              <w:right w:val="thickThinSmallGap" w:sz="24" w:space="0" w:color="auto"/>
            </w:tcBorders>
            <w:vAlign w:val="center"/>
          </w:tcPr>
          <w:p w:rsidR="001B5EE2" w:rsidRPr="00E055D5" w:rsidRDefault="001B5EE2" w:rsidP="001B5EE2">
            <w:pPr>
              <w:widowControl/>
              <w:snapToGrid w:val="0"/>
              <w:jc w:val="center"/>
              <w:rPr>
                <w:rFonts w:ascii="標楷體" w:eastAsia="標楷體" w:hAnsi="標楷體" w:cs="新細明體"/>
                <w:color w:val="000000"/>
                <w:kern w:val="0"/>
              </w:rPr>
            </w:pPr>
            <w:r>
              <w:rPr>
                <w:rFonts w:ascii="標楷體" w:eastAsia="標楷體" w:hAnsi="標楷體" w:cs="新細明體" w:hint="eastAsia"/>
                <w:color w:val="000000"/>
                <w:kern w:val="0"/>
              </w:rPr>
              <w:t>朝會&amp;生活教育</w:t>
            </w:r>
          </w:p>
        </w:tc>
      </w:tr>
      <w:tr w:rsidR="001B5EE2" w:rsidTr="00E54B38">
        <w:trPr>
          <w:trHeight w:hRule="exact" w:val="680"/>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1D25ED" w:rsidRDefault="001B5EE2" w:rsidP="001B5EE2">
            <w:pPr>
              <w:spacing w:line="400" w:lineRule="exact"/>
              <w:jc w:val="center"/>
              <w:rPr>
                <w:rFonts w:eastAsia="標楷體"/>
              </w:rPr>
            </w:pPr>
            <w:r>
              <w:rPr>
                <w:rFonts w:eastAsia="標楷體"/>
              </w:rPr>
              <w:t>8:40-9:20</w:t>
            </w:r>
          </w:p>
        </w:tc>
        <w:tc>
          <w:tcPr>
            <w:tcW w:w="383" w:type="pct"/>
            <w:tcBorders>
              <w:top w:val="single" w:sz="6" w:space="0" w:color="auto"/>
              <w:left w:val="single" w:sz="6" w:space="0" w:color="auto"/>
              <w:bottom w:val="single" w:sz="6" w:space="0" w:color="auto"/>
              <w:right w:val="outset" w:sz="6" w:space="0" w:color="auto"/>
            </w:tcBorders>
            <w:vAlign w:val="center"/>
          </w:tcPr>
          <w:p w:rsidR="001B5EE2" w:rsidRDefault="001B5EE2" w:rsidP="001B5EE2">
            <w:pPr>
              <w:spacing w:line="400" w:lineRule="exact"/>
              <w:jc w:val="center"/>
              <w:rPr>
                <w:rFonts w:ascii="Arial Black" w:eastAsia="標楷體" w:hAnsi="Arial Black"/>
                <w:sz w:val="28"/>
              </w:rPr>
            </w:pPr>
            <w:r>
              <w:rPr>
                <w:rFonts w:ascii="Arial Black" w:eastAsia="標楷體" w:hAnsi="Arial Black"/>
                <w:sz w:val="28"/>
              </w:rPr>
              <w:t>1</w:t>
            </w:r>
          </w:p>
        </w:tc>
        <w:tc>
          <w:tcPr>
            <w:tcW w:w="672" w:type="pct"/>
            <w:tcBorders>
              <w:top w:val="outset" w:sz="6" w:space="0" w:color="auto"/>
              <w:left w:val="outset" w:sz="6" w:space="0" w:color="auto"/>
              <w:bottom w:val="outset" w:sz="6" w:space="0" w:color="auto"/>
              <w:right w:val="outset" w:sz="6" w:space="0" w:color="auto"/>
            </w:tcBorders>
            <w:vAlign w:val="center"/>
          </w:tcPr>
          <w:p w:rsidR="001B5EE2" w:rsidRDefault="001B5EE2" w:rsidP="001B5EE2">
            <w:pPr>
              <w:widowControl/>
              <w:jc w:val="center"/>
              <w:rPr>
                <w:rFonts w:ascii="新細明體" w:hAnsi="新細明體" w:cs="新細明體"/>
                <w:color w:val="000000"/>
                <w:kern w:val="0"/>
              </w:rPr>
            </w:pPr>
          </w:p>
        </w:tc>
        <w:tc>
          <w:tcPr>
            <w:tcW w:w="715" w:type="pct"/>
            <w:tcBorders>
              <w:top w:val="outset" w:sz="6" w:space="0" w:color="auto"/>
              <w:left w:val="outset" w:sz="6" w:space="0" w:color="auto"/>
              <w:bottom w:val="outset" w:sz="6" w:space="0" w:color="auto"/>
              <w:right w:val="outset" w:sz="6" w:space="0" w:color="auto"/>
            </w:tcBorders>
            <w:vAlign w:val="center"/>
          </w:tcPr>
          <w:p w:rsidR="001B5EE2" w:rsidRDefault="001B5EE2" w:rsidP="001B5EE2">
            <w:pPr>
              <w:widowControl/>
              <w:jc w:val="center"/>
              <w:rPr>
                <w:rFonts w:ascii="新細明體" w:hAnsi="新細明體" w:cs="新細明體"/>
                <w:color w:val="000000"/>
                <w:kern w:val="0"/>
              </w:rPr>
            </w:pPr>
          </w:p>
        </w:tc>
        <w:tc>
          <w:tcPr>
            <w:tcW w:w="713" w:type="pct"/>
            <w:tcBorders>
              <w:top w:val="outset" w:sz="6" w:space="0" w:color="auto"/>
              <w:left w:val="outset" w:sz="6" w:space="0" w:color="auto"/>
              <w:bottom w:val="outset" w:sz="6" w:space="0" w:color="auto"/>
              <w:right w:val="outset" w:sz="6" w:space="0" w:color="auto"/>
            </w:tcBorders>
            <w:vAlign w:val="center"/>
          </w:tcPr>
          <w:p w:rsidR="001B5EE2" w:rsidRDefault="001B5EE2" w:rsidP="001B5EE2">
            <w:pPr>
              <w:widowControl/>
              <w:jc w:val="center"/>
              <w:rPr>
                <w:rFonts w:ascii="新細明體" w:hAnsi="新細明體" w:cs="新細明體"/>
                <w:color w:val="000000"/>
                <w:kern w:val="0"/>
              </w:rPr>
            </w:pPr>
          </w:p>
        </w:tc>
        <w:tc>
          <w:tcPr>
            <w:tcW w:w="714" w:type="pct"/>
            <w:tcBorders>
              <w:top w:val="outset" w:sz="6" w:space="0" w:color="auto"/>
              <w:left w:val="outset" w:sz="6" w:space="0" w:color="auto"/>
              <w:bottom w:val="outset" w:sz="6" w:space="0" w:color="auto"/>
              <w:right w:val="outset" w:sz="6" w:space="0" w:color="auto"/>
            </w:tcBorders>
            <w:vAlign w:val="center"/>
          </w:tcPr>
          <w:p w:rsidR="001B5EE2" w:rsidRDefault="001B5EE2" w:rsidP="001B5EE2">
            <w:pPr>
              <w:widowControl/>
              <w:jc w:val="center"/>
              <w:rPr>
                <w:rFonts w:ascii="新細明體" w:hAnsi="新細明體" w:cs="新細明體"/>
                <w:color w:val="000000"/>
                <w:kern w:val="0"/>
              </w:rPr>
            </w:pPr>
          </w:p>
        </w:tc>
        <w:tc>
          <w:tcPr>
            <w:tcW w:w="806" w:type="pct"/>
            <w:tcBorders>
              <w:top w:val="outset" w:sz="6" w:space="0" w:color="auto"/>
              <w:left w:val="outset" w:sz="6" w:space="0" w:color="auto"/>
              <w:bottom w:val="outset" w:sz="6" w:space="0" w:color="auto"/>
              <w:right w:val="thickThinSmallGap" w:sz="24" w:space="0" w:color="auto"/>
            </w:tcBorders>
            <w:vAlign w:val="center"/>
          </w:tcPr>
          <w:p w:rsidR="001B5EE2" w:rsidRDefault="001B5EE2" w:rsidP="001B5EE2">
            <w:pPr>
              <w:widowControl/>
              <w:jc w:val="center"/>
              <w:rPr>
                <w:rFonts w:ascii="新細明體" w:hAnsi="新細明體" w:cs="新細明體"/>
                <w:color w:val="000000"/>
                <w:kern w:val="0"/>
              </w:rPr>
            </w:pPr>
          </w:p>
        </w:tc>
      </w:tr>
      <w:tr w:rsidR="001B5EE2" w:rsidTr="00E54B38">
        <w:trPr>
          <w:trHeight w:hRule="exact" w:val="680"/>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1D25ED" w:rsidRDefault="001B5EE2" w:rsidP="001B5EE2">
            <w:pPr>
              <w:spacing w:line="400" w:lineRule="exact"/>
              <w:jc w:val="center"/>
              <w:rPr>
                <w:rFonts w:eastAsia="標楷體"/>
              </w:rPr>
            </w:pPr>
            <w:r w:rsidRPr="001D25ED">
              <w:rPr>
                <w:rFonts w:eastAsia="標楷體"/>
              </w:rPr>
              <w:t>9:</w:t>
            </w:r>
            <w:r>
              <w:rPr>
                <w:rFonts w:eastAsia="標楷體"/>
              </w:rPr>
              <w:t>30</w:t>
            </w:r>
            <w:r w:rsidRPr="001D25ED">
              <w:rPr>
                <w:rFonts w:eastAsia="標楷體"/>
              </w:rPr>
              <w:t>~10:</w:t>
            </w:r>
            <w:r>
              <w:rPr>
                <w:rFonts w:eastAsia="標楷體"/>
              </w:rPr>
              <w:t>10</w:t>
            </w:r>
          </w:p>
        </w:tc>
        <w:tc>
          <w:tcPr>
            <w:tcW w:w="383" w:type="pct"/>
            <w:tcBorders>
              <w:top w:val="single" w:sz="6" w:space="0" w:color="auto"/>
              <w:left w:val="single" w:sz="6" w:space="0" w:color="auto"/>
              <w:bottom w:val="single" w:sz="6" w:space="0" w:color="auto"/>
              <w:right w:val="outset" w:sz="6" w:space="0" w:color="auto"/>
            </w:tcBorders>
            <w:vAlign w:val="center"/>
          </w:tcPr>
          <w:p w:rsidR="001B5EE2" w:rsidRDefault="001B5EE2" w:rsidP="001B5EE2">
            <w:pPr>
              <w:spacing w:line="400" w:lineRule="exact"/>
              <w:jc w:val="center"/>
              <w:rPr>
                <w:rFonts w:ascii="Arial Black" w:eastAsia="Arial Unicode MS" w:hAnsi="Arial Black" w:cs="Arial Unicode MS"/>
                <w:sz w:val="28"/>
              </w:rPr>
            </w:pPr>
            <w:r>
              <w:rPr>
                <w:rFonts w:ascii="Arial Black" w:eastAsia="Arial Unicode MS" w:hAnsi="Arial Black" w:cs="Arial Unicode MS"/>
                <w:sz w:val="28"/>
              </w:rPr>
              <w:t>2</w:t>
            </w:r>
          </w:p>
        </w:tc>
        <w:tc>
          <w:tcPr>
            <w:tcW w:w="672" w:type="pct"/>
            <w:tcBorders>
              <w:top w:val="outset" w:sz="6" w:space="0" w:color="auto"/>
              <w:left w:val="outset" w:sz="6" w:space="0" w:color="auto"/>
              <w:bottom w:val="outset" w:sz="6" w:space="0" w:color="auto"/>
              <w:right w:val="outset" w:sz="6" w:space="0" w:color="auto"/>
            </w:tcBorders>
            <w:vAlign w:val="center"/>
          </w:tcPr>
          <w:p w:rsidR="001B5EE2" w:rsidRDefault="001B5EE2" w:rsidP="001B5EE2">
            <w:pPr>
              <w:widowControl/>
              <w:jc w:val="center"/>
              <w:rPr>
                <w:rFonts w:ascii="新細明體" w:hAnsi="新細明體" w:cs="新細明體"/>
                <w:color w:val="000000"/>
                <w:kern w:val="0"/>
              </w:rPr>
            </w:pPr>
          </w:p>
        </w:tc>
        <w:tc>
          <w:tcPr>
            <w:tcW w:w="715" w:type="pct"/>
            <w:tcBorders>
              <w:top w:val="outset" w:sz="6" w:space="0" w:color="auto"/>
              <w:left w:val="outset" w:sz="6" w:space="0" w:color="auto"/>
              <w:bottom w:val="outset" w:sz="6" w:space="0" w:color="auto"/>
              <w:right w:val="outset" w:sz="6" w:space="0" w:color="auto"/>
            </w:tcBorders>
            <w:vAlign w:val="center"/>
          </w:tcPr>
          <w:p w:rsidR="001B5EE2" w:rsidRDefault="001B5EE2" w:rsidP="001B5EE2">
            <w:pPr>
              <w:widowControl/>
              <w:jc w:val="center"/>
              <w:rPr>
                <w:rFonts w:ascii="新細明體" w:hAnsi="新細明體" w:cs="新細明體"/>
                <w:color w:val="000000"/>
                <w:kern w:val="0"/>
              </w:rPr>
            </w:pPr>
          </w:p>
        </w:tc>
        <w:tc>
          <w:tcPr>
            <w:tcW w:w="713" w:type="pct"/>
            <w:tcBorders>
              <w:top w:val="outset" w:sz="6" w:space="0" w:color="auto"/>
              <w:left w:val="outset" w:sz="6" w:space="0" w:color="auto"/>
              <w:bottom w:val="outset" w:sz="6" w:space="0" w:color="auto"/>
              <w:right w:val="outset" w:sz="6" w:space="0" w:color="auto"/>
            </w:tcBorders>
            <w:vAlign w:val="center"/>
          </w:tcPr>
          <w:p w:rsidR="001B5EE2" w:rsidRDefault="001B5EE2" w:rsidP="001B5EE2">
            <w:pPr>
              <w:widowControl/>
              <w:jc w:val="center"/>
              <w:rPr>
                <w:rFonts w:ascii="新細明體" w:hAnsi="新細明體" w:cs="新細明體"/>
                <w:color w:val="000000"/>
                <w:kern w:val="0"/>
              </w:rPr>
            </w:pPr>
          </w:p>
        </w:tc>
        <w:tc>
          <w:tcPr>
            <w:tcW w:w="714" w:type="pct"/>
            <w:tcBorders>
              <w:top w:val="outset" w:sz="6" w:space="0" w:color="auto"/>
              <w:left w:val="outset" w:sz="6" w:space="0" w:color="auto"/>
              <w:bottom w:val="outset" w:sz="6" w:space="0" w:color="auto"/>
              <w:right w:val="outset" w:sz="6" w:space="0" w:color="auto"/>
            </w:tcBorders>
            <w:vAlign w:val="center"/>
          </w:tcPr>
          <w:p w:rsidR="001B5EE2" w:rsidRDefault="001B5EE2" w:rsidP="001B5EE2">
            <w:pPr>
              <w:widowControl/>
              <w:jc w:val="center"/>
              <w:rPr>
                <w:rFonts w:ascii="新細明體" w:hAnsi="新細明體" w:cs="新細明體"/>
                <w:color w:val="000000"/>
                <w:kern w:val="0"/>
              </w:rPr>
            </w:pPr>
          </w:p>
        </w:tc>
        <w:tc>
          <w:tcPr>
            <w:tcW w:w="806" w:type="pct"/>
            <w:tcBorders>
              <w:top w:val="outset" w:sz="6" w:space="0" w:color="auto"/>
              <w:left w:val="outset" w:sz="6" w:space="0" w:color="auto"/>
              <w:bottom w:val="outset" w:sz="6" w:space="0" w:color="auto"/>
              <w:right w:val="thickThinSmallGap" w:sz="24" w:space="0" w:color="auto"/>
            </w:tcBorders>
            <w:vAlign w:val="center"/>
          </w:tcPr>
          <w:p w:rsidR="001B5EE2" w:rsidRDefault="001B5EE2" w:rsidP="001B5EE2">
            <w:pPr>
              <w:widowControl/>
              <w:jc w:val="center"/>
              <w:rPr>
                <w:rFonts w:ascii="新細明體" w:hAnsi="新細明體" w:cs="新細明體"/>
                <w:color w:val="000000"/>
                <w:kern w:val="0"/>
              </w:rPr>
            </w:pPr>
          </w:p>
        </w:tc>
      </w:tr>
      <w:tr w:rsidR="001B5EE2" w:rsidTr="00E54B38">
        <w:trPr>
          <w:trHeight w:hRule="exact" w:val="680"/>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1D25ED" w:rsidRDefault="001B5EE2" w:rsidP="001B5EE2">
            <w:pPr>
              <w:spacing w:line="400" w:lineRule="exact"/>
              <w:jc w:val="center"/>
              <w:rPr>
                <w:rFonts w:eastAsia="標楷體"/>
              </w:rPr>
            </w:pPr>
            <w:r w:rsidRPr="001D25ED">
              <w:rPr>
                <w:rFonts w:eastAsia="標楷體"/>
              </w:rPr>
              <w:t>10:1</w:t>
            </w:r>
            <w:r>
              <w:rPr>
                <w:rFonts w:eastAsia="標楷體"/>
              </w:rPr>
              <w:t>0</w:t>
            </w:r>
            <w:r w:rsidRPr="001D25ED">
              <w:rPr>
                <w:rFonts w:eastAsia="標楷體"/>
              </w:rPr>
              <w:t>~</w:t>
            </w:r>
            <w:smartTag w:uri="urn:schemas-microsoft-com:office:smarttags" w:element="time">
              <w:smartTagPr>
                <w:attr w:name="Minute" w:val="30"/>
                <w:attr w:name="Hour" w:val="10"/>
              </w:smartTagPr>
              <w:r w:rsidRPr="001D25ED">
                <w:rPr>
                  <w:rFonts w:eastAsia="標楷體"/>
                </w:rPr>
                <w:t>10:30</w:t>
              </w:r>
            </w:smartTag>
          </w:p>
        </w:tc>
        <w:tc>
          <w:tcPr>
            <w:tcW w:w="4003" w:type="pct"/>
            <w:gridSpan w:val="6"/>
            <w:tcBorders>
              <w:top w:val="single" w:sz="6" w:space="0" w:color="auto"/>
              <w:left w:val="single" w:sz="6" w:space="0" w:color="auto"/>
              <w:bottom w:val="single" w:sz="6" w:space="0" w:color="auto"/>
              <w:right w:val="thickThinSmallGap" w:sz="24" w:space="0" w:color="auto"/>
            </w:tcBorders>
            <w:vAlign w:val="center"/>
          </w:tcPr>
          <w:p w:rsidR="001B5EE2" w:rsidRDefault="001B5EE2" w:rsidP="001B5EE2">
            <w:pPr>
              <w:widowControl/>
              <w:jc w:val="center"/>
              <w:rPr>
                <w:rFonts w:ascii="華康流隸體(P)" w:eastAsia="華康流隸體(P)" w:hAnsi="新細明體" w:cs="新細明體"/>
                <w:color w:val="000000"/>
                <w:kern w:val="0"/>
                <w:sz w:val="32"/>
                <w:szCs w:val="32"/>
              </w:rPr>
            </w:pPr>
            <w:r>
              <w:rPr>
                <w:rFonts w:ascii="標楷體" w:eastAsia="標楷體" w:hint="eastAsia"/>
                <w:sz w:val="32"/>
                <w:szCs w:val="32"/>
              </w:rPr>
              <w:t>課   間   活   動</w:t>
            </w:r>
          </w:p>
        </w:tc>
      </w:tr>
      <w:tr w:rsidR="001B5EE2" w:rsidTr="00E54B38">
        <w:trPr>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1D25ED" w:rsidRDefault="001B5EE2" w:rsidP="001B5EE2">
            <w:pPr>
              <w:spacing w:line="400" w:lineRule="exact"/>
              <w:jc w:val="center"/>
              <w:rPr>
                <w:rFonts w:eastAsia="標楷體"/>
              </w:rPr>
            </w:pPr>
            <w:smartTag w:uri="urn:schemas-microsoft-com:office:smarttags" w:element="time">
              <w:smartTagPr>
                <w:attr w:name="Minute" w:val="30"/>
                <w:attr w:name="Hour" w:val="10"/>
              </w:smartTagPr>
              <w:r w:rsidRPr="001D25ED">
                <w:rPr>
                  <w:rFonts w:eastAsia="標楷體"/>
                </w:rPr>
                <w:t>10:30</w:t>
              </w:r>
            </w:smartTag>
            <w:r w:rsidRPr="001D25ED">
              <w:rPr>
                <w:rFonts w:eastAsia="標楷體"/>
              </w:rPr>
              <w:t>~</w:t>
            </w:r>
            <w:smartTag w:uri="urn:schemas-microsoft-com:office:smarttags" w:element="time">
              <w:smartTagPr>
                <w:attr w:name="Minute" w:val="10"/>
                <w:attr w:name="Hour" w:val="11"/>
              </w:smartTagPr>
              <w:r w:rsidRPr="001D25ED">
                <w:rPr>
                  <w:rFonts w:eastAsia="標楷體"/>
                </w:rPr>
                <w:t>11:10</w:t>
              </w:r>
            </w:smartTag>
          </w:p>
        </w:tc>
        <w:tc>
          <w:tcPr>
            <w:tcW w:w="383" w:type="pct"/>
            <w:tcBorders>
              <w:top w:val="single" w:sz="6" w:space="0" w:color="auto"/>
              <w:left w:val="single" w:sz="6" w:space="0" w:color="auto"/>
              <w:bottom w:val="single" w:sz="6" w:space="0" w:color="auto"/>
              <w:right w:val="outset" w:sz="6" w:space="0" w:color="auto"/>
            </w:tcBorders>
            <w:vAlign w:val="center"/>
          </w:tcPr>
          <w:p w:rsidR="001B5EE2" w:rsidRDefault="001B5EE2" w:rsidP="001B5EE2">
            <w:pPr>
              <w:spacing w:line="400" w:lineRule="exact"/>
              <w:jc w:val="center"/>
              <w:rPr>
                <w:rFonts w:ascii="Arial Black" w:eastAsia="標楷體" w:hAnsi="Arial Black"/>
                <w:sz w:val="28"/>
              </w:rPr>
            </w:pPr>
            <w:r>
              <w:rPr>
                <w:rFonts w:ascii="Arial Black" w:eastAsia="標楷體" w:hAnsi="Arial Black"/>
                <w:sz w:val="28"/>
              </w:rPr>
              <w:t>3</w:t>
            </w:r>
          </w:p>
        </w:tc>
        <w:tc>
          <w:tcPr>
            <w:tcW w:w="672" w:type="pct"/>
            <w:tcBorders>
              <w:top w:val="outset" w:sz="6" w:space="0" w:color="auto"/>
              <w:left w:val="outset" w:sz="6" w:space="0" w:color="auto"/>
              <w:bottom w:val="outset" w:sz="6" w:space="0" w:color="auto"/>
              <w:right w:val="outset" w:sz="6" w:space="0" w:color="auto"/>
            </w:tcBorders>
            <w:vAlign w:val="center"/>
          </w:tcPr>
          <w:p w:rsidR="001B5EE2" w:rsidRDefault="001B5EE2" w:rsidP="001B5EE2">
            <w:pPr>
              <w:widowControl/>
              <w:rPr>
                <w:rFonts w:ascii="華康流隸體(P)" w:eastAsia="華康流隸體(P)" w:hAnsi="新細明體" w:cs="新細明體"/>
                <w:color w:val="000000"/>
                <w:kern w:val="0"/>
                <w:sz w:val="36"/>
                <w:szCs w:val="36"/>
              </w:rPr>
            </w:pPr>
          </w:p>
        </w:tc>
        <w:tc>
          <w:tcPr>
            <w:tcW w:w="715" w:type="pct"/>
            <w:tcBorders>
              <w:top w:val="outset" w:sz="6" w:space="0" w:color="auto"/>
              <w:left w:val="outset" w:sz="6" w:space="0" w:color="auto"/>
              <w:bottom w:val="outset" w:sz="6" w:space="0" w:color="auto"/>
              <w:right w:val="outset" w:sz="6" w:space="0" w:color="auto"/>
            </w:tcBorders>
            <w:vAlign w:val="center"/>
          </w:tcPr>
          <w:p w:rsidR="001B5EE2" w:rsidRDefault="001B5EE2" w:rsidP="001B5EE2">
            <w:pPr>
              <w:widowControl/>
              <w:jc w:val="center"/>
              <w:rPr>
                <w:rFonts w:ascii="華康流隸體(P)" w:eastAsia="華康流隸體(P)" w:hAnsi="新細明體" w:cs="新細明體"/>
                <w:color w:val="000000"/>
                <w:kern w:val="0"/>
                <w:sz w:val="36"/>
                <w:szCs w:val="36"/>
              </w:rPr>
            </w:pPr>
          </w:p>
        </w:tc>
        <w:tc>
          <w:tcPr>
            <w:tcW w:w="713" w:type="pct"/>
            <w:tcBorders>
              <w:top w:val="outset" w:sz="6" w:space="0" w:color="auto"/>
              <w:left w:val="outset" w:sz="6" w:space="0" w:color="auto"/>
              <w:bottom w:val="outset" w:sz="6" w:space="0" w:color="auto"/>
              <w:right w:val="outset" w:sz="6" w:space="0" w:color="auto"/>
            </w:tcBorders>
            <w:vAlign w:val="center"/>
          </w:tcPr>
          <w:p w:rsidR="001B5EE2" w:rsidRDefault="001B5EE2" w:rsidP="001B5EE2">
            <w:pPr>
              <w:widowControl/>
              <w:jc w:val="center"/>
              <w:rPr>
                <w:rFonts w:ascii="華康流隸體(P)" w:eastAsia="華康流隸體(P)" w:hAnsi="新細明體" w:cs="新細明體"/>
                <w:color w:val="000000"/>
                <w:kern w:val="0"/>
                <w:sz w:val="36"/>
                <w:szCs w:val="36"/>
              </w:rPr>
            </w:pPr>
          </w:p>
        </w:tc>
        <w:tc>
          <w:tcPr>
            <w:tcW w:w="714" w:type="pct"/>
            <w:tcBorders>
              <w:top w:val="outset" w:sz="6" w:space="0" w:color="auto"/>
              <w:left w:val="outset" w:sz="6" w:space="0" w:color="auto"/>
              <w:bottom w:val="outset" w:sz="6" w:space="0" w:color="auto"/>
              <w:right w:val="outset" w:sz="6" w:space="0" w:color="auto"/>
            </w:tcBorders>
            <w:vAlign w:val="center"/>
          </w:tcPr>
          <w:p w:rsidR="001B5EE2" w:rsidRDefault="001B5EE2" w:rsidP="001B5EE2">
            <w:pPr>
              <w:widowControl/>
              <w:jc w:val="center"/>
              <w:rPr>
                <w:rFonts w:ascii="華康流隸體(P)" w:eastAsia="華康流隸體(P)" w:hAnsi="新細明體" w:cs="新細明體"/>
                <w:color w:val="000000"/>
                <w:kern w:val="0"/>
                <w:sz w:val="36"/>
                <w:szCs w:val="36"/>
              </w:rPr>
            </w:pPr>
          </w:p>
        </w:tc>
        <w:tc>
          <w:tcPr>
            <w:tcW w:w="806" w:type="pct"/>
            <w:tcBorders>
              <w:top w:val="outset" w:sz="6" w:space="0" w:color="auto"/>
              <w:left w:val="outset" w:sz="6" w:space="0" w:color="auto"/>
              <w:bottom w:val="outset" w:sz="6" w:space="0" w:color="auto"/>
              <w:right w:val="thickThinSmallGap" w:sz="24" w:space="0" w:color="auto"/>
            </w:tcBorders>
            <w:vAlign w:val="center"/>
          </w:tcPr>
          <w:p w:rsidR="001B5EE2" w:rsidRDefault="001B5EE2" w:rsidP="001B5EE2">
            <w:pPr>
              <w:widowControl/>
              <w:jc w:val="center"/>
              <w:rPr>
                <w:rFonts w:ascii="華康流隸體(P)" w:eastAsia="華康流隸體(P)" w:hAnsi="新細明體" w:cs="新細明體"/>
                <w:color w:val="000000"/>
                <w:kern w:val="0"/>
                <w:sz w:val="36"/>
                <w:szCs w:val="36"/>
              </w:rPr>
            </w:pPr>
          </w:p>
        </w:tc>
      </w:tr>
      <w:tr w:rsidR="001B5EE2" w:rsidTr="00E54B38">
        <w:trPr>
          <w:trHeight w:hRule="exact" w:val="680"/>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1D25ED" w:rsidRDefault="001B5EE2" w:rsidP="001B5EE2">
            <w:pPr>
              <w:spacing w:line="400" w:lineRule="exact"/>
              <w:jc w:val="center"/>
              <w:rPr>
                <w:rFonts w:eastAsia="標楷體"/>
              </w:rPr>
            </w:pPr>
            <w:smartTag w:uri="urn:schemas-microsoft-com:office:smarttags" w:element="time">
              <w:smartTagPr>
                <w:attr w:name="Minute" w:val="20"/>
                <w:attr w:name="Hour" w:val="11"/>
              </w:smartTagPr>
              <w:r w:rsidRPr="001D25ED">
                <w:rPr>
                  <w:rFonts w:eastAsia="標楷體"/>
                </w:rPr>
                <w:t>11:20:12:00</w:t>
              </w:r>
            </w:smartTag>
          </w:p>
        </w:tc>
        <w:tc>
          <w:tcPr>
            <w:tcW w:w="383" w:type="pct"/>
            <w:tcBorders>
              <w:top w:val="single" w:sz="6" w:space="0" w:color="auto"/>
              <w:left w:val="single" w:sz="6" w:space="0" w:color="auto"/>
              <w:bottom w:val="single" w:sz="6" w:space="0" w:color="auto"/>
              <w:right w:val="outset" w:sz="6" w:space="0" w:color="auto"/>
            </w:tcBorders>
            <w:vAlign w:val="center"/>
          </w:tcPr>
          <w:p w:rsidR="001B5EE2" w:rsidRDefault="001B5EE2" w:rsidP="001B5EE2">
            <w:pPr>
              <w:spacing w:line="400" w:lineRule="exact"/>
              <w:jc w:val="center"/>
              <w:rPr>
                <w:rFonts w:ascii="Arial Black" w:eastAsia="標楷體" w:hAnsi="Arial Black"/>
                <w:sz w:val="28"/>
              </w:rPr>
            </w:pPr>
            <w:r>
              <w:rPr>
                <w:rFonts w:ascii="Arial Black" w:eastAsia="標楷體" w:hAnsi="Arial Black"/>
                <w:sz w:val="28"/>
              </w:rPr>
              <w:t>4</w:t>
            </w:r>
          </w:p>
        </w:tc>
        <w:tc>
          <w:tcPr>
            <w:tcW w:w="672" w:type="pct"/>
            <w:tcBorders>
              <w:top w:val="outset" w:sz="6" w:space="0" w:color="auto"/>
              <w:left w:val="outset" w:sz="6" w:space="0" w:color="auto"/>
              <w:bottom w:val="outset" w:sz="6" w:space="0" w:color="auto"/>
              <w:right w:val="outset" w:sz="6" w:space="0" w:color="auto"/>
            </w:tcBorders>
            <w:vAlign w:val="center"/>
          </w:tcPr>
          <w:p w:rsidR="001B5EE2" w:rsidRDefault="001B5EE2" w:rsidP="001B5EE2">
            <w:pPr>
              <w:widowControl/>
              <w:jc w:val="center"/>
              <w:rPr>
                <w:rFonts w:ascii="標楷體" w:eastAsia="標楷體" w:hAnsi="標楷體" w:cs="新細明體"/>
                <w:color w:val="000000"/>
                <w:kern w:val="0"/>
              </w:rPr>
            </w:pPr>
          </w:p>
        </w:tc>
        <w:tc>
          <w:tcPr>
            <w:tcW w:w="715" w:type="pct"/>
            <w:tcBorders>
              <w:top w:val="outset" w:sz="6" w:space="0" w:color="auto"/>
              <w:left w:val="outset" w:sz="6" w:space="0" w:color="auto"/>
              <w:bottom w:val="outset" w:sz="6" w:space="0" w:color="auto"/>
              <w:right w:val="outset" w:sz="6" w:space="0" w:color="auto"/>
            </w:tcBorders>
            <w:vAlign w:val="center"/>
          </w:tcPr>
          <w:p w:rsidR="001B5EE2" w:rsidRDefault="001B5EE2" w:rsidP="001B5EE2">
            <w:pPr>
              <w:widowControl/>
              <w:jc w:val="center"/>
              <w:rPr>
                <w:rFonts w:ascii="標楷體" w:eastAsia="標楷體" w:hAnsi="標楷體" w:cs="新細明體"/>
                <w:color w:val="000000"/>
                <w:kern w:val="0"/>
                <w:sz w:val="36"/>
                <w:szCs w:val="36"/>
              </w:rPr>
            </w:pPr>
          </w:p>
        </w:tc>
        <w:tc>
          <w:tcPr>
            <w:tcW w:w="713" w:type="pct"/>
            <w:tcBorders>
              <w:top w:val="outset" w:sz="6" w:space="0" w:color="auto"/>
              <w:left w:val="outset" w:sz="6" w:space="0" w:color="auto"/>
              <w:bottom w:val="outset" w:sz="6" w:space="0" w:color="auto"/>
              <w:right w:val="outset" w:sz="6" w:space="0" w:color="auto"/>
            </w:tcBorders>
            <w:vAlign w:val="center"/>
          </w:tcPr>
          <w:p w:rsidR="001B5EE2" w:rsidRDefault="001B5EE2" w:rsidP="001B5EE2">
            <w:pPr>
              <w:widowControl/>
              <w:jc w:val="center"/>
              <w:rPr>
                <w:rFonts w:ascii="標楷體" w:eastAsia="標楷體" w:hAnsi="標楷體" w:cs="新細明體"/>
                <w:color w:val="000000"/>
                <w:kern w:val="0"/>
                <w:sz w:val="36"/>
                <w:szCs w:val="36"/>
              </w:rPr>
            </w:pPr>
          </w:p>
        </w:tc>
        <w:tc>
          <w:tcPr>
            <w:tcW w:w="714" w:type="pct"/>
            <w:tcBorders>
              <w:top w:val="outset" w:sz="6" w:space="0" w:color="auto"/>
              <w:left w:val="outset" w:sz="6" w:space="0" w:color="auto"/>
              <w:bottom w:val="outset" w:sz="6" w:space="0" w:color="auto"/>
              <w:right w:val="outset" w:sz="6" w:space="0" w:color="auto"/>
            </w:tcBorders>
            <w:vAlign w:val="center"/>
          </w:tcPr>
          <w:p w:rsidR="001B5EE2" w:rsidRDefault="001B5EE2" w:rsidP="001B5EE2">
            <w:pPr>
              <w:jc w:val="center"/>
              <w:rPr>
                <w:rFonts w:ascii="標楷體" w:eastAsia="標楷體" w:hAnsi="標楷體"/>
              </w:rPr>
            </w:pPr>
          </w:p>
        </w:tc>
        <w:tc>
          <w:tcPr>
            <w:tcW w:w="806" w:type="pct"/>
            <w:tcBorders>
              <w:top w:val="outset" w:sz="6" w:space="0" w:color="auto"/>
              <w:left w:val="outset" w:sz="6" w:space="0" w:color="auto"/>
              <w:bottom w:val="outset" w:sz="6" w:space="0" w:color="auto"/>
              <w:right w:val="thickThinSmallGap" w:sz="24" w:space="0" w:color="auto"/>
            </w:tcBorders>
            <w:vAlign w:val="center"/>
          </w:tcPr>
          <w:p w:rsidR="001B5EE2" w:rsidRDefault="001B5EE2" w:rsidP="001B5EE2">
            <w:pPr>
              <w:jc w:val="center"/>
              <w:rPr>
                <w:rFonts w:ascii="標楷體" w:eastAsia="標楷體" w:hAnsi="標楷體"/>
              </w:rPr>
            </w:pPr>
          </w:p>
        </w:tc>
      </w:tr>
      <w:tr w:rsidR="001B5EE2" w:rsidTr="00E54B38">
        <w:trPr>
          <w:trHeight w:hRule="exact" w:val="680"/>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1D25ED" w:rsidRDefault="001B5EE2" w:rsidP="004A2C4B">
            <w:pPr>
              <w:spacing w:line="400" w:lineRule="exact"/>
              <w:jc w:val="center"/>
              <w:rPr>
                <w:rFonts w:eastAsia="標楷體"/>
              </w:rPr>
            </w:pPr>
            <w:smartTag w:uri="urn:schemas-microsoft-com:office:smarttags" w:element="time">
              <w:smartTagPr>
                <w:attr w:name="Minute" w:val="0"/>
                <w:attr w:name="Hour" w:val="12"/>
              </w:smartTagPr>
              <w:r w:rsidRPr="001D25ED">
                <w:rPr>
                  <w:rFonts w:eastAsia="標楷體"/>
                </w:rPr>
                <w:t>12:00</w:t>
              </w:r>
            </w:smartTag>
            <w:r w:rsidRPr="001D25ED">
              <w:rPr>
                <w:rFonts w:eastAsia="標楷體"/>
              </w:rPr>
              <w:t>~12:</w:t>
            </w:r>
            <w:r w:rsidR="004A2C4B">
              <w:rPr>
                <w:rFonts w:eastAsia="標楷體" w:hint="eastAsia"/>
              </w:rPr>
              <w:t>4</w:t>
            </w:r>
            <w:r>
              <w:rPr>
                <w:rFonts w:eastAsia="標楷體"/>
              </w:rPr>
              <w:t>0</w:t>
            </w:r>
          </w:p>
        </w:tc>
        <w:tc>
          <w:tcPr>
            <w:tcW w:w="4003" w:type="pct"/>
            <w:gridSpan w:val="6"/>
            <w:tcBorders>
              <w:top w:val="single" w:sz="6" w:space="0" w:color="auto"/>
              <w:left w:val="single" w:sz="6" w:space="0" w:color="auto"/>
              <w:bottom w:val="single" w:sz="6" w:space="0" w:color="auto"/>
              <w:right w:val="thickThinSmallGap" w:sz="24" w:space="0" w:color="auto"/>
            </w:tcBorders>
            <w:vAlign w:val="center"/>
          </w:tcPr>
          <w:p w:rsidR="001B5EE2" w:rsidRPr="00542620" w:rsidRDefault="001B5EE2" w:rsidP="004A2C4B">
            <w:pPr>
              <w:widowControl/>
              <w:spacing w:line="280" w:lineRule="exact"/>
              <w:jc w:val="center"/>
              <w:rPr>
                <w:rFonts w:ascii="標楷體" w:eastAsia="標楷體" w:hAnsi="標楷體" w:cs="新細明體"/>
                <w:color w:val="000000"/>
                <w:kern w:val="0"/>
                <w:sz w:val="28"/>
                <w:szCs w:val="28"/>
              </w:rPr>
            </w:pPr>
            <w:r w:rsidRPr="00542620">
              <w:rPr>
                <w:rFonts w:ascii="標楷體" w:eastAsia="標楷體" w:hAnsi="標楷體" w:cs="新細明體" w:hint="eastAsia"/>
                <w:color w:val="000000"/>
                <w:kern w:val="0"/>
                <w:sz w:val="28"/>
                <w:szCs w:val="28"/>
              </w:rPr>
              <w:t>午餐</w:t>
            </w:r>
          </w:p>
        </w:tc>
      </w:tr>
      <w:tr w:rsidR="001B5EE2" w:rsidTr="00E54B38">
        <w:trPr>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1D25ED" w:rsidRDefault="001B5EE2" w:rsidP="004A2C4B">
            <w:pPr>
              <w:spacing w:line="400" w:lineRule="exact"/>
              <w:jc w:val="center"/>
              <w:rPr>
                <w:rFonts w:eastAsia="標楷體"/>
              </w:rPr>
            </w:pPr>
            <w:r>
              <w:rPr>
                <w:rFonts w:eastAsia="標楷體"/>
              </w:rPr>
              <w:t>12:</w:t>
            </w:r>
            <w:r w:rsidR="004A2C4B">
              <w:rPr>
                <w:rFonts w:eastAsia="標楷體" w:hint="eastAsia"/>
              </w:rPr>
              <w:t>4</w:t>
            </w:r>
            <w:r w:rsidR="004A2C4B">
              <w:rPr>
                <w:rFonts w:eastAsia="標楷體"/>
              </w:rPr>
              <w:t>0~13:</w:t>
            </w:r>
            <w:r w:rsidR="004A2C4B">
              <w:rPr>
                <w:rFonts w:eastAsia="標楷體" w:hint="eastAsia"/>
              </w:rPr>
              <w:t>15</w:t>
            </w:r>
          </w:p>
        </w:tc>
        <w:tc>
          <w:tcPr>
            <w:tcW w:w="4003" w:type="pct"/>
            <w:gridSpan w:val="6"/>
            <w:tcBorders>
              <w:top w:val="single" w:sz="6" w:space="0" w:color="auto"/>
              <w:left w:val="single" w:sz="6" w:space="0" w:color="auto"/>
              <w:bottom w:val="single" w:sz="6" w:space="0" w:color="auto"/>
              <w:right w:val="thickThinSmallGap" w:sz="24" w:space="0" w:color="auto"/>
            </w:tcBorders>
            <w:vAlign w:val="center"/>
          </w:tcPr>
          <w:p w:rsidR="001B5EE2" w:rsidRPr="00542620" w:rsidRDefault="004A2C4B" w:rsidP="001B5EE2">
            <w:pPr>
              <w:jc w:val="center"/>
              <w:rPr>
                <w:rFonts w:ascii="標楷體" w:eastAsia="標楷體" w:hAnsi="標楷體"/>
                <w:sz w:val="28"/>
                <w:szCs w:val="28"/>
              </w:rPr>
            </w:pPr>
            <w:r w:rsidRPr="00542620">
              <w:rPr>
                <w:rFonts w:ascii="標楷體" w:eastAsia="標楷體" w:hAnsi="標楷體" w:cs="新細明體" w:hint="eastAsia"/>
                <w:color w:val="000000"/>
                <w:kern w:val="0"/>
                <w:sz w:val="28"/>
                <w:szCs w:val="28"/>
              </w:rPr>
              <w:t>刷牙時間</w:t>
            </w:r>
            <w:r>
              <w:rPr>
                <w:rFonts w:ascii="標楷體" w:eastAsia="標楷體" w:hAnsi="標楷體" w:cs="新細明體" w:hint="eastAsia"/>
                <w:color w:val="000000"/>
                <w:kern w:val="0"/>
                <w:sz w:val="28"/>
                <w:szCs w:val="28"/>
              </w:rPr>
              <w:t>、</w:t>
            </w:r>
            <w:r w:rsidR="001B5EE2" w:rsidRPr="00542620">
              <w:rPr>
                <w:rFonts w:ascii="標楷體" w:eastAsia="標楷體" w:hAnsi="標楷體" w:hint="eastAsia"/>
                <w:sz w:val="28"/>
                <w:szCs w:val="28"/>
              </w:rPr>
              <w:t>午間靜息</w:t>
            </w:r>
          </w:p>
        </w:tc>
      </w:tr>
      <w:tr w:rsidR="004A2C4B" w:rsidTr="00E54B38">
        <w:trPr>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4A2C4B" w:rsidRDefault="004A2C4B" w:rsidP="004A2C4B">
            <w:pPr>
              <w:spacing w:line="400" w:lineRule="exact"/>
              <w:jc w:val="center"/>
              <w:rPr>
                <w:rFonts w:eastAsia="標楷體"/>
              </w:rPr>
            </w:pPr>
            <w:r>
              <w:rPr>
                <w:rFonts w:eastAsia="標楷體" w:hint="eastAsia"/>
              </w:rPr>
              <w:t>13:15-13:30</w:t>
            </w:r>
          </w:p>
        </w:tc>
        <w:tc>
          <w:tcPr>
            <w:tcW w:w="4003" w:type="pct"/>
            <w:gridSpan w:val="6"/>
            <w:tcBorders>
              <w:top w:val="single" w:sz="6" w:space="0" w:color="auto"/>
              <w:left w:val="single" w:sz="6" w:space="0" w:color="auto"/>
              <w:bottom w:val="single" w:sz="6" w:space="0" w:color="auto"/>
              <w:right w:val="thickThinSmallGap" w:sz="24" w:space="0" w:color="auto"/>
            </w:tcBorders>
            <w:vAlign w:val="center"/>
          </w:tcPr>
          <w:p w:rsidR="004A2C4B" w:rsidRPr="00542620" w:rsidRDefault="004A2C4B" w:rsidP="001B5EE2">
            <w:pPr>
              <w:jc w:val="center"/>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打掃環境</w:t>
            </w:r>
          </w:p>
        </w:tc>
      </w:tr>
      <w:tr w:rsidR="001B5EE2" w:rsidTr="00E54B38">
        <w:trPr>
          <w:cantSplit/>
          <w:trHeight w:val="610"/>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1D25ED" w:rsidRDefault="001B5EE2" w:rsidP="001B5EE2">
            <w:pPr>
              <w:spacing w:line="400" w:lineRule="exact"/>
              <w:jc w:val="center"/>
              <w:rPr>
                <w:rFonts w:eastAsia="標楷體"/>
                <w:color w:val="000000"/>
              </w:rPr>
            </w:pPr>
            <w:r w:rsidRPr="001D25ED">
              <w:rPr>
                <w:rFonts w:eastAsia="標楷體"/>
                <w:color w:val="000000"/>
              </w:rPr>
              <w:t>13:30~14:10</w:t>
            </w:r>
          </w:p>
        </w:tc>
        <w:tc>
          <w:tcPr>
            <w:tcW w:w="383"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spacing w:line="400" w:lineRule="exact"/>
              <w:jc w:val="center"/>
              <w:rPr>
                <w:rFonts w:ascii="Arial Black" w:eastAsia="標楷體" w:hAnsi="Arial Black"/>
                <w:sz w:val="28"/>
              </w:rPr>
            </w:pPr>
            <w:r>
              <w:rPr>
                <w:rFonts w:ascii="Arial Black" w:eastAsia="標楷體" w:hAnsi="Arial Black"/>
                <w:sz w:val="28"/>
              </w:rPr>
              <w:t>5</w:t>
            </w:r>
          </w:p>
        </w:tc>
        <w:tc>
          <w:tcPr>
            <w:tcW w:w="672" w:type="pct"/>
            <w:tcBorders>
              <w:top w:val="outset" w:sz="6" w:space="0" w:color="auto"/>
              <w:left w:val="single" w:sz="6" w:space="0" w:color="auto"/>
              <w:bottom w:val="single" w:sz="6" w:space="0" w:color="auto"/>
              <w:right w:val="single" w:sz="6" w:space="0" w:color="auto"/>
            </w:tcBorders>
            <w:vAlign w:val="center"/>
          </w:tcPr>
          <w:p w:rsidR="001B5EE2" w:rsidRDefault="001B5EE2" w:rsidP="001B5EE2">
            <w:pPr>
              <w:widowControl/>
              <w:jc w:val="center"/>
              <w:rPr>
                <w:rFonts w:ascii="標楷體" w:eastAsia="標楷體" w:hAnsi="標楷體" w:cs="新細明體"/>
                <w:color w:val="000000"/>
                <w:kern w:val="0"/>
              </w:rPr>
            </w:pPr>
          </w:p>
        </w:tc>
        <w:tc>
          <w:tcPr>
            <w:tcW w:w="715" w:type="pct"/>
            <w:tcBorders>
              <w:top w:val="outset" w:sz="6" w:space="0" w:color="auto"/>
              <w:left w:val="single" w:sz="6" w:space="0" w:color="auto"/>
              <w:bottom w:val="single" w:sz="6" w:space="0" w:color="auto"/>
              <w:right w:val="single" w:sz="6" w:space="0" w:color="auto"/>
            </w:tcBorders>
            <w:vAlign w:val="center"/>
          </w:tcPr>
          <w:p w:rsidR="001B5EE2" w:rsidRDefault="001B5EE2" w:rsidP="001B5EE2">
            <w:pPr>
              <w:widowControl/>
              <w:spacing w:line="280" w:lineRule="exact"/>
              <w:jc w:val="center"/>
              <w:rPr>
                <w:rFonts w:ascii="標楷體" w:eastAsia="標楷體" w:hAnsi="標楷體" w:cs="新細明體"/>
                <w:color w:val="000000"/>
                <w:kern w:val="0"/>
                <w:sz w:val="28"/>
                <w:szCs w:val="28"/>
                <w:shd w:val="pct15" w:color="auto" w:fill="FFFFFF"/>
              </w:rPr>
            </w:pPr>
          </w:p>
        </w:tc>
        <w:tc>
          <w:tcPr>
            <w:tcW w:w="713" w:type="pct"/>
            <w:tcBorders>
              <w:top w:val="outset" w:sz="6" w:space="0" w:color="auto"/>
              <w:left w:val="single" w:sz="6" w:space="0" w:color="auto"/>
              <w:bottom w:val="single" w:sz="6" w:space="0" w:color="auto"/>
              <w:right w:val="single" w:sz="6" w:space="0" w:color="auto"/>
            </w:tcBorders>
            <w:shd w:val="clear" w:color="auto" w:fill="BFBFBF" w:themeFill="background1" w:themeFillShade="BF"/>
            <w:textDirection w:val="tbRlV"/>
            <w:vAlign w:val="center"/>
          </w:tcPr>
          <w:p w:rsidR="001B5EE2" w:rsidRDefault="001B5EE2" w:rsidP="001B5EE2">
            <w:pPr>
              <w:widowControl/>
              <w:spacing w:before="100" w:beforeAutospacing="1" w:after="100" w:afterAutospacing="1"/>
              <w:ind w:left="113" w:right="113"/>
              <w:rPr>
                <w:rFonts w:ascii="標楷體" w:eastAsia="標楷體" w:hAnsi="標楷體" w:cs="新細明體"/>
                <w:color w:val="000000"/>
                <w:kern w:val="0"/>
                <w:sz w:val="28"/>
                <w:szCs w:val="28"/>
              </w:rPr>
            </w:pPr>
            <w:r>
              <w:rPr>
                <w:rFonts w:ascii="標楷體" w:eastAsia="標楷體" w:hAnsi="標楷體" w:cs="新細明體"/>
                <w:color w:val="000000"/>
                <w:kern w:val="0"/>
                <w:sz w:val="32"/>
                <w:szCs w:val="32"/>
              </w:rPr>
              <w:t xml:space="preserve"> </w:t>
            </w:r>
          </w:p>
        </w:tc>
        <w:tc>
          <w:tcPr>
            <w:tcW w:w="714" w:type="pct"/>
            <w:tcBorders>
              <w:top w:val="outset" w:sz="6" w:space="0" w:color="auto"/>
              <w:left w:val="single" w:sz="6" w:space="0" w:color="auto"/>
              <w:bottom w:val="single" w:sz="6" w:space="0" w:color="auto"/>
              <w:right w:val="single" w:sz="6" w:space="0" w:color="auto"/>
            </w:tcBorders>
            <w:vAlign w:val="center"/>
          </w:tcPr>
          <w:p w:rsidR="001B5EE2" w:rsidRDefault="001B5EE2" w:rsidP="001B5EE2">
            <w:pPr>
              <w:widowControl/>
              <w:spacing w:line="280" w:lineRule="exact"/>
              <w:jc w:val="center"/>
              <w:rPr>
                <w:rFonts w:ascii="標楷體" w:eastAsia="標楷體" w:hAnsi="標楷體" w:cs="新細明體"/>
                <w:color w:val="000000"/>
                <w:kern w:val="0"/>
                <w:sz w:val="28"/>
                <w:szCs w:val="28"/>
                <w:shd w:val="pct15" w:color="auto" w:fill="FFFFFF"/>
              </w:rPr>
            </w:pPr>
          </w:p>
        </w:tc>
        <w:tc>
          <w:tcPr>
            <w:tcW w:w="806" w:type="pct"/>
            <w:tcBorders>
              <w:top w:val="outset" w:sz="6" w:space="0" w:color="auto"/>
              <w:left w:val="single" w:sz="6" w:space="0" w:color="auto"/>
              <w:bottom w:val="single" w:sz="6" w:space="0" w:color="auto"/>
              <w:right w:val="thickThinSmallGap" w:sz="24" w:space="0" w:color="auto"/>
            </w:tcBorders>
            <w:vAlign w:val="center"/>
          </w:tcPr>
          <w:p w:rsidR="001B5EE2" w:rsidRDefault="001B5EE2" w:rsidP="001B5EE2">
            <w:pPr>
              <w:widowControl/>
              <w:jc w:val="center"/>
              <w:rPr>
                <w:rFonts w:ascii="標楷體" w:eastAsia="標楷體" w:hAnsi="標楷體" w:cs="新細明體"/>
                <w:color w:val="000000"/>
                <w:kern w:val="0"/>
              </w:rPr>
            </w:pPr>
          </w:p>
        </w:tc>
      </w:tr>
      <w:tr w:rsidR="001B5EE2" w:rsidTr="00596C88">
        <w:trPr>
          <w:cantSplit/>
          <w:trHeight w:val="699"/>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1D25ED" w:rsidRDefault="001B5EE2" w:rsidP="001B5EE2">
            <w:pPr>
              <w:spacing w:line="400" w:lineRule="exact"/>
              <w:jc w:val="center"/>
              <w:rPr>
                <w:rFonts w:eastAsia="標楷體"/>
                <w:color w:val="000000"/>
              </w:rPr>
            </w:pPr>
            <w:r w:rsidRPr="001D25ED">
              <w:rPr>
                <w:rFonts w:eastAsia="標楷體"/>
                <w:color w:val="000000"/>
              </w:rPr>
              <w:t>14:20~15:00</w:t>
            </w:r>
          </w:p>
        </w:tc>
        <w:tc>
          <w:tcPr>
            <w:tcW w:w="383"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spacing w:line="400" w:lineRule="exact"/>
              <w:jc w:val="center"/>
              <w:rPr>
                <w:rFonts w:ascii="Arial Black" w:eastAsia="標楷體" w:hAnsi="Arial Black"/>
                <w:sz w:val="28"/>
              </w:rPr>
            </w:pPr>
            <w:r>
              <w:rPr>
                <w:rFonts w:ascii="Arial Black" w:eastAsia="標楷體" w:hAnsi="Arial Black"/>
                <w:sz w:val="28"/>
              </w:rPr>
              <w:t>6</w:t>
            </w:r>
          </w:p>
        </w:tc>
        <w:tc>
          <w:tcPr>
            <w:tcW w:w="672"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jc w:val="center"/>
              <w:rPr>
                <w:rFonts w:ascii="標楷體" w:eastAsia="標楷體" w:hAnsi="標楷體" w:cs="新細明體"/>
                <w:color w:val="000000"/>
                <w:kern w:val="0"/>
              </w:rPr>
            </w:pPr>
          </w:p>
        </w:tc>
        <w:tc>
          <w:tcPr>
            <w:tcW w:w="715"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spacing w:line="280" w:lineRule="exact"/>
              <w:jc w:val="center"/>
              <w:rPr>
                <w:rFonts w:ascii="標楷體" w:eastAsia="標楷體" w:hAnsi="標楷體" w:cs="新細明體"/>
                <w:color w:val="000000"/>
                <w:kern w:val="0"/>
                <w:sz w:val="28"/>
                <w:szCs w:val="28"/>
                <w:shd w:val="pct15" w:color="auto" w:fill="FFFFFF"/>
              </w:rPr>
            </w:pPr>
          </w:p>
        </w:tc>
        <w:tc>
          <w:tcPr>
            <w:tcW w:w="713" w:type="pct"/>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5EE2" w:rsidRDefault="001B5EE2" w:rsidP="001B5EE2">
            <w:pPr>
              <w:widowControl/>
              <w:ind w:left="113"/>
              <w:rPr>
                <w:rFonts w:ascii="標楷體" w:eastAsia="標楷體" w:hAnsi="標楷體" w:cs="新細明體"/>
                <w:color w:val="000000"/>
                <w:kern w:val="0"/>
              </w:rPr>
            </w:pPr>
          </w:p>
        </w:tc>
        <w:tc>
          <w:tcPr>
            <w:tcW w:w="714"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spacing w:line="280" w:lineRule="exact"/>
              <w:jc w:val="center"/>
              <w:rPr>
                <w:rFonts w:ascii="標楷體" w:eastAsia="標楷體" w:hAnsi="標楷體" w:cs="新細明體"/>
                <w:color w:val="000000"/>
                <w:kern w:val="0"/>
                <w:sz w:val="28"/>
                <w:szCs w:val="28"/>
                <w:shd w:val="pct15" w:color="auto" w:fill="FFFFFF"/>
              </w:rPr>
            </w:pPr>
          </w:p>
        </w:tc>
        <w:tc>
          <w:tcPr>
            <w:tcW w:w="806" w:type="pct"/>
            <w:tcBorders>
              <w:top w:val="single" w:sz="6" w:space="0" w:color="auto"/>
              <w:left w:val="single" w:sz="6" w:space="0" w:color="auto"/>
              <w:bottom w:val="single" w:sz="6" w:space="0" w:color="auto"/>
              <w:right w:val="thickThinSmallGap" w:sz="24" w:space="0" w:color="auto"/>
            </w:tcBorders>
            <w:shd w:val="clear" w:color="auto" w:fill="FFFFFF" w:themeFill="background1"/>
            <w:vAlign w:val="center"/>
          </w:tcPr>
          <w:p w:rsidR="001B5EE2" w:rsidRDefault="001B5EE2" w:rsidP="001B5EE2">
            <w:pPr>
              <w:widowControl/>
              <w:jc w:val="center"/>
              <w:rPr>
                <w:rFonts w:ascii="標楷體" w:eastAsia="標楷體" w:hAnsi="標楷體" w:cs="新細明體"/>
                <w:color w:val="000000"/>
                <w:kern w:val="0"/>
              </w:rPr>
            </w:pPr>
          </w:p>
        </w:tc>
      </w:tr>
      <w:tr w:rsidR="001B5EE2" w:rsidTr="00596C88">
        <w:trPr>
          <w:cantSplit/>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1D25ED" w:rsidRDefault="001B5EE2" w:rsidP="001B5EE2">
            <w:pPr>
              <w:spacing w:line="400" w:lineRule="exact"/>
              <w:jc w:val="center"/>
              <w:rPr>
                <w:rFonts w:eastAsia="標楷體"/>
                <w:color w:val="000000"/>
              </w:rPr>
            </w:pPr>
            <w:r w:rsidRPr="001D25ED">
              <w:rPr>
                <w:rFonts w:eastAsia="標楷體"/>
                <w:color w:val="000000"/>
              </w:rPr>
              <w:t>15:10~15:50</w:t>
            </w:r>
          </w:p>
        </w:tc>
        <w:tc>
          <w:tcPr>
            <w:tcW w:w="383"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spacing w:line="280" w:lineRule="exact"/>
              <w:jc w:val="center"/>
              <w:rPr>
                <w:rFonts w:ascii="標楷體" w:eastAsia="標楷體" w:hAnsi="標楷體" w:cs="新細明體"/>
                <w:color w:val="000000"/>
                <w:kern w:val="0"/>
                <w:sz w:val="28"/>
                <w:szCs w:val="28"/>
              </w:rPr>
            </w:pPr>
            <w:r>
              <w:rPr>
                <w:rFonts w:ascii="Arial Black" w:eastAsia="標楷體" w:hAnsi="Arial Black"/>
                <w:sz w:val="28"/>
              </w:rPr>
              <w:t>7</w:t>
            </w:r>
          </w:p>
        </w:tc>
        <w:tc>
          <w:tcPr>
            <w:tcW w:w="672" w:type="pct"/>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5EE2" w:rsidRDefault="001B5EE2" w:rsidP="001B5EE2">
            <w:pPr>
              <w:widowControl/>
              <w:spacing w:line="280" w:lineRule="exact"/>
              <w:jc w:val="center"/>
              <w:rPr>
                <w:rFonts w:ascii="標楷體" w:eastAsia="標楷體" w:hAnsi="標楷體" w:cs="新細明體"/>
                <w:color w:val="000000"/>
                <w:kern w:val="0"/>
                <w:sz w:val="28"/>
                <w:szCs w:val="28"/>
              </w:rPr>
            </w:pPr>
          </w:p>
        </w:tc>
        <w:tc>
          <w:tcPr>
            <w:tcW w:w="715"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spacing w:line="280" w:lineRule="exact"/>
              <w:jc w:val="center"/>
              <w:rPr>
                <w:rFonts w:ascii="標楷體" w:eastAsia="標楷體" w:hAnsi="標楷體" w:cs="新細明體"/>
                <w:color w:val="000000"/>
                <w:kern w:val="0"/>
                <w:sz w:val="28"/>
                <w:szCs w:val="28"/>
              </w:rPr>
            </w:pPr>
          </w:p>
        </w:tc>
        <w:tc>
          <w:tcPr>
            <w:tcW w:w="713" w:type="pct"/>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5EE2" w:rsidRDefault="001B5EE2" w:rsidP="001B5EE2">
            <w:pPr>
              <w:widowControl/>
              <w:rPr>
                <w:rFonts w:ascii="標楷體" w:eastAsia="標楷體" w:hAnsi="標楷體" w:cs="新細明體"/>
                <w:color w:val="000000"/>
                <w:kern w:val="0"/>
              </w:rPr>
            </w:pPr>
          </w:p>
        </w:tc>
        <w:tc>
          <w:tcPr>
            <w:tcW w:w="714"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jc w:val="center"/>
              <w:rPr>
                <w:rFonts w:ascii="標楷體" w:eastAsia="標楷體" w:hAnsi="標楷體" w:cs="新細明體"/>
                <w:color w:val="000000"/>
                <w:kern w:val="0"/>
                <w:sz w:val="36"/>
                <w:szCs w:val="36"/>
              </w:rPr>
            </w:pPr>
          </w:p>
        </w:tc>
        <w:tc>
          <w:tcPr>
            <w:tcW w:w="806" w:type="pct"/>
            <w:tcBorders>
              <w:top w:val="single" w:sz="6" w:space="0" w:color="auto"/>
              <w:left w:val="single" w:sz="6" w:space="0" w:color="auto"/>
              <w:bottom w:val="single" w:sz="6" w:space="0" w:color="auto"/>
              <w:right w:val="thickThinSmallGap" w:sz="24" w:space="0" w:color="auto"/>
            </w:tcBorders>
            <w:shd w:val="clear" w:color="auto" w:fill="FFFFFF" w:themeFill="background1"/>
            <w:vAlign w:val="center"/>
          </w:tcPr>
          <w:p w:rsidR="001B5EE2" w:rsidRDefault="001B5EE2" w:rsidP="001B5EE2">
            <w:pPr>
              <w:widowControl/>
              <w:rPr>
                <w:rFonts w:ascii="標楷體" w:eastAsia="標楷體" w:hAnsi="標楷體" w:cs="新細明體"/>
                <w:color w:val="000000"/>
                <w:kern w:val="0"/>
                <w:sz w:val="36"/>
                <w:szCs w:val="36"/>
              </w:rPr>
            </w:pPr>
          </w:p>
        </w:tc>
      </w:tr>
      <w:tr w:rsidR="001B5EE2" w:rsidTr="00455EA2">
        <w:trPr>
          <w:cantSplit/>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1D25ED" w:rsidRDefault="001B5EE2" w:rsidP="001B5EE2">
            <w:pPr>
              <w:spacing w:line="400" w:lineRule="exact"/>
              <w:jc w:val="center"/>
              <w:rPr>
                <w:rFonts w:eastAsia="標楷體"/>
                <w:color w:val="000000"/>
              </w:rPr>
            </w:pPr>
            <w:r>
              <w:rPr>
                <w:rFonts w:eastAsia="標楷體" w:hint="eastAsia"/>
                <w:color w:val="000000"/>
              </w:rPr>
              <w:t>15:50-16:05</w:t>
            </w:r>
          </w:p>
        </w:tc>
        <w:tc>
          <w:tcPr>
            <w:tcW w:w="4003" w:type="pct"/>
            <w:gridSpan w:val="6"/>
            <w:tcBorders>
              <w:top w:val="single" w:sz="6" w:space="0" w:color="auto"/>
              <w:left w:val="single" w:sz="6" w:space="0" w:color="auto"/>
              <w:bottom w:val="single" w:sz="6" w:space="0" w:color="auto"/>
              <w:right w:val="thickThinSmallGap" w:sz="24" w:space="0" w:color="auto"/>
            </w:tcBorders>
            <w:shd w:val="clear" w:color="auto" w:fill="FFFFFF" w:themeFill="background1"/>
            <w:vAlign w:val="center"/>
          </w:tcPr>
          <w:p w:rsidR="001B5EE2" w:rsidRPr="00602E49" w:rsidRDefault="007D1C85" w:rsidP="001B5EE2">
            <w:pPr>
              <w:widowControl/>
              <w:spacing w:line="360" w:lineRule="exact"/>
              <w:jc w:val="center"/>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集合放學</w:t>
            </w:r>
          </w:p>
        </w:tc>
      </w:tr>
      <w:tr w:rsidR="001B5EE2" w:rsidTr="00E54B38">
        <w:trPr>
          <w:cantSplit/>
          <w:trHeight w:hRule="exact" w:val="680"/>
          <w:jc w:val="center"/>
        </w:trPr>
        <w:tc>
          <w:tcPr>
            <w:tcW w:w="997" w:type="pct"/>
            <w:tcBorders>
              <w:top w:val="single" w:sz="6" w:space="0" w:color="auto"/>
              <w:left w:val="thinThickSmallGap" w:sz="24" w:space="0" w:color="auto"/>
              <w:bottom w:val="thickThinSmallGap" w:sz="24" w:space="0" w:color="auto"/>
              <w:right w:val="single" w:sz="6" w:space="0" w:color="auto"/>
            </w:tcBorders>
            <w:vAlign w:val="center"/>
          </w:tcPr>
          <w:p w:rsidR="001B5EE2" w:rsidRPr="001D25ED" w:rsidRDefault="001B5EE2" w:rsidP="001B5EE2">
            <w:pPr>
              <w:spacing w:line="400" w:lineRule="exact"/>
              <w:jc w:val="center"/>
              <w:rPr>
                <w:rFonts w:eastAsia="標楷體"/>
                <w:color w:val="000000"/>
              </w:rPr>
            </w:pPr>
            <w:r>
              <w:rPr>
                <w:rFonts w:eastAsia="標楷體"/>
                <w:color w:val="000000"/>
              </w:rPr>
              <w:t>16:10-16:50</w:t>
            </w:r>
          </w:p>
        </w:tc>
        <w:tc>
          <w:tcPr>
            <w:tcW w:w="383" w:type="pct"/>
            <w:tcBorders>
              <w:top w:val="single" w:sz="6" w:space="0" w:color="auto"/>
              <w:left w:val="single" w:sz="6" w:space="0" w:color="auto"/>
              <w:bottom w:val="thickThinSmallGap" w:sz="24" w:space="0" w:color="auto"/>
              <w:right w:val="single" w:sz="6" w:space="0" w:color="auto"/>
            </w:tcBorders>
            <w:vAlign w:val="center"/>
          </w:tcPr>
          <w:p w:rsidR="001B5EE2" w:rsidRDefault="001B5EE2" w:rsidP="001B5EE2">
            <w:pPr>
              <w:widowControl/>
              <w:jc w:val="center"/>
              <w:rPr>
                <w:rFonts w:ascii="標楷體" w:eastAsia="標楷體" w:hAnsi="標楷體" w:cs="新細明體"/>
                <w:color w:val="000000"/>
                <w:kern w:val="0"/>
                <w:sz w:val="28"/>
                <w:szCs w:val="28"/>
              </w:rPr>
            </w:pPr>
            <w:r>
              <w:rPr>
                <w:rFonts w:ascii="Arial Black" w:eastAsia="標楷體" w:hAnsi="Arial Black" w:hint="eastAsia"/>
                <w:sz w:val="28"/>
              </w:rPr>
              <w:t>8</w:t>
            </w:r>
          </w:p>
        </w:tc>
        <w:tc>
          <w:tcPr>
            <w:tcW w:w="672" w:type="pct"/>
            <w:tcBorders>
              <w:top w:val="single" w:sz="6" w:space="0" w:color="auto"/>
              <w:left w:val="single" w:sz="6" w:space="0" w:color="auto"/>
              <w:bottom w:val="thickThinSmallGap" w:sz="24" w:space="0" w:color="auto"/>
              <w:right w:val="single" w:sz="6" w:space="0" w:color="auto"/>
            </w:tcBorders>
            <w:shd w:val="clear" w:color="auto" w:fill="BFBFBF" w:themeFill="background1" w:themeFillShade="BF"/>
            <w:vAlign w:val="center"/>
          </w:tcPr>
          <w:p w:rsidR="001B5EE2" w:rsidRDefault="001B5EE2" w:rsidP="001B5EE2">
            <w:pPr>
              <w:widowControl/>
              <w:jc w:val="center"/>
              <w:rPr>
                <w:rFonts w:ascii="標楷體" w:eastAsia="標楷體" w:hAnsi="標楷體" w:cs="新細明體"/>
                <w:color w:val="000000"/>
                <w:kern w:val="0"/>
                <w:sz w:val="28"/>
                <w:szCs w:val="28"/>
              </w:rPr>
            </w:pPr>
          </w:p>
        </w:tc>
        <w:tc>
          <w:tcPr>
            <w:tcW w:w="715" w:type="pct"/>
            <w:tcBorders>
              <w:top w:val="single" w:sz="6" w:space="0" w:color="auto"/>
              <w:left w:val="single" w:sz="6" w:space="0" w:color="auto"/>
              <w:bottom w:val="thickThinSmallGap" w:sz="24" w:space="0" w:color="auto"/>
              <w:right w:val="single" w:sz="6" w:space="0" w:color="auto"/>
            </w:tcBorders>
            <w:shd w:val="clear" w:color="auto" w:fill="BFBFBF" w:themeFill="background1" w:themeFillShade="BF"/>
            <w:vAlign w:val="center"/>
          </w:tcPr>
          <w:p w:rsidR="001B5EE2" w:rsidRDefault="001B5EE2" w:rsidP="001B5EE2">
            <w:pPr>
              <w:widowControl/>
              <w:jc w:val="center"/>
              <w:rPr>
                <w:rFonts w:ascii="標楷體" w:eastAsia="標楷體" w:hAnsi="標楷體" w:cs="新細明體"/>
                <w:color w:val="000000"/>
                <w:kern w:val="0"/>
                <w:sz w:val="28"/>
                <w:szCs w:val="28"/>
              </w:rPr>
            </w:pPr>
          </w:p>
        </w:tc>
        <w:tc>
          <w:tcPr>
            <w:tcW w:w="713" w:type="pct"/>
            <w:tcBorders>
              <w:top w:val="single" w:sz="6" w:space="0" w:color="auto"/>
              <w:left w:val="single" w:sz="6" w:space="0" w:color="auto"/>
              <w:bottom w:val="thickThinSmallGap" w:sz="24" w:space="0" w:color="auto"/>
              <w:right w:val="single" w:sz="6" w:space="0" w:color="auto"/>
            </w:tcBorders>
            <w:shd w:val="clear" w:color="auto" w:fill="BFBFBF" w:themeFill="background1" w:themeFillShade="BF"/>
            <w:vAlign w:val="center"/>
          </w:tcPr>
          <w:p w:rsidR="001B5EE2" w:rsidRDefault="001B5EE2" w:rsidP="001B5EE2">
            <w:pPr>
              <w:widowControl/>
              <w:rPr>
                <w:rFonts w:ascii="標楷體" w:eastAsia="標楷體" w:hAnsi="標楷體" w:cs="新細明體"/>
                <w:color w:val="000000"/>
                <w:kern w:val="0"/>
              </w:rPr>
            </w:pPr>
          </w:p>
        </w:tc>
        <w:tc>
          <w:tcPr>
            <w:tcW w:w="714" w:type="pct"/>
            <w:tcBorders>
              <w:top w:val="single" w:sz="6" w:space="0" w:color="auto"/>
              <w:left w:val="single" w:sz="6" w:space="0" w:color="auto"/>
              <w:bottom w:val="thickThinSmallGap" w:sz="24" w:space="0" w:color="auto"/>
              <w:right w:val="single" w:sz="6" w:space="0" w:color="auto"/>
            </w:tcBorders>
            <w:shd w:val="clear" w:color="auto" w:fill="BFBFBF" w:themeFill="background1" w:themeFillShade="BF"/>
            <w:vAlign w:val="center"/>
          </w:tcPr>
          <w:p w:rsidR="001B5EE2" w:rsidRDefault="001B5EE2" w:rsidP="001B5EE2">
            <w:pPr>
              <w:widowControl/>
              <w:jc w:val="center"/>
              <w:rPr>
                <w:rFonts w:ascii="標楷體" w:eastAsia="標楷體" w:hAnsi="標楷體" w:cs="新細明體"/>
                <w:color w:val="000000"/>
                <w:kern w:val="0"/>
                <w:sz w:val="36"/>
                <w:szCs w:val="36"/>
              </w:rPr>
            </w:pPr>
          </w:p>
        </w:tc>
        <w:tc>
          <w:tcPr>
            <w:tcW w:w="806" w:type="pct"/>
            <w:tcBorders>
              <w:top w:val="single" w:sz="6" w:space="0" w:color="auto"/>
              <w:left w:val="single" w:sz="6" w:space="0" w:color="auto"/>
              <w:bottom w:val="thickThinSmallGap" w:sz="24" w:space="0" w:color="auto"/>
              <w:right w:val="thickThinSmallGap" w:sz="24" w:space="0" w:color="auto"/>
            </w:tcBorders>
            <w:shd w:val="clear" w:color="auto" w:fill="BFBFBF" w:themeFill="background1" w:themeFillShade="BF"/>
            <w:vAlign w:val="center"/>
          </w:tcPr>
          <w:p w:rsidR="001B5EE2" w:rsidRDefault="001B5EE2" w:rsidP="001B5EE2">
            <w:pPr>
              <w:widowControl/>
              <w:jc w:val="center"/>
              <w:rPr>
                <w:rFonts w:ascii="標楷體" w:eastAsia="標楷體" w:hAnsi="標楷體" w:cs="新細明體"/>
                <w:color w:val="000000"/>
                <w:kern w:val="0"/>
                <w:sz w:val="36"/>
                <w:szCs w:val="36"/>
              </w:rPr>
            </w:pPr>
          </w:p>
        </w:tc>
      </w:tr>
    </w:tbl>
    <w:p w:rsidR="00822761" w:rsidRPr="001D25ED" w:rsidRDefault="00822761" w:rsidP="00822761">
      <w:pPr>
        <w:ind w:left="240" w:hangingChars="100" w:hanging="240"/>
        <w:rPr>
          <w:rFonts w:eastAsia="標楷體"/>
        </w:rPr>
      </w:pPr>
      <w:r w:rsidRPr="001D25ED">
        <w:rPr>
          <w:rFonts w:ascii="Cambria Math" w:eastAsia="標楷體" w:hAnsi="Cambria Math" w:cs="Cambria Math"/>
        </w:rPr>
        <w:t>◎</w:t>
      </w:r>
      <w:r w:rsidRPr="001D25ED">
        <w:rPr>
          <w:rFonts w:eastAsia="標楷體"/>
        </w:rPr>
        <w:t>每節上課時間國民小學</w:t>
      </w:r>
      <w:r w:rsidRPr="001D25ED">
        <w:rPr>
          <w:rFonts w:eastAsia="標楷體"/>
        </w:rPr>
        <w:t>40</w:t>
      </w:r>
      <w:r w:rsidRPr="001D25ED">
        <w:rPr>
          <w:rFonts w:eastAsia="標楷體"/>
        </w:rPr>
        <w:t>分鐘，國民中學</w:t>
      </w:r>
      <w:r w:rsidRPr="001D25ED">
        <w:rPr>
          <w:rFonts w:eastAsia="標楷體"/>
        </w:rPr>
        <w:t xml:space="preserve"> 45 </w:t>
      </w:r>
      <w:r w:rsidRPr="001D25ED">
        <w:rPr>
          <w:rFonts w:eastAsia="標楷體"/>
        </w:rPr>
        <w:t>分鐘。但各校得視課程實施及學生學習進度之需求，經學校課程發展委員會通過後，彈性調節每節分鐘數與年級、班級之組合。</w:t>
      </w:r>
    </w:p>
    <w:p w:rsidR="00822761" w:rsidRPr="001D25ED" w:rsidRDefault="00822761" w:rsidP="00822761">
      <w:pPr>
        <w:rPr>
          <w:rFonts w:eastAsia="標楷體"/>
        </w:rPr>
      </w:pPr>
      <w:r w:rsidRPr="001D25ED">
        <w:rPr>
          <w:rFonts w:eastAsia="標楷體"/>
          <w:color w:val="FF0000"/>
        </w:rPr>
        <w:t>PS:</w:t>
      </w:r>
      <w:r w:rsidRPr="001D25ED">
        <w:rPr>
          <w:rFonts w:eastAsia="標楷體"/>
          <w:color w:val="FF0000"/>
        </w:rPr>
        <w:t>本表時間僅供參考，請依學校實際狀況修正</w:t>
      </w:r>
    </w:p>
    <w:p w:rsidR="00822761" w:rsidRDefault="00822761" w:rsidP="003172A1">
      <w:pPr>
        <w:pStyle w:val="Default"/>
        <w:rPr>
          <w:rFonts w:ascii="Times New Roman" w:eastAsia="新細明體" w:hAnsi="Times New Roman" w:cs="Times New Roman"/>
          <w:color w:val="auto"/>
          <w:kern w:val="2"/>
          <w:sz w:val="23"/>
          <w:szCs w:val="23"/>
        </w:rPr>
      </w:pPr>
    </w:p>
    <w:p w:rsidR="001D25ED" w:rsidRDefault="001D25ED" w:rsidP="003172A1">
      <w:pPr>
        <w:pStyle w:val="Default"/>
        <w:rPr>
          <w:rFonts w:ascii="Times New Roman" w:eastAsia="新細明體" w:hAnsi="Times New Roman" w:cs="Times New Roman"/>
          <w:color w:val="auto"/>
          <w:kern w:val="2"/>
          <w:sz w:val="23"/>
          <w:szCs w:val="23"/>
        </w:rPr>
      </w:pPr>
    </w:p>
    <w:p w:rsidR="007D1C85" w:rsidRDefault="007D1C85" w:rsidP="003172A1">
      <w:pPr>
        <w:pStyle w:val="Default"/>
        <w:rPr>
          <w:rFonts w:ascii="Times New Roman" w:eastAsia="新細明體" w:hAnsi="Times New Roman" w:cs="Times New Roman"/>
          <w:color w:val="auto"/>
          <w:kern w:val="2"/>
          <w:sz w:val="23"/>
          <w:szCs w:val="23"/>
        </w:rPr>
      </w:pPr>
    </w:p>
    <w:p w:rsidR="00822761" w:rsidRDefault="00822761" w:rsidP="003172A1">
      <w:pPr>
        <w:pStyle w:val="Default"/>
        <w:rPr>
          <w:rFonts w:ascii="Times New Roman" w:eastAsia="新細明體" w:hAnsi="Times New Roman" w:cs="Times New Roman"/>
          <w:color w:val="auto"/>
          <w:kern w:val="2"/>
          <w:sz w:val="23"/>
          <w:szCs w:val="23"/>
        </w:rPr>
      </w:pPr>
    </w:p>
    <w:p w:rsidR="00822761" w:rsidRPr="00822761" w:rsidRDefault="00822761" w:rsidP="00822761">
      <w:pPr>
        <w:pStyle w:val="Default"/>
        <w:jc w:val="center"/>
        <w:rPr>
          <w:rFonts w:hAnsi="標楷體" w:cs="Times New Roman"/>
          <w:color w:val="auto"/>
          <w:kern w:val="2"/>
          <w:sz w:val="28"/>
          <w:szCs w:val="28"/>
        </w:rPr>
      </w:pPr>
      <w:r>
        <w:rPr>
          <w:rFonts w:hAnsi="標楷體" w:cs="Times New Roman" w:hint="eastAsia"/>
          <w:color w:val="auto"/>
          <w:kern w:val="2"/>
          <w:sz w:val="28"/>
          <w:szCs w:val="28"/>
        </w:rPr>
        <w:lastRenderedPageBreak/>
        <w:t>高</w:t>
      </w:r>
      <w:r w:rsidRPr="00822761">
        <w:rPr>
          <w:rFonts w:hAnsi="標楷體" w:cs="Times New Roman" w:hint="eastAsia"/>
          <w:color w:val="auto"/>
          <w:kern w:val="2"/>
          <w:sz w:val="28"/>
          <w:szCs w:val="28"/>
        </w:rPr>
        <w:t>年級</w:t>
      </w:r>
    </w:p>
    <w:tbl>
      <w:tblPr>
        <w:tblW w:w="5386"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1991"/>
        <w:gridCol w:w="759"/>
        <w:gridCol w:w="6"/>
        <w:gridCol w:w="1342"/>
        <w:gridCol w:w="1428"/>
        <w:gridCol w:w="1424"/>
        <w:gridCol w:w="1426"/>
        <w:gridCol w:w="1610"/>
      </w:tblGrid>
      <w:tr w:rsidR="00822761" w:rsidTr="00E54B38">
        <w:trPr>
          <w:trHeight w:hRule="exact" w:val="794"/>
          <w:jc w:val="center"/>
        </w:trPr>
        <w:tc>
          <w:tcPr>
            <w:tcW w:w="997" w:type="pct"/>
            <w:tcBorders>
              <w:top w:val="thinThickSmallGap" w:sz="24" w:space="0" w:color="auto"/>
              <w:left w:val="thinThickSmallGap" w:sz="24" w:space="0" w:color="auto"/>
              <w:bottom w:val="single" w:sz="6" w:space="0" w:color="auto"/>
              <w:right w:val="single" w:sz="6" w:space="0" w:color="auto"/>
            </w:tcBorders>
            <w:vAlign w:val="center"/>
          </w:tcPr>
          <w:p w:rsidR="00822761" w:rsidRDefault="00822761" w:rsidP="00822761">
            <w:pPr>
              <w:spacing w:line="400" w:lineRule="exact"/>
              <w:jc w:val="center"/>
              <w:rPr>
                <w:rFonts w:ascii="標楷體" w:eastAsia="標楷體"/>
                <w:sz w:val="28"/>
              </w:rPr>
            </w:pPr>
            <w:r>
              <w:rPr>
                <w:rFonts w:ascii="標楷體" w:eastAsia="標楷體" w:hint="eastAsia"/>
                <w:sz w:val="28"/>
              </w:rPr>
              <w:t>時間</w:t>
            </w:r>
          </w:p>
        </w:tc>
        <w:tc>
          <w:tcPr>
            <w:tcW w:w="383" w:type="pct"/>
            <w:gridSpan w:val="2"/>
            <w:tcBorders>
              <w:top w:val="thinThickSmallGap" w:sz="24" w:space="0" w:color="auto"/>
              <w:left w:val="single" w:sz="6" w:space="0" w:color="auto"/>
              <w:bottom w:val="single" w:sz="6" w:space="0" w:color="auto"/>
              <w:right w:val="single" w:sz="6" w:space="0" w:color="auto"/>
              <w:tl2br w:val="single" w:sz="4" w:space="0" w:color="auto"/>
            </w:tcBorders>
            <w:vAlign w:val="center"/>
          </w:tcPr>
          <w:p w:rsidR="00822761" w:rsidRPr="00862346" w:rsidRDefault="00822761" w:rsidP="00822761">
            <w:pPr>
              <w:snapToGrid w:val="0"/>
              <w:rPr>
                <w:rFonts w:ascii="標楷體" w:eastAsia="標楷體"/>
                <w:sz w:val="20"/>
                <w:szCs w:val="20"/>
              </w:rPr>
            </w:pPr>
            <w:r>
              <w:rPr>
                <w:rFonts w:ascii="標楷體" w:eastAsia="標楷體" w:hint="eastAsia"/>
                <w:sz w:val="20"/>
                <w:szCs w:val="20"/>
              </w:rPr>
              <w:t xml:space="preserve">  </w:t>
            </w:r>
            <w:r w:rsidRPr="00862346">
              <w:rPr>
                <w:rFonts w:ascii="標楷體" w:eastAsia="標楷體" w:hint="eastAsia"/>
                <w:sz w:val="20"/>
                <w:szCs w:val="20"/>
              </w:rPr>
              <w:t>星期</w:t>
            </w:r>
          </w:p>
          <w:p w:rsidR="00822761" w:rsidRPr="00862346" w:rsidRDefault="00822761" w:rsidP="00822761">
            <w:pPr>
              <w:snapToGrid w:val="0"/>
              <w:spacing w:line="400" w:lineRule="exact"/>
              <w:rPr>
                <w:rFonts w:ascii="標楷體" w:eastAsia="標楷體"/>
                <w:sz w:val="20"/>
                <w:szCs w:val="20"/>
              </w:rPr>
            </w:pPr>
            <w:r w:rsidRPr="00862346">
              <w:rPr>
                <w:rFonts w:ascii="標楷體" w:eastAsia="標楷體" w:hint="eastAsia"/>
                <w:sz w:val="20"/>
                <w:szCs w:val="20"/>
              </w:rPr>
              <w:t>節次</w:t>
            </w:r>
          </w:p>
        </w:tc>
        <w:tc>
          <w:tcPr>
            <w:tcW w:w="672" w:type="pct"/>
            <w:tcBorders>
              <w:top w:val="thinThickSmallGap" w:sz="24" w:space="0" w:color="auto"/>
              <w:left w:val="single" w:sz="6" w:space="0" w:color="auto"/>
              <w:bottom w:val="single" w:sz="6" w:space="0" w:color="auto"/>
              <w:right w:val="single" w:sz="6" w:space="0" w:color="auto"/>
            </w:tcBorders>
            <w:vAlign w:val="center"/>
          </w:tcPr>
          <w:p w:rsidR="00822761" w:rsidRDefault="00822761" w:rsidP="00822761">
            <w:pPr>
              <w:widowControl/>
              <w:jc w:val="center"/>
              <w:rPr>
                <w:rFonts w:ascii="標楷體" w:eastAsia="標楷體" w:hAnsi="標楷體" w:cs="新細明體"/>
                <w:color w:val="000000"/>
                <w:kern w:val="0"/>
              </w:rPr>
            </w:pPr>
            <w:r>
              <w:rPr>
                <w:rFonts w:ascii="標楷體" w:eastAsia="標楷體" w:hAnsi="標楷體" w:cs="新細明體"/>
                <w:color w:val="000000"/>
                <w:kern w:val="0"/>
                <w:sz w:val="36"/>
                <w:szCs w:val="36"/>
              </w:rPr>
              <w:t>一</w:t>
            </w:r>
          </w:p>
        </w:tc>
        <w:tc>
          <w:tcPr>
            <w:tcW w:w="715" w:type="pct"/>
            <w:tcBorders>
              <w:top w:val="thinThickSmallGap" w:sz="24" w:space="0" w:color="auto"/>
              <w:left w:val="single" w:sz="6" w:space="0" w:color="auto"/>
              <w:bottom w:val="single" w:sz="6" w:space="0" w:color="auto"/>
              <w:right w:val="single" w:sz="6" w:space="0" w:color="auto"/>
            </w:tcBorders>
            <w:vAlign w:val="center"/>
          </w:tcPr>
          <w:p w:rsidR="00822761" w:rsidRDefault="00822761" w:rsidP="00822761">
            <w:pPr>
              <w:widowControl/>
              <w:jc w:val="center"/>
              <w:rPr>
                <w:rFonts w:ascii="標楷體" w:eastAsia="標楷體" w:hAnsi="標楷體" w:cs="新細明體"/>
                <w:color w:val="000000"/>
                <w:kern w:val="0"/>
              </w:rPr>
            </w:pPr>
            <w:r>
              <w:rPr>
                <w:rFonts w:ascii="標楷體" w:eastAsia="標楷體" w:hAnsi="標楷體" w:cs="新細明體"/>
                <w:color w:val="000000"/>
                <w:kern w:val="0"/>
                <w:sz w:val="36"/>
                <w:szCs w:val="36"/>
              </w:rPr>
              <w:t>二</w:t>
            </w:r>
          </w:p>
        </w:tc>
        <w:tc>
          <w:tcPr>
            <w:tcW w:w="713" w:type="pct"/>
            <w:tcBorders>
              <w:top w:val="thinThickSmallGap" w:sz="24" w:space="0" w:color="auto"/>
              <w:left w:val="single" w:sz="6" w:space="0" w:color="auto"/>
              <w:bottom w:val="single" w:sz="6" w:space="0" w:color="auto"/>
              <w:right w:val="single" w:sz="6" w:space="0" w:color="auto"/>
            </w:tcBorders>
            <w:vAlign w:val="center"/>
          </w:tcPr>
          <w:p w:rsidR="00822761" w:rsidRDefault="00822761" w:rsidP="00822761">
            <w:pPr>
              <w:widowControl/>
              <w:jc w:val="center"/>
              <w:rPr>
                <w:rFonts w:ascii="標楷體" w:eastAsia="標楷體" w:hAnsi="標楷體" w:cs="新細明體"/>
                <w:color w:val="000000"/>
                <w:kern w:val="0"/>
              </w:rPr>
            </w:pPr>
            <w:r>
              <w:rPr>
                <w:rFonts w:ascii="標楷體" w:eastAsia="標楷體" w:hAnsi="標楷體" w:cs="新細明體"/>
                <w:color w:val="000000"/>
                <w:kern w:val="0"/>
                <w:sz w:val="36"/>
                <w:szCs w:val="36"/>
              </w:rPr>
              <w:t>三</w:t>
            </w:r>
          </w:p>
        </w:tc>
        <w:tc>
          <w:tcPr>
            <w:tcW w:w="714" w:type="pct"/>
            <w:tcBorders>
              <w:top w:val="thinThickSmallGap" w:sz="24" w:space="0" w:color="auto"/>
              <w:left w:val="single" w:sz="6" w:space="0" w:color="auto"/>
              <w:bottom w:val="single" w:sz="6" w:space="0" w:color="auto"/>
              <w:right w:val="single" w:sz="6" w:space="0" w:color="auto"/>
            </w:tcBorders>
            <w:vAlign w:val="center"/>
          </w:tcPr>
          <w:p w:rsidR="00822761" w:rsidRDefault="00822761" w:rsidP="00822761">
            <w:pPr>
              <w:widowControl/>
              <w:jc w:val="center"/>
              <w:rPr>
                <w:rFonts w:ascii="標楷體" w:eastAsia="標楷體" w:hAnsi="標楷體" w:cs="新細明體"/>
                <w:color w:val="000000"/>
                <w:kern w:val="0"/>
              </w:rPr>
            </w:pPr>
            <w:r>
              <w:rPr>
                <w:rFonts w:ascii="標楷體" w:eastAsia="標楷體" w:hAnsi="標楷體" w:cs="新細明體"/>
                <w:color w:val="000000"/>
                <w:kern w:val="0"/>
                <w:sz w:val="36"/>
                <w:szCs w:val="36"/>
              </w:rPr>
              <w:t>四</w:t>
            </w:r>
          </w:p>
        </w:tc>
        <w:tc>
          <w:tcPr>
            <w:tcW w:w="806" w:type="pct"/>
            <w:tcBorders>
              <w:top w:val="thinThickSmallGap" w:sz="24" w:space="0" w:color="auto"/>
              <w:left w:val="single" w:sz="6" w:space="0" w:color="auto"/>
              <w:bottom w:val="single" w:sz="6" w:space="0" w:color="auto"/>
              <w:right w:val="thickThinSmallGap" w:sz="24" w:space="0" w:color="auto"/>
            </w:tcBorders>
            <w:vAlign w:val="center"/>
          </w:tcPr>
          <w:p w:rsidR="00822761" w:rsidRDefault="00822761" w:rsidP="00822761">
            <w:pPr>
              <w:widowControl/>
              <w:jc w:val="center"/>
              <w:rPr>
                <w:rFonts w:ascii="標楷體" w:eastAsia="標楷體" w:hAnsi="標楷體" w:cs="新細明體"/>
                <w:color w:val="000000"/>
                <w:kern w:val="0"/>
              </w:rPr>
            </w:pPr>
            <w:r>
              <w:rPr>
                <w:rFonts w:ascii="標楷體" w:eastAsia="標楷體" w:hAnsi="標楷體" w:cs="新細明體"/>
                <w:color w:val="000000"/>
                <w:kern w:val="0"/>
                <w:sz w:val="36"/>
                <w:szCs w:val="36"/>
              </w:rPr>
              <w:t>五</w:t>
            </w:r>
          </w:p>
        </w:tc>
      </w:tr>
      <w:tr w:rsidR="001B5EE2" w:rsidTr="00E54B38">
        <w:trPr>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1D25ED" w:rsidRDefault="001B5EE2" w:rsidP="001B5EE2">
            <w:pPr>
              <w:spacing w:line="400" w:lineRule="exact"/>
              <w:jc w:val="center"/>
              <w:rPr>
                <w:rFonts w:eastAsia="標楷體"/>
              </w:rPr>
            </w:pPr>
            <w:r>
              <w:rPr>
                <w:rFonts w:eastAsia="標楷體"/>
              </w:rPr>
              <w:t>7:30-8:00</w:t>
            </w:r>
          </w:p>
        </w:tc>
        <w:tc>
          <w:tcPr>
            <w:tcW w:w="4003" w:type="pct"/>
            <w:gridSpan w:val="7"/>
            <w:tcBorders>
              <w:top w:val="single" w:sz="6" w:space="0" w:color="auto"/>
              <w:left w:val="single" w:sz="6" w:space="0" w:color="auto"/>
              <w:bottom w:val="single" w:sz="6" w:space="0" w:color="auto"/>
              <w:right w:val="thickThinSmallGap" w:sz="24" w:space="0" w:color="auto"/>
            </w:tcBorders>
            <w:vAlign w:val="center"/>
          </w:tcPr>
          <w:p w:rsidR="001B5EE2" w:rsidRPr="00602E49" w:rsidRDefault="001B5EE2" w:rsidP="001B5EE2">
            <w:pPr>
              <w:widowControl/>
              <w:spacing w:line="380" w:lineRule="exact"/>
              <w:jc w:val="center"/>
              <w:rPr>
                <w:rFonts w:ascii="標楷體" w:eastAsia="標楷體" w:hAnsi="標楷體" w:cs="新細明體"/>
                <w:color w:val="000000"/>
                <w:kern w:val="0"/>
                <w:sz w:val="28"/>
                <w:szCs w:val="28"/>
              </w:rPr>
            </w:pPr>
            <w:r w:rsidRPr="00602E49">
              <w:rPr>
                <w:rFonts w:ascii="標楷體" w:eastAsia="標楷體" w:hAnsi="標楷體" w:cs="新細明體" w:hint="eastAsia"/>
                <w:color w:val="000000"/>
                <w:kern w:val="0"/>
                <w:sz w:val="28"/>
                <w:szCs w:val="28"/>
              </w:rPr>
              <w:t>到校時間</w:t>
            </w:r>
          </w:p>
        </w:tc>
      </w:tr>
      <w:tr w:rsidR="001B5EE2" w:rsidTr="00E54B38">
        <w:trPr>
          <w:trHeight w:val="567"/>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1D25ED" w:rsidRDefault="001B5EE2" w:rsidP="001B5EE2">
            <w:pPr>
              <w:spacing w:line="400" w:lineRule="exact"/>
              <w:jc w:val="center"/>
              <w:rPr>
                <w:rFonts w:eastAsia="標楷體"/>
              </w:rPr>
            </w:pPr>
            <w:r>
              <w:rPr>
                <w:rFonts w:eastAsia="標楷體"/>
              </w:rPr>
              <w:t>8:00-8:20</w:t>
            </w:r>
          </w:p>
        </w:tc>
        <w:tc>
          <w:tcPr>
            <w:tcW w:w="4003" w:type="pct"/>
            <w:gridSpan w:val="7"/>
            <w:tcBorders>
              <w:top w:val="single" w:sz="6" w:space="0" w:color="auto"/>
              <w:left w:val="single" w:sz="6" w:space="0" w:color="auto"/>
              <w:bottom w:val="single" w:sz="6" w:space="0" w:color="auto"/>
              <w:right w:val="thickThinSmallGap" w:sz="24" w:space="0" w:color="auto"/>
            </w:tcBorders>
            <w:vAlign w:val="center"/>
          </w:tcPr>
          <w:p w:rsidR="001B5EE2" w:rsidRPr="00E055D5" w:rsidRDefault="001B5EE2" w:rsidP="001B5EE2">
            <w:pPr>
              <w:widowControl/>
              <w:snapToGrid w:val="0"/>
              <w:jc w:val="center"/>
              <w:rPr>
                <w:rFonts w:ascii="標楷體" w:eastAsia="標楷體" w:hAnsi="標楷體" w:cs="新細明體"/>
                <w:color w:val="000000"/>
                <w:kern w:val="0"/>
              </w:rPr>
            </w:pPr>
            <w:r>
              <w:rPr>
                <w:rFonts w:ascii="標楷體" w:eastAsia="標楷體" w:hAnsi="標楷體" w:cs="新細明體" w:hint="eastAsia"/>
                <w:color w:val="000000"/>
                <w:kern w:val="0"/>
              </w:rPr>
              <w:t>晨光時間</w:t>
            </w:r>
          </w:p>
        </w:tc>
      </w:tr>
      <w:tr w:rsidR="001B5EE2" w:rsidTr="00E54B38">
        <w:trPr>
          <w:trHeight w:val="567"/>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Default="001B5EE2" w:rsidP="001B5EE2">
            <w:pPr>
              <w:spacing w:line="400" w:lineRule="exact"/>
              <w:jc w:val="center"/>
              <w:rPr>
                <w:rFonts w:eastAsia="標楷體"/>
              </w:rPr>
            </w:pPr>
            <w:r>
              <w:rPr>
                <w:rFonts w:eastAsia="標楷體" w:hint="eastAsia"/>
              </w:rPr>
              <w:t>8</w:t>
            </w:r>
            <w:r>
              <w:rPr>
                <w:rFonts w:eastAsia="標楷體"/>
              </w:rPr>
              <w:t>:20-8:35</w:t>
            </w:r>
          </w:p>
        </w:tc>
        <w:tc>
          <w:tcPr>
            <w:tcW w:w="4003" w:type="pct"/>
            <w:gridSpan w:val="7"/>
            <w:tcBorders>
              <w:top w:val="single" w:sz="6" w:space="0" w:color="auto"/>
              <w:left w:val="single" w:sz="6" w:space="0" w:color="auto"/>
              <w:bottom w:val="single" w:sz="6" w:space="0" w:color="auto"/>
              <w:right w:val="thickThinSmallGap" w:sz="24" w:space="0" w:color="auto"/>
            </w:tcBorders>
            <w:vAlign w:val="center"/>
          </w:tcPr>
          <w:p w:rsidR="001B5EE2" w:rsidRPr="00E055D5" w:rsidRDefault="001B5EE2" w:rsidP="001B5EE2">
            <w:pPr>
              <w:widowControl/>
              <w:snapToGrid w:val="0"/>
              <w:jc w:val="center"/>
              <w:rPr>
                <w:rFonts w:ascii="標楷體" w:eastAsia="標楷體" w:hAnsi="標楷體" w:cs="新細明體"/>
                <w:color w:val="000000"/>
                <w:kern w:val="0"/>
              </w:rPr>
            </w:pPr>
            <w:r>
              <w:rPr>
                <w:rFonts w:ascii="標楷體" w:eastAsia="標楷體" w:hAnsi="標楷體" w:cs="新細明體" w:hint="eastAsia"/>
                <w:color w:val="000000"/>
                <w:kern w:val="0"/>
              </w:rPr>
              <w:t>朝會&amp;生活教育</w:t>
            </w:r>
          </w:p>
        </w:tc>
      </w:tr>
      <w:tr w:rsidR="001B5EE2" w:rsidTr="00E54B38">
        <w:trPr>
          <w:trHeight w:hRule="exact" w:val="680"/>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1D25ED" w:rsidRDefault="001B5EE2" w:rsidP="001B5EE2">
            <w:pPr>
              <w:spacing w:line="400" w:lineRule="exact"/>
              <w:jc w:val="center"/>
              <w:rPr>
                <w:rFonts w:eastAsia="標楷體"/>
              </w:rPr>
            </w:pPr>
            <w:r>
              <w:rPr>
                <w:rFonts w:eastAsia="標楷體"/>
              </w:rPr>
              <w:t>8:40-9:20</w:t>
            </w:r>
          </w:p>
        </w:tc>
        <w:tc>
          <w:tcPr>
            <w:tcW w:w="383" w:type="pct"/>
            <w:gridSpan w:val="2"/>
            <w:tcBorders>
              <w:top w:val="single" w:sz="6" w:space="0" w:color="auto"/>
              <w:left w:val="single" w:sz="6" w:space="0" w:color="auto"/>
              <w:bottom w:val="single" w:sz="6" w:space="0" w:color="auto"/>
              <w:right w:val="single" w:sz="6" w:space="0" w:color="auto"/>
            </w:tcBorders>
            <w:vAlign w:val="center"/>
          </w:tcPr>
          <w:p w:rsidR="001B5EE2" w:rsidRDefault="001B5EE2" w:rsidP="001B5EE2">
            <w:pPr>
              <w:spacing w:line="400" w:lineRule="exact"/>
              <w:jc w:val="center"/>
              <w:rPr>
                <w:rFonts w:ascii="Arial Black" w:eastAsia="標楷體" w:hAnsi="Arial Black"/>
                <w:sz w:val="28"/>
              </w:rPr>
            </w:pPr>
            <w:r>
              <w:rPr>
                <w:rFonts w:ascii="Arial Black" w:eastAsia="標楷體" w:hAnsi="Arial Black"/>
                <w:sz w:val="28"/>
              </w:rPr>
              <w:t>1</w:t>
            </w:r>
          </w:p>
        </w:tc>
        <w:tc>
          <w:tcPr>
            <w:tcW w:w="672"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jc w:val="center"/>
              <w:rPr>
                <w:rFonts w:ascii="新細明體" w:hAnsi="新細明體" w:cs="新細明體"/>
                <w:color w:val="000000"/>
                <w:kern w:val="0"/>
              </w:rPr>
            </w:pPr>
          </w:p>
        </w:tc>
        <w:tc>
          <w:tcPr>
            <w:tcW w:w="715"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jc w:val="center"/>
              <w:rPr>
                <w:rFonts w:ascii="新細明體" w:hAnsi="新細明體" w:cs="新細明體"/>
                <w:color w:val="000000"/>
                <w:kern w:val="0"/>
              </w:rPr>
            </w:pPr>
          </w:p>
        </w:tc>
        <w:tc>
          <w:tcPr>
            <w:tcW w:w="713"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jc w:val="center"/>
              <w:rPr>
                <w:rFonts w:ascii="新細明體" w:hAnsi="新細明體" w:cs="新細明體"/>
                <w:color w:val="000000"/>
                <w:kern w:val="0"/>
              </w:rPr>
            </w:pPr>
          </w:p>
        </w:tc>
        <w:tc>
          <w:tcPr>
            <w:tcW w:w="714"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jc w:val="center"/>
              <w:rPr>
                <w:rFonts w:ascii="新細明體" w:hAnsi="新細明體" w:cs="新細明體"/>
                <w:color w:val="000000"/>
                <w:kern w:val="0"/>
              </w:rPr>
            </w:pPr>
          </w:p>
        </w:tc>
        <w:tc>
          <w:tcPr>
            <w:tcW w:w="806" w:type="pct"/>
            <w:tcBorders>
              <w:top w:val="single" w:sz="6" w:space="0" w:color="auto"/>
              <w:left w:val="single" w:sz="6" w:space="0" w:color="auto"/>
              <w:bottom w:val="single" w:sz="6" w:space="0" w:color="auto"/>
              <w:right w:val="thickThinSmallGap" w:sz="24" w:space="0" w:color="auto"/>
            </w:tcBorders>
            <w:vAlign w:val="center"/>
          </w:tcPr>
          <w:p w:rsidR="001B5EE2" w:rsidRDefault="001B5EE2" w:rsidP="001B5EE2">
            <w:pPr>
              <w:widowControl/>
              <w:jc w:val="center"/>
              <w:rPr>
                <w:rFonts w:ascii="新細明體" w:hAnsi="新細明體" w:cs="新細明體"/>
                <w:color w:val="000000"/>
                <w:kern w:val="0"/>
              </w:rPr>
            </w:pPr>
          </w:p>
        </w:tc>
      </w:tr>
      <w:tr w:rsidR="001B5EE2" w:rsidTr="00E54B38">
        <w:trPr>
          <w:trHeight w:hRule="exact" w:val="680"/>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1D25ED" w:rsidRDefault="001B5EE2" w:rsidP="001B5EE2">
            <w:pPr>
              <w:spacing w:line="400" w:lineRule="exact"/>
              <w:jc w:val="center"/>
              <w:rPr>
                <w:rFonts w:eastAsia="標楷體"/>
              </w:rPr>
            </w:pPr>
            <w:r w:rsidRPr="001D25ED">
              <w:rPr>
                <w:rFonts w:eastAsia="標楷體"/>
              </w:rPr>
              <w:t>9:</w:t>
            </w:r>
            <w:r>
              <w:rPr>
                <w:rFonts w:eastAsia="標楷體"/>
              </w:rPr>
              <w:t>30</w:t>
            </w:r>
            <w:r w:rsidRPr="001D25ED">
              <w:rPr>
                <w:rFonts w:eastAsia="標楷體"/>
              </w:rPr>
              <w:t>~10:</w:t>
            </w:r>
            <w:r>
              <w:rPr>
                <w:rFonts w:eastAsia="標楷體"/>
              </w:rPr>
              <w:t>10</w:t>
            </w:r>
          </w:p>
        </w:tc>
        <w:tc>
          <w:tcPr>
            <w:tcW w:w="383" w:type="pct"/>
            <w:gridSpan w:val="2"/>
            <w:tcBorders>
              <w:top w:val="single" w:sz="6" w:space="0" w:color="auto"/>
              <w:left w:val="single" w:sz="6" w:space="0" w:color="auto"/>
              <w:bottom w:val="single" w:sz="6" w:space="0" w:color="auto"/>
              <w:right w:val="single" w:sz="6" w:space="0" w:color="auto"/>
            </w:tcBorders>
            <w:vAlign w:val="center"/>
          </w:tcPr>
          <w:p w:rsidR="001B5EE2" w:rsidRDefault="001B5EE2" w:rsidP="001B5EE2">
            <w:pPr>
              <w:spacing w:line="400" w:lineRule="exact"/>
              <w:jc w:val="center"/>
              <w:rPr>
                <w:rFonts w:ascii="Arial Black" w:eastAsia="Arial Unicode MS" w:hAnsi="Arial Black" w:cs="Arial Unicode MS"/>
                <w:sz w:val="28"/>
              </w:rPr>
            </w:pPr>
            <w:r>
              <w:rPr>
                <w:rFonts w:ascii="Arial Black" w:eastAsia="Arial Unicode MS" w:hAnsi="Arial Black" w:cs="Arial Unicode MS"/>
                <w:sz w:val="28"/>
              </w:rPr>
              <w:t>2</w:t>
            </w:r>
          </w:p>
        </w:tc>
        <w:tc>
          <w:tcPr>
            <w:tcW w:w="672"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jc w:val="center"/>
              <w:rPr>
                <w:rFonts w:ascii="新細明體" w:hAnsi="新細明體" w:cs="新細明體"/>
                <w:color w:val="000000"/>
                <w:kern w:val="0"/>
              </w:rPr>
            </w:pPr>
          </w:p>
        </w:tc>
        <w:tc>
          <w:tcPr>
            <w:tcW w:w="715"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jc w:val="center"/>
              <w:rPr>
                <w:rFonts w:ascii="新細明體" w:hAnsi="新細明體" w:cs="新細明體"/>
                <w:color w:val="000000"/>
                <w:kern w:val="0"/>
              </w:rPr>
            </w:pPr>
          </w:p>
        </w:tc>
        <w:tc>
          <w:tcPr>
            <w:tcW w:w="713"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jc w:val="center"/>
              <w:rPr>
                <w:rFonts w:ascii="新細明體" w:hAnsi="新細明體" w:cs="新細明體"/>
                <w:color w:val="000000"/>
                <w:kern w:val="0"/>
              </w:rPr>
            </w:pPr>
          </w:p>
        </w:tc>
        <w:tc>
          <w:tcPr>
            <w:tcW w:w="714"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jc w:val="center"/>
              <w:rPr>
                <w:rFonts w:ascii="新細明體" w:hAnsi="新細明體" w:cs="新細明體"/>
                <w:color w:val="000000"/>
                <w:kern w:val="0"/>
              </w:rPr>
            </w:pPr>
          </w:p>
        </w:tc>
        <w:tc>
          <w:tcPr>
            <w:tcW w:w="806" w:type="pct"/>
            <w:tcBorders>
              <w:top w:val="single" w:sz="6" w:space="0" w:color="auto"/>
              <w:left w:val="single" w:sz="6" w:space="0" w:color="auto"/>
              <w:bottom w:val="single" w:sz="6" w:space="0" w:color="auto"/>
              <w:right w:val="thickThinSmallGap" w:sz="24" w:space="0" w:color="auto"/>
            </w:tcBorders>
            <w:vAlign w:val="center"/>
          </w:tcPr>
          <w:p w:rsidR="001B5EE2" w:rsidRDefault="001B5EE2" w:rsidP="001B5EE2">
            <w:pPr>
              <w:widowControl/>
              <w:jc w:val="center"/>
              <w:rPr>
                <w:rFonts w:ascii="新細明體" w:hAnsi="新細明體" w:cs="新細明體"/>
                <w:color w:val="000000"/>
                <w:kern w:val="0"/>
              </w:rPr>
            </w:pPr>
          </w:p>
        </w:tc>
      </w:tr>
      <w:tr w:rsidR="001B5EE2" w:rsidTr="00E54B38">
        <w:trPr>
          <w:trHeight w:hRule="exact" w:val="680"/>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1D25ED" w:rsidRDefault="001B5EE2" w:rsidP="001B5EE2">
            <w:pPr>
              <w:spacing w:line="400" w:lineRule="exact"/>
              <w:jc w:val="center"/>
              <w:rPr>
                <w:rFonts w:eastAsia="標楷體"/>
              </w:rPr>
            </w:pPr>
            <w:r w:rsidRPr="001D25ED">
              <w:rPr>
                <w:rFonts w:eastAsia="標楷體"/>
              </w:rPr>
              <w:t>10:1</w:t>
            </w:r>
            <w:r>
              <w:rPr>
                <w:rFonts w:eastAsia="標楷體"/>
              </w:rPr>
              <w:t>0</w:t>
            </w:r>
            <w:r w:rsidRPr="001D25ED">
              <w:rPr>
                <w:rFonts w:eastAsia="標楷體"/>
              </w:rPr>
              <w:t>~</w:t>
            </w:r>
            <w:smartTag w:uri="urn:schemas-microsoft-com:office:smarttags" w:element="time">
              <w:smartTagPr>
                <w:attr w:name="Hour" w:val="10"/>
                <w:attr w:name="Minute" w:val="30"/>
              </w:smartTagPr>
              <w:r w:rsidRPr="001D25ED">
                <w:rPr>
                  <w:rFonts w:eastAsia="標楷體"/>
                </w:rPr>
                <w:t>10:30</w:t>
              </w:r>
            </w:smartTag>
          </w:p>
        </w:tc>
        <w:tc>
          <w:tcPr>
            <w:tcW w:w="4003" w:type="pct"/>
            <w:gridSpan w:val="7"/>
            <w:tcBorders>
              <w:top w:val="single" w:sz="6" w:space="0" w:color="auto"/>
              <w:left w:val="single" w:sz="6" w:space="0" w:color="auto"/>
              <w:bottom w:val="single" w:sz="6" w:space="0" w:color="auto"/>
              <w:right w:val="thickThinSmallGap" w:sz="24" w:space="0" w:color="auto"/>
            </w:tcBorders>
            <w:vAlign w:val="center"/>
          </w:tcPr>
          <w:p w:rsidR="001B5EE2" w:rsidRDefault="001B5EE2" w:rsidP="001B5EE2">
            <w:pPr>
              <w:widowControl/>
              <w:jc w:val="center"/>
              <w:rPr>
                <w:rFonts w:ascii="華康流隸體(P)" w:eastAsia="華康流隸體(P)" w:hAnsi="新細明體" w:cs="新細明體"/>
                <w:color w:val="000000"/>
                <w:kern w:val="0"/>
                <w:sz w:val="32"/>
                <w:szCs w:val="32"/>
              </w:rPr>
            </w:pPr>
            <w:r>
              <w:rPr>
                <w:rFonts w:ascii="標楷體" w:eastAsia="標楷體" w:hint="eastAsia"/>
                <w:sz w:val="32"/>
                <w:szCs w:val="32"/>
              </w:rPr>
              <w:t>課   間   活   動</w:t>
            </w:r>
          </w:p>
        </w:tc>
      </w:tr>
      <w:tr w:rsidR="001B5EE2" w:rsidTr="00E54B38">
        <w:trPr>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1D25ED" w:rsidRDefault="001B5EE2" w:rsidP="001B5EE2">
            <w:pPr>
              <w:spacing w:line="400" w:lineRule="exact"/>
              <w:jc w:val="center"/>
              <w:rPr>
                <w:rFonts w:eastAsia="標楷體"/>
              </w:rPr>
            </w:pPr>
            <w:smartTag w:uri="urn:schemas-microsoft-com:office:smarttags" w:element="time">
              <w:smartTagPr>
                <w:attr w:name="Hour" w:val="10"/>
                <w:attr w:name="Minute" w:val="30"/>
              </w:smartTagPr>
              <w:r w:rsidRPr="001D25ED">
                <w:rPr>
                  <w:rFonts w:eastAsia="標楷體"/>
                </w:rPr>
                <w:t>10:30</w:t>
              </w:r>
            </w:smartTag>
            <w:r w:rsidRPr="001D25ED">
              <w:rPr>
                <w:rFonts w:eastAsia="標楷體"/>
              </w:rPr>
              <w:t>~</w:t>
            </w:r>
            <w:smartTag w:uri="urn:schemas-microsoft-com:office:smarttags" w:element="time">
              <w:smartTagPr>
                <w:attr w:name="Hour" w:val="11"/>
                <w:attr w:name="Minute" w:val="10"/>
              </w:smartTagPr>
              <w:r w:rsidRPr="001D25ED">
                <w:rPr>
                  <w:rFonts w:eastAsia="標楷體"/>
                </w:rPr>
                <w:t>11:10</w:t>
              </w:r>
            </w:smartTag>
          </w:p>
        </w:tc>
        <w:tc>
          <w:tcPr>
            <w:tcW w:w="383" w:type="pct"/>
            <w:gridSpan w:val="2"/>
            <w:tcBorders>
              <w:top w:val="single" w:sz="6" w:space="0" w:color="auto"/>
              <w:left w:val="single" w:sz="6" w:space="0" w:color="auto"/>
              <w:bottom w:val="single" w:sz="6" w:space="0" w:color="auto"/>
              <w:right w:val="single" w:sz="6" w:space="0" w:color="auto"/>
            </w:tcBorders>
            <w:vAlign w:val="center"/>
          </w:tcPr>
          <w:p w:rsidR="001B5EE2" w:rsidRDefault="001B5EE2" w:rsidP="001B5EE2">
            <w:pPr>
              <w:spacing w:line="400" w:lineRule="exact"/>
              <w:jc w:val="center"/>
              <w:rPr>
                <w:rFonts w:ascii="Arial Black" w:eastAsia="標楷體" w:hAnsi="Arial Black"/>
                <w:sz w:val="28"/>
              </w:rPr>
            </w:pPr>
            <w:r>
              <w:rPr>
                <w:rFonts w:ascii="Arial Black" w:eastAsia="標楷體" w:hAnsi="Arial Black"/>
                <w:sz w:val="28"/>
              </w:rPr>
              <w:t>3</w:t>
            </w:r>
          </w:p>
        </w:tc>
        <w:tc>
          <w:tcPr>
            <w:tcW w:w="672"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rPr>
                <w:rFonts w:ascii="華康流隸體(P)" w:eastAsia="華康流隸體(P)" w:hAnsi="新細明體" w:cs="新細明體"/>
                <w:color w:val="000000"/>
                <w:kern w:val="0"/>
                <w:sz w:val="36"/>
                <w:szCs w:val="36"/>
              </w:rPr>
            </w:pPr>
          </w:p>
        </w:tc>
        <w:tc>
          <w:tcPr>
            <w:tcW w:w="715"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jc w:val="center"/>
              <w:rPr>
                <w:rFonts w:ascii="華康流隸體(P)" w:eastAsia="華康流隸體(P)" w:hAnsi="新細明體" w:cs="新細明體"/>
                <w:color w:val="000000"/>
                <w:kern w:val="0"/>
                <w:sz w:val="36"/>
                <w:szCs w:val="36"/>
              </w:rPr>
            </w:pPr>
          </w:p>
        </w:tc>
        <w:tc>
          <w:tcPr>
            <w:tcW w:w="713"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jc w:val="center"/>
              <w:rPr>
                <w:rFonts w:ascii="華康流隸體(P)" w:eastAsia="華康流隸體(P)" w:hAnsi="新細明體" w:cs="新細明體"/>
                <w:color w:val="000000"/>
                <w:kern w:val="0"/>
                <w:sz w:val="36"/>
                <w:szCs w:val="36"/>
              </w:rPr>
            </w:pPr>
          </w:p>
        </w:tc>
        <w:tc>
          <w:tcPr>
            <w:tcW w:w="714"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jc w:val="center"/>
              <w:rPr>
                <w:rFonts w:ascii="華康流隸體(P)" w:eastAsia="華康流隸體(P)" w:hAnsi="新細明體" w:cs="新細明體"/>
                <w:color w:val="000000"/>
                <w:kern w:val="0"/>
                <w:sz w:val="36"/>
                <w:szCs w:val="36"/>
              </w:rPr>
            </w:pPr>
          </w:p>
        </w:tc>
        <w:tc>
          <w:tcPr>
            <w:tcW w:w="806" w:type="pct"/>
            <w:tcBorders>
              <w:top w:val="single" w:sz="6" w:space="0" w:color="auto"/>
              <w:left w:val="single" w:sz="6" w:space="0" w:color="auto"/>
              <w:bottom w:val="single" w:sz="6" w:space="0" w:color="auto"/>
              <w:right w:val="thickThinSmallGap" w:sz="24" w:space="0" w:color="auto"/>
            </w:tcBorders>
            <w:vAlign w:val="center"/>
          </w:tcPr>
          <w:p w:rsidR="001B5EE2" w:rsidRDefault="001B5EE2" w:rsidP="001B5EE2">
            <w:pPr>
              <w:widowControl/>
              <w:jc w:val="center"/>
              <w:rPr>
                <w:rFonts w:ascii="華康流隸體(P)" w:eastAsia="華康流隸體(P)" w:hAnsi="新細明體" w:cs="新細明體"/>
                <w:color w:val="000000"/>
                <w:kern w:val="0"/>
                <w:sz w:val="36"/>
                <w:szCs w:val="36"/>
              </w:rPr>
            </w:pPr>
          </w:p>
        </w:tc>
      </w:tr>
      <w:tr w:rsidR="001B5EE2" w:rsidTr="00E54B38">
        <w:trPr>
          <w:trHeight w:hRule="exact" w:val="680"/>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1D25ED" w:rsidRDefault="001B5EE2" w:rsidP="001B5EE2">
            <w:pPr>
              <w:spacing w:line="400" w:lineRule="exact"/>
              <w:jc w:val="center"/>
              <w:rPr>
                <w:rFonts w:eastAsia="標楷體"/>
              </w:rPr>
            </w:pPr>
            <w:smartTag w:uri="urn:schemas-microsoft-com:office:smarttags" w:element="time">
              <w:smartTagPr>
                <w:attr w:name="Hour" w:val="11"/>
                <w:attr w:name="Minute" w:val="20"/>
              </w:smartTagPr>
              <w:r w:rsidRPr="001D25ED">
                <w:rPr>
                  <w:rFonts w:eastAsia="標楷體"/>
                </w:rPr>
                <w:t>11:20:12:00</w:t>
              </w:r>
            </w:smartTag>
          </w:p>
        </w:tc>
        <w:tc>
          <w:tcPr>
            <w:tcW w:w="383" w:type="pct"/>
            <w:gridSpan w:val="2"/>
            <w:tcBorders>
              <w:top w:val="single" w:sz="6" w:space="0" w:color="auto"/>
              <w:left w:val="single" w:sz="6" w:space="0" w:color="auto"/>
              <w:bottom w:val="single" w:sz="6" w:space="0" w:color="auto"/>
              <w:right w:val="single" w:sz="6" w:space="0" w:color="auto"/>
            </w:tcBorders>
            <w:vAlign w:val="center"/>
          </w:tcPr>
          <w:p w:rsidR="001B5EE2" w:rsidRDefault="001B5EE2" w:rsidP="001B5EE2">
            <w:pPr>
              <w:spacing w:line="400" w:lineRule="exact"/>
              <w:jc w:val="center"/>
              <w:rPr>
                <w:rFonts w:ascii="Arial Black" w:eastAsia="標楷體" w:hAnsi="Arial Black"/>
                <w:sz w:val="28"/>
              </w:rPr>
            </w:pPr>
            <w:r>
              <w:rPr>
                <w:rFonts w:ascii="Arial Black" w:eastAsia="標楷體" w:hAnsi="Arial Black"/>
                <w:sz w:val="28"/>
              </w:rPr>
              <w:t>4</w:t>
            </w:r>
          </w:p>
        </w:tc>
        <w:tc>
          <w:tcPr>
            <w:tcW w:w="672"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jc w:val="center"/>
              <w:rPr>
                <w:rFonts w:ascii="標楷體" w:eastAsia="標楷體" w:hAnsi="標楷體" w:cs="新細明體"/>
                <w:color w:val="000000"/>
                <w:kern w:val="0"/>
              </w:rPr>
            </w:pPr>
          </w:p>
        </w:tc>
        <w:tc>
          <w:tcPr>
            <w:tcW w:w="715"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jc w:val="center"/>
              <w:rPr>
                <w:rFonts w:ascii="標楷體" w:eastAsia="標楷體" w:hAnsi="標楷體" w:cs="新細明體"/>
                <w:color w:val="000000"/>
                <w:kern w:val="0"/>
                <w:sz w:val="36"/>
                <w:szCs w:val="36"/>
              </w:rPr>
            </w:pPr>
          </w:p>
        </w:tc>
        <w:tc>
          <w:tcPr>
            <w:tcW w:w="713"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jc w:val="center"/>
              <w:rPr>
                <w:rFonts w:ascii="標楷體" w:eastAsia="標楷體" w:hAnsi="標楷體" w:cs="新細明體"/>
                <w:color w:val="000000"/>
                <w:kern w:val="0"/>
                <w:sz w:val="36"/>
                <w:szCs w:val="36"/>
              </w:rPr>
            </w:pPr>
          </w:p>
        </w:tc>
        <w:tc>
          <w:tcPr>
            <w:tcW w:w="714"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jc w:val="center"/>
              <w:rPr>
                <w:rFonts w:ascii="標楷體" w:eastAsia="標楷體" w:hAnsi="標楷體"/>
              </w:rPr>
            </w:pPr>
          </w:p>
        </w:tc>
        <w:tc>
          <w:tcPr>
            <w:tcW w:w="806" w:type="pct"/>
            <w:tcBorders>
              <w:top w:val="single" w:sz="6" w:space="0" w:color="auto"/>
              <w:left w:val="single" w:sz="6" w:space="0" w:color="auto"/>
              <w:bottom w:val="single" w:sz="6" w:space="0" w:color="auto"/>
              <w:right w:val="thickThinSmallGap" w:sz="24" w:space="0" w:color="auto"/>
            </w:tcBorders>
            <w:vAlign w:val="center"/>
          </w:tcPr>
          <w:p w:rsidR="001B5EE2" w:rsidRDefault="001B5EE2" w:rsidP="001B5EE2">
            <w:pPr>
              <w:jc w:val="center"/>
              <w:rPr>
                <w:rFonts w:ascii="標楷體" w:eastAsia="標楷體" w:hAnsi="標楷體"/>
              </w:rPr>
            </w:pPr>
          </w:p>
        </w:tc>
      </w:tr>
      <w:tr w:rsidR="001B5EE2" w:rsidTr="00E54B38">
        <w:trPr>
          <w:trHeight w:hRule="exact" w:val="680"/>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Default="001B5EE2" w:rsidP="004A2C4B">
            <w:pPr>
              <w:spacing w:line="400" w:lineRule="exact"/>
              <w:jc w:val="center"/>
              <w:rPr>
                <w:rFonts w:ascii="標楷體" w:eastAsia="標楷體"/>
              </w:rPr>
            </w:pPr>
            <w:smartTag w:uri="urn:schemas-microsoft-com:office:smarttags" w:element="time">
              <w:smartTagPr>
                <w:attr w:name="Minute" w:val="0"/>
                <w:attr w:name="Hour" w:val="12"/>
              </w:smartTagPr>
              <w:r>
                <w:rPr>
                  <w:rFonts w:ascii="標楷體" w:eastAsia="標楷體" w:hint="eastAsia"/>
                </w:rPr>
                <w:t>12:00</w:t>
              </w:r>
            </w:smartTag>
            <w:r>
              <w:rPr>
                <w:rFonts w:ascii="標楷體" w:eastAsia="標楷體" w:hint="eastAsia"/>
              </w:rPr>
              <w:t>~12:</w:t>
            </w:r>
            <w:r w:rsidR="004A2C4B">
              <w:rPr>
                <w:rFonts w:ascii="標楷體" w:eastAsia="標楷體" w:hint="eastAsia"/>
              </w:rPr>
              <w:t>4</w:t>
            </w:r>
            <w:r>
              <w:rPr>
                <w:rFonts w:ascii="標楷體" w:eastAsia="標楷體" w:hint="eastAsia"/>
              </w:rPr>
              <w:t>0</w:t>
            </w:r>
          </w:p>
        </w:tc>
        <w:tc>
          <w:tcPr>
            <w:tcW w:w="4003" w:type="pct"/>
            <w:gridSpan w:val="7"/>
            <w:tcBorders>
              <w:top w:val="single" w:sz="6" w:space="0" w:color="auto"/>
              <w:left w:val="single" w:sz="6" w:space="0" w:color="auto"/>
              <w:bottom w:val="single" w:sz="6" w:space="0" w:color="auto"/>
              <w:right w:val="thickThinSmallGap" w:sz="24" w:space="0" w:color="auto"/>
            </w:tcBorders>
            <w:vAlign w:val="center"/>
          </w:tcPr>
          <w:p w:rsidR="001B5EE2" w:rsidRPr="00542620" w:rsidRDefault="001B5EE2" w:rsidP="001B5EE2">
            <w:pPr>
              <w:widowControl/>
              <w:spacing w:line="280" w:lineRule="exact"/>
              <w:jc w:val="center"/>
              <w:rPr>
                <w:rFonts w:ascii="標楷體" w:eastAsia="標楷體" w:hAnsi="標楷體" w:cs="新細明體"/>
                <w:color w:val="000000"/>
                <w:kern w:val="0"/>
                <w:sz w:val="28"/>
                <w:szCs w:val="28"/>
              </w:rPr>
            </w:pPr>
            <w:r w:rsidRPr="00542620">
              <w:rPr>
                <w:rFonts w:ascii="標楷體" w:eastAsia="標楷體" w:hAnsi="標楷體" w:cs="新細明體" w:hint="eastAsia"/>
                <w:color w:val="000000"/>
                <w:kern w:val="0"/>
                <w:sz w:val="28"/>
                <w:szCs w:val="28"/>
              </w:rPr>
              <w:t>午餐刷牙時間</w:t>
            </w:r>
          </w:p>
        </w:tc>
      </w:tr>
      <w:tr w:rsidR="001B5EE2" w:rsidTr="00E54B38">
        <w:trPr>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Default="001B5EE2" w:rsidP="004A2C4B">
            <w:pPr>
              <w:spacing w:line="400" w:lineRule="exact"/>
              <w:jc w:val="center"/>
              <w:rPr>
                <w:rFonts w:ascii="標楷體" w:eastAsia="標楷體"/>
              </w:rPr>
            </w:pPr>
            <w:r>
              <w:rPr>
                <w:rFonts w:ascii="標楷體" w:eastAsia="標楷體" w:hint="eastAsia"/>
              </w:rPr>
              <w:t>12:</w:t>
            </w:r>
            <w:r w:rsidR="004A2C4B">
              <w:rPr>
                <w:rFonts w:ascii="標楷體" w:eastAsia="標楷體" w:hint="eastAsia"/>
              </w:rPr>
              <w:t>4</w:t>
            </w:r>
            <w:r>
              <w:rPr>
                <w:rFonts w:ascii="標楷體" w:eastAsia="標楷體" w:hint="eastAsia"/>
              </w:rPr>
              <w:t>0~13:</w:t>
            </w:r>
            <w:r w:rsidR="004A2C4B">
              <w:rPr>
                <w:rFonts w:ascii="標楷體" w:eastAsia="標楷體" w:hint="eastAsia"/>
              </w:rPr>
              <w:t>15</w:t>
            </w:r>
          </w:p>
        </w:tc>
        <w:tc>
          <w:tcPr>
            <w:tcW w:w="4003" w:type="pct"/>
            <w:gridSpan w:val="7"/>
            <w:tcBorders>
              <w:top w:val="single" w:sz="6" w:space="0" w:color="auto"/>
              <w:left w:val="single" w:sz="6" w:space="0" w:color="auto"/>
              <w:bottom w:val="single" w:sz="6" w:space="0" w:color="auto"/>
              <w:right w:val="thickThinSmallGap" w:sz="24" w:space="0" w:color="auto"/>
            </w:tcBorders>
            <w:vAlign w:val="center"/>
          </w:tcPr>
          <w:p w:rsidR="001B5EE2" w:rsidRPr="00542620" w:rsidRDefault="001B5EE2" w:rsidP="001B5EE2">
            <w:pPr>
              <w:jc w:val="center"/>
              <w:rPr>
                <w:rFonts w:ascii="標楷體" w:eastAsia="標楷體" w:hAnsi="標楷體"/>
                <w:sz w:val="28"/>
                <w:szCs w:val="28"/>
              </w:rPr>
            </w:pPr>
            <w:r w:rsidRPr="00542620">
              <w:rPr>
                <w:rFonts w:ascii="標楷體" w:eastAsia="標楷體" w:hAnsi="標楷體" w:hint="eastAsia"/>
                <w:sz w:val="28"/>
                <w:szCs w:val="28"/>
              </w:rPr>
              <w:t>午間靜息</w:t>
            </w:r>
          </w:p>
        </w:tc>
      </w:tr>
      <w:tr w:rsidR="004A2C4B" w:rsidTr="00E54B38">
        <w:trPr>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4A2C4B" w:rsidRDefault="004A2C4B" w:rsidP="004A2C4B">
            <w:pPr>
              <w:spacing w:line="400" w:lineRule="exact"/>
              <w:jc w:val="center"/>
              <w:rPr>
                <w:rFonts w:ascii="標楷體" w:eastAsia="標楷體"/>
              </w:rPr>
            </w:pPr>
            <w:r>
              <w:rPr>
                <w:rFonts w:ascii="標楷體" w:eastAsia="標楷體" w:hint="eastAsia"/>
              </w:rPr>
              <w:t>13:15-13:30</w:t>
            </w:r>
          </w:p>
        </w:tc>
        <w:tc>
          <w:tcPr>
            <w:tcW w:w="4003" w:type="pct"/>
            <w:gridSpan w:val="7"/>
            <w:tcBorders>
              <w:top w:val="single" w:sz="6" w:space="0" w:color="auto"/>
              <w:left w:val="single" w:sz="6" w:space="0" w:color="auto"/>
              <w:bottom w:val="single" w:sz="6" w:space="0" w:color="auto"/>
              <w:right w:val="thickThinSmallGap" w:sz="24" w:space="0" w:color="auto"/>
            </w:tcBorders>
            <w:vAlign w:val="center"/>
          </w:tcPr>
          <w:p w:rsidR="004A2C4B" w:rsidRPr="00542620" w:rsidRDefault="007D1C85" w:rsidP="001B5EE2">
            <w:pPr>
              <w:jc w:val="center"/>
              <w:rPr>
                <w:rFonts w:ascii="標楷體" w:eastAsia="標楷體" w:hAnsi="標楷體"/>
                <w:sz w:val="28"/>
                <w:szCs w:val="28"/>
              </w:rPr>
            </w:pPr>
            <w:r>
              <w:rPr>
                <w:rFonts w:ascii="標楷體" w:eastAsia="標楷體" w:hAnsi="標楷體" w:hint="eastAsia"/>
                <w:sz w:val="28"/>
                <w:szCs w:val="28"/>
              </w:rPr>
              <w:t>打掃環境</w:t>
            </w:r>
          </w:p>
        </w:tc>
      </w:tr>
      <w:tr w:rsidR="001B5EE2" w:rsidTr="00E54B38">
        <w:trPr>
          <w:cantSplit/>
          <w:trHeight w:val="610"/>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943387" w:rsidRDefault="001B5EE2" w:rsidP="001B5EE2">
            <w:pPr>
              <w:spacing w:line="400" w:lineRule="exact"/>
              <w:jc w:val="center"/>
              <w:rPr>
                <w:rFonts w:ascii="標楷體" w:eastAsia="標楷體"/>
                <w:color w:val="000000"/>
              </w:rPr>
            </w:pPr>
            <w:r w:rsidRPr="00943387">
              <w:rPr>
                <w:rFonts w:ascii="標楷體" w:eastAsia="標楷體" w:hint="eastAsia"/>
                <w:color w:val="000000"/>
              </w:rPr>
              <w:t>13:30~14:10</w:t>
            </w:r>
          </w:p>
        </w:tc>
        <w:tc>
          <w:tcPr>
            <w:tcW w:w="383" w:type="pct"/>
            <w:gridSpan w:val="2"/>
            <w:tcBorders>
              <w:top w:val="single" w:sz="6" w:space="0" w:color="auto"/>
              <w:left w:val="single" w:sz="6" w:space="0" w:color="auto"/>
              <w:bottom w:val="single" w:sz="6" w:space="0" w:color="auto"/>
              <w:right w:val="single" w:sz="6" w:space="0" w:color="auto"/>
            </w:tcBorders>
            <w:vAlign w:val="center"/>
          </w:tcPr>
          <w:p w:rsidR="001B5EE2" w:rsidRDefault="001B5EE2" w:rsidP="001B5EE2">
            <w:pPr>
              <w:spacing w:line="400" w:lineRule="exact"/>
              <w:jc w:val="center"/>
              <w:rPr>
                <w:rFonts w:ascii="Arial Black" w:eastAsia="標楷體" w:hAnsi="Arial Black"/>
                <w:sz w:val="28"/>
              </w:rPr>
            </w:pPr>
            <w:r>
              <w:rPr>
                <w:rFonts w:ascii="Arial Black" w:eastAsia="標楷體" w:hAnsi="Arial Black"/>
                <w:sz w:val="28"/>
              </w:rPr>
              <w:t>5</w:t>
            </w:r>
          </w:p>
        </w:tc>
        <w:tc>
          <w:tcPr>
            <w:tcW w:w="672"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jc w:val="center"/>
              <w:rPr>
                <w:rFonts w:ascii="標楷體" w:eastAsia="標楷體" w:hAnsi="標楷體" w:cs="新細明體"/>
                <w:color w:val="000000"/>
                <w:kern w:val="0"/>
              </w:rPr>
            </w:pPr>
          </w:p>
        </w:tc>
        <w:tc>
          <w:tcPr>
            <w:tcW w:w="715"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spacing w:line="280" w:lineRule="exact"/>
              <w:jc w:val="center"/>
              <w:rPr>
                <w:rFonts w:ascii="標楷體" w:eastAsia="標楷體" w:hAnsi="標楷體" w:cs="新細明體"/>
                <w:color w:val="000000"/>
                <w:kern w:val="0"/>
                <w:sz w:val="28"/>
                <w:szCs w:val="28"/>
                <w:shd w:val="pct15" w:color="auto" w:fill="FFFFFF"/>
              </w:rPr>
            </w:pPr>
          </w:p>
        </w:tc>
        <w:tc>
          <w:tcPr>
            <w:tcW w:w="713" w:type="pct"/>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tbRlV"/>
            <w:vAlign w:val="center"/>
          </w:tcPr>
          <w:p w:rsidR="001B5EE2" w:rsidRDefault="001B5EE2" w:rsidP="001B5EE2">
            <w:pPr>
              <w:widowControl/>
              <w:spacing w:before="100" w:beforeAutospacing="1" w:after="100" w:afterAutospacing="1"/>
              <w:ind w:left="113" w:right="113"/>
              <w:rPr>
                <w:rFonts w:ascii="標楷體" w:eastAsia="標楷體" w:hAnsi="標楷體" w:cs="新細明體"/>
                <w:color w:val="000000"/>
                <w:kern w:val="0"/>
                <w:sz w:val="28"/>
                <w:szCs w:val="28"/>
              </w:rPr>
            </w:pPr>
            <w:r>
              <w:rPr>
                <w:rFonts w:ascii="標楷體" w:eastAsia="標楷體" w:hAnsi="標楷體" w:cs="新細明體"/>
                <w:color w:val="000000"/>
                <w:kern w:val="0"/>
                <w:sz w:val="32"/>
                <w:szCs w:val="32"/>
              </w:rPr>
              <w:t xml:space="preserve"> </w:t>
            </w:r>
          </w:p>
        </w:tc>
        <w:tc>
          <w:tcPr>
            <w:tcW w:w="714"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spacing w:line="280" w:lineRule="exact"/>
              <w:jc w:val="center"/>
              <w:rPr>
                <w:rFonts w:ascii="標楷體" w:eastAsia="標楷體" w:hAnsi="標楷體" w:cs="新細明體"/>
                <w:color w:val="000000"/>
                <w:kern w:val="0"/>
                <w:sz w:val="28"/>
                <w:szCs w:val="28"/>
                <w:shd w:val="pct15" w:color="auto" w:fill="FFFFFF"/>
              </w:rPr>
            </w:pPr>
          </w:p>
        </w:tc>
        <w:tc>
          <w:tcPr>
            <w:tcW w:w="806" w:type="pct"/>
            <w:tcBorders>
              <w:top w:val="single" w:sz="6" w:space="0" w:color="auto"/>
              <w:left w:val="single" w:sz="6" w:space="0" w:color="auto"/>
              <w:bottom w:val="single" w:sz="6" w:space="0" w:color="auto"/>
              <w:right w:val="thickThinSmallGap" w:sz="24" w:space="0" w:color="auto"/>
            </w:tcBorders>
            <w:vAlign w:val="center"/>
          </w:tcPr>
          <w:p w:rsidR="001B5EE2" w:rsidRDefault="001B5EE2" w:rsidP="001B5EE2">
            <w:pPr>
              <w:widowControl/>
              <w:jc w:val="center"/>
              <w:rPr>
                <w:rFonts w:ascii="標楷體" w:eastAsia="標楷體" w:hAnsi="標楷體" w:cs="新細明體"/>
                <w:color w:val="000000"/>
                <w:kern w:val="0"/>
              </w:rPr>
            </w:pPr>
          </w:p>
        </w:tc>
      </w:tr>
      <w:tr w:rsidR="001B5EE2" w:rsidTr="00E54B38">
        <w:trPr>
          <w:cantSplit/>
          <w:trHeight w:val="699"/>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943387" w:rsidRDefault="001B5EE2" w:rsidP="001B5EE2">
            <w:pPr>
              <w:spacing w:line="400" w:lineRule="exact"/>
              <w:jc w:val="center"/>
              <w:rPr>
                <w:rFonts w:ascii="標楷體" w:eastAsia="標楷體"/>
                <w:color w:val="000000"/>
              </w:rPr>
            </w:pPr>
            <w:r w:rsidRPr="00943387">
              <w:rPr>
                <w:rFonts w:ascii="標楷體" w:eastAsia="標楷體" w:hint="eastAsia"/>
                <w:color w:val="000000"/>
              </w:rPr>
              <w:t>14:20~15:00</w:t>
            </w:r>
          </w:p>
        </w:tc>
        <w:tc>
          <w:tcPr>
            <w:tcW w:w="383" w:type="pct"/>
            <w:gridSpan w:val="2"/>
            <w:tcBorders>
              <w:top w:val="single" w:sz="6" w:space="0" w:color="auto"/>
              <w:left w:val="single" w:sz="6" w:space="0" w:color="auto"/>
              <w:bottom w:val="single" w:sz="6" w:space="0" w:color="auto"/>
              <w:right w:val="single" w:sz="6" w:space="0" w:color="auto"/>
            </w:tcBorders>
            <w:vAlign w:val="center"/>
          </w:tcPr>
          <w:p w:rsidR="001B5EE2" w:rsidRDefault="001B5EE2" w:rsidP="001B5EE2">
            <w:pPr>
              <w:spacing w:line="400" w:lineRule="exact"/>
              <w:jc w:val="center"/>
              <w:rPr>
                <w:rFonts w:ascii="Arial Black" w:eastAsia="標楷體" w:hAnsi="Arial Black"/>
                <w:sz w:val="28"/>
              </w:rPr>
            </w:pPr>
            <w:r>
              <w:rPr>
                <w:rFonts w:ascii="Arial Black" w:eastAsia="標楷體" w:hAnsi="Arial Black"/>
                <w:sz w:val="28"/>
              </w:rPr>
              <w:t>6</w:t>
            </w:r>
          </w:p>
        </w:tc>
        <w:tc>
          <w:tcPr>
            <w:tcW w:w="672"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jc w:val="center"/>
              <w:rPr>
                <w:rFonts w:ascii="標楷體" w:eastAsia="標楷體" w:hAnsi="標楷體" w:cs="新細明體"/>
                <w:color w:val="000000"/>
                <w:kern w:val="0"/>
              </w:rPr>
            </w:pPr>
          </w:p>
        </w:tc>
        <w:tc>
          <w:tcPr>
            <w:tcW w:w="715"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spacing w:line="280" w:lineRule="exact"/>
              <w:jc w:val="center"/>
              <w:rPr>
                <w:rFonts w:ascii="標楷體" w:eastAsia="標楷體" w:hAnsi="標楷體" w:cs="新細明體"/>
                <w:color w:val="000000"/>
                <w:kern w:val="0"/>
                <w:sz w:val="28"/>
                <w:szCs w:val="28"/>
                <w:shd w:val="pct15" w:color="auto" w:fill="FFFFFF"/>
              </w:rPr>
            </w:pPr>
          </w:p>
        </w:tc>
        <w:tc>
          <w:tcPr>
            <w:tcW w:w="713" w:type="pct"/>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5EE2" w:rsidRDefault="001B5EE2" w:rsidP="001B5EE2">
            <w:pPr>
              <w:widowControl/>
              <w:ind w:left="113"/>
              <w:rPr>
                <w:rFonts w:ascii="標楷體" w:eastAsia="標楷體" w:hAnsi="標楷體" w:cs="新細明體"/>
                <w:color w:val="000000"/>
                <w:kern w:val="0"/>
              </w:rPr>
            </w:pPr>
          </w:p>
        </w:tc>
        <w:tc>
          <w:tcPr>
            <w:tcW w:w="714"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spacing w:line="280" w:lineRule="exact"/>
              <w:jc w:val="center"/>
              <w:rPr>
                <w:rFonts w:ascii="標楷體" w:eastAsia="標楷體" w:hAnsi="標楷體" w:cs="新細明體"/>
                <w:color w:val="000000"/>
                <w:kern w:val="0"/>
                <w:sz w:val="28"/>
                <w:szCs w:val="28"/>
                <w:shd w:val="pct15" w:color="auto" w:fill="FFFFFF"/>
              </w:rPr>
            </w:pPr>
          </w:p>
        </w:tc>
        <w:tc>
          <w:tcPr>
            <w:tcW w:w="806" w:type="pct"/>
            <w:tcBorders>
              <w:top w:val="single" w:sz="6" w:space="0" w:color="auto"/>
              <w:left w:val="single" w:sz="6" w:space="0" w:color="auto"/>
              <w:bottom w:val="single" w:sz="6" w:space="0" w:color="auto"/>
              <w:right w:val="thickThinSmallGap" w:sz="24" w:space="0" w:color="auto"/>
            </w:tcBorders>
            <w:vAlign w:val="center"/>
          </w:tcPr>
          <w:p w:rsidR="001B5EE2" w:rsidRDefault="001B5EE2" w:rsidP="001B5EE2">
            <w:pPr>
              <w:widowControl/>
              <w:jc w:val="center"/>
              <w:rPr>
                <w:rFonts w:ascii="標楷體" w:eastAsia="標楷體" w:hAnsi="標楷體" w:cs="新細明體"/>
                <w:color w:val="000000"/>
                <w:kern w:val="0"/>
              </w:rPr>
            </w:pPr>
          </w:p>
        </w:tc>
      </w:tr>
      <w:tr w:rsidR="001B5EE2" w:rsidTr="00E54B38">
        <w:trPr>
          <w:cantSplit/>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943387" w:rsidRDefault="001B5EE2" w:rsidP="001B5EE2">
            <w:pPr>
              <w:spacing w:line="400" w:lineRule="exact"/>
              <w:jc w:val="center"/>
              <w:rPr>
                <w:rFonts w:ascii="標楷體" w:eastAsia="標楷體"/>
                <w:color w:val="000000"/>
              </w:rPr>
            </w:pPr>
            <w:r w:rsidRPr="00943387">
              <w:rPr>
                <w:rFonts w:ascii="標楷體" w:eastAsia="標楷體" w:hint="eastAsia"/>
                <w:color w:val="000000"/>
              </w:rPr>
              <w:t>15:10~15:50</w:t>
            </w:r>
          </w:p>
        </w:tc>
        <w:tc>
          <w:tcPr>
            <w:tcW w:w="383" w:type="pct"/>
            <w:gridSpan w:val="2"/>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spacing w:line="280" w:lineRule="exact"/>
              <w:jc w:val="center"/>
              <w:rPr>
                <w:rFonts w:ascii="標楷體" w:eastAsia="標楷體" w:hAnsi="標楷體" w:cs="新細明體"/>
                <w:color w:val="000000"/>
                <w:kern w:val="0"/>
                <w:sz w:val="28"/>
                <w:szCs w:val="28"/>
              </w:rPr>
            </w:pPr>
            <w:r>
              <w:rPr>
                <w:rFonts w:ascii="Arial Black" w:eastAsia="標楷體" w:hAnsi="Arial Black"/>
                <w:sz w:val="28"/>
              </w:rPr>
              <w:t>7</w:t>
            </w:r>
          </w:p>
        </w:tc>
        <w:tc>
          <w:tcPr>
            <w:tcW w:w="672"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spacing w:line="280" w:lineRule="exact"/>
              <w:jc w:val="center"/>
              <w:rPr>
                <w:rFonts w:ascii="標楷體" w:eastAsia="標楷體" w:hAnsi="標楷體" w:cs="新細明體"/>
                <w:color w:val="000000"/>
                <w:kern w:val="0"/>
                <w:sz w:val="28"/>
                <w:szCs w:val="28"/>
              </w:rPr>
            </w:pPr>
          </w:p>
        </w:tc>
        <w:tc>
          <w:tcPr>
            <w:tcW w:w="715"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spacing w:line="280" w:lineRule="exact"/>
              <w:jc w:val="center"/>
              <w:rPr>
                <w:rFonts w:ascii="標楷體" w:eastAsia="標楷體" w:hAnsi="標楷體" w:cs="新細明體"/>
                <w:color w:val="000000"/>
                <w:kern w:val="0"/>
                <w:sz w:val="28"/>
                <w:szCs w:val="28"/>
              </w:rPr>
            </w:pPr>
          </w:p>
        </w:tc>
        <w:tc>
          <w:tcPr>
            <w:tcW w:w="713" w:type="pct"/>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5EE2" w:rsidRDefault="001B5EE2" w:rsidP="001B5EE2">
            <w:pPr>
              <w:widowControl/>
              <w:rPr>
                <w:rFonts w:ascii="標楷體" w:eastAsia="標楷體" w:hAnsi="標楷體" w:cs="新細明體"/>
                <w:color w:val="000000"/>
                <w:kern w:val="0"/>
              </w:rPr>
            </w:pPr>
          </w:p>
        </w:tc>
        <w:tc>
          <w:tcPr>
            <w:tcW w:w="714" w:type="pct"/>
            <w:tcBorders>
              <w:top w:val="single" w:sz="6" w:space="0" w:color="auto"/>
              <w:left w:val="single" w:sz="6" w:space="0" w:color="auto"/>
              <w:bottom w:val="single" w:sz="6" w:space="0" w:color="auto"/>
              <w:right w:val="single" w:sz="6" w:space="0" w:color="auto"/>
            </w:tcBorders>
            <w:vAlign w:val="center"/>
          </w:tcPr>
          <w:p w:rsidR="001B5EE2" w:rsidRDefault="001B5EE2" w:rsidP="001B5EE2">
            <w:pPr>
              <w:widowControl/>
              <w:jc w:val="center"/>
              <w:rPr>
                <w:rFonts w:ascii="標楷體" w:eastAsia="標楷體" w:hAnsi="標楷體" w:cs="新細明體"/>
                <w:color w:val="000000"/>
                <w:kern w:val="0"/>
                <w:sz w:val="36"/>
                <w:szCs w:val="36"/>
              </w:rPr>
            </w:pPr>
          </w:p>
        </w:tc>
        <w:tc>
          <w:tcPr>
            <w:tcW w:w="806" w:type="pct"/>
            <w:tcBorders>
              <w:top w:val="single" w:sz="6" w:space="0" w:color="auto"/>
              <w:left w:val="single" w:sz="6" w:space="0" w:color="auto"/>
              <w:bottom w:val="single" w:sz="6" w:space="0" w:color="auto"/>
              <w:right w:val="thickThinSmallGap" w:sz="24" w:space="0" w:color="auto"/>
            </w:tcBorders>
            <w:vAlign w:val="center"/>
          </w:tcPr>
          <w:p w:rsidR="001B5EE2" w:rsidRDefault="001B5EE2" w:rsidP="001B5EE2">
            <w:pPr>
              <w:widowControl/>
              <w:rPr>
                <w:rFonts w:ascii="標楷體" w:eastAsia="標楷體" w:hAnsi="標楷體" w:cs="新細明體"/>
                <w:color w:val="000000"/>
                <w:kern w:val="0"/>
                <w:sz w:val="36"/>
                <w:szCs w:val="36"/>
              </w:rPr>
            </w:pPr>
          </w:p>
        </w:tc>
      </w:tr>
      <w:tr w:rsidR="001B5EE2" w:rsidTr="00765107">
        <w:trPr>
          <w:cantSplit/>
          <w:jc w:val="center"/>
        </w:trPr>
        <w:tc>
          <w:tcPr>
            <w:tcW w:w="997" w:type="pct"/>
            <w:tcBorders>
              <w:top w:val="single" w:sz="6" w:space="0" w:color="auto"/>
              <w:left w:val="thinThickSmallGap" w:sz="24" w:space="0" w:color="auto"/>
              <w:bottom w:val="single" w:sz="6" w:space="0" w:color="auto"/>
              <w:right w:val="single" w:sz="6" w:space="0" w:color="auto"/>
            </w:tcBorders>
            <w:vAlign w:val="center"/>
          </w:tcPr>
          <w:p w:rsidR="001B5EE2" w:rsidRPr="001D25ED" w:rsidRDefault="001B5EE2" w:rsidP="001B5EE2">
            <w:pPr>
              <w:spacing w:line="400" w:lineRule="exact"/>
              <w:jc w:val="center"/>
              <w:rPr>
                <w:rFonts w:eastAsia="標楷體"/>
                <w:color w:val="000000"/>
              </w:rPr>
            </w:pPr>
            <w:r>
              <w:rPr>
                <w:rFonts w:eastAsia="標楷體" w:hint="eastAsia"/>
                <w:color w:val="000000"/>
              </w:rPr>
              <w:t>15:50-16:05</w:t>
            </w:r>
          </w:p>
        </w:tc>
        <w:tc>
          <w:tcPr>
            <w:tcW w:w="4003" w:type="pct"/>
            <w:gridSpan w:val="7"/>
            <w:tcBorders>
              <w:top w:val="single" w:sz="6" w:space="0" w:color="auto"/>
              <w:left w:val="single" w:sz="6" w:space="0" w:color="auto"/>
              <w:bottom w:val="single" w:sz="6" w:space="0" w:color="auto"/>
              <w:right w:val="thickThinSmallGap" w:sz="24" w:space="0" w:color="auto"/>
            </w:tcBorders>
            <w:shd w:val="clear" w:color="auto" w:fill="FFFFFF" w:themeFill="background1"/>
            <w:vAlign w:val="center"/>
          </w:tcPr>
          <w:p w:rsidR="001B5EE2" w:rsidRPr="00602E49" w:rsidRDefault="007D1C85" w:rsidP="001B5EE2">
            <w:pPr>
              <w:widowControl/>
              <w:spacing w:line="360" w:lineRule="exact"/>
              <w:jc w:val="center"/>
              <w:rPr>
                <w:rFonts w:ascii="標楷體" w:eastAsia="標楷體" w:hAnsi="標楷體" w:cs="新細明體"/>
                <w:color w:val="000000"/>
                <w:kern w:val="0"/>
                <w:sz w:val="28"/>
                <w:szCs w:val="28"/>
              </w:rPr>
            </w:pPr>
            <w:r>
              <w:rPr>
                <w:rFonts w:ascii="標楷體" w:eastAsia="標楷體" w:hAnsi="標楷體" w:cs="新細明體" w:hint="eastAsia"/>
                <w:color w:val="000000"/>
                <w:kern w:val="0"/>
                <w:sz w:val="28"/>
                <w:szCs w:val="28"/>
              </w:rPr>
              <w:t>集合放學</w:t>
            </w:r>
          </w:p>
        </w:tc>
      </w:tr>
      <w:tr w:rsidR="001B5EE2" w:rsidTr="00E54B38">
        <w:trPr>
          <w:cantSplit/>
          <w:trHeight w:hRule="exact" w:val="680"/>
          <w:jc w:val="center"/>
        </w:trPr>
        <w:tc>
          <w:tcPr>
            <w:tcW w:w="997" w:type="pct"/>
            <w:tcBorders>
              <w:top w:val="single" w:sz="6" w:space="0" w:color="auto"/>
              <w:left w:val="thinThickSmallGap" w:sz="24" w:space="0" w:color="auto"/>
              <w:bottom w:val="thickThinSmallGap" w:sz="24" w:space="0" w:color="auto"/>
              <w:right w:val="single" w:sz="6" w:space="0" w:color="auto"/>
            </w:tcBorders>
            <w:vAlign w:val="center"/>
          </w:tcPr>
          <w:p w:rsidR="001B5EE2" w:rsidRPr="00943387" w:rsidRDefault="001B5EE2" w:rsidP="00A44324">
            <w:pPr>
              <w:spacing w:line="400" w:lineRule="exact"/>
              <w:jc w:val="center"/>
              <w:rPr>
                <w:rFonts w:ascii="標楷體" w:eastAsia="標楷體"/>
                <w:color w:val="000000"/>
              </w:rPr>
            </w:pPr>
            <w:r w:rsidRPr="00943387">
              <w:rPr>
                <w:rFonts w:ascii="標楷體" w:eastAsia="標楷體" w:hint="eastAsia"/>
                <w:color w:val="000000"/>
              </w:rPr>
              <w:t>16:</w:t>
            </w:r>
            <w:r w:rsidR="00A44324">
              <w:rPr>
                <w:rFonts w:ascii="標楷體" w:eastAsia="標楷體" w:hint="eastAsia"/>
                <w:color w:val="000000"/>
              </w:rPr>
              <w:t>1</w:t>
            </w:r>
            <w:r w:rsidRPr="00943387">
              <w:rPr>
                <w:rFonts w:ascii="標楷體" w:eastAsia="標楷體" w:hint="eastAsia"/>
                <w:color w:val="000000"/>
              </w:rPr>
              <w:t>0~</w:t>
            </w:r>
            <w:r w:rsidR="00843B9B">
              <w:rPr>
                <w:rFonts w:ascii="標楷體" w:eastAsia="標楷體" w:hint="eastAsia"/>
                <w:color w:val="000000"/>
              </w:rPr>
              <w:t>16:50</w:t>
            </w:r>
          </w:p>
        </w:tc>
        <w:tc>
          <w:tcPr>
            <w:tcW w:w="380" w:type="pct"/>
            <w:tcBorders>
              <w:top w:val="single" w:sz="6" w:space="0" w:color="auto"/>
              <w:left w:val="single" w:sz="6" w:space="0" w:color="auto"/>
              <w:bottom w:val="thickThinSmallGap" w:sz="24" w:space="0" w:color="auto"/>
              <w:right w:val="single" w:sz="6" w:space="0" w:color="auto"/>
            </w:tcBorders>
            <w:vAlign w:val="center"/>
          </w:tcPr>
          <w:p w:rsidR="001B5EE2" w:rsidRDefault="001B5EE2" w:rsidP="001B5EE2">
            <w:pPr>
              <w:widowControl/>
              <w:jc w:val="center"/>
              <w:rPr>
                <w:rFonts w:ascii="標楷體" w:eastAsia="標楷體" w:hAnsi="標楷體" w:cs="新細明體"/>
                <w:color w:val="000000"/>
                <w:kern w:val="0"/>
                <w:sz w:val="28"/>
                <w:szCs w:val="28"/>
              </w:rPr>
            </w:pPr>
            <w:r>
              <w:rPr>
                <w:rFonts w:ascii="Arial Black" w:eastAsia="標楷體" w:hAnsi="Arial Black" w:hint="eastAsia"/>
                <w:sz w:val="28"/>
              </w:rPr>
              <w:t>8</w:t>
            </w:r>
          </w:p>
        </w:tc>
        <w:tc>
          <w:tcPr>
            <w:tcW w:w="675" w:type="pct"/>
            <w:gridSpan w:val="2"/>
            <w:tcBorders>
              <w:top w:val="single" w:sz="6" w:space="0" w:color="auto"/>
              <w:left w:val="single" w:sz="6" w:space="0" w:color="auto"/>
              <w:bottom w:val="thickThinSmallGap" w:sz="24" w:space="0" w:color="auto"/>
              <w:right w:val="single" w:sz="6" w:space="0" w:color="auto"/>
            </w:tcBorders>
            <w:shd w:val="clear" w:color="auto" w:fill="BFBFBF" w:themeFill="background1" w:themeFillShade="BF"/>
            <w:vAlign w:val="center"/>
          </w:tcPr>
          <w:p w:rsidR="001B5EE2" w:rsidRDefault="001B5EE2" w:rsidP="001B5EE2">
            <w:pPr>
              <w:widowControl/>
              <w:jc w:val="center"/>
              <w:rPr>
                <w:rFonts w:ascii="標楷體" w:eastAsia="標楷體" w:hAnsi="標楷體" w:cs="新細明體"/>
                <w:color w:val="000000"/>
                <w:kern w:val="0"/>
                <w:sz w:val="28"/>
                <w:szCs w:val="28"/>
              </w:rPr>
            </w:pPr>
          </w:p>
        </w:tc>
        <w:tc>
          <w:tcPr>
            <w:tcW w:w="715" w:type="pct"/>
            <w:tcBorders>
              <w:top w:val="single" w:sz="6" w:space="0" w:color="auto"/>
              <w:left w:val="single" w:sz="6" w:space="0" w:color="auto"/>
              <w:bottom w:val="thickThinSmallGap" w:sz="24" w:space="0" w:color="auto"/>
              <w:right w:val="single" w:sz="6" w:space="0" w:color="auto"/>
            </w:tcBorders>
            <w:shd w:val="clear" w:color="auto" w:fill="BFBFBF" w:themeFill="background1" w:themeFillShade="BF"/>
            <w:vAlign w:val="center"/>
          </w:tcPr>
          <w:p w:rsidR="001B5EE2" w:rsidRDefault="001B5EE2" w:rsidP="001B5EE2">
            <w:pPr>
              <w:widowControl/>
              <w:jc w:val="center"/>
              <w:rPr>
                <w:rFonts w:ascii="標楷體" w:eastAsia="標楷體" w:hAnsi="標楷體" w:cs="新細明體"/>
                <w:color w:val="000000"/>
                <w:kern w:val="0"/>
                <w:sz w:val="28"/>
                <w:szCs w:val="28"/>
              </w:rPr>
            </w:pPr>
          </w:p>
        </w:tc>
        <w:tc>
          <w:tcPr>
            <w:tcW w:w="713" w:type="pct"/>
            <w:tcBorders>
              <w:top w:val="single" w:sz="6" w:space="0" w:color="auto"/>
              <w:left w:val="single" w:sz="6" w:space="0" w:color="auto"/>
              <w:bottom w:val="thickThinSmallGap" w:sz="24" w:space="0" w:color="auto"/>
              <w:right w:val="single" w:sz="6" w:space="0" w:color="auto"/>
            </w:tcBorders>
            <w:shd w:val="clear" w:color="auto" w:fill="BFBFBF" w:themeFill="background1" w:themeFillShade="BF"/>
            <w:vAlign w:val="center"/>
          </w:tcPr>
          <w:p w:rsidR="001B5EE2" w:rsidRDefault="001B5EE2" w:rsidP="001B5EE2">
            <w:pPr>
              <w:widowControl/>
              <w:rPr>
                <w:rFonts w:ascii="標楷體" w:eastAsia="標楷體" w:hAnsi="標楷體" w:cs="新細明體"/>
                <w:color w:val="000000"/>
                <w:kern w:val="0"/>
              </w:rPr>
            </w:pPr>
          </w:p>
        </w:tc>
        <w:tc>
          <w:tcPr>
            <w:tcW w:w="714" w:type="pct"/>
            <w:tcBorders>
              <w:top w:val="single" w:sz="6" w:space="0" w:color="auto"/>
              <w:left w:val="single" w:sz="6" w:space="0" w:color="auto"/>
              <w:bottom w:val="thickThinSmallGap" w:sz="24" w:space="0" w:color="auto"/>
              <w:right w:val="single" w:sz="6" w:space="0" w:color="auto"/>
            </w:tcBorders>
            <w:shd w:val="clear" w:color="auto" w:fill="BFBFBF" w:themeFill="background1" w:themeFillShade="BF"/>
            <w:vAlign w:val="center"/>
          </w:tcPr>
          <w:p w:rsidR="001B5EE2" w:rsidRDefault="001B5EE2" w:rsidP="001B5EE2">
            <w:pPr>
              <w:widowControl/>
              <w:jc w:val="center"/>
              <w:rPr>
                <w:rFonts w:ascii="標楷體" w:eastAsia="標楷體" w:hAnsi="標楷體" w:cs="新細明體"/>
                <w:color w:val="000000"/>
                <w:kern w:val="0"/>
                <w:sz w:val="36"/>
                <w:szCs w:val="36"/>
              </w:rPr>
            </w:pPr>
          </w:p>
        </w:tc>
        <w:tc>
          <w:tcPr>
            <w:tcW w:w="806" w:type="pct"/>
            <w:tcBorders>
              <w:top w:val="single" w:sz="6" w:space="0" w:color="auto"/>
              <w:left w:val="single" w:sz="6" w:space="0" w:color="auto"/>
              <w:bottom w:val="thickThinSmallGap" w:sz="24" w:space="0" w:color="auto"/>
              <w:right w:val="thickThinSmallGap" w:sz="24" w:space="0" w:color="auto"/>
            </w:tcBorders>
            <w:shd w:val="clear" w:color="auto" w:fill="BFBFBF" w:themeFill="background1" w:themeFillShade="BF"/>
            <w:vAlign w:val="center"/>
          </w:tcPr>
          <w:p w:rsidR="001B5EE2" w:rsidRDefault="001B5EE2" w:rsidP="001B5EE2">
            <w:pPr>
              <w:widowControl/>
              <w:jc w:val="center"/>
              <w:rPr>
                <w:rFonts w:ascii="標楷體" w:eastAsia="標楷體" w:hAnsi="標楷體" w:cs="新細明體"/>
                <w:color w:val="000000"/>
                <w:kern w:val="0"/>
                <w:sz w:val="36"/>
                <w:szCs w:val="36"/>
              </w:rPr>
            </w:pPr>
          </w:p>
        </w:tc>
      </w:tr>
    </w:tbl>
    <w:p w:rsidR="00822761" w:rsidRPr="001D25ED" w:rsidRDefault="00822761" w:rsidP="00822761">
      <w:pPr>
        <w:ind w:left="240" w:hangingChars="100" w:hanging="240"/>
        <w:rPr>
          <w:rFonts w:eastAsia="標楷體"/>
        </w:rPr>
      </w:pPr>
      <w:r w:rsidRPr="001D25ED">
        <w:rPr>
          <w:rFonts w:ascii="Cambria Math" w:eastAsia="標楷體" w:hAnsi="Cambria Math" w:cs="Cambria Math"/>
        </w:rPr>
        <w:t>◎</w:t>
      </w:r>
      <w:r w:rsidRPr="001D25ED">
        <w:rPr>
          <w:rFonts w:eastAsia="標楷體"/>
        </w:rPr>
        <w:t>每節上課時間國民小學</w:t>
      </w:r>
      <w:r w:rsidRPr="001D25ED">
        <w:rPr>
          <w:rFonts w:eastAsia="標楷體"/>
        </w:rPr>
        <w:t>40</w:t>
      </w:r>
      <w:r w:rsidRPr="001D25ED">
        <w:rPr>
          <w:rFonts w:eastAsia="標楷體"/>
        </w:rPr>
        <w:t>分鐘，國民中學</w:t>
      </w:r>
      <w:r w:rsidRPr="001D25ED">
        <w:rPr>
          <w:rFonts w:eastAsia="標楷體"/>
        </w:rPr>
        <w:t xml:space="preserve"> 45 </w:t>
      </w:r>
      <w:r w:rsidRPr="001D25ED">
        <w:rPr>
          <w:rFonts w:eastAsia="標楷體"/>
        </w:rPr>
        <w:t>分鐘。但各校得視課程實施及學生學習進度之需求，經學校課程發展委員會通過後，彈性調節每節分鐘數與年級、班級之組合。</w:t>
      </w:r>
    </w:p>
    <w:p w:rsidR="00822761" w:rsidRPr="001D25ED" w:rsidRDefault="00822761" w:rsidP="00822761">
      <w:pPr>
        <w:rPr>
          <w:rFonts w:eastAsia="標楷體"/>
        </w:rPr>
      </w:pPr>
      <w:r w:rsidRPr="001D25ED">
        <w:rPr>
          <w:rFonts w:eastAsia="標楷體"/>
          <w:color w:val="FF0000"/>
        </w:rPr>
        <w:t>PS:</w:t>
      </w:r>
      <w:r w:rsidRPr="001D25ED">
        <w:rPr>
          <w:rFonts w:eastAsia="標楷體"/>
          <w:color w:val="FF0000"/>
        </w:rPr>
        <w:t>本表時間僅供參考，請依學校實際狀況修正</w:t>
      </w:r>
    </w:p>
    <w:p w:rsidR="00822761" w:rsidRDefault="00822761" w:rsidP="003172A1">
      <w:pPr>
        <w:pStyle w:val="Default"/>
        <w:rPr>
          <w:rFonts w:ascii="Times New Roman" w:eastAsia="新細明體" w:hAnsi="Times New Roman" w:cs="Times New Roman"/>
          <w:color w:val="auto"/>
          <w:kern w:val="2"/>
          <w:sz w:val="23"/>
          <w:szCs w:val="23"/>
        </w:rPr>
      </w:pPr>
    </w:p>
    <w:p w:rsidR="00822761" w:rsidRDefault="00822761" w:rsidP="003172A1">
      <w:pPr>
        <w:pStyle w:val="Default"/>
        <w:rPr>
          <w:rFonts w:ascii="Times New Roman" w:eastAsia="新細明體" w:hAnsi="Times New Roman" w:cs="Times New Roman"/>
          <w:color w:val="auto"/>
          <w:kern w:val="2"/>
          <w:sz w:val="23"/>
          <w:szCs w:val="23"/>
        </w:rPr>
        <w:sectPr w:rsidR="00822761" w:rsidSect="003172A1">
          <w:headerReference w:type="default" r:id="rId25"/>
          <w:footerReference w:type="default" r:id="rId26"/>
          <w:pgSz w:w="11906" w:h="16838" w:code="9"/>
          <w:pgMar w:top="1079" w:right="1226" w:bottom="1078" w:left="1320" w:header="851" w:footer="992" w:gutter="0"/>
          <w:cols w:space="425"/>
          <w:docGrid w:type="lines" w:linePitch="360"/>
        </w:sectPr>
      </w:pPr>
    </w:p>
    <w:p w:rsidR="00822761" w:rsidRDefault="00674BF6" w:rsidP="00822761">
      <w:pPr>
        <w:pStyle w:val="2"/>
        <w:jc w:val="center"/>
        <w:rPr>
          <w:sz w:val="32"/>
        </w:rPr>
      </w:pPr>
      <w:bookmarkStart w:id="15" w:name="_Toc144276593"/>
      <w:r w:rsidRPr="00674BF6">
        <w:rPr>
          <w:rFonts w:hint="eastAsia"/>
          <w:sz w:val="32"/>
          <w:lang w:val="en-US"/>
        </w:rPr>
        <w:lastRenderedPageBreak/>
        <w:t>連江縣北竿鄉塘岐國民小學</w:t>
      </w:r>
      <w:r w:rsidR="00904A55">
        <w:rPr>
          <w:rFonts w:hint="eastAsia"/>
          <w:sz w:val="32"/>
        </w:rPr>
        <w:t>114</w:t>
      </w:r>
      <w:r w:rsidR="00822761" w:rsidRPr="00822761">
        <w:rPr>
          <w:rFonts w:hint="eastAsia"/>
          <w:sz w:val="32"/>
        </w:rPr>
        <w:t>學年度</w:t>
      </w:r>
      <w:r w:rsidR="00494111">
        <w:rPr>
          <w:rFonts w:hint="eastAsia"/>
          <w:sz w:val="32"/>
        </w:rPr>
        <w:t>學校活動</w:t>
      </w:r>
      <w:r w:rsidR="00822761" w:rsidRPr="00822761">
        <w:rPr>
          <w:rFonts w:hint="eastAsia"/>
          <w:sz w:val="32"/>
        </w:rPr>
        <w:t>行事曆</w:t>
      </w:r>
      <w:bookmarkEnd w:id="15"/>
    </w:p>
    <w:tbl>
      <w:tblPr>
        <w:tblStyle w:val="a3"/>
        <w:tblW w:w="5008" w:type="pct"/>
        <w:tblInd w:w="-15" w:type="dxa"/>
        <w:tblLook w:val="04A0" w:firstRow="1" w:lastRow="0" w:firstColumn="1" w:lastColumn="0" w:noHBand="0" w:noVBand="1"/>
      </w:tblPr>
      <w:tblGrid>
        <w:gridCol w:w="421"/>
        <w:gridCol w:w="452"/>
        <w:gridCol w:w="462"/>
        <w:gridCol w:w="506"/>
        <w:gridCol w:w="424"/>
        <w:gridCol w:w="37"/>
        <w:gridCol w:w="462"/>
        <w:gridCol w:w="462"/>
        <w:gridCol w:w="462"/>
        <w:gridCol w:w="424"/>
        <w:gridCol w:w="39"/>
        <w:gridCol w:w="1093"/>
        <w:gridCol w:w="286"/>
        <w:gridCol w:w="424"/>
        <w:gridCol w:w="1419"/>
        <w:gridCol w:w="426"/>
        <w:gridCol w:w="1419"/>
        <w:gridCol w:w="127"/>
      </w:tblGrid>
      <w:tr w:rsidR="00375465" w:rsidRPr="00375465" w:rsidTr="00FD402B">
        <w:trPr>
          <w:trHeight w:hRule="exact" w:val="454"/>
        </w:trPr>
        <w:tc>
          <w:tcPr>
            <w:tcW w:w="5000" w:type="pct"/>
            <w:gridSpan w:val="18"/>
            <w:tcBorders>
              <w:top w:val="single" w:sz="12" w:space="0" w:color="auto"/>
              <w:left w:val="single" w:sz="12" w:space="0" w:color="auto"/>
              <w:right w:val="single" w:sz="12" w:space="0" w:color="auto"/>
            </w:tcBorders>
            <w:vAlign w:val="center"/>
          </w:tcPr>
          <w:p w:rsidR="00375465" w:rsidRPr="00494111" w:rsidRDefault="00375465" w:rsidP="00EF68DB">
            <w:pPr>
              <w:jc w:val="center"/>
              <w:rPr>
                <w:rFonts w:ascii="標楷體" w:eastAsia="標楷體" w:hAnsi="標楷體"/>
                <w:sz w:val="24"/>
              </w:rPr>
            </w:pPr>
            <w:r w:rsidRPr="00494111">
              <w:rPr>
                <w:rFonts w:ascii="標楷體" w:eastAsia="標楷體" w:hAnsi="標楷體" w:hint="eastAsia"/>
                <w:sz w:val="24"/>
              </w:rPr>
              <w:t>連江縣北竿鄉塘岐</w:t>
            </w:r>
            <w:r w:rsidRPr="00494111">
              <w:rPr>
                <w:rFonts w:ascii="標楷體" w:eastAsia="標楷體" w:hAnsi="標楷體"/>
                <w:sz w:val="24"/>
              </w:rPr>
              <w:t>國民小學</w:t>
            </w:r>
            <w:r w:rsidR="00904A55">
              <w:rPr>
                <w:rFonts w:ascii="標楷體" w:eastAsia="標楷體" w:hAnsi="標楷體"/>
                <w:sz w:val="24"/>
              </w:rPr>
              <w:t>114</w:t>
            </w:r>
            <w:r w:rsidRPr="00494111">
              <w:rPr>
                <w:rFonts w:ascii="標楷體" w:eastAsia="標楷體" w:hAnsi="標楷體"/>
                <w:sz w:val="24"/>
              </w:rPr>
              <w:t>學年度第</w:t>
            </w:r>
            <w:r w:rsidRPr="00494111">
              <w:rPr>
                <w:rFonts w:ascii="標楷體" w:eastAsia="標楷體" w:hAnsi="標楷體" w:hint="eastAsia"/>
                <w:sz w:val="24"/>
              </w:rPr>
              <w:t>一</w:t>
            </w:r>
            <w:r w:rsidRPr="00494111">
              <w:rPr>
                <w:rFonts w:ascii="標楷體" w:eastAsia="標楷體" w:hAnsi="標楷體"/>
                <w:sz w:val="24"/>
              </w:rPr>
              <w:t>學期行事</w:t>
            </w:r>
            <w:r w:rsidRPr="00494111">
              <w:rPr>
                <w:rFonts w:ascii="標楷體" w:eastAsia="標楷體" w:hAnsi="標楷體" w:hint="eastAsia"/>
                <w:sz w:val="24"/>
              </w:rPr>
              <w:t>簡</w:t>
            </w:r>
            <w:r w:rsidRPr="00494111">
              <w:rPr>
                <w:rFonts w:ascii="標楷體" w:eastAsia="標楷體" w:hAnsi="標楷體"/>
                <w:sz w:val="24"/>
              </w:rPr>
              <w:t>曆</w:t>
            </w:r>
          </w:p>
        </w:tc>
      </w:tr>
      <w:tr w:rsidR="00FC3243" w:rsidRPr="00375465" w:rsidTr="00A966CC">
        <w:trPr>
          <w:trHeight w:hRule="exact" w:val="367"/>
        </w:trPr>
        <w:tc>
          <w:tcPr>
            <w:tcW w:w="225" w:type="pct"/>
            <w:vMerge w:val="restart"/>
            <w:tcBorders>
              <w:left w:val="single" w:sz="12" w:space="0" w:color="auto"/>
            </w:tcBorders>
            <w:vAlign w:val="center"/>
          </w:tcPr>
          <w:p w:rsidR="00375465" w:rsidRPr="00375465" w:rsidRDefault="00375465" w:rsidP="00375465">
            <w:r w:rsidRPr="00375465">
              <w:rPr>
                <w:rFonts w:hint="eastAsia"/>
              </w:rPr>
              <w:t>月份</w:t>
            </w:r>
          </w:p>
        </w:tc>
        <w:tc>
          <w:tcPr>
            <w:tcW w:w="242" w:type="pct"/>
            <w:vMerge w:val="restart"/>
            <w:vAlign w:val="center"/>
          </w:tcPr>
          <w:p w:rsidR="00375465" w:rsidRPr="00375465" w:rsidRDefault="00375465" w:rsidP="00375465">
            <w:r w:rsidRPr="00375465">
              <w:rPr>
                <w:rFonts w:hint="eastAsia"/>
              </w:rPr>
              <w:t>週次</w:t>
            </w:r>
          </w:p>
        </w:tc>
        <w:tc>
          <w:tcPr>
            <w:tcW w:w="1754" w:type="pct"/>
            <w:gridSpan w:val="9"/>
            <w:vAlign w:val="center"/>
          </w:tcPr>
          <w:p w:rsidR="00375465" w:rsidRPr="00375465" w:rsidRDefault="00375465" w:rsidP="00375465">
            <w:r w:rsidRPr="00375465">
              <w:rPr>
                <w:rFonts w:hint="eastAsia"/>
              </w:rPr>
              <w:t>日期</w:t>
            </w:r>
          </w:p>
        </w:tc>
        <w:tc>
          <w:tcPr>
            <w:tcW w:w="2779" w:type="pct"/>
            <w:gridSpan w:val="7"/>
            <w:tcBorders>
              <w:right w:val="single" w:sz="12" w:space="0" w:color="auto"/>
            </w:tcBorders>
            <w:vAlign w:val="center"/>
          </w:tcPr>
          <w:p w:rsidR="00375465" w:rsidRPr="00375465" w:rsidRDefault="00375465" w:rsidP="00375465">
            <w:r w:rsidRPr="00375465">
              <w:rPr>
                <w:rFonts w:hint="eastAsia"/>
              </w:rPr>
              <w:t>重要行事</w:t>
            </w:r>
          </w:p>
          <w:p w:rsidR="00375465" w:rsidRPr="00375465" w:rsidRDefault="00375465" w:rsidP="00375465"/>
        </w:tc>
      </w:tr>
      <w:tr w:rsidR="00FC3243" w:rsidRPr="00375465" w:rsidTr="00A966CC">
        <w:trPr>
          <w:trHeight w:hRule="exact" w:val="695"/>
        </w:trPr>
        <w:tc>
          <w:tcPr>
            <w:tcW w:w="225" w:type="pct"/>
            <w:vMerge/>
            <w:tcBorders>
              <w:left w:val="single" w:sz="12" w:space="0" w:color="auto"/>
              <w:bottom w:val="double" w:sz="4" w:space="0" w:color="auto"/>
            </w:tcBorders>
            <w:vAlign w:val="center"/>
          </w:tcPr>
          <w:p w:rsidR="00375465" w:rsidRPr="00375465" w:rsidRDefault="00375465" w:rsidP="00375465"/>
        </w:tc>
        <w:tc>
          <w:tcPr>
            <w:tcW w:w="242" w:type="pct"/>
            <w:vMerge/>
            <w:tcBorders>
              <w:bottom w:val="double" w:sz="4" w:space="0" w:color="auto"/>
            </w:tcBorders>
            <w:vAlign w:val="center"/>
          </w:tcPr>
          <w:p w:rsidR="00375465" w:rsidRPr="00375465" w:rsidRDefault="00375465" w:rsidP="00375465"/>
        </w:tc>
        <w:tc>
          <w:tcPr>
            <w:tcW w:w="247" w:type="pct"/>
            <w:tcBorders>
              <w:bottom w:val="double" w:sz="4" w:space="0" w:color="auto"/>
            </w:tcBorders>
            <w:shd w:val="clear" w:color="auto" w:fill="FF99FF"/>
            <w:vAlign w:val="center"/>
          </w:tcPr>
          <w:p w:rsidR="00375465" w:rsidRPr="00375465" w:rsidRDefault="00375465" w:rsidP="00375465">
            <w:r w:rsidRPr="00375465">
              <w:rPr>
                <w:rFonts w:hint="eastAsia"/>
              </w:rPr>
              <w:t>日</w:t>
            </w:r>
          </w:p>
        </w:tc>
        <w:tc>
          <w:tcPr>
            <w:tcW w:w="271" w:type="pct"/>
            <w:tcBorders>
              <w:bottom w:val="double" w:sz="4" w:space="0" w:color="auto"/>
            </w:tcBorders>
            <w:vAlign w:val="center"/>
          </w:tcPr>
          <w:p w:rsidR="00375465" w:rsidRPr="00375465" w:rsidRDefault="00375465" w:rsidP="00375465">
            <w:r w:rsidRPr="00375465">
              <w:rPr>
                <w:rFonts w:hint="eastAsia"/>
              </w:rPr>
              <w:t>一</w:t>
            </w:r>
          </w:p>
        </w:tc>
        <w:tc>
          <w:tcPr>
            <w:tcW w:w="247" w:type="pct"/>
            <w:gridSpan w:val="2"/>
            <w:tcBorders>
              <w:bottom w:val="double" w:sz="4" w:space="0" w:color="auto"/>
            </w:tcBorders>
            <w:vAlign w:val="center"/>
          </w:tcPr>
          <w:p w:rsidR="00375465" w:rsidRPr="00375465" w:rsidRDefault="00375465" w:rsidP="00375465">
            <w:r w:rsidRPr="00375465">
              <w:rPr>
                <w:rFonts w:hint="eastAsia"/>
              </w:rPr>
              <w:t>二</w:t>
            </w:r>
          </w:p>
        </w:tc>
        <w:tc>
          <w:tcPr>
            <w:tcW w:w="247" w:type="pct"/>
            <w:tcBorders>
              <w:bottom w:val="double" w:sz="4" w:space="0" w:color="auto"/>
            </w:tcBorders>
            <w:vAlign w:val="center"/>
          </w:tcPr>
          <w:p w:rsidR="00375465" w:rsidRPr="00375465" w:rsidRDefault="00375465" w:rsidP="00375465">
            <w:r w:rsidRPr="00375465">
              <w:rPr>
                <w:rFonts w:hint="eastAsia"/>
              </w:rPr>
              <w:t>三</w:t>
            </w:r>
          </w:p>
        </w:tc>
        <w:tc>
          <w:tcPr>
            <w:tcW w:w="247" w:type="pct"/>
            <w:tcBorders>
              <w:bottom w:val="double" w:sz="4" w:space="0" w:color="auto"/>
            </w:tcBorders>
            <w:vAlign w:val="center"/>
          </w:tcPr>
          <w:p w:rsidR="00375465" w:rsidRPr="00375465" w:rsidRDefault="00375465" w:rsidP="00375465">
            <w:r w:rsidRPr="00375465">
              <w:rPr>
                <w:rFonts w:hint="eastAsia"/>
              </w:rPr>
              <w:t>四</w:t>
            </w:r>
          </w:p>
        </w:tc>
        <w:tc>
          <w:tcPr>
            <w:tcW w:w="247" w:type="pct"/>
            <w:tcBorders>
              <w:bottom w:val="double" w:sz="4" w:space="0" w:color="auto"/>
            </w:tcBorders>
            <w:vAlign w:val="center"/>
          </w:tcPr>
          <w:p w:rsidR="00375465" w:rsidRPr="00375465" w:rsidRDefault="00375465" w:rsidP="00375465">
            <w:r w:rsidRPr="00375465">
              <w:rPr>
                <w:rFonts w:hint="eastAsia"/>
              </w:rPr>
              <w:t>五</w:t>
            </w:r>
          </w:p>
        </w:tc>
        <w:tc>
          <w:tcPr>
            <w:tcW w:w="248" w:type="pct"/>
            <w:gridSpan w:val="2"/>
            <w:tcBorders>
              <w:bottom w:val="double" w:sz="4" w:space="0" w:color="auto"/>
            </w:tcBorders>
            <w:shd w:val="clear" w:color="auto" w:fill="FF99FF"/>
            <w:vAlign w:val="center"/>
          </w:tcPr>
          <w:p w:rsidR="00375465" w:rsidRPr="00375465" w:rsidRDefault="00375465" w:rsidP="00375465">
            <w:r w:rsidRPr="00375465">
              <w:rPr>
                <w:rFonts w:hint="eastAsia"/>
              </w:rPr>
              <w:t>六</w:t>
            </w:r>
          </w:p>
        </w:tc>
        <w:tc>
          <w:tcPr>
            <w:tcW w:w="585" w:type="pct"/>
            <w:tcBorders>
              <w:bottom w:val="double" w:sz="4" w:space="0" w:color="auto"/>
              <w:right w:val="single" w:sz="4" w:space="0" w:color="auto"/>
            </w:tcBorders>
          </w:tcPr>
          <w:p w:rsidR="00375465" w:rsidRPr="00A966CC" w:rsidRDefault="00375465" w:rsidP="00375465">
            <w:pPr>
              <w:rPr>
                <w:b/>
                <w:bCs/>
                <w:sz w:val="16"/>
                <w:szCs w:val="16"/>
              </w:rPr>
            </w:pPr>
            <w:r w:rsidRPr="00A966CC">
              <w:rPr>
                <w:rFonts w:hint="eastAsia"/>
                <w:b/>
                <w:bCs/>
                <w:sz w:val="16"/>
                <w:szCs w:val="16"/>
              </w:rPr>
              <w:t>成績考查</w:t>
            </w:r>
            <w:r w:rsidRPr="00A966CC">
              <w:rPr>
                <w:rFonts w:hint="eastAsia"/>
                <w:b/>
                <w:bCs/>
                <w:sz w:val="16"/>
                <w:szCs w:val="16"/>
              </w:rPr>
              <w:t>&amp;</w:t>
            </w:r>
          </w:p>
          <w:p w:rsidR="00375465" w:rsidRPr="00375465" w:rsidRDefault="00375465" w:rsidP="00375465">
            <w:r w:rsidRPr="00A966CC">
              <w:rPr>
                <w:rFonts w:hint="eastAsia"/>
                <w:b/>
                <w:bCs/>
                <w:sz w:val="16"/>
                <w:szCs w:val="16"/>
              </w:rPr>
              <w:t>作業抽查</w:t>
            </w:r>
          </w:p>
        </w:tc>
        <w:tc>
          <w:tcPr>
            <w:tcW w:w="2194" w:type="pct"/>
            <w:gridSpan w:val="6"/>
            <w:tcBorders>
              <w:left w:val="single" w:sz="4" w:space="0" w:color="auto"/>
              <w:bottom w:val="double" w:sz="4" w:space="0" w:color="auto"/>
              <w:right w:val="single" w:sz="12" w:space="0" w:color="auto"/>
            </w:tcBorders>
            <w:vAlign w:val="center"/>
          </w:tcPr>
          <w:p w:rsidR="00375465" w:rsidRPr="00375465" w:rsidRDefault="00375465" w:rsidP="00375465">
            <w:r w:rsidRPr="00375465">
              <w:rPr>
                <w:rFonts w:hint="eastAsia"/>
                <w:b/>
                <w:bCs/>
              </w:rPr>
              <w:t>各處室預定活動</w:t>
            </w:r>
          </w:p>
        </w:tc>
      </w:tr>
      <w:tr w:rsidR="007D1C85" w:rsidRPr="00375465" w:rsidTr="00585E04">
        <w:trPr>
          <w:trHeight w:hRule="exact" w:val="3433"/>
        </w:trPr>
        <w:tc>
          <w:tcPr>
            <w:tcW w:w="225" w:type="pct"/>
            <w:tcBorders>
              <w:top w:val="double" w:sz="4" w:space="0" w:color="auto"/>
              <w:left w:val="single" w:sz="12" w:space="0" w:color="auto"/>
            </w:tcBorders>
            <w:vAlign w:val="center"/>
          </w:tcPr>
          <w:p w:rsidR="007D1C85" w:rsidRPr="00375465" w:rsidRDefault="007D1C85" w:rsidP="007D1C85"/>
          <w:p w:rsidR="007D1C85" w:rsidRPr="00375465" w:rsidRDefault="007D1C85" w:rsidP="007D1C85">
            <w:r w:rsidRPr="00375465">
              <w:rPr>
                <w:rFonts w:hint="eastAsia"/>
              </w:rPr>
              <w:t>9</w:t>
            </w:r>
          </w:p>
        </w:tc>
        <w:tc>
          <w:tcPr>
            <w:tcW w:w="242" w:type="pct"/>
            <w:tcBorders>
              <w:top w:val="double" w:sz="4" w:space="0" w:color="auto"/>
            </w:tcBorders>
            <w:vAlign w:val="center"/>
          </w:tcPr>
          <w:p w:rsidR="007D1C85" w:rsidRPr="00375465" w:rsidRDefault="007D1C85" w:rsidP="007D1C85">
            <w:r w:rsidRPr="00375465">
              <w:rPr>
                <w:rFonts w:hint="eastAsia"/>
              </w:rPr>
              <w:t>一</w:t>
            </w:r>
          </w:p>
        </w:tc>
        <w:tc>
          <w:tcPr>
            <w:tcW w:w="247" w:type="pct"/>
            <w:tcBorders>
              <w:top w:val="double" w:sz="4" w:space="0" w:color="auto"/>
            </w:tcBorders>
            <w:shd w:val="clear" w:color="auto" w:fill="FF99FF"/>
            <w:vAlign w:val="center"/>
          </w:tcPr>
          <w:p w:rsidR="007D1C85" w:rsidRPr="00375465" w:rsidRDefault="007D1C85" w:rsidP="007D1C85"/>
        </w:tc>
        <w:tc>
          <w:tcPr>
            <w:tcW w:w="271" w:type="pct"/>
            <w:tcBorders>
              <w:top w:val="double" w:sz="4" w:space="0" w:color="auto"/>
            </w:tcBorders>
            <w:shd w:val="clear" w:color="auto" w:fill="FFFFFF" w:themeFill="background1"/>
            <w:vAlign w:val="center"/>
          </w:tcPr>
          <w:p w:rsidR="007D1C85" w:rsidRPr="00375465" w:rsidRDefault="007D1C85" w:rsidP="007D1C85">
            <w:r>
              <w:rPr>
                <w:rFonts w:hint="eastAsia"/>
              </w:rPr>
              <w:t>1</w:t>
            </w:r>
          </w:p>
        </w:tc>
        <w:tc>
          <w:tcPr>
            <w:tcW w:w="247" w:type="pct"/>
            <w:gridSpan w:val="2"/>
            <w:tcBorders>
              <w:top w:val="double" w:sz="4" w:space="0" w:color="auto"/>
            </w:tcBorders>
            <w:shd w:val="clear" w:color="auto" w:fill="FFFFFF" w:themeFill="background1"/>
            <w:vAlign w:val="center"/>
          </w:tcPr>
          <w:p w:rsidR="007D1C85" w:rsidRPr="00375465" w:rsidRDefault="007D1C85" w:rsidP="007D1C85">
            <w:r>
              <w:rPr>
                <w:rFonts w:hint="eastAsia"/>
              </w:rPr>
              <w:t>2</w:t>
            </w:r>
          </w:p>
        </w:tc>
        <w:tc>
          <w:tcPr>
            <w:tcW w:w="247" w:type="pct"/>
            <w:tcBorders>
              <w:top w:val="double" w:sz="4" w:space="0" w:color="auto"/>
            </w:tcBorders>
            <w:shd w:val="clear" w:color="auto" w:fill="FFFFFF" w:themeFill="background1"/>
            <w:vAlign w:val="center"/>
          </w:tcPr>
          <w:p w:rsidR="007D1C85" w:rsidRPr="00375465" w:rsidRDefault="007D1C85" w:rsidP="007D1C85">
            <w:r>
              <w:rPr>
                <w:rFonts w:hint="eastAsia"/>
              </w:rPr>
              <w:t>3</w:t>
            </w:r>
          </w:p>
        </w:tc>
        <w:tc>
          <w:tcPr>
            <w:tcW w:w="247" w:type="pct"/>
            <w:tcBorders>
              <w:top w:val="double" w:sz="4" w:space="0" w:color="auto"/>
            </w:tcBorders>
            <w:shd w:val="clear" w:color="auto" w:fill="FFFFFF" w:themeFill="background1"/>
            <w:vAlign w:val="center"/>
          </w:tcPr>
          <w:p w:rsidR="007D1C85" w:rsidRPr="00375465" w:rsidRDefault="007D1C85" w:rsidP="007D1C85">
            <w:r w:rsidRPr="00375465">
              <w:rPr>
                <w:rFonts w:hint="eastAsia"/>
              </w:rPr>
              <w:t>4</w:t>
            </w:r>
          </w:p>
        </w:tc>
        <w:tc>
          <w:tcPr>
            <w:tcW w:w="247" w:type="pct"/>
            <w:tcBorders>
              <w:top w:val="double" w:sz="4" w:space="0" w:color="auto"/>
            </w:tcBorders>
            <w:shd w:val="clear" w:color="auto" w:fill="FFFFFF" w:themeFill="background1"/>
            <w:vAlign w:val="center"/>
          </w:tcPr>
          <w:p w:rsidR="007D1C85" w:rsidRPr="00375465" w:rsidRDefault="007D1C85" w:rsidP="007D1C85">
            <w:r w:rsidRPr="00375465">
              <w:rPr>
                <w:rFonts w:hint="eastAsia"/>
              </w:rPr>
              <w:t>5</w:t>
            </w:r>
          </w:p>
        </w:tc>
        <w:tc>
          <w:tcPr>
            <w:tcW w:w="248" w:type="pct"/>
            <w:gridSpan w:val="2"/>
            <w:tcBorders>
              <w:top w:val="double" w:sz="4" w:space="0" w:color="auto"/>
            </w:tcBorders>
            <w:shd w:val="clear" w:color="auto" w:fill="FF99FF"/>
            <w:vAlign w:val="center"/>
          </w:tcPr>
          <w:p w:rsidR="007D1C85" w:rsidRPr="00375465" w:rsidRDefault="007D1C85" w:rsidP="007D1C85">
            <w:r w:rsidRPr="00375465">
              <w:rPr>
                <w:rFonts w:hint="eastAsia"/>
              </w:rPr>
              <w:t>6</w:t>
            </w:r>
          </w:p>
        </w:tc>
        <w:tc>
          <w:tcPr>
            <w:tcW w:w="585" w:type="pct"/>
            <w:tcBorders>
              <w:top w:val="double" w:sz="4" w:space="0" w:color="auto"/>
              <w:right w:val="single" w:sz="4" w:space="0" w:color="auto"/>
            </w:tcBorders>
          </w:tcPr>
          <w:p w:rsidR="007D1C85" w:rsidRPr="00375465" w:rsidRDefault="007D1C85" w:rsidP="007D1C85"/>
        </w:tc>
        <w:tc>
          <w:tcPr>
            <w:tcW w:w="2194" w:type="pct"/>
            <w:gridSpan w:val="6"/>
            <w:tcBorders>
              <w:top w:val="double" w:sz="4" w:space="0" w:color="auto"/>
              <w:left w:val="single" w:sz="4" w:space="0" w:color="auto"/>
              <w:right w:val="single" w:sz="12" w:space="0" w:color="auto"/>
            </w:tcBorders>
          </w:tcPr>
          <w:p w:rsidR="007D1C85" w:rsidRPr="00375465" w:rsidRDefault="007D1C85" w:rsidP="007D1C85">
            <w:r w:rsidRPr="00375465">
              <w:t>8/2</w:t>
            </w:r>
            <w:r>
              <w:rPr>
                <w:rFonts w:hint="eastAsia"/>
              </w:rPr>
              <w:t>8-30</w:t>
            </w:r>
            <w:r w:rsidRPr="00375465">
              <w:rPr>
                <w:rFonts w:hint="eastAsia"/>
              </w:rPr>
              <w:t>全縣教師研習</w:t>
            </w:r>
          </w:p>
          <w:p w:rsidR="007D1C85" w:rsidRDefault="007D1C85" w:rsidP="007D1C85">
            <w:r w:rsidRPr="00375465">
              <w:t>8/</w:t>
            </w:r>
            <w:r>
              <w:rPr>
                <w:rFonts w:hint="eastAsia"/>
              </w:rPr>
              <w:t>31</w:t>
            </w:r>
            <w:r w:rsidRPr="00375465">
              <w:rPr>
                <w:rFonts w:hint="eastAsia"/>
              </w:rPr>
              <w:t>備課日</w:t>
            </w:r>
            <w:r>
              <w:rPr>
                <w:rFonts w:hint="eastAsia"/>
              </w:rPr>
              <w:t xml:space="preserve">  </w:t>
            </w:r>
          </w:p>
          <w:p w:rsidR="007D1C85" w:rsidRPr="00375465" w:rsidRDefault="007D1C85" w:rsidP="007D1C85">
            <w:r>
              <w:rPr>
                <w:rFonts w:hint="eastAsia"/>
              </w:rPr>
              <w:t>9</w:t>
            </w:r>
            <w:r w:rsidRPr="00375465">
              <w:rPr>
                <w:rFonts w:hint="eastAsia"/>
              </w:rPr>
              <w:t>/</w:t>
            </w:r>
            <w:r>
              <w:rPr>
                <w:rFonts w:hint="eastAsia"/>
              </w:rPr>
              <w:t>1</w:t>
            </w:r>
            <w:r>
              <w:rPr>
                <w:rFonts w:hint="eastAsia"/>
              </w:rPr>
              <w:t>國小部</w:t>
            </w:r>
            <w:r w:rsidRPr="00375465">
              <w:rPr>
                <w:rFonts w:hint="eastAsia"/>
              </w:rPr>
              <w:t>開學日</w:t>
            </w:r>
          </w:p>
          <w:p w:rsidR="007D1C85" w:rsidRDefault="007D1C85" w:rsidP="007D1C85">
            <w:pPr>
              <w:ind w:leftChars="150" w:left="360"/>
            </w:pPr>
            <w:r w:rsidRPr="00375465">
              <w:rPr>
                <w:rFonts w:hint="eastAsia"/>
              </w:rPr>
              <w:t>7:30-8:</w:t>
            </w:r>
            <w:r>
              <w:t>10</w:t>
            </w:r>
            <w:r>
              <w:rPr>
                <w:rFonts w:hint="eastAsia"/>
              </w:rPr>
              <w:t>開學迎新</w:t>
            </w:r>
          </w:p>
          <w:p w:rsidR="007D1C85" w:rsidRPr="00375465" w:rsidRDefault="007D1C85" w:rsidP="007D1C85">
            <w:pPr>
              <w:ind w:leftChars="150" w:left="360"/>
            </w:pPr>
            <w:r>
              <w:rPr>
                <w:rFonts w:hint="eastAsia"/>
              </w:rPr>
              <w:t>8</w:t>
            </w:r>
            <w:r>
              <w:t>:10-8:30</w:t>
            </w:r>
            <w:r w:rsidRPr="00375465">
              <w:rPr>
                <w:rFonts w:hint="eastAsia"/>
              </w:rPr>
              <w:t>高齡者交通安全宣導</w:t>
            </w:r>
          </w:p>
          <w:p w:rsidR="007D1C85" w:rsidRDefault="007D1C85" w:rsidP="007D1C85">
            <w:pPr>
              <w:ind w:leftChars="150" w:left="360"/>
            </w:pPr>
            <w:r w:rsidRPr="00375465">
              <w:rPr>
                <w:rFonts w:hint="eastAsia"/>
              </w:rPr>
              <w:t>8:30-</w:t>
            </w:r>
            <w:r>
              <w:t>9:30</w:t>
            </w:r>
            <w:r w:rsidRPr="00375465">
              <w:rPr>
                <w:rFonts w:hint="eastAsia"/>
              </w:rPr>
              <w:t>祖父母週活動、表演活動</w:t>
            </w:r>
            <w:r>
              <w:br/>
              <w:t>9:30-10:</w:t>
            </w:r>
            <w:r>
              <w:rPr>
                <w:rFonts w:hint="eastAsia"/>
              </w:rPr>
              <w:t>1</w:t>
            </w:r>
            <w:r>
              <w:t>0</w:t>
            </w:r>
            <w:r w:rsidRPr="00375465">
              <w:rPr>
                <w:rFonts w:hint="eastAsia"/>
              </w:rPr>
              <w:t>始業式、友善校園活動</w:t>
            </w:r>
          </w:p>
          <w:p w:rsidR="007D1C85" w:rsidRPr="00375465" w:rsidRDefault="007D1C85" w:rsidP="007D1C85">
            <w:r w:rsidRPr="00375465">
              <w:rPr>
                <w:rFonts w:hint="eastAsia"/>
              </w:rPr>
              <w:t>環境教育廢電池回收比賽及惜食宣導</w:t>
            </w:r>
          </w:p>
          <w:p w:rsidR="007D1C85" w:rsidRPr="00375465" w:rsidRDefault="007D1C85" w:rsidP="007D1C85">
            <w:r w:rsidRPr="00375465">
              <w:t>國語文競賽、校際運動會選手訓練</w:t>
            </w:r>
          </w:p>
        </w:tc>
      </w:tr>
      <w:tr w:rsidR="007D1C85" w:rsidRPr="00375465" w:rsidTr="00585E04">
        <w:trPr>
          <w:trHeight w:hRule="exact" w:val="1540"/>
        </w:trPr>
        <w:tc>
          <w:tcPr>
            <w:tcW w:w="225" w:type="pct"/>
            <w:tcBorders>
              <w:left w:val="single" w:sz="12" w:space="0" w:color="auto"/>
            </w:tcBorders>
            <w:vAlign w:val="center"/>
          </w:tcPr>
          <w:p w:rsidR="007D1C85" w:rsidRPr="00375465" w:rsidRDefault="007D1C85" w:rsidP="007D1C85">
            <w:r w:rsidRPr="00375465">
              <w:rPr>
                <w:rFonts w:hint="eastAsia"/>
              </w:rPr>
              <w:t>9</w:t>
            </w:r>
          </w:p>
        </w:tc>
        <w:tc>
          <w:tcPr>
            <w:tcW w:w="242" w:type="pct"/>
            <w:vAlign w:val="center"/>
          </w:tcPr>
          <w:p w:rsidR="007D1C85" w:rsidRPr="00375465" w:rsidRDefault="007D1C85" w:rsidP="007D1C85">
            <w:r w:rsidRPr="00375465">
              <w:rPr>
                <w:rFonts w:hint="eastAsia"/>
              </w:rPr>
              <w:t>二</w:t>
            </w:r>
          </w:p>
        </w:tc>
        <w:tc>
          <w:tcPr>
            <w:tcW w:w="247" w:type="pct"/>
            <w:shd w:val="clear" w:color="auto" w:fill="FF99FF"/>
            <w:vAlign w:val="center"/>
          </w:tcPr>
          <w:p w:rsidR="007D1C85" w:rsidRPr="00375465" w:rsidRDefault="007D1C85" w:rsidP="007D1C85">
            <w:r w:rsidRPr="00375465">
              <w:rPr>
                <w:rFonts w:hint="eastAsia"/>
              </w:rPr>
              <w:t>7</w:t>
            </w:r>
          </w:p>
        </w:tc>
        <w:tc>
          <w:tcPr>
            <w:tcW w:w="271" w:type="pct"/>
            <w:shd w:val="clear" w:color="auto" w:fill="FFFFFF" w:themeFill="background1"/>
            <w:vAlign w:val="center"/>
          </w:tcPr>
          <w:p w:rsidR="007D1C85" w:rsidRPr="00375465" w:rsidRDefault="007D1C85" w:rsidP="007D1C85">
            <w:r>
              <w:rPr>
                <w:rFonts w:hint="eastAsia"/>
              </w:rPr>
              <w:t>8</w:t>
            </w:r>
          </w:p>
        </w:tc>
        <w:tc>
          <w:tcPr>
            <w:tcW w:w="247" w:type="pct"/>
            <w:gridSpan w:val="2"/>
            <w:shd w:val="clear" w:color="auto" w:fill="FFFFFF" w:themeFill="background1"/>
            <w:vAlign w:val="center"/>
          </w:tcPr>
          <w:p w:rsidR="007D1C85" w:rsidRPr="00375465" w:rsidRDefault="007D1C85" w:rsidP="007D1C85">
            <w:r>
              <w:rPr>
                <w:rFonts w:hint="eastAsia"/>
              </w:rPr>
              <w:t>9</w:t>
            </w:r>
          </w:p>
        </w:tc>
        <w:tc>
          <w:tcPr>
            <w:tcW w:w="247" w:type="pct"/>
            <w:shd w:val="clear" w:color="auto" w:fill="FFFFFF" w:themeFill="background1"/>
            <w:vAlign w:val="center"/>
          </w:tcPr>
          <w:p w:rsidR="007D1C85" w:rsidRPr="00375465" w:rsidRDefault="007D1C85" w:rsidP="007D1C85">
            <w:r>
              <w:rPr>
                <w:rFonts w:hint="eastAsia"/>
              </w:rPr>
              <w:t>10</w:t>
            </w:r>
          </w:p>
        </w:tc>
        <w:tc>
          <w:tcPr>
            <w:tcW w:w="247" w:type="pct"/>
            <w:shd w:val="clear" w:color="auto" w:fill="FFFFFF" w:themeFill="background1"/>
            <w:vAlign w:val="center"/>
          </w:tcPr>
          <w:p w:rsidR="007D1C85" w:rsidRPr="00375465" w:rsidRDefault="007D1C85" w:rsidP="007D1C85">
            <w:r w:rsidRPr="00375465">
              <w:rPr>
                <w:rFonts w:hint="eastAsia"/>
              </w:rPr>
              <w:t>11</w:t>
            </w:r>
          </w:p>
        </w:tc>
        <w:tc>
          <w:tcPr>
            <w:tcW w:w="247" w:type="pct"/>
            <w:shd w:val="clear" w:color="auto" w:fill="FFFFFF" w:themeFill="background1"/>
            <w:vAlign w:val="center"/>
          </w:tcPr>
          <w:p w:rsidR="007D1C85" w:rsidRPr="00375465" w:rsidRDefault="007D1C85" w:rsidP="007D1C85">
            <w:r w:rsidRPr="00375465">
              <w:rPr>
                <w:rFonts w:hint="eastAsia"/>
              </w:rPr>
              <w:t>12</w:t>
            </w:r>
          </w:p>
        </w:tc>
        <w:tc>
          <w:tcPr>
            <w:tcW w:w="248" w:type="pct"/>
            <w:gridSpan w:val="2"/>
            <w:shd w:val="clear" w:color="auto" w:fill="FF99FF"/>
            <w:vAlign w:val="center"/>
          </w:tcPr>
          <w:p w:rsidR="007D1C85" w:rsidRPr="00375465" w:rsidRDefault="007D1C85" w:rsidP="007D1C85">
            <w:r w:rsidRPr="00375465">
              <w:rPr>
                <w:rFonts w:hint="eastAsia"/>
              </w:rPr>
              <w:t>13</w:t>
            </w:r>
          </w:p>
        </w:tc>
        <w:tc>
          <w:tcPr>
            <w:tcW w:w="585" w:type="pct"/>
            <w:tcBorders>
              <w:right w:val="single" w:sz="4" w:space="0" w:color="auto"/>
            </w:tcBorders>
          </w:tcPr>
          <w:p w:rsidR="007D1C85" w:rsidRPr="00375465" w:rsidRDefault="007D1C85" w:rsidP="007D1C85"/>
        </w:tc>
        <w:tc>
          <w:tcPr>
            <w:tcW w:w="2194" w:type="pct"/>
            <w:gridSpan w:val="6"/>
            <w:tcBorders>
              <w:left w:val="single" w:sz="4" w:space="0" w:color="auto"/>
              <w:right w:val="single" w:sz="12" w:space="0" w:color="auto"/>
            </w:tcBorders>
          </w:tcPr>
          <w:p w:rsidR="007D1C85" w:rsidRDefault="007D1C85" w:rsidP="007D1C85">
            <w:r w:rsidRPr="00375465">
              <w:t>夜光天使晚間課輔開始</w:t>
            </w:r>
          </w:p>
          <w:p w:rsidR="007D1C85" w:rsidRPr="00375465" w:rsidRDefault="007D1C85" w:rsidP="007D1C85">
            <w:r w:rsidRPr="00375465">
              <w:rPr>
                <w:rFonts w:hint="eastAsia"/>
              </w:rPr>
              <w:t>主題探究</w:t>
            </w:r>
            <w:r w:rsidRPr="00375465">
              <w:rPr>
                <w:rFonts w:hint="eastAsia"/>
              </w:rPr>
              <w:t>-</w:t>
            </w:r>
            <w:r w:rsidRPr="00375465">
              <w:rPr>
                <w:rFonts w:hint="eastAsia"/>
              </w:rPr>
              <w:t>我愛我的家鄉</w:t>
            </w:r>
          </w:p>
          <w:p w:rsidR="007D1C85" w:rsidRPr="00585E04" w:rsidRDefault="007D1C85" w:rsidP="00585E04">
            <w:r w:rsidRPr="00375465">
              <w:rPr>
                <w:rFonts w:hint="eastAsia"/>
              </w:rPr>
              <w:t>身高體重視力檢查</w:t>
            </w:r>
          </w:p>
        </w:tc>
      </w:tr>
      <w:tr w:rsidR="007D1C85" w:rsidRPr="00375465" w:rsidTr="00585E04">
        <w:trPr>
          <w:trHeight w:hRule="exact" w:val="1842"/>
        </w:trPr>
        <w:tc>
          <w:tcPr>
            <w:tcW w:w="225" w:type="pct"/>
            <w:tcBorders>
              <w:left w:val="single" w:sz="12" w:space="0" w:color="auto"/>
            </w:tcBorders>
            <w:vAlign w:val="center"/>
          </w:tcPr>
          <w:p w:rsidR="007D1C85" w:rsidRPr="00375465" w:rsidRDefault="007D1C85" w:rsidP="007D1C85">
            <w:r w:rsidRPr="00375465">
              <w:rPr>
                <w:rFonts w:hint="eastAsia"/>
              </w:rPr>
              <w:t>9</w:t>
            </w:r>
          </w:p>
        </w:tc>
        <w:tc>
          <w:tcPr>
            <w:tcW w:w="242" w:type="pct"/>
            <w:vAlign w:val="center"/>
          </w:tcPr>
          <w:p w:rsidR="007D1C85" w:rsidRPr="00375465" w:rsidRDefault="007D1C85" w:rsidP="007D1C85">
            <w:r w:rsidRPr="00375465">
              <w:rPr>
                <w:rFonts w:hint="eastAsia"/>
              </w:rPr>
              <w:t>三</w:t>
            </w:r>
          </w:p>
        </w:tc>
        <w:tc>
          <w:tcPr>
            <w:tcW w:w="247" w:type="pct"/>
            <w:shd w:val="clear" w:color="auto" w:fill="FF99FF"/>
            <w:vAlign w:val="center"/>
          </w:tcPr>
          <w:p w:rsidR="007D1C85" w:rsidRPr="00375465" w:rsidRDefault="007D1C85" w:rsidP="007D1C85">
            <w:r w:rsidRPr="00375465">
              <w:rPr>
                <w:rFonts w:hint="eastAsia"/>
              </w:rPr>
              <w:t>14</w:t>
            </w:r>
          </w:p>
        </w:tc>
        <w:tc>
          <w:tcPr>
            <w:tcW w:w="271" w:type="pct"/>
            <w:vAlign w:val="center"/>
          </w:tcPr>
          <w:p w:rsidR="007D1C85" w:rsidRPr="00375465" w:rsidRDefault="007D1C85" w:rsidP="007D1C85">
            <w:r>
              <w:rPr>
                <w:rFonts w:hint="eastAsia"/>
              </w:rPr>
              <w:t>15</w:t>
            </w:r>
          </w:p>
        </w:tc>
        <w:tc>
          <w:tcPr>
            <w:tcW w:w="247" w:type="pct"/>
            <w:gridSpan w:val="2"/>
            <w:vAlign w:val="center"/>
          </w:tcPr>
          <w:p w:rsidR="007D1C85" w:rsidRPr="00375465" w:rsidRDefault="007D1C85" w:rsidP="007D1C85">
            <w:r>
              <w:rPr>
                <w:rFonts w:hint="eastAsia"/>
              </w:rPr>
              <w:t>16</w:t>
            </w:r>
          </w:p>
        </w:tc>
        <w:tc>
          <w:tcPr>
            <w:tcW w:w="247" w:type="pct"/>
            <w:vAlign w:val="center"/>
          </w:tcPr>
          <w:p w:rsidR="007D1C85" w:rsidRPr="00375465" w:rsidRDefault="007D1C85" w:rsidP="007D1C85">
            <w:r w:rsidRPr="00375465">
              <w:rPr>
                <w:rFonts w:hint="eastAsia"/>
              </w:rPr>
              <w:t>17</w:t>
            </w:r>
          </w:p>
        </w:tc>
        <w:tc>
          <w:tcPr>
            <w:tcW w:w="247" w:type="pct"/>
            <w:vAlign w:val="center"/>
          </w:tcPr>
          <w:p w:rsidR="007D1C85" w:rsidRPr="00375465" w:rsidRDefault="007D1C85" w:rsidP="007D1C85">
            <w:r w:rsidRPr="00375465">
              <w:rPr>
                <w:rFonts w:hint="eastAsia"/>
              </w:rPr>
              <w:t>18</w:t>
            </w:r>
          </w:p>
        </w:tc>
        <w:tc>
          <w:tcPr>
            <w:tcW w:w="247" w:type="pct"/>
            <w:vAlign w:val="center"/>
          </w:tcPr>
          <w:p w:rsidR="007D1C85" w:rsidRPr="00375465" w:rsidRDefault="007D1C85" w:rsidP="007D1C85">
            <w:r w:rsidRPr="00375465">
              <w:rPr>
                <w:rFonts w:hint="eastAsia"/>
              </w:rPr>
              <w:t>19</w:t>
            </w:r>
          </w:p>
        </w:tc>
        <w:tc>
          <w:tcPr>
            <w:tcW w:w="248" w:type="pct"/>
            <w:gridSpan w:val="2"/>
            <w:shd w:val="clear" w:color="auto" w:fill="FF99FF"/>
            <w:vAlign w:val="center"/>
          </w:tcPr>
          <w:p w:rsidR="007D1C85" w:rsidRPr="00375465" w:rsidRDefault="007D1C85" w:rsidP="007D1C85">
            <w:r w:rsidRPr="00375465">
              <w:rPr>
                <w:rFonts w:hint="eastAsia"/>
              </w:rPr>
              <w:t>20</w:t>
            </w:r>
          </w:p>
        </w:tc>
        <w:tc>
          <w:tcPr>
            <w:tcW w:w="585" w:type="pct"/>
            <w:tcBorders>
              <w:right w:val="single" w:sz="4" w:space="0" w:color="auto"/>
            </w:tcBorders>
          </w:tcPr>
          <w:p w:rsidR="007D1C85" w:rsidRPr="00375465" w:rsidRDefault="007D1C85" w:rsidP="007D1C85"/>
        </w:tc>
        <w:tc>
          <w:tcPr>
            <w:tcW w:w="2194" w:type="pct"/>
            <w:gridSpan w:val="6"/>
            <w:tcBorders>
              <w:left w:val="single" w:sz="4" w:space="0" w:color="auto"/>
              <w:right w:val="single" w:sz="12" w:space="0" w:color="auto"/>
            </w:tcBorders>
          </w:tcPr>
          <w:p w:rsidR="007D1C85" w:rsidRPr="00685BB3" w:rsidRDefault="007D1C85" w:rsidP="007D1C85">
            <w:pPr>
              <w:rPr>
                <w:color w:val="0070C0"/>
              </w:rPr>
            </w:pPr>
            <w:r w:rsidRPr="00685BB3">
              <w:rPr>
                <w:color w:val="0070C0"/>
              </w:rPr>
              <w:t>北竿消防分隊</w:t>
            </w:r>
            <w:r w:rsidRPr="00685BB3">
              <w:rPr>
                <w:color w:val="0070C0"/>
              </w:rPr>
              <w:t>CPR+AED(</w:t>
            </w:r>
            <w:r w:rsidRPr="00685BB3">
              <w:rPr>
                <w:color w:val="0070C0"/>
              </w:rPr>
              <w:t>全校師生</w:t>
            </w:r>
            <w:r w:rsidRPr="00685BB3">
              <w:rPr>
                <w:color w:val="0070C0"/>
              </w:rPr>
              <w:t>)</w:t>
            </w:r>
          </w:p>
          <w:p w:rsidR="007D1C85" w:rsidRDefault="007D1C85" w:rsidP="007D1C85">
            <w:r w:rsidRPr="00375465">
              <w:rPr>
                <w:rFonts w:hint="eastAsia"/>
              </w:rPr>
              <w:t>召開個案研討暨認輔工作會議</w:t>
            </w:r>
          </w:p>
          <w:p w:rsidR="007D1C85" w:rsidRDefault="007D1C85" w:rsidP="007D1C85">
            <w:r w:rsidRPr="00375465">
              <w:rPr>
                <w:rFonts w:hint="eastAsia"/>
              </w:rPr>
              <w:t>環保知識競賽</w:t>
            </w:r>
            <w:r w:rsidRPr="00375465">
              <w:rPr>
                <w:rFonts w:hint="eastAsia"/>
              </w:rPr>
              <w:t>(</w:t>
            </w:r>
            <w:r w:rsidRPr="00375465">
              <w:rPr>
                <w:rFonts w:hint="eastAsia"/>
              </w:rPr>
              <w:t>校內</w:t>
            </w:r>
            <w:r w:rsidRPr="00375465">
              <w:rPr>
                <w:rFonts w:hint="eastAsia"/>
              </w:rPr>
              <w:t>4-6</w:t>
            </w:r>
            <w:r w:rsidRPr="00375465">
              <w:rPr>
                <w:rFonts w:hint="eastAsia"/>
              </w:rPr>
              <w:t>年級</w:t>
            </w:r>
            <w:r w:rsidRPr="00375465">
              <w:rPr>
                <w:rFonts w:hint="eastAsia"/>
              </w:rPr>
              <w:t>)</w:t>
            </w:r>
            <w:r>
              <w:rPr>
                <w:rFonts w:hint="eastAsia"/>
              </w:rPr>
              <w:t xml:space="preserve"> </w:t>
            </w:r>
          </w:p>
          <w:p w:rsidR="007D1C85" w:rsidRPr="00375465" w:rsidRDefault="007D1C85" w:rsidP="007D1C85">
            <w:r w:rsidRPr="00375465">
              <w:rPr>
                <w:rFonts w:hint="eastAsia"/>
              </w:rPr>
              <w:t>9/14</w:t>
            </w:r>
            <w:r w:rsidRPr="00375465">
              <w:rPr>
                <w:rFonts w:hint="eastAsia"/>
              </w:rPr>
              <w:t>國語文競賽</w:t>
            </w:r>
            <w:r w:rsidRPr="00375465">
              <w:rPr>
                <w:rFonts w:hint="eastAsia"/>
              </w:rPr>
              <w:t>(</w:t>
            </w:r>
            <w:r w:rsidRPr="00375465">
              <w:rPr>
                <w:rFonts w:hint="eastAsia"/>
              </w:rPr>
              <w:t>縣複賽</w:t>
            </w:r>
            <w:r w:rsidRPr="00375465">
              <w:rPr>
                <w:rFonts w:hint="eastAsia"/>
              </w:rPr>
              <w:t xml:space="preserve">)    </w:t>
            </w:r>
          </w:p>
        </w:tc>
      </w:tr>
      <w:tr w:rsidR="007D1C85" w:rsidRPr="00375465" w:rsidTr="00585E04">
        <w:trPr>
          <w:trHeight w:hRule="exact" w:val="1002"/>
        </w:trPr>
        <w:tc>
          <w:tcPr>
            <w:tcW w:w="225" w:type="pct"/>
            <w:tcBorders>
              <w:left w:val="single" w:sz="12" w:space="0" w:color="auto"/>
            </w:tcBorders>
            <w:vAlign w:val="center"/>
          </w:tcPr>
          <w:p w:rsidR="007D1C85" w:rsidRPr="00375465" w:rsidRDefault="007D1C85" w:rsidP="007D1C85">
            <w:r w:rsidRPr="00375465">
              <w:rPr>
                <w:rFonts w:hint="eastAsia"/>
              </w:rPr>
              <w:t>9</w:t>
            </w:r>
          </w:p>
        </w:tc>
        <w:tc>
          <w:tcPr>
            <w:tcW w:w="242" w:type="pct"/>
            <w:vAlign w:val="center"/>
          </w:tcPr>
          <w:p w:rsidR="007D1C85" w:rsidRPr="00375465" w:rsidRDefault="007D1C85" w:rsidP="007D1C85">
            <w:r w:rsidRPr="00375465">
              <w:rPr>
                <w:rFonts w:hint="eastAsia"/>
              </w:rPr>
              <w:t>四</w:t>
            </w:r>
          </w:p>
        </w:tc>
        <w:tc>
          <w:tcPr>
            <w:tcW w:w="247" w:type="pct"/>
            <w:shd w:val="clear" w:color="auto" w:fill="FF99FF"/>
            <w:vAlign w:val="center"/>
          </w:tcPr>
          <w:p w:rsidR="007D1C85" w:rsidRPr="00375465" w:rsidRDefault="007D1C85" w:rsidP="007D1C85">
            <w:r w:rsidRPr="00375465">
              <w:rPr>
                <w:rFonts w:hint="eastAsia"/>
              </w:rPr>
              <w:t>21</w:t>
            </w:r>
          </w:p>
        </w:tc>
        <w:tc>
          <w:tcPr>
            <w:tcW w:w="271" w:type="pct"/>
            <w:vAlign w:val="center"/>
          </w:tcPr>
          <w:p w:rsidR="007D1C85" w:rsidRPr="00375465" w:rsidRDefault="007D1C85" w:rsidP="007D1C85">
            <w:r>
              <w:rPr>
                <w:rFonts w:hint="eastAsia"/>
              </w:rPr>
              <w:t>22</w:t>
            </w:r>
          </w:p>
        </w:tc>
        <w:tc>
          <w:tcPr>
            <w:tcW w:w="247" w:type="pct"/>
            <w:gridSpan w:val="2"/>
            <w:shd w:val="clear" w:color="auto" w:fill="FFFFFF" w:themeFill="background1"/>
            <w:vAlign w:val="center"/>
          </w:tcPr>
          <w:p w:rsidR="007D1C85" w:rsidRPr="00375465" w:rsidRDefault="007D1C85" w:rsidP="007D1C85">
            <w:r>
              <w:rPr>
                <w:rFonts w:hint="eastAsia"/>
              </w:rPr>
              <w:t>23</w:t>
            </w:r>
          </w:p>
        </w:tc>
        <w:tc>
          <w:tcPr>
            <w:tcW w:w="247" w:type="pct"/>
            <w:vAlign w:val="center"/>
          </w:tcPr>
          <w:p w:rsidR="007D1C85" w:rsidRPr="00375465" w:rsidRDefault="007D1C85" w:rsidP="007D1C85">
            <w:r w:rsidRPr="00375465">
              <w:rPr>
                <w:rFonts w:hint="eastAsia"/>
              </w:rPr>
              <w:t>24</w:t>
            </w:r>
          </w:p>
        </w:tc>
        <w:tc>
          <w:tcPr>
            <w:tcW w:w="247" w:type="pct"/>
            <w:vAlign w:val="center"/>
          </w:tcPr>
          <w:p w:rsidR="007D1C85" w:rsidRPr="00375465" w:rsidRDefault="007D1C85" w:rsidP="007D1C85">
            <w:r w:rsidRPr="00375465">
              <w:rPr>
                <w:rFonts w:hint="eastAsia"/>
              </w:rPr>
              <w:t>25</w:t>
            </w:r>
          </w:p>
        </w:tc>
        <w:tc>
          <w:tcPr>
            <w:tcW w:w="247" w:type="pct"/>
            <w:vAlign w:val="center"/>
          </w:tcPr>
          <w:p w:rsidR="007D1C85" w:rsidRPr="00375465" w:rsidRDefault="007D1C85" w:rsidP="007D1C85">
            <w:r w:rsidRPr="00375465">
              <w:rPr>
                <w:rFonts w:hint="eastAsia"/>
              </w:rPr>
              <w:t>26</w:t>
            </w:r>
          </w:p>
        </w:tc>
        <w:tc>
          <w:tcPr>
            <w:tcW w:w="248" w:type="pct"/>
            <w:gridSpan w:val="2"/>
            <w:shd w:val="clear" w:color="auto" w:fill="FF99FF"/>
            <w:vAlign w:val="center"/>
          </w:tcPr>
          <w:p w:rsidR="007D1C85" w:rsidRPr="00375465" w:rsidRDefault="007D1C85" w:rsidP="007D1C85">
            <w:r w:rsidRPr="00375465">
              <w:rPr>
                <w:rFonts w:hint="eastAsia"/>
              </w:rPr>
              <w:t>27</w:t>
            </w:r>
          </w:p>
        </w:tc>
        <w:tc>
          <w:tcPr>
            <w:tcW w:w="585" w:type="pct"/>
            <w:tcBorders>
              <w:right w:val="single" w:sz="4" w:space="0" w:color="auto"/>
            </w:tcBorders>
          </w:tcPr>
          <w:p w:rsidR="007D1C85" w:rsidRPr="00375465" w:rsidRDefault="007D1C85" w:rsidP="007D1C85"/>
        </w:tc>
        <w:tc>
          <w:tcPr>
            <w:tcW w:w="2194" w:type="pct"/>
            <w:gridSpan w:val="6"/>
            <w:tcBorders>
              <w:left w:val="single" w:sz="4" w:space="0" w:color="auto"/>
              <w:right w:val="single" w:sz="12" w:space="0" w:color="auto"/>
            </w:tcBorders>
          </w:tcPr>
          <w:p w:rsidR="007D1C85" w:rsidRPr="00375465" w:rsidRDefault="007D1C85" w:rsidP="00585E04">
            <w:r>
              <w:rPr>
                <w:rFonts w:hint="eastAsia"/>
              </w:rPr>
              <w:t>中秋節放假</w:t>
            </w:r>
            <w:r>
              <w:rPr>
                <w:rFonts w:hint="eastAsia"/>
              </w:rPr>
              <w:t>1</w:t>
            </w:r>
            <w:r>
              <w:rPr>
                <w:rFonts w:hint="eastAsia"/>
              </w:rPr>
              <w:t>天</w:t>
            </w:r>
          </w:p>
        </w:tc>
      </w:tr>
      <w:tr w:rsidR="007D1C85" w:rsidRPr="00375465" w:rsidTr="00494111">
        <w:trPr>
          <w:trHeight w:hRule="exact" w:val="689"/>
        </w:trPr>
        <w:tc>
          <w:tcPr>
            <w:tcW w:w="225" w:type="pct"/>
            <w:tcBorders>
              <w:left w:val="single" w:sz="12" w:space="0" w:color="auto"/>
            </w:tcBorders>
            <w:vAlign w:val="center"/>
          </w:tcPr>
          <w:p w:rsidR="007D1C85" w:rsidRDefault="007D1C85" w:rsidP="007D1C85">
            <w:r w:rsidRPr="00375465">
              <w:rPr>
                <w:rFonts w:hint="eastAsia"/>
              </w:rPr>
              <w:t>9</w:t>
            </w:r>
          </w:p>
          <w:p w:rsidR="007D1C85" w:rsidRPr="00375465" w:rsidRDefault="007D1C85" w:rsidP="007D1C85">
            <w:r>
              <w:rPr>
                <w:rFonts w:hint="eastAsia"/>
              </w:rPr>
              <w:t>10</w:t>
            </w:r>
          </w:p>
        </w:tc>
        <w:tc>
          <w:tcPr>
            <w:tcW w:w="242" w:type="pct"/>
            <w:vAlign w:val="center"/>
          </w:tcPr>
          <w:p w:rsidR="007D1C85" w:rsidRPr="00375465" w:rsidRDefault="007D1C85" w:rsidP="007D1C85">
            <w:r w:rsidRPr="00375465">
              <w:rPr>
                <w:rFonts w:hint="eastAsia"/>
              </w:rPr>
              <w:t>五</w:t>
            </w:r>
          </w:p>
        </w:tc>
        <w:tc>
          <w:tcPr>
            <w:tcW w:w="247" w:type="pct"/>
            <w:shd w:val="clear" w:color="auto" w:fill="FF99FF"/>
            <w:vAlign w:val="center"/>
          </w:tcPr>
          <w:p w:rsidR="007D1C85" w:rsidRPr="00375465" w:rsidRDefault="007D1C85" w:rsidP="007D1C85">
            <w:r w:rsidRPr="00375465">
              <w:rPr>
                <w:rFonts w:hint="eastAsia"/>
              </w:rPr>
              <w:t>28</w:t>
            </w:r>
          </w:p>
        </w:tc>
        <w:tc>
          <w:tcPr>
            <w:tcW w:w="271" w:type="pct"/>
            <w:vAlign w:val="center"/>
          </w:tcPr>
          <w:p w:rsidR="007D1C85" w:rsidRPr="00375465" w:rsidRDefault="007D1C85" w:rsidP="007D1C85">
            <w:r>
              <w:rPr>
                <w:rFonts w:hint="eastAsia"/>
              </w:rPr>
              <w:t>29</w:t>
            </w:r>
          </w:p>
        </w:tc>
        <w:tc>
          <w:tcPr>
            <w:tcW w:w="247" w:type="pct"/>
            <w:gridSpan w:val="2"/>
            <w:vAlign w:val="center"/>
          </w:tcPr>
          <w:p w:rsidR="007D1C85" w:rsidRPr="00375465" w:rsidRDefault="007D1C85" w:rsidP="007D1C85">
            <w:r>
              <w:rPr>
                <w:rFonts w:hint="eastAsia"/>
              </w:rPr>
              <w:t>30</w:t>
            </w:r>
          </w:p>
        </w:tc>
        <w:tc>
          <w:tcPr>
            <w:tcW w:w="247" w:type="pct"/>
            <w:vAlign w:val="center"/>
          </w:tcPr>
          <w:p w:rsidR="007D1C85" w:rsidRPr="00375465" w:rsidRDefault="007D1C85" w:rsidP="007D1C85">
            <w:r>
              <w:rPr>
                <w:rFonts w:hint="eastAsia"/>
              </w:rPr>
              <w:t>1</w:t>
            </w:r>
          </w:p>
        </w:tc>
        <w:tc>
          <w:tcPr>
            <w:tcW w:w="247" w:type="pct"/>
            <w:vAlign w:val="center"/>
          </w:tcPr>
          <w:p w:rsidR="007D1C85" w:rsidRPr="00375465" w:rsidRDefault="007D1C85" w:rsidP="007D1C85">
            <w:r w:rsidRPr="00375465">
              <w:rPr>
                <w:rFonts w:hint="eastAsia"/>
              </w:rPr>
              <w:t>2</w:t>
            </w:r>
          </w:p>
        </w:tc>
        <w:tc>
          <w:tcPr>
            <w:tcW w:w="247" w:type="pct"/>
            <w:shd w:val="clear" w:color="auto" w:fill="FFFFFF" w:themeFill="background1"/>
            <w:vAlign w:val="center"/>
          </w:tcPr>
          <w:p w:rsidR="007D1C85" w:rsidRPr="00375465" w:rsidRDefault="007D1C85" w:rsidP="007D1C85">
            <w:r w:rsidRPr="00375465">
              <w:rPr>
                <w:rFonts w:hint="eastAsia"/>
              </w:rPr>
              <w:t>3</w:t>
            </w:r>
          </w:p>
        </w:tc>
        <w:tc>
          <w:tcPr>
            <w:tcW w:w="248" w:type="pct"/>
            <w:gridSpan w:val="2"/>
            <w:shd w:val="clear" w:color="auto" w:fill="FF99FF"/>
            <w:vAlign w:val="center"/>
          </w:tcPr>
          <w:p w:rsidR="007D1C85" w:rsidRPr="00375465" w:rsidRDefault="007D1C85" w:rsidP="007D1C85">
            <w:r w:rsidRPr="00375465">
              <w:rPr>
                <w:rFonts w:hint="eastAsia"/>
              </w:rPr>
              <w:t>4</w:t>
            </w:r>
          </w:p>
        </w:tc>
        <w:tc>
          <w:tcPr>
            <w:tcW w:w="585" w:type="pct"/>
            <w:tcBorders>
              <w:right w:val="single" w:sz="4" w:space="0" w:color="auto"/>
            </w:tcBorders>
          </w:tcPr>
          <w:p w:rsidR="007D1C85" w:rsidRPr="00375465" w:rsidRDefault="007D1C85" w:rsidP="007D1C85"/>
        </w:tc>
        <w:tc>
          <w:tcPr>
            <w:tcW w:w="2194" w:type="pct"/>
            <w:gridSpan w:val="6"/>
            <w:tcBorders>
              <w:left w:val="single" w:sz="4" w:space="0" w:color="auto"/>
              <w:right w:val="single" w:sz="12" w:space="0" w:color="auto"/>
            </w:tcBorders>
          </w:tcPr>
          <w:p w:rsidR="00585E04" w:rsidRDefault="007D1C85" w:rsidP="007D1C85">
            <w:r w:rsidRPr="00375465">
              <w:rPr>
                <w:rFonts w:hint="eastAsia"/>
              </w:rPr>
              <w:t xml:space="preserve">9/28 </w:t>
            </w:r>
            <w:r w:rsidRPr="00375465">
              <w:rPr>
                <w:rFonts w:hint="eastAsia"/>
              </w:rPr>
              <w:t>教師節</w:t>
            </w:r>
          </w:p>
          <w:p w:rsidR="007D1C85" w:rsidRPr="00375465" w:rsidRDefault="00585E04" w:rsidP="007D1C85">
            <w:r>
              <w:rPr>
                <w:rFonts w:hint="eastAsia"/>
              </w:rPr>
              <w:t>調整放假</w:t>
            </w:r>
          </w:p>
        </w:tc>
      </w:tr>
      <w:tr w:rsidR="007D1C85" w:rsidRPr="00375465" w:rsidTr="00494111">
        <w:trPr>
          <w:trHeight w:hRule="exact" w:val="2248"/>
        </w:trPr>
        <w:tc>
          <w:tcPr>
            <w:tcW w:w="225" w:type="pct"/>
            <w:tcBorders>
              <w:left w:val="single" w:sz="12" w:space="0" w:color="auto"/>
            </w:tcBorders>
            <w:vAlign w:val="center"/>
          </w:tcPr>
          <w:p w:rsidR="007D1C85" w:rsidRPr="00375465" w:rsidRDefault="007D1C85" w:rsidP="007D1C85">
            <w:r w:rsidRPr="00375465">
              <w:rPr>
                <w:rFonts w:hint="eastAsia"/>
              </w:rPr>
              <w:t>10</w:t>
            </w:r>
          </w:p>
        </w:tc>
        <w:tc>
          <w:tcPr>
            <w:tcW w:w="242" w:type="pct"/>
            <w:vAlign w:val="center"/>
          </w:tcPr>
          <w:p w:rsidR="007D1C85" w:rsidRPr="00375465" w:rsidRDefault="007D1C85" w:rsidP="007D1C85">
            <w:r w:rsidRPr="00375465">
              <w:rPr>
                <w:rFonts w:hint="eastAsia"/>
              </w:rPr>
              <w:t>六</w:t>
            </w:r>
          </w:p>
        </w:tc>
        <w:tc>
          <w:tcPr>
            <w:tcW w:w="247" w:type="pct"/>
            <w:shd w:val="clear" w:color="auto" w:fill="FF99FF"/>
            <w:vAlign w:val="center"/>
          </w:tcPr>
          <w:p w:rsidR="007D1C85" w:rsidRPr="00375465" w:rsidRDefault="007D1C85" w:rsidP="007D1C85">
            <w:r w:rsidRPr="00375465">
              <w:rPr>
                <w:rFonts w:hint="eastAsia"/>
              </w:rPr>
              <w:t>5</w:t>
            </w:r>
          </w:p>
        </w:tc>
        <w:tc>
          <w:tcPr>
            <w:tcW w:w="271" w:type="pct"/>
            <w:vAlign w:val="center"/>
          </w:tcPr>
          <w:p w:rsidR="007D1C85" w:rsidRPr="00375465" w:rsidRDefault="007D1C85" w:rsidP="007D1C85">
            <w:r>
              <w:rPr>
                <w:rFonts w:hint="eastAsia"/>
              </w:rPr>
              <w:t>6</w:t>
            </w:r>
          </w:p>
        </w:tc>
        <w:tc>
          <w:tcPr>
            <w:tcW w:w="247" w:type="pct"/>
            <w:gridSpan w:val="2"/>
            <w:vAlign w:val="center"/>
          </w:tcPr>
          <w:p w:rsidR="007D1C85" w:rsidRPr="00375465" w:rsidRDefault="007D1C85" w:rsidP="007D1C85">
            <w:r>
              <w:rPr>
                <w:rFonts w:hint="eastAsia"/>
              </w:rPr>
              <w:t>7</w:t>
            </w:r>
          </w:p>
        </w:tc>
        <w:tc>
          <w:tcPr>
            <w:tcW w:w="247" w:type="pct"/>
            <w:vAlign w:val="center"/>
          </w:tcPr>
          <w:p w:rsidR="007D1C85" w:rsidRPr="00375465" w:rsidRDefault="007D1C85" w:rsidP="007D1C85">
            <w:r w:rsidRPr="00375465">
              <w:rPr>
                <w:rFonts w:hint="eastAsia"/>
              </w:rPr>
              <w:t>8</w:t>
            </w:r>
          </w:p>
        </w:tc>
        <w:tc>
          <w:tcPr>
            <w:tcW w:w="247" w:type="pct"/>
            <w:vAlign w:val="center"/>
          </w:tcPr>
          <w:p w:rsidR="007D1C85" w:rsidRPr="00375465" w:rsidRDefault="007D1C85" w:rsidP="007D1C85">
            <w:r w:rsidRPr="00375465">
              <w:rPr>
                <w:rFonts w:hint="eastAsia"/>
              </w:rPr>
              <w:t>9</w:t>
            </w:r>
          </w:p>
        </w:tc>
        <w:tc>
          <w:tcPr>
            <w:tcW w:w="247" w:type="pct"/>
            <w:vAlign w:val="center"/>
          </w:tcPr>
          <w:p w:rsidR="007D1C85" w:rsidRPr="00375465" w:rsidRDefault="007D1C85" w:rsidP="007D1C85">
            <w:r w:rsidRPr="00375465">
              <w:rPr>
                <w:rFonts w:hint="eastAsia"/>
              </w:rPr>
              <w:t>10</w:t>
            </w:r>
          </w:p>
        </w:tc>
        <w:tc>
          <w:tcPr>
            <w:tcW w:w="248" w:type="pct"/>
            <w:gridSpan w:val="2"/>
            <w:shd w:val="clear" w:color="auto" w:fill="FF99FF"/>
            <w:vAlign w:val="center"/>
          </w:tcPr>
          <w:p w:rsidR="007D1C85" w:rsidRPr="00375465" w:rsidRDefault="007D1C85" w:rsidP="007D1C85">
            <w:r w:rsidRPr="00375465">
              <w:rPr>
                <w:rFonts w:hint="eastAsia"/>
              </w:rPr>
              <w:t>11</w:t>
            </w:r>
          </w:p>
        </w:tc>
        <w:tc>
          <w:tcPr>
            <w:tcW w:w="585" w:type="pct"/>
            <w:tcBorders>
              <w:right w:val="single" w:sz="4" w:space="0" w:color="auto"/>
            </w:tcBorders>
          </w:tcPr>
          <w:p w:rsidR="007D1C85" w:rsidRPr="00375465" w:rsidRDefault="007D1C85" w:rsidP="007D1C85"/>
        </w:tc>
        <w:tc>
          <w:tcPr>
            <w:tcW w:w="2194" w:type="pct"/>
            <w:gridSpan w:val="6"/>
            <w:tcBorders>
              <w:left w:val="single" w:sz="4" w:space="0" w:color="auto"/>
              <w:right w:val="single" w:sz="12" w:space="0" w:color="auto"/>
            </w:tcBorders>
          </w:tcPr>
          <w:p w:rsidR="007D1C85" w:rsidRDefault="007D1C85" w:rsidP="007D1C85">
            <w:r w:rsidRPr="00375465">
              <w:rPr>
                <w:rFonts w:hint="eastAsia"/>
              </w:rPr>
              <w:t>主題探究</w:t>
            </w:r>
            <w:r w:rsidRPr="00375465">
              <w:rPr>
                <w:rFonts w:hint="eastAsia"/>
              </w:rPr>
              <w:t>-</w:t>
            </w:r>
            <w:r w:rsidRPr="00375465">
              <w:rPr>
                <w:rFonts w:hint="eastAsia"/>
              </w:rPr>
              <w:t>我愛我的家鄉</w:t>
            </w:r>
          </w:p>
          <w:p w:rsidR="007D1C85" w:rsidRPr="00375465" w:rsidRDefault="007D1C85" w:rsidP="007D1C85">
            <w:r>
              <w:rPr>
                <w:rFonts w:hint="eastAsia"/>
              </w:rPr>
              <w:t>身高體重測量五二三六</w:t>
            </w:r>
          </w:p>
          <w:p w:rsidR="007D1C85" w:rsidRDefault="007D1C85" w:rsidP="007D1C85">
            <w:r w:rsidRPr="00375465">
              <w:rPr>
                <w:rFonts w:hint="eastAsia"/>
              </w:rPr>
              <w:t>全國美術比賽校內收件</w:t>
            </w:r>
            <w:r>
              <w:t>114</w:t>
            </w:r>
            <w:r w:rsidRPr="00685BB3">
              <w:t>年環境教育知識競賽</w:t>
            </w:r>
            <w:r>
              <w:rPr>
                <w:rFonts w:hint="eastAsia"/>
              </w:rPr>
              <w:t>(</w:t>
            </w:r>
            <w:r>
              <w:rPr>
                <w:rFonts w:hint="eastAsia"/>
              </w:rPr>
              <w:t>複賽</w:t>
            </w:r>
            <w:r>
              <w:rPr>
                <w:rFonts w:hint="eastAsia"/>
              </w:rPr>
              <w:t>)</w:t>
            </w:r>
          </w:p>
          <w:p w:rsidR="007D1C85" w:rsidRPr="00375465" w:rsidRDefault="007D1C85" w:rsidP="007D1C85">
            <w:r w:rsidRPr="00375465">
              <w:rPr>
                <w:rFonts w:hint="eastAsia"/>
              </w:rPr>
              <w:t xml:space="preserve"> 10/</w:t>
            </w:r>
            <w:r>
              <w:rPr>
                <w:rFonts w:hint="eastAsia"/>
              </w:rPr>
              <w:t>10</w:t>
            </w:r>
            <w:r w:rsidRPr="00375465">
              <w:rPr>
                <w:rFonts w:hint="eastAsia"/>
              </w:rPr>
              <w:t xml:space="preserve"> </w:t>
            </w:r>
            <w:r w:rsidRPr="00375465">
              <w:rPr>
                <w:rFonts w:hint="eastAsia"/>
              </w:rPr>
              <w:t>國慶日</w:t>
            </w:r>
            <w:r>
              <w:rPr>
                <w:rFonts w:hint="eastAsia"/>
              </w:rPr>
              <w:t>放假</w:t>
            </w:r>
            <w:r>
              <w:rPr>
                <w:rFonts w:hint="eastAsia"/>
              </w:rPr>
              <w:t>1</w:t>
            </w:r>
            <w:r>
              <w:rPr>
                <w:rFonts w:hint="eastAsia"/>
              </w:rPr>
              <w:t>天</w:t>
            </w:r>
          </w:p>
        </w:tc>
      </w:tr>
      <w:tr w:rsidR="007D1C85" w:rsidRPr="00375465" w:rsidTr="007D1C85">
        <w:trPr>
          <w:trHeight w:hRule="exact" w:val="1127"/>
        </w:trPr>
        <w:tc>
          <w:tcPr>
            <w:tcW w:w="225" w:type="pct"/>
            <w:tcBorders>
              <w:left w:val="single" w:sz="12" w:space="0" w:color="auto"/>
            </w:tcBorders>
            <w:vAlign w:val="center"/>
          </w:tcPr>
          <w:p w:rsidR="007D1C85" w:rsidRPr="00375465" w:rsidRDefault="007D1C85" w:rsidP="007D1C85">
            <w:r w:rsidRPr="00375465">
              <w:rPr>
                <w:rFonts w:hint="eastAsia"/>
              </w:rPr>
              <w:t>10</w:t>
            </w:r>
          </w:p>
        </w:tc>
        <w:tc>
          <w:tcPr>
            <w:tcW w:w="242" w:type="pct"/>
            <w:vAlign w:val="center"/>
          </w:tcPr>
          <w:p w:rsidR="007D1C85" w:rsidRPr="00375465" w:rsidRDefault="007D1C85" w:rsidP="007D1C85">
            <w:r w:rsidRPr="00375465">
              <w:rPr>
                <w:rFonts w:hint="eastAsia"/>
              </w:rPr>
              <w:t>七</w:t>
            </w:r>
          </w:p>
        </w:tc>
        <w:tc>
          <w:tcPr>
            <w:tcW w:w="247" w:type="pct"/>
            <w:shd w:val="clear" w:color="auto" w:fill="FF99FF"/>
            <w:vAlign w:val="center"/>
          </w:tcPr>
          <w:p w:rsidR="007D1C85" w:rsidRPr="00375465" w:rsidRDefault="007D1C85" w:rsidP="007D1C85">
            <w:r w:rsidRPr="00375465">
              <w:rPr>
                <w:rFonts w:hint="eastAsia"/>
              </w:rPr>
              <w:t>12</w:t>
            </w:r>
          </w:p>
        </w:tc>
        <w:tc>
          <w:tcPr>
            <w:tcW w:w="271" w:type="pct"/>
            <w:shd w:val="clear" w:color="auto" w:fill="FFFFFF" w:themeFill="background1"/>
            <w:vAlign w:val="center"/>
          </w:tcPr>
          <w:p w:rsidR="007D1C85" w:rsidRPr="00375465" w:rsidRDefault="007D1C85" w:rsidP="007D1C85">
            <w:r>
              <w:rPr>
                <w:rFonts w:hint="eastAsia"/>
              </w:rPr>
              <w:t>13</w:t>
            </w:r>
          </w:p>
        </w:tc>
        <w:tc>
          <w:tcPr>
            <w:tcW w:w="247" w:type="pct"/>
            <w:gridSpan w:val="2"/>
            <w:shd w:val="clear" w:color="auto" w:fill="FFFFFF" w:themeFill="background1"/>
            <w:vAlign w:val="center"/>
          </w:tcPr>
          <w:p w:rsidR="007D1C85" w:rsidRPr="00375465" w:rsidRDefault="007D1C85" w:rsidP="007D1C85">
            <w:r>
              <w:rPr>
                <w:rFonts w:hint="eastAsia"/>
              </w:rPr>
              <w:t>14</w:t>
            </w:r>
          </w:p>
        </w:tc>
        <w:tc>
          <w:tcPr>
            <w:tcW w:w="247" w:type="pct"/>
            <w:shd w:val="clear" w:color="auto" w:fill="FFFFFF" w:themeFill="background1"/>
            <w:vAlign w:val="center"/>
          </w:tcPr>
          <w:p w:rsidR="007D1C85" w:rsidRPr="00375465" w:rsidRDefault="007D1C85" w:rsidP="007D1C85">
            <w:r>
              <w:rPr>
                <w:rFonts w:hint="eastAsia"/>
              </w:rPr>
              <w:t>15</w:t>
            </w:r>
          </w:p>
        </w:tc>
        <w:tc>
          <w:tcPr>
            <w:tcW w:w="247" w:type="pct"/>
            <w:shd w:val="clear" w:color="auto" w:fill="FFFFFF" w:themeFill="background1"/>
            <w:vAlign w:val="center"/>
          </w:tcPr>
          <w:p w:rsidR="007D1C85" w:rsidRPr="00375465" w:rsidRDefault="007D1C85" w:rsidP="007D1C85">
            <w:r w:rsidRPr="00375465">
              <w:rPr>
                <w:rFonts w:hint="eastAsia"/>
              </w:rPr>
              <w:t>16</w:t>
            </w:r>
          </w:p>
        </w:tc>
        <w:tc>
          <w:tcPr>
            <w:tcW w:w="247" w:type="pct"/>
            <w:shd w:val="clear" w:color="auto" w:fill="FFFFFF" w:themeFill="background1"/>
            <w:vAlign w:val="center"/>
          </w:tcPr>
          <w:p w:rsidR="007D1C85" w:rsidRPr="00375465" w:rsidRDefault="007D1C85" w:rsidP="007D1C85">
            <w:r w:rsidRPr="00375465">
              <w:rPr>
                <w:rFonts w:hint="eastAsia"/>
              </w:rPr>
              <w:t>17</w:t>
            </w:r>
          </w:p>
        </w:tc>
        <w:tc>
          <w:tcPr>
            <w:tcW w:w="248" w:type="pct"/>
            <w:gridSpan w:val="2"/>
            <w:shd w:val="clear" w:color="auto" w:fill="FF99FF"/>
            <w:vAlign w:val="center"/>
          </w:tcPr>
          <w:p w:rsidR="007D1C85" w:rsidRPr="00375465" w:rsidRDefault="007D1C85" w:rsidP="007D1C85">
            <w:r w:rsidRPr="00375465">
              <w:rPr>
                <w:rFonts w:hint="eastAsia"/>
              </w:rPr>
              <w:t>18</w:t>
            </w:r>
          </w:p>
        </w:tc>
        <w:tc>
          <w:tcPr>
            <w:tcW w:w="585" w:type="pct"/>
            <w:tcBorders>
              <w:right w:val="single" w:sz="4" w:space="0" w:color="auto"/>
            </w:tcBorders>
          </w:tcPr>
          <w:p w:rsidR="007D1C85" w:rsidRPr="00375465" w:rsidRDefault="007D1C85" w:rsidP="007D1C85"/>
        </w:tc>
        <w:tc>
          <w:tcPr>
            <w:tcW w:w="2194" w:type="pct"/>
            <w:gridSpan w:val="6"/>
            <w:tcBorders>
              <w:left w:val="single" w:sz="4" w:space="0" w:color="auto"/>
              <w:right w:val="single" w:sz="12" w:space="0" w:color="auto"/>
            </w:tcBorders>
          </w:tcPr>
          <w:p w:rsidR="007D1C85" w:rsidRDefault="007D1C85" w:rsidP="007D1C85">
            <w:r w:rsidRPr="00AB49E2">
              <w:rPr>
                <w:rFonts w:hint="eastAsia"/>
              </w:rPr>
              <w:t>一、四年級健</w:t>
            </w:r>
            <w:r>
              <w:rPr>
                <w:rFonts w:hint="eastAsia"/>
              </w:rPr>
              <w:t>康</w:t>
            </w:r>
            <w:r w:rsidRPr="00AB49E2">
              <w:rPr>
                <w:rFonts w:hint="eastAsia"/>
              </w:rPr>
              <w:t>檢</w:t>
            </w:r>
            <w:r>
              <w:rPr>
                <w:rFonts w:hint="eastAsia"/>
              </w:rPr>
              <w:t>查</w:t>
            </w:r>
            <w:r>
              <w:rPr>
                <w:rFonts w:hint="eastAsia"/>
              </w:rPr>
              <w:t>8:30</w:t>
            </w:r>
            <w:r>
              <w:rPr>
                <w:rFonts w:hint="eastAsia"/>
              </w:rPr>
              <w:t>開始</w:t>
            </w:r>
          </w:p>
          <w:p w:rsidR="007D1C85" w:rsidRDefault="007D1C85" w:rsidP="007D1C85">
            <w:r w:rsidRPr="009B2802">
              <w:rPr>
                <w:rFonts w:hint="eastAsia"/>
              </w:rPr>
              <w:t>主題探究</w:t>
            </w:r>
            <w:r w:rsidRPr="009B2802">
              <w:rPr>
                <w:rFonts w:hint="eastAsia"/>
              </w:rPr>
              <w:t>-</w:t>
            </w:r>
            <w:r w:rsidRPr="009B2802">
              <w:rPr>
                <w:rFonts w:hint="eastAsia"/>
              </w:rPr>
              <w:t>我愛我的家鄉</w:t>
            </w:r>
          </w:p>
          <w:p w:rsidR="007D1C85" w:rsidRPr="00375465" w:rsidRDefault="007D1C85" w:rsidP="007D1C85"/>
        </w:tc>
      </w:tr>
      <w:tr w:rsidR="007D1C85" w:rsidRPr="00375465" w:rsidTr="00494111">
        <w:trPr>
          <w:trHeight w:hRule="exact" w:val="1275"/>
        </w:trPr>
        <w:tc>
          <w:tcPr>
            <w:tcW w:w="225" w:type="pct"/>
            <w:tcBorders>
              <w:left w:val="single" w:sz="12" w:space="0" w:color="auto"/>
            </w:tcBorders>
            <w:vAlign w:val="center"/>
          </w:tcPr>
          <w:p w:rsidR="007D1C85" w:rsidRPr="00375465" w:rsidRDefault="007D1C85" w:rsidP="007D1C85">
            <w:r w:rsidRPr="00375465">
              <w:rPr>
                <w:rFonts w:hint="eastAsia"/>
              </w:rPr>
              <w:lastRenderedPageBreak/>
              <w:t>10</w:t>
            </w:r>
          </w:p>
        </w:tc>
        <w:tc>
          <w:tcPr>
            <w:tcW w:w="242" w:type="pct"/>
            <w:vAlign w:val="center"/>
          </w:tcPr>
          <w:p w:rsidR="007D1C85" w:rsidRPr="00375465" w:rsidRDefault="007D1C85" w:rsidP="007D1C85">
            <w:r w:rsidRPr="00375465">
              <w:rPr>
                <w:rFonts w:hint="eastAsia"/>
              </w:rPr>
              <w:t>八</w:t>
            </w:r>
          </w:p>
        </w:tc>
        <w:tc>
          <w:tcPr>
            <w:tcW w:w="247" w:type="pct"/>
            <w:shd w:val="clear" w:color="auto" w:fill="FF99FF"/>
            <w:vAlign w:val="center"/>
          </w:tcPr>
          <w:p w:rsidR="007D1C85" w:rsidRPr="00375465" w:rsidRDefault="007D1C85" w:rsidP="007D1C85">
            <w:r w:rsidRPr="00375465">
              <w:rPr>
                <w:rFonts w:hint="eastAsia"/>
              </w:rPr>
              <w:t>19</w:t>
            </w:r>
          </w:p>
        </w:tc>
        <w:tc>
          <w:tcPr>
            <w:tcW w:w="271" w:type="pct"/>
            <w:vAlign w:val="center"/>
          </w:tcPr>
          <w:p w:rsidR="007D1C85" w:rsidRPr="00375465" w:rsidRDefault="007D1C85" w:rsidP="007D1C85">
            <w:r>
              <w:rPr>
                <w:rFonts w:hint="eastAsia"/>
              </w:rPr>
              <w:t>20</w:t>
            </w:r>
          </w:p>
        </w:tc>
        <w:tc>
          <w:tcPr>
            <w:tcW w:w="247" w:type="pct"/>
            <w:gridSpan w:val="2"/>
            <w:vAlign w:val="center"/>
          </w:tcPr>
          <w:p w:rsidR="007D1C85" w:rsidRPr="00375465" w:rsidRDefault="007D1C85" w:rsidP="007D1C85">
            <w:r>
              <w:rPr>
                <w:rFonts w:hint="eastAsia"/>
              </w:rPr>
              <w:t>21</w:t>
            </w:r>
          </w:p>
        </w:tc>
        <w:tc>
          <w:tcPr>
            <w:tcW w:w="247" w:type="pct"/>
            <w:vAlign w:val="center"/>
          </w:tcPr>
          <w:p w:rsidR="007D1C85" w:rsidRPr="00375465" w:rsidRDefault="007D1C85" w:rsidP="007D1C85">
            <w:r w:rsidRPr="00375465">
              <w:rPr>
                <w:rFonts w:hint="eastAsia"/>
              </w:rPr>
              <w:t>22</w:t>
            </w:r>
          </w:p>
        </w:tc>
        <w:tc>
          <w:tcPr>
            <w:tcW w:w="247" w:type="pct"/>
            <w:vAlign w:val="center"/>
          </w:tcPr>
          <w:p w:rsidR="007D1C85" w:rsidRPr="00375465" w:rsidRDefault="007D1C85" w:rsidP="007D1C85">
            <w:r w:rsidRPr="00375465">
              <w:rPr>
                <w:rFonts w:hint="eastAsia"/>
              </w:rPr>
              <w:t>23</w:t>
            </w:r>
          </w:p>
        </w:tc>
        <w:tc>
          <w:tcPr>
            <w:tcW w:w="247" w:type="pct"/>
            <w:vAlign w:val="center"/>
          </w:tcPr>
          <w:p w:rsidR="007D1C85" w:rsidRPr="00375465" w:rsidRDefault="007D1C85" w:rsidP="007D1C85">
            <w:r w:rsidRPr="00375465">
              <w:rPr>
                <w:rFonts w:hint="eastAsia"/>
              </w:rPr>
              <w:t>24</w:t>
            </w:r>
          </w:p>
        </w:tc>
        <w:tc>
          <w:tcPr>
            <w:tcW w:w="248" w:type="pct"/>
            <w:gridSpan w:val="2"/>
            <w:shd w:val="clear" w:color="auto" w:fill="FF99FF"/>
            <w:vAlign w:val="center"/>
          </w:tcPr>
          <w:p w:rsidR="007D1C85" w:rsidRPr="00375465" w:rsidRDefault="007D1C85" w:rsidP="007D1C85">
            <w:r w:rsidRPr="00375465">
              <w:rPr>
                <w:rFonts w:hint="eastAsia"/>
              </w:rPr>
              <w:t>25</w:t>
            </w:r>
          </w:p>
        </w:tc>
        <w:tc>
          <w:tcPr>
            <w:tcW w:w="585" w:type="pct"/>
            <w:tcBorders>
              <w:right w:val="single" w:sz="4" w:space="0" w:color="auto"/>
            </w:tcBorders>
          </w:tcPr>
          <w:p w:rsidR="007D1C85" w:rsidRPr="00375465" w:rsidRDefault="007D1C85" w:rsidP="007D1C85"/>
        </w:tc>
        <w:tc>
          <w:tcPr>
            <w:tcW w:w="2194" w:type="pct"/>
            <w:gridSpan w:val="6"/>
            <w:tcBorders>
              <w:left w:val="single" w:sz="4" w:space="0" w:color="auto"/>
              <w:right w:val="single" w:sz="12" w:space="0" w:color="auto"/>
            </w:tcBorders>
            <w:vAlign w:val="center"/>
          </w:tcPr>
          <w:p w:rsidR="007D1C85" w:rsidRPr="00375465" w:rsidRDefault="007D1C85" w:rsidP="007D1C85">
            <w:r w:rsidRPr="00375465">
              <w:rPr>
                <w:rFonts w:hint="eastAsia"/>
              </w:rPr>
              <w:t>主題探究</w:t>
            </w:r>
            <w:r w:rsidRPr="00375465">
              <w:rPr>
                <w:rFonts w:hint="eastAsia"/>
              </w:rPr>
              <w:t>-</w:t>
            </w:r>
            <w:r w:rsidRPr="00375465">
              <w:rPr>
                <w:rFonts w:hint="eastAsia"/>
              </w:rPr>
              <w:t>我愛我的家鄉</w:t>
            </w:r>
          </w:p>
          <w:p w:rsidR="007D1C85" w:rsidRPr="00375465" w:rsidRDefault="007D1C85" w:rsidP="007D1C85">
            <w:r w:rsidRPr="00375465">
              <w:rPr>
                <w:rFonts w:hint="eastAsia"/>
              </w:rPr>
              <w:t>新生教學觀摩</w:t>
            </w:r>
          </w:p>
          <w:p w:rsidR="007D1C85" w:rsidRPr="00375465" w:rsidRDefault="007D1C85" w:rsidP="007D1C85">
            <w:r w:rsidRPr="00375465">
              <w:rPr>
                <w:rFonts w:hint="eastAsia"/>
              </w:rPr>
              <w:t>無菸校園暨秋季郊遊</w:t>
            </w:r>
          </w:p>
        </w:tc>
      </w:tr>
      <w:tr w:rsidR="00585E04" w:rsidRPr="00375465" w:rsidTr="00853D57">
        <w:trPr>
          <w:trHeight w:hRule="exact" w:val="1137"/>
        </w:trPr>
        <w:tc>
          <w:tcPr>
            <w:tcW w:w="225" w:type="pct"/>
            <w:tcBorders>
              <w:left w:val="single" w:sz="12" w:space="0" w:color="auto"/>
            </w:tcBorders>
            <w:vAlign w:val="center"/>
          </w:tcPr>
          <w:p w:rsidR="00585E04" w:rsidRDefault="00585E04" w:rsidP="00585E04">
            <w:r w:rsidRPr="00375465">
              <w:rPr>
                <w:rFonts w:hint="eastAsia"/>
              </w:rPr>
              <w:t>10</w:t>
            </w:r>
          </w:p>
          <w:p w:rsidR="00585E04" w:rsidRPr="00375465" w:rsidRDefault="00585E04" w:rsidP="00585E04">
            <w:r>
              <w:rPr>
                <w:rFonts w:hint="eastAsia"/>
              </w:rPr>
              <w:t>11</w:t>
            </w:r>
          </w:p>
        </w:tc>
        <w:tc>
          <w:tcPr>
            <w:tcW w:w="242" w:type="pct"/>
            <w:vAlign w:val="center"/>
          </w:tcPr>
          <w:p w:rsidR="00585E04" w:rsidRPr="00375465" w:rsidRDefault="00585E04" w:rsidP="00585E04">
            <w:r w:rsidRPr="00375465">
              <w:rPr>
                <w:rFonts w:hint="eastAsia"/>
              </w:rPr>
              <w:t>九</w:t>
            </w:r>
          </w:p>
        </w:tc>
        <w:tc>
          <w:tcPr>
            <w:tcW w:w="247" w:type="pct"/>
            <w:shd w:val="clear" w:color="auto" w:fill="FF99FF"/>
            <w:vAlign w:val="center"/>
          </w:tcPr>
          <w:p w:rsidR="00585E04" w:rsidRPr="00375465" w:rsidRDefault="00585E04" w:rsidP="00585E04">
            <w:r w:rsidRPr="00375465">
              <w:rPr>
                <w:rFonts w:hint="eastAsia"/>
              </w:rPr>
              <w:t>26</w:t>
            </w:r>
          </w:p>
        </w:tc>
        <w:tc>
          <w:tcPr>
            <w:tcW w:w="271" w:type="pct"/>
            <w:vAlign w:val="center"/>
          </w:tcPr>
          <w:p w:rsidR="00585E04" w:rsidRPr="00375465" w:rsidRDefault="00585E04" w:rsidP="00585E04">
            <w:r>
              <w:rPr>
                <w:rFonts w:hint="eastAsia"/>
              </w:rPr>
              <w:t>27</w:t>
            </w:r>
          </w:p>
        </w:tc>
        <w:tc>
          <w:tcPr>
            <w:tcW w:w="247" w:type="pct"/>
            <w:gridSpan w:val="2"/>
            <w:vAlign w:val="center"/>
          </w:tcPr>
          <w:p w:rsidR="00585E04" w:rsidRPr="00375465" w:rsidRDefault="00585E04" w:rsidP="00585E04">
            <w:r>
              <w:rPr>
                <w:rFonts w:hint="eastAsia"/>
              </w:rPr>
              <w:t>28</w:t>
            </w:r>
          </w:p>
        </w:tc>
        <w:tc>
          <w:tcPr>
            <w:tcW w:w="247" w:type="pct"/>
            <w:vAlign w:val="center"/>
          </w:tcPr>
          <w:p w:rsidR="00585E04" w:rsidRPr="00375465" w:rsidRDefault="00585E04" w:rsidP="00585E04">
            <w:r w:rsidRPr="00375465">
              <w:rPr>
                <w:rFonts w:hint="eastAsia"/>
              </w:rPr>
              <w:t>29</w:t>
            </w:r>
          </w:p>
        </w:tc>
        <w:tc>
          <w:tcPr>
            <w:tcW w:w="247" w:type="pct"/>
            <w:vAlign w:val="center"/>
          </w:tcPr>
          <w:p w:rsidR="00585E04" w:rsidRPr="00375465" w:rsidRDefault="00585E04" w:rsidP="00585E04">
            <w:r w:rsidRPr="00375465">
              <w:rPr>
                <w:rFonts w:hint="eastAsia"/>
              </w:rPr>
              <w:t>30</w:t>
            </w:r>
          </w:p>
        </w:tc>
        <w:tc>
          <w:tcPr>
            <w:tcW w:w="247" w:type="pct"/>
            <w:vAlign w:val="center"/>
          </w:tcPr>
          <w:p w:rsidR="00585E04" w:rsidRPr="00375465" w:rsidRDefault="00585E04" w:rsidP="00585E04">
            <w:r w:rsidRPr="00375465">
              <w:rPr>
                <w:rFonts w:hint="eastAsia"/>
              </w:rPr>
              <w:t>31</w:t>
            </w:r>
          </w:p>
        </w:tc>
        <w:tc>
          <w:tcPr>
            <w:tcW w:w="248" w:type="pct"/>
            <w:gridSpan w:val="2"/>
            <w:shd w:val="clear" w:color="auto" w:fill="FF99FF"/>
            <w:vAlign w:val="center"/>
          </w:tcPr>
          <w:p w:rsidR="00585E04" w:rsidRPr="00375465" w:rsidRDefault="00585E04" w:rsidP="00585E04">
            <w:r w:rsidRPr="00375465">
              <w:rPr>
                <w:rFonts w:hint="eastAsia"/>
              </w:rPr>
              <w:t>1</w:t>
            </w:r>
          </w:p>
        </w:tc>
        <w:tc>
          <w:tcPr>
            <w:tcW w:w="585" w:type="pct"/>
            <w:tcBorders>
              <w:right w:val="single" w:sz="4" w:space="0" w:color="auto"/>
            </w:tcBorders>
          </w:tcPr>
          <w:p w:rsidR="00585E04" w:rsidRPr="00375465" w:rsidRDefault="00585E04" w:rsidP="00585E04"/>
        </w:tc>
        <w:tc>
          <w:tcPr>
            <w:tcW w:w="2194" w:type="pct"/>
            <w:gridSpan w:val="6"/>
            <w:tcBorders>
              <w:left w:val="single" w:sz="4" w:space="0" w:color="auto"/>
              <w:right w:val="single" w:sz="12" w:space="0" w:color="auto"/>
            </w:tcBorders>
          </w:tcPr>
          <w:p w:rsidR="00585E04" w:rsidRPr="00375465" w:rsidRDefault="00585E04" w:rsidP="00585E04">
            <w:r w:rsidRPr="00375465">
              <w:t>辦理</w:t>
            </w:r>
            <w:r w:rsidRPr="00375465">
              <w:t>8-10</w:t>
            </w:r>
            <w:r w:rsidRPr="00375465">
              <w:t>月慶生會</w:t>
            </w:r>
          </w:p>
        </w:tc>
      </w:tr>
      <w:tr w:rsidR="00585E04" w:rsidRPr="00375465" w:rsidTr="00585E04">
        <w:trPr>
          <w:trHeight w:hRule="exact" w:val="1531"/>
        </w:trPr>
        <w:tc>
          <w:tcPr>
            <w:tcW w:w="225" w:type="pct"/>
            <w:tcBorders>
              <w:left w:val="single" w:sz="12" w:space="0" w:color="auto"/>
            </w:tcBorders>
            <w:vAlign w:val="center"/>
          </w:tcPr>
          <w:p w:rsidR="00585E04" w:rsidRPr="00375465" w:rsidRDefault="00585E04" w:rsidP="00585E04">
            <w:r w:rsidRPr="00375465">
              <w:rPr>
                <w:rFonts w:hint="eastAsia"/>
              </w:rPr>
              <w:t>10</w:t>
            </w:r>
          </w:p>
          <w:p w:rsidR="00585E04" w:rsidRPr="00375465" w:rsidRDefault="00585E04" w:rsidP="00585E04">
            <w:r w:rsidRPr="00375465">
              <w:t>11</w:t>
            </w:r>
          </w:p>
        </w:tc>
        <w:tc>
          <w:tcPr>
            <w:tcW w:w="242" w:type="pct"/>
            <w:vAlign w:val="center"/>
          </w:tcPr>
          <w:p w:rsidR="00585E04" w:rsidRPr="00375465" w:rsidRDefault="00585E04" w:rsidP="00585E04">
            <w:r w:rsidRPr="00375465">
              <w:rPr>
                <w:rFonts w:hint="eastAsia"/>
              </w:rPr>
              <w:t>十</w:t>
            </w:r>
          </w:p>
        </w:tc>
        <w:tc>
          <w:tcPr>
            <w:tcW w:w="247" w:type="pct"/>
            <w:shd w:val="clear" w:color="auto" w:fill="FF99FF"/>
            <w:vAlign w:val="center"/>
          </w:tcPr>
          <w:p w:rsidR="00585E04" w:rsidRPr="00375465" w:rsidRDefault="00585E04" w:rsidP="00585E04">
            <w:r w:rsidRPr="00375465">
              <w:rPr>
                <w:rFonts w:hint="eastAsia"/>
              </w:rPr>
              <w:t>2</w:t>
            </w:r>
          </w:p>
        </w:tc>
        <w:tc>
          <w:tcPr>
            <w:tcW w:w="271" w:type="pct"/>
            <w:vAlign w:val="center"/>
          </w:tcPr>
          <w:p w:rsidR="00585E04" w:rsidRPr="00375465" w:rsidRDefault="00585E04" w:rsidP="00585E04">
            <w:r>
              <w:rPr>
                <w:rFonts w:hint="eastAsia"/>
              </w:rPr>
              <w:t>3</w:t>
            </w:r>
          </w:p>
        </w:tc>
        <w:tc>
          <w:tcPr>
            <w:tcW w:w="247" w:type="pct"/>
            <w:gridSpan w:val="2"/>
            <w:vAlign w:val="center"/>
          </w:tcPr>
          <w:p w:rsidR="00585E04" w:rsidRPr="00375465" w:rsidRDefault="00585E04" w:rsidP="00585E04">
            <w:r>
              <w:rPr>
                <w:rFonts w:hint="eastAsia"/>
              </w:rPr>
              <w:t>4</w:t>
            </w:r>
          </w:p>
        </w:tc>
        <w:tc>
          <w:tcPr>
            <w:tcW w:w="247" w:type="pct"/>
            <w:vAlign w:val="center"/>
          </w:tcPr>
          <w:p w:rsidR="00585E04" w:rsidRPr="00375465" w:rsidRDefault="00585E04" w:rsidP="00585E04">
            <w:r w:rsidRPr="00375465">
              <w:rPr>
                <w:rFonts w:hint="eastAsia"/>
              </w:rPr>
              <w:t>5</w:t>
            </w:r>
          </w:p>
        </w:tc>
        <w:tc>
          <w:tcPr>
            <w:tcW w:w="247" w:type="pct"/>
            <w:vAlign w:val="center"/>
          </w:tcPr>
          <w:p w:rsidR="00585E04" w:rsidRPr="00375465" w:rsidRDefault="00585E04" w:rsidP="00585E04">
            <w:r w:rsidRPr="00375465">
              <w:rPr>
                <w:rFonts w:hint="eastAsia"/>
              </w:rPr>
              <w:t>6</w:t>
            </w:r>
          </w:p>
        </w:tc>
        <w:tc>
          <w:tcPr>
            <w:tcW w:w="247" w:type="pct"/>
            <w:vAlign w:val="center"/>
          </w:tcPr>
          <w:p w:rsidR="00585E04" w:rsidRPr="00375465" w:rsidRDefault="00585E04" w:rsidP="00585E04">
            <w:r w:rsidRPr="00375465">
              <w:rPr>
                <w:rFonts w:hint="eastAsia"/>
              </w:rPr>
              <w:t>7</w:t>
            </w:r>
          </w:p>
        </w:tc>
        <w:tc>
          <w:tcPr>
            <w:tcW w:w="248" w:type="pct"/>
            <w:gridSpan w:val="2"/>
            <w:shd w:val="clear" w:color="auto" w:fill="FF99FF"/>
            <w:vAlign w:val="center"/>
          </w:tcPr>
          <w:p w:rsidR="00585E04" w:rsidRPr="00375465" w:rsidRDefault="00585E04" w:rsidP="00585E04">
            <w:r w:rsidRPr="00375465">
              <w:rPr>
                <w:rFonts w:hint="eastAsia"/>
              </w:rPr>
              <w:t>8</w:t>
            </w:r>
          </w:p>
        </w:tc>
        <w:tc>
          <w:tcPr>
            <w:tcW w:w="585" w:type="pct"/>
            <w:tcBorders>
              <w:right w:val="single" w:sz="4" w:space="0" w:color="auto"/>
            </w:tcBorders>
          </w:tcPr>
          <w:p w:rsidR="00585E04" w:rsidRPr="00375465" w:rsidRDefault="00585E04" w:rsidP="00585E04"/>
        </w:tc>
        <w:tc>
          <w:tcPr>
            <w:tcW w:w="2194" w:type="pct"/>
            <w:gridSpan w:val="6"/>
            <w:tcBorders>
              <w:left w:val="single" w:sz="4" w:space="0" w:color="auto"/>
              <w:right w:val="single" w:sz="12" w:space="0" w:color="auto"/>
            </w:tcBorders>
            <w:vAlign w:val="center"/>
          </w:tcPr>
          <w:p w:rsidR="00585E04" w:rsidRPr="00375465" w:rsidRDefault="00585E04" w:rsidP="00585E04">
            <w:r w:rsidRPr="00375465">
              <w:rPr>
                <w:rFonts w:hint="eastAsia"/>
              </w:rPr>
              <w:t>性別平等教育週</w:t>
            </w:r>
            <w:r w:rsidRPr="00375465">
              <w:rPr>
                <w:rFonts w:hint="eastAsia"/>
              </w:rPr>
              <w:t>(4</w:t>
            </w:r>
            <w:r w:rsidRPr="00375465">
              <w:rPr>
                <w:rFonts w:hint="eastAsia"/>
              </w:rPr>
              <w:t>小時課程</w:t>
            </w:r>
            <w:r w:rsidRPr="00375465">
              <w:rPr>
                <w:rFonts w:hint="eastAsia"/>
              </w:rPr>
              <w:t>)</w:t>
            </w:r>
          </w:p>
        </w:tc>
      </w:tr>
      <w:tr w:rsidR="00585E04" w:rsidRPr="00375465" w:rsidTr="00853D57">
        <w:trPr>
          <w:trHeight w:hRule="exact" w:val="850"/>
        </w:trPr>
        <w:tc>
          <w:tcPr>
            <w:tcW w:w="225" w:type="pct"/>
            <w:tcBorders>
              <w:left w:val="single" w:sz="12" w:space="0" w:color="auto"/>
            </w:tcBorders>
            <w:vAlign w:val="center"/>
          </w:tcPr>
          <w:p w:rsidR="00585E04" w:rsidRPr="00375465" w:rsidRDefault="00585E04" w:rsidP="00585E04">
            <w:r w:rsidRPr="00375465">
              <w:rPr>
                <w:rFonts w:hint="eastAsia"/>
              </w:rPr>
              <w:t>11</w:t>
            </w:r>
          </w:p>
        </w:tc>
        <w:tc>
          <w:tcPr>
            <w:tcW w:w="242" w:type="pct"/>
            <w:vAlign w:val="center"/>
          </w:tcPr>
          <w:p w:rsidR="00585E04" w:rsidRPr="00375465" w:rsidRDefault="00585E04" w:rsidP="00585E04">
            <w:pPr>
              <w:spacing w:line="320" w:lineRule="exact"/>
            </w:pPr>
            <w:r w:rsidRPr="00375465">
              <w:rPr>
                <w:rFonts w:hint="eastAsia"/>
              </w:rPr>
              <w:t>十一</w:t>
            </w:r>
          </w:p>
        </w:tc>
        <w:tc>
          <w:tcPr>
            <w:tcW w:w="247" w:type="pct"/>
            <w:shd w:val="clear" w:color="auto" w:fill="FF99FF"/>
            <w:vAlign w:val="center"/>
          </w:tcPr>
          <w:p w:rsidR="00585E04" w:rsidRPr="00375465" w:rsidRDefault="00585E04" w:rsidP="00585E04">
            <w:r w:rsidRPr="00375465">
              <w:rPr>
                <w:rFonts w:hint="eastAsia"/>
              </w:rPr>
              <w:t>9</w:t>
            </w:r>
          </w:p>
        </w:tc>
        <w:tc>
          <w:tcPr>
            <w:tcW w:w="271" w:type="pct"/>
            <w:vAlign w:val="center"/>
          </w:tcPr>
          <w:p w:rsidR="00585E04" w:rsidRPr="00375465" w:rsidRDefault="00585E04" w:rsidP="00585E04">
            <w:r>
              <w:rPr>
                <w:rFonts w:hint="eastAsia"/>
              </w:rPr>
              <w:t>10</w:t>
            </w:r>
          </w:p>
        </w:tc>
        <w:tc>
          <w:tcPr>
            <w:tcW w:w="247" w:type="pct"/>
            <w:gridSpan w:val="2"/>
            <w:vAlign w:val="center"/>
          </w:tcPr>
          <w:p w:rsidR="00585E04" w:rsidRPr="00375465" w:rsidRDefault="00585E04" w:rsidP="00585E04">
            <w:r>
              <w:rPr>
                <w:rFonts w:hint="eastAsia"/>
              </w:rPr>
              <w:t>11</w:t>
            </w:r>
          </w:p>
        </w:tc>
        <w:tc>
          <w:tcPr>
            <w:tcW w:w="247" w:type="pct"/>
            <w:vAlign w:val="center"/>
          </w:tcPr>
          <w:p w:rsidR="00585E04" w:rsidRPr="00375465" w:rsidRDefault="00585E04" w:rsidP="00585E04">
            <w:r w:rsidRPr="00375465">
              <w:rPr>
                <w:rFonts w:hint="eastAsia"/>
              </w:rPr>
              <w:t>12</w:t>
            </w:r>
          </w:p>
        </w:tc>
        <w:tc>
          <w:tcPr>
            <w:tcW w:w="247" w:type="pct"/>
            <w:vAlign w:val="center"/>
          </w:tcPr>
          <w:p w:rsidR="00585E04" w:rsidRPr="00375465" w:rsidRDefault="00585E04" w:rsidP="00585E04">
            <w:r w:rsidRPr="00375465">
              <w:rPr>
                <w:rFonts w:hint="eastAsia"/>
              </w:rPr>
              <w:t>13</w:t>
            </w:r>
          </w:p>
        </w:tc>
        <w:tc>
          <w:tcPr>
            <w:tcW w:w="247" w:type="pct"/>
            <w:vAlign w:val="center"/>
          </w:tcPr>
          <w:p w:rsidR="00585E04" w:rsidRPr="00375465" w:rsidRDefault="00585E04" w:rsidP="00585E04">
            <w:r w:rsidRPr="00375465">
              <w:rPr>
                <w:rFonts w:hint="eastAsia"/>
              </w:rPr>
              <w:t>14</w:t>
            </w:r>
          </w:p>
        </w:tc>
        <w:tc>
          <w:tcPr>
            <w:tcW w:w="248" w:type="pct"/>
            <w:gridSpan w:val="2"/>
            <w:shd w:val="clear" w:color="auto" w:fill="FF99FF"/>
            <w:vAlign w:val="center"/>
          </w:tcPr>
          <w:p w:rsidR="00585E04" w:rsidRPr="00375465" w:rsidRDefault="00585E04" w:rsidP="00585E04">
            <w:r w:rsidRPr="00375465">
              <w:rPr>
                <w:rFonts w:hint="eastAsia"/>
              </w:rPr>
              <w:t>15</w:t>
            </w:r>
          </w:p>
        </w:tc>
        <w:tc>
          <w:tcPr>
            <w:tcW w:w="585" w:type="pct"/>
            <w:tcBorders>
              <w:right w:val="single" w:sz="4" w:space="0" w:color="auto"/>
            </w:tcBorders>
          </w:tcPr>
          <w:p w:rsidR="00585E04" w:rsidRPr="00AB49E2" w:rsidRDefault="00585E04" w:rsidP="00585E04">
            <w:pPr>
              <w:rPr>
                <w:sz w:val="16"/>
                <w:szCs w:val="16"/>
              </w:rPr>
            </w:pPr>
            <w:r w:rsidRPr="00AB49E2">
              <w:rPr>
                <w:rFonts w:hint="eastAsia"/>
                <w:sz w:val="16"/>
                <w:szCs w:val="16"/>
              </w:rPr>
              <w:t>期中考</w:t>
            </w:r>
          </w:p>
          <w:p w:rsidR="00585E04" w:rsidRPr="00375465" w:rsidRDefault="00585E04" w:rsidP="00585E04">
            <w:r w:rsidRPr="00AB49E2">
              <w:rPr>
                <w:rFonts w:hint="eastAsia"/>
                <w:sz w:val="16"/>
                <w:szCs w:val="16"/>
              </w:rPr>
              <w:t>作業抽查</w:t>
            </w:r>
          </w:p>
        </w:tc>
        <w:tc>
          <w:tcPr>
            <w:tcW w:w="2194" w:type="pct"/>
            <w:gridSpan w:val="6"/>
            <w:tcBorders>
              <w:left w:val="single" w:sz="4" w:space="0" w:color="auto"/>
              <w:right w:val="single" w:sz="12" w:space="0" w:color="auto"/>
            </w:tcBorders>
          </w:tcPr>
          <w:p w:rsidR="00585E04" w:rsidRPr="00375465" w:rsidRDefault="00585E04" w:rsidP="00585E04">
            <w:r w:rsidRPr="00375465">
              <w:rPr>
                <w:rFonts w:hint="eastAsia"/>
              </w:rPr>
              <w:t>期中考</w:t>
            </w:r>
          </w:p>
        </w:tc>
      </w:tr>
      <w:tr w:rsidR="00585E04" w:rsidRPr="00375465" w:rsidTr="00A966CC">
        <w:trPr>
          <w:trHeight w:hRule="exact" w:val="1136"/>
        </w:trPr>
        <w:tc>
          <w:tcPr>
            <w:tcW w:w="225" w:type="pct"/>
            <w:tcBorders>
              <w:left w:val="single" w:sz="12" w:space="0" w:color="auto"/>
            </w:tcBorders>
            <w:vAlign w:val="center"/>
          </w:tcPr>
          <w:p w:rsidR="00585E04" w:rsidRPr="00375465" w:rsidRDefault="00585E04" w:rsidP="00585E04">
            <w:r w:rsidRPr="00375465">
              <w:rPr>
                <w:rFonts w:hint="eastAsia"/>
              </w:rPr>
              <w:t>11</w:t>
            </w:r>
          </w:p>
        </w:tc>
        <w:tc>
          <w:tcPr>
            <w:tcW w:w="242" w:type="pct"/>
            <w:vAlign w:val="center"/>
          </w:tcPr>
          <w:p w:rsidR="00585E04" w:rsidRPr="00375465" w:rsidRDefault="00585E04" w:rsidP="00585E04">
            <w:pPr>
              <w:spacing w:line="320" w:lineRule="exact"/>
            </w:pPr>
            <w:r w:rsidRPr="00375465">
              <w:rPr>
                <w:rFonts w:hint="eastAsia"/>
              </w:rPr>
              <w:t>十二</w:t>
            </w:r>
          </w:p>
        </w:tc>
        <w:tc>
          <w:tcPr>
            <w:tcW w:w="247" w:type="pct"/>
            <w:shd w:val="clear" w:color="auto" w:fill="FF99FF"/>
            <w:vAlign w:val="center"/>
          </w:tcPr>
          <w:p w:rsidR="00585E04" w:rsidRPr="00375465" w:rsidRDefault="00585E04" w:rsidP="00585E04">
            <w:r w:rsidRPr="00375465">
              <w:rPr>
                <w:rFonts w:hint="eastAsia"/>
              </w:rPr>
              <w:t>16</w:t>
            </w:r>
          </w:p>
        </w:tc>
        <w:tc>
          <w:tcPr>
            <w:tcW w:w="271" w:type="pct"/>
            <w:vAlign w:val="center"/>
          </w:tcPr>
          <w:p w:rsidR="00585E04" w:rsidRPr="00375465" w:rsidRDefault="00585E04" w:rsidP="00585E04">
            <w:r>
              <w:rPr>
                <w:rFonts w:hint="eastAsia"/>
              </w:rPr>
              <w:t>17</w:t>
            </w:r>
          </w:p>
        </w:tc>
        <w:tc>
          <w:tcPr>
            <w:tcW w:w="247" w:type="pct"/>
            <w:gridSpan w:val="2"/>
            <w:vAlign w:val="center"/>
          </w:tcPr>
          <w:p w:rsidR="00585E04" w:rsidRPr="00375465" w:rsidRDefault="00585E04" w:rsidP="00585E04">
            <w:r>
              <w:rPr>
                <w:rFonts w:hint="eastAsia"/>
              </w:rPr>
              <w:t>18</w:t>
            </w:r>
          </w:p>
        </w:tc>
        <w:tc>
          <w:tcPr>
            <w:tcW w:w="247" w:type="pct"/>
            <w:vAlign w:val="center"/>
          </w:tcPr>
          <w:p w:rsidR="00585E04" w:rsidRPr="00375465" w:rsidRDefault="00585E04" w:rsidP="00585E04">
            <w:r w:rsidRPr="00375465">
              <w:rPr>
                <w:rFonts w:hint="eastAsia"/>
              </w:rPr>
              <w:t>19</w:t>
            </w:r>
          </w:p>
        </w:tc>
        <w:tc>
          <w:tcPr>
            <w:tcW w:w="247" w:type="pct"/>
            <w:vAlign w:val="center"/>
          </w:tcPr>
          <w:p w:rsidR="00585E04" w:rsidRPr="00375465" w:rsidRDefault="00585E04" w:rsidP="00585E04">
            <w:r w:rsidRPr="00375465">
              <w:rPr>
                <w:rFonts w:hint="eastAsia"/>
              </w:rPr>
              <w:t>20</w:t>
            </w:r>
          </w:p>
        </w:tc>
        <w:tc>
          <w:tcPr>
            <w:tcW w:w="247" w:type="pct"/>
            <w:vAlign w:val="center"/>
          </w:tcPr>
          <w:p w:rsidR="00585E04" w:rsidRPr="00375465" w:rsidRDefault="00585E04" w:rsidP="00585E04">
            <w:r w:rsidRPr="00375465">
              <w:rPr>
                <w:rFonts w:hint="eastAsia"/>
              </w:rPr>
              <w:t>21</w:t>
            </w:r>
          </w:p>
        </w:tc>
        <w:tc>
          <w:tcPr>
            <w:tcW w:w="248" w:type="pct"/>
            <w:gridSpan w:val="2"/>
            <w:shd w:val="clear" w:color="auto" w:fill="FF99FF"/>
            <w:vAlign w:val="center"/>
          </w:tcPr>
          <w:p w:rsidR="00585E04" w:rsidRPr="00375465" w:rsidRDefault="00585E04" w:rsidP="00585E04">
            <w:r w:rsidRPr="00375465">
              <w:rPr>
                <w:rFonts w:hint="eastAsia"/>
              </w:rPr>
              <w:t>22</w:t>
            </w:r>
          </w:p>
        </w:tc>
        <w:tc>
          <w:tcPr>
            <w:tcW w:w="585" w:type="pct"/>
            <w:tcBorders>
              <w:right w:val="single" w:sz="4" w:space="0" w:color="auto"/>
            </w:tcBorders>
          </w:tcPr>
          <w:p w:rsidR="00585E04" w:rsidRPr="00375465" w:rsidRDefault="00585E04" w:rsidP="00585E04"/>
        </w:tc>
        <w:tc>
          <w:tcPr>
            <w:tcW w:w="2194" w:type="pct"/>
            <w:gridSpan w:val="6"/>
            <w:tcBorders>
              <w:left w:val="single" w:sz="4" w:space="0" w:color="auto"/>
              <w:right w:val="single" w:sz="12" w:space="0" w:color="auto"/>
            </w:tcBorders>
            <w:vAlign w:val="center"/>
          </w:tcPr>
          <w:p w:rsidR="00585E04" w:rsidRPr="00375465" w:rsidRDefault="00585E04" w:rsidP="00585E04">
            <w:r w:rsidRPr="00375465">
              <w:rPr>
                <w:rFonts w:hint="eastAsia"/>
              </w:rPr>
              <w:t>主題探究</w:t>
            </w:r>
            <w:r w:rsidRPr="00375465">
              <w:rPr>
                <w:rFonts w:hint="eastAsia"/>
              </w:rPr>
              <w:t>-</w:t>
            </w:r>
            <w:r w:rsidRPr="00375465">
              <w:rPr>
                <w:rFonts w:hint="eastAsia"/>
              </w:rPr>
              <w:t>馬祖美饡</w:t>
            </w:r>
          </w:p>
          <w:p w:rsidR="00585E04" w:rsidRPr="00375465" w:rsidRDefault="00585E04" w:rsidP="00585E04">
            <w:r w:rsidRPr="00375465">
              <w:rPr>
                <w:rFonts w:hint="eastAsia"/>
              </w:rPr>
              <w:t>新生注音闖關活動</w:t>
            </w:r>
          </w:p>
          <w:p w:rsidR="00585E04" w:rsidRPr="00375465" w:rsidRDefault="00585E04" w:rsidP="00585E04">
            <w:r w:rsidRPr="00375465">
              <w:rPr>
                <w:rFonts w:hint="eastAsia"/>
              </w:rPr>
              <w:t>家庭訪問週</w:t>
            </w:r>
          </w:p>
          <w:p w:rsidR="00585E04" w:rsidRPr="00375465" w:rsidRDefault="00585E04" w:rsidP="00585E04"/>
        </w:tc>
      </w:tr>
      <w:tr w:rsidR="00585E04" w:rsidRPr="00375465" w:rsidTr="00853D57">
        <w:trPr>
          <w:trHeight w:hRule="exact" w:val="552"/>
        </w:trPr>
        <w:tc>
          <w:tcPr>
            <w:tcW w:w="225" w:type="pct"/>
            <w:tcBorders>
              <w:left w:val="single" w:sz="12" w:space="0" w:color="auto"/>
            </w:tcBorders>
            <w:vAlign w:val="center"/>
          </w:tcPr>
          <w:p w:rsidR="00585E04" w:rsidRPr="00375465" w:rsidRDefault="00585E04" w:rsidP="00585E04">
            <w:r w:rsidRPr="00375465">
              <w:rPr>
                <w:rFonts w:hint="eastAsia"/>
              </w:rPr>
              <w:t>11</w:t>
            </w:r>
          </w:p>
        </w:tc>
        <w:tc>
          <w:tcPr>
            <w:tcW w:w="242" w:type="pct"/>
            <w:vAlign w:val="center"/>
          </w:tcPr>
          <w:p w:rsidR="00585E04" w:rsidRPr="00375465" w:rsidRDefault="00585E04" w:rsidP="00585E04">
            <w:pPr>
              <w:spacing w:line="240" w:lineRule="exact"/>
            </w:pPr>
            <w:r w:rsidRPr="00375465">
              <w:rPr>
                <w:rFonts w:hint="eastAsia"/>
              </w:rPr>
              <w:t>十三</w:t>
            </w:r>
          </w:p>
        </w:tc>
        <w:tc>
          <w:tcPr>
            <w:tcW w:w="247" w:type="pct"/>
            <w:shd w:val="clear" w:color="auto" w:fill="FF99FF"/>
            <w:vAlign w:val="center"/>
          </w:tcPr>
          <w:p w:rsidR="00585E04" w:rsidRPr="00375465" w:rsidRDefault="00585E04" w:rsidP="00585E04">
            <w:r w:rsidRPr="00375465">
              <w:rPr>
                <w:rFonts w:hint="eastAsia"/>
              </w:rPr>
              <w:t>23</w:t>
            </w:r>
          </w:p>
        </w:tc>
        <w:tc>
          <w:tcPr>
            <w:tcW w:w="271" w:type="pct"/>
            <w:vAlign w:val="center"/>
          </w:tcPr>
          <w:p w:rsidR="00585E04" w:rsidRPr="00375465" w:rsidRDefault="00585E04" w:rsidP="00585E04">
            <w:r>
              <w:rPr>
                <w:rFonts w:hint="eastAsia"/>
              </w:rPr>
              <w:t>24</w:t>
            </w:r>
          </w:p>
        </w:tc>
        <w:tc>
          <w:tcPr>
            <w:tcW w:w="247" w:type="pct"/>
            <w:gridSpan w:val="2"/>
            <w:vAlign w:val="center"/>
          </w:tcPr>
          <w:p w:rsidR="00585E04" w:rsidRPr="00375465" w:rsidRDefault="00585E04" w:rsidP="00585E04">
            <w:r>
              <w:rPr>
                <w:rFonts w:hint="eastAsia"/>
              </w:rPr>
              <w:t>25</w:t>
            </w:r>
          </w:p>
        </w:tc>
        <w:tc>
          <w:tcPr>
            <w:tcW w:w="247" w:type="pct"/>
            <w:vAlign w:val="center"/>
          </w:tcPr>
          <w:p w:rsidR="00585E04" w:rsidRPr="00375465" w:rsidRDefault="00585E04" w:rsidP="00585E04">
            <w:r w:rsidRPr="00375465">
              <w:rPr>
                <w:rFonts w:hint="eastAsia"/>
              </w:rPr>
              <w:t>26</w:t>
            </w:r>
          </w:p>
        </w:tc>
        <w:tc>
          <w:tcPr>
            <w:tcW w:w="247" w:type="pct"/>
            <w:vAlign w:val="center"/>
          </w:tcPr>
          <w:p w:rsidR="00585E04" w:rsidRPr="00375465" w:rsidRDefault="00585E04" w:rsidP="00585E04">
            <w:r w:rsidRPr="00375465">
              <w:rPr>
                <w:rFonts w:hint="eastAsia"/>
              </w:rPr>
              <w:t>27</w:t>
            </w:r>
          </w:p>
        </w:tc>
        <w:tc>
          <w:tcPr>
            <w:tcW w:w="247" w:type="pct"/>
            <w:vAlign w:val="center"/>
          </w:tcPr>
          <w:p w:rsidR="00585E04" w:rsidRPr="00375465" w:rsidRDefault="00585E04" w:rsidP="00585E04">
            <w:r w:rsidRPr="00375465">
              <w:rPr>
                <w:rFonts w:hint="eastAsia"/>
              </w:rPr>
              <w:t>28</w:t>
            </w:r>
          </w:p>
        </w:tc>
        <w:tc>
          <w:tcPr>
            <w:tcW w:w="248" w:type="pct"/>
            <w:gridSpan w:val="2"/>
            <w:shd w:val="clear" w:color="auto" w:fill="FF99FF"/>
            <w:vAlign w:val="center"/>
          </w:tcPr>
          <w:p w:rsidR="00585E04" w:rsidRPr="00375465" w:rsidRDefault="00585E04" w:rsidP="00585E04">
            <w:r w:rsidRPr="00375465">
              <w:rPr>
                <w:rFonts w:hint="eastAsia"/>
              </w:rPr>
              <w:t>29</w:t>
            </w:r>
          </w:p>
        </w:tc>
        <w:tc>
          <w:tcPr>
            <w:tcW w:w="585" w:type="pct"/>
            <w:tcBorders>
              <w:right w:val="single" w:sz="4" w:space="0" w:color="auto"/>
            </w:tcBorders>
          </w:tcPr>
          <w:p w:rsidR="00585E04" w:rsidRPr="00375465" w:rsidRDefault="00585E04" w:rsidP="00585E04"/>
        </w:tc>
        <w:tc>
          <w:tcPr>
            <w:tcW w:w="2194" w:type="pct"/>
            <w:gridSpan w:val="6"/>
            <w:tcBorders>
              <w:left w:val="single" w:sz="4" w:space="0" w:color="auto"/>
              <w:right w:val="single" w:sz="12" w:space="0" w:color="auto"/>
            </w:tcBorders>
          </w:tcPr>
          <w:p w:rsidR="00585E04" w:rsidRPr="00375465" w:rsidRDefault="00585E04" w:rsidP="00585E04">
            <w:r w:rsidRPr="00375465">
              <w:rPr>
                <w:rFonts w:hint="eastAsia"/>
              </w:rPr>
              <w:t>家庭教育宣導活動</w:t>
            </w:r>
            <w:r w:rsidRPr="00375465">
              <w:rPr>
                <w:rFonts w:hint="eastAsia"/>
              </w:rPr>
              <w:t>(</w:t>
            </w:r>
            <w:r w:rsidRPr="00375465">
              <w:rPr>
                <w:rFonts w:hint="eastAsia"/>
              </w:rPr>
              <w:t>假日</w:t>
            </w:r>
            <w:r w:rsidRPr="00375465">
              <w:rPr>
                <w:rFonts w:hint="eastAsia"/>
              </w:rPr>
              <w:t>)</w:t>
            </w:r>
          </w:p>
        </w:tc>
      </w:tr>
      <w:tr w:rsidR="00585E04" w:rsidRPr="00375465" w:rsidTr="00494111">
        <w:trPr>
          <w:trHeight w:hRule="exact" w:val="580"/>
        </w:trPr>
        <w:tc>
          <w:tcPr>
            <w:tcW w:w="225" w:type="pct"/>
            <w:tcBorders>
              <w:left w:val="single" w:sz="12" w:space="0" w:color="auto"/>
            </w:tcBorders>
            <w:vAlign w:val="center"/>
          </w:tcPr>
          <w:p w:rsidR="00585E04" w:rsidRDefault="00585E04" w:rsidP="00585E04">
            <w:r w:rsidRPr="00375465">
              <w:rPr>
                <w:rFonts w:hint="eastAsia"/>
              </w:rPr>
              <w:t>11</w:t>
            </w:r>
          </w:p>
          <w:p w:rsidR="00585E04" w:rsidRPr="00375465" w:rsidRDefault="00585E04" w:rsidP="00585E04">
            <w:r>
              <w:rPr>
                <w:rFonts w:hint="eastAsia"/>
              </w:rPr>
              <w:t>12</w:t>
            </w:r>
          </w:p>
        </w:tc>
        <w:tc>
          <w:tcPr>
            <w:tcW w:w="242" w:type="pct"/>
            <w:vAlign w:val="center"/>
          </w:tcPr>
          <w:p w:rsidR="00585E04" w:rsidRPr="00375465" w:rsidRDefault="00585E04" w:rsidP="00585E04">
            <w:pPr>
              <w:spacing w:line="240" w:lineRule="exact"/>
            </w:pPr>
            <w:r w:rsidRPr="00375465">
              <w:rPr>
                <w:rFonts w:hint="eastAsia"/>
              </w:rPr>
              <w:t>十四</w:t>
            </w:r>
          </w:p>
        </w:tc>
        <w:tc>
          <w:tcPr>
            <w:tcW w:w="247" w:type="pct"/>
            <w:shd w:val="clear" w:color="auto" w:fill="FF99FF"/>
            <w:vAlign w:val="center"/>
          </w:tcPr>
          <w:p w:rsidR="00585E04" w:rsidRPr="00375465" w:rsidRDefault="00585E04" w:rsidP="00585E04">
            <w:r w:rsidRPr="00375465">
              <w:rPr>
                <w:rFonts w:hint="eastAsia"/>
              </w:rPr>
              <w:t>30</w:t>
            </w:r>
          </w:p>
        </w:tc>
        <w:tc>
          <w:tcPr>
            <w:tcW w:w="271" w:type="pct"/>
            <w:vAlign w:val="center"/>
          </w:tcPr>
          <w:p w:rsidR="00585E04" w:rsidRPr="00375465" w:rsidRDefault="00585E04" w:rsidP="00585E04">
            <w:r>
              <w:rPr>
                <w:rFonts w:hint="eastAsia"/>
              </w:rPr>
              <w:t>1</w:t>
            </w:r>
          </w:p>
        </w:tc>
        <w:tc>
          <w:tcPr>
            <w:tcW w:w="247" w:type="pct"/>
            <w:gridSpan w:val="2"/>
            <w:vAlign w:val="center"/>
          </w:tcPr>
          <w:p w:rsidR="00585E04" w:rsidRPr="00375465" w:rsidRDefault="00585E04" w:rsidP="00585E04">
            <w:r>
              <w:rPr>
                <w:rFonts w:hint="eastAsia"/>
              </w:rPr>
              <w:t>2</w:t>
            </w:r>
          </w:p>
        </w:tc>
        <w:tc>
          <w:tcPr>
            <w:tcW w:w="247" w:type="pct"/>
            <w:vAlign w:val="center"/>
          </w:tcPr>
          <w:p w:rsidR="00585E04" w:rsidRPr="00375465" w:rsidRDefault="00585E04" w:rsidP="00585E04">
            <w:r w:rsidRPr="00375465">
              <w:rPr>
                <w:rFonts w:hint="eastAsia"/>
              </w:rPr>
              <w:t>3</w:t>
            </w:r>
          </w:p>
        </w:tc>
        <w:tc>
          <w:tcPr>
            <w:tcW w:w="247" w:type="pct"/>
            <w:vAlign w:val="center"/>
          </w:tcPr>
          <w:p w:rsidR="00585E04" w:rsidRPr="00375465" w:rsidRDefault="00585E04" w:rsidP="00585E04">
            <w:r w:rsidRPr="00375465">
              <w:rPr>
                <w:rFonts w:hint="eastAsia"/>
              </w:rPr>
              <w:t>4</w:t>
            </w:r>
          </w:p>
        </w:tc>
        <w:tc>
          <w:tcPr>
            <w:tcW w:w="247" w:type="pct"/>
            <w:vAlign w:val="center"/>
          </w:tcPr>
          <w:p w:rsidR="00585E04" w:rsidRPr="00375465" w:rsidRDefault="00585E04" w:rsidP="00585E04">
            <w:r w:rsidRPr="00375465">
              <w:rPr>
                <w:rFonts w:hint="eastAsia"/>
              </w:rPr>
              <w:t>5</w:t>
            </w:r>
          </w:p>
        </w:tc>
        <w:tc>
          <w:tcPr>
            <w:tcW w:w="248" w:type="pct"/>
            <w:gridSpan w:val="2"/>
            <w:shd w:val="clear" w:color="auto" w:fill="FF99FF"/>
            <w:vAlign w:val="center"/>
          </w:tcPr>
          <w:p w:rsidR="00585E04" w:rsidRPr="00375465" w:rsidRDefault="00585E04" w:rsidP="00585E04">
            <w:r w:rsidRPr="00375465">
              <w:rPr>
                <w:rFonts w:hint="eastAsia"/>
              </w:rPr>
              <w:t>6</w:t>
            </w:r>
          </w:p>
        </w:tc>
        <w:tc>
          <w:tcPr>
            <w:tcW w:w="585" w:type="pct"/>
            <w:tcBorders>
              <w:right w:val="single" w:sz="4" w:space="0" w:color="auto"/>
            </w:tcBorders>
          </w:tcPr>
          <w:p w:rsidR="00585E04" w:rsidRPr="00375465" w:rsidRDefault="00585E04" w:rsidP="00585E04"/>
        </w:tc>
        <w:tc>
          <w:tcPr>
            <w:tcW w:w="2194" w:type="pct"/>
            <w:gridSpan w:val="6"/>
            <w:tcBorders>
              <w:left w:val="single" w:sz="4" w:space="0" w:color="auto"/>
              <w:right w:val="single" w:sz="12" w:space="0" w:color="auto"/>
            </w:tcBorders>
            <w:vAlign w:val="center"/>
          </w:tcPr>
          <w:p w:rsidR="00585E04" w:rsidRPr="00375465" w:rsidRDefault="00585E04" w:rsidP="00585E04">
            <w:r w:rsidRPr="00375465">
              <w:rPr>
                <w:rFonts w:hint="eastAsia"/>
              </w:rPr>
              <w:t>主題探究</w:t>
            </w:r>
            <w:r w:rsidRPr="00375465">
              <w:rPr>
                <w:rFonts w:hint="eastAsia"/>
              </w:rPr>
              <w:t>-</w:t>
            </w:r>
            <w:r w:rsidRPr="00375465">
              <w:rPr>
                <w:rFonts w:hint="eastAsia"/>
              </w:rPr>
              <w:t>馬祖美饡</w:t>
            </w:r>
          </w:p>
        </w:tc>
      </w:tr>
      <w:tr w:rsidR="00585E04" w:rsidRPr="00375465" w:rsidTr="00853D57">
        <w:trPr>
          <w:trHeight w:hRule="exact" w:val="570"/>
        </w:trPr>
        <w:tc>
          <w:tcPr>
            <w:tcW w:w="225" w:type="pct"/>
            <w:tcBorders>
              <w:left w:val="single" w:sz="12" w:space="0" w:color="auto"/>
            </w:tcBorders>
            <w:vAlign w:val="center"/>
          </w:tcPr>
          <w:p w:rsidR="00585E04" w:rsidRPr="00375465" w:rsidRDefault="00585E04" w:rsidP="00585E04">
            <w:r w:rsidRPr="00375465">
              <w:rPr>
                <w:rFonts w:hint="eastAsia"/>
              </w:rPr>
              <w:t>12</w:t>
            </w:r>
          </w:p>
        </w:tc>
        <w:tc>
          <w:tcPr>
            <w:tcW w:w="242" w:type="pct"/>
            <w:vAlign w:val="center"/>
          </w:tcPr>
          <w:p w:rsidR="00585E04" w:rsidRPr="00375465" w:rsidRDefault="00585E04" w:rsidP="00585E04">
            <w:pPr>
              <w:spacing w:line="240" w:lineRule="exact"/>
            </w:pPr>
            <w:r w:rsidRPr="00375465">
              <w:rPr>
                <w:rFonts w:hint="eastAsia"/>
              </w:rPr>
              <w:t>十五</w:t>
            </w:r>
          </w:p>
        </w:tc>
        <w:tc>
          <w:tcPr>
            <w:tcW w:w="247" w:type="pct"/>
            <w:shd w:val="clear" w:color="auto" w:fill="FF99FF"/>
            <w:vAlign w:val="center"/>
          </w:tcPr>
          <w:p w:rsidR="00585E04" w:rsidRPr="00375465" w:rsidRDefault="00585E04" w:rsidP="00585E04">
            <w:r w:rsidRPr="00375465">
              <w:rPr>
                <w:rFonts w:hint="eastAsia"/>
              </w:rPr>
              <w:t>7</w:t>
            </w:r>
          </w:p>
        </w:tc>
        <w:tc>
          <w:tcPr>
            <w:tcW w:w="271" w:type="pct"/>
            <w:vAlign w:val="center"/>
          </w:tcPr>
          <w:p w:rsidR="00585E04" w:rsidRPr="00375465" w:rsidRDefault="00585E04" w:rsidP="00585E04">
            <w:r>
              <w:rPr>
                <w:rFonts w:hint="eastAsia"/>
              </w:rPr>
              <w:t>8</w:t>
            </w:r>
          </w:p>
        </w:tc>
        <w:tc>
          <w:tcPr>
            <w:tcW w:w="247" w:type="pct"/>
            <w:gridSpan w:val="2"/>
            <w:vAlign w:val="center"/>
          </w:tcPr>
          <w:p w:rsidR="00585E04" w:rsidRPr="00375465" w:rsidRDefault="00585E04" w:rsidP="00585E04">
            <w:r>
              <w:rPr>
                <w:rFonts w:hint="eastAsia"/>
              </w:rPr>
              <w:t>9</w:t>
            </w:r>
          </w:p>
        </w:tc>
        <w:tc>
          <w:tcPr>
            <w:tcW w:w="247" w:type="pct"/>
            <w:vAlign w:val="center"/>
          </w:tcPr>
          <w:p w:rsidR="00585E04" w:rsidRPr="00375465" w:rsidRDefault="00585E04" w:rsidP="00585E04">
            <w:r w:rsidRPr="00375465">
              <w:rPr>
                <w:rFonts w:hint="eastAsia"/>
              </w:rPr>
              <w:t>10</w:t>
            </w:r>
          </w:p>
        </w:tc>
        <w:tc>
          <w:tcPr>
            <w:tcW w:w="247" w:type="pct"/>
            <w:vAlign w:val="center"/>
          </w:tcPr>
          <w:p w:rsidR="00585E04" w:rsidRPr="00375465" w:rsidRDefault="00585E04" w:rsidP="00585E04">
            <w:r w:rsidRPr="00375465">
              <w:rPr>
                <w:rFonts w:hint="eastAsia"/>
              </w:rPr>
              <w:t>11</w:t>
            </w:r>
          </w:p>
        </w:tc>
        <w:tc>
          <w:tcPr>
            <w:tcW w:w="247" w:type="pct"/>
            <w:vAlign w:val="center"/>
          </w:tcPr>
          <w:p w:rsidR="00585E04" w:rsidRPr="00375465" w:rsidRDefault="00585E04" w:rsidP="00585E04">
            <w:r w:rsidRPr="00375465">
              <w:rPr>
                <w:rFonts w:hint="eastAsia"/>
              </w:rPr>
              <w:t>12</w:t>
            </w:r>
          </w:p>
        </w:tc>
        <w:tc>
          <w:tcPr>
            <w:tcW w:w="248" w:type="pct"/>
            <w:gridSpan w:val="2"/>
            <w:shd w:val="clear" w:color="auto" w:fill="FF99FF"/>
            <w:vAlign w:val="center"/>
          </w:tcPr>
          <w:p w:rsidR="00585E04" w:rsidRPr="00375465" w:rsidRDefault="00585E04" w:rsidP="00585E04">
            <w:r w:rsidRPr="00375465">
              <w:rPr>
                <w:rFonts w:hint="eastAsia"/>
              </w:rPr>
              <w:t>13</w:t>
            </w:r>
          </w:p>
        </w:tc>
        <w:tc>
          <w:tcPr>
            <w:tcW w:w="585" w:type="pct"/>
            <w:tcBorders>
              <w:right w:val="single" w:sz="4" w:space="0" w:color="auto"/>
            </w:tcBorders>
          </w:tcPr>
          <w:p w:rsidR="00585E04" w:rsidRPr="00375465" w:rsidRDefault="00585E04" w:rsidP="00585E04"/>
        </w:tc>
        <w:tc>
          <w:tcPr>
            <w:tcW w:w="2194" w:type="pct"/>
            <w:gridSpan w:val="6"/>
            <w:tcBorders>
              <w:left w:val="single" w:sz="4" w:space="0" w:color="auto"/>
              <w:right w:val="single" w:sz="12" w:space="0" w:color="auto"/>
            </w:tcBorders>
          </w:tcPr>
          <w:p w:rsidR="00585E04" w:rsidRPr="00375465" w:rsidRDefault="00585E04" w:rsidP="00585E04">
            <w:r w:rsidRPr="00375465">
              <w:rPr>
                <w:rFonts w:hint="eastAsia"/>
              </w:rPr>
              <w:t>校內語文競賽</w:t>
            </w:r>
            <w:r w:rsidRPr="00375465">
              <w:rPr>
                <w:rFonts w:hint="eastAsia"/>
              </w:rPr>
              <w:t>-</w:t>
            </w:r>
            <w:r w:rsidRPr="00375465">
              <w:rPr>
                <w:rFonts w:hint="eastAsia"/>
              </w:rPr>
              <w:t>說故事及演說</w:t>
            </w:r>
          </w:p>
        </w:tc>
      </w:tr>
      <w:tr w:rsidR="00585E04" w:rsidRPr="00375465" w:rsidTr="00585E04">
        <w:trPr>
          <w:trHeight w:hRule="exact" w:val="852"/>
        </w:trPr>
        <w:tc>
          <w:tcPr>
            <w:tcW w:w="225" w:type="pct"/>
            <w:tcBorders>
              <w:left w:val="single" w:sz="12" w:space="0" w:color="auto"/>
            </w:tcBorders>
            <w:vAlign w:val="center"/>
          </w:tcPr>
          <w:p w:rsidR="00585E04" w:rsidRPr="00375465" w:rsidRDefault="00585E04" w:rsidP="00585E04">
            <w:r w:rsidRPr="00375465">
              <w:rPr>
                <w:rFonts w:hint="eastAsia"/>
              </w:rPr>
              <w:t>12</w:t>
            </w:r>
          </w:p>
        </w:tc>
        <w:tc>
          <w:tcPr>
            <w:tcW w:w="242" w:type="pct"/>
            <w:vAlign w:val="center"/>
          </w:tcPr>
          <w:p w:rsidR="00585E04" w:rsidRPr="00375465" w:rsidRDefault="00585E04" w:rsidP="00585E04">
            <w:pPr>
              <w:spacing w:line="240" w:lineRule="exact"/>
            </w:pPr>
            <w:r w:rsidRPr="00375465">
              <w:rPr>
                <w:rFonts w:hint="eastAsia"/>
              </w:rPr>
              <w:t>十六</w:t>
            </w:r>
          </w:p>
        </w:tc>
        <w:tc>
          <w:tcPr>
            <w:tcW w:w="247" w:type="pct"/>
            <w:shd w:val="clear" w:color="auto" w:fill="FF99FF"/>
            <w:vAlign w:val="center"/>
          </w:tcPr>
          <w:p w:rsidR="00585E04" w:rsidRPr="00375465" w:rsidRDefault="00585E04" w:rsidP="00585E04">
            <w:r w:rsidRPr="00375465">
              <w:rPr>
                <w:rFonts w:hint="eastAsia"/>
              </w:rPr>
              <w:t>14</w:t>
            </w:r>
          </w:p>
        </w:tc>
        <w:tc>
          <w:tcPr>
            <w:tcW w:w="271" w:type="pct"/>
            <w:vAlign w:val="center"/>
          </w:tcPr>
          <w:p w:rsidR="00585E04" w:rsidRPr="00375465" w:rsidRDefault="00585E04" w:rsidP="00585E04">
            <w:r>
              <w:rPr>
                <w:rFonts w:hint="eastAsia"/>
              </w:rPr>
              <w:t>15</w:t>
            </w:r>
          </w:p>
        </w:tc>
        <w:tc>
          <w:tcPr>
            <w:tcW w:w="247" w:type="pct"/>
            <w:gridSpan w:val="2"/>
            <w:vAlign w:val="center"/>
          </w:tcPr>
          <w:p w:rsidR="00585E04" w:rsidRPr="00375465" w:rsidRDefault="00585E04" w:rsidP="00585E04">
            <w:r>
              <w:rPr>
                <w:rFonts w:hint="eastAsia"/>
              </w:rPr>
              <w:t>16</w:t>
            </w:r>
          </w:p>
        </w:tc>
        <w:tc>
          <w:tcPr>
            <w:tcW w:w="247" w:type="pct"/>
            <w:vAlign w:val="center"/>
          </w:tcPr>
          <w:p w:rsidR="00585E04" w:rsidRPr="00375465" w:rsidRDefault="00585E04" w:rsidP="00585E04">
            <w:r w:rsidRPr="00375465">
              <w:rPr>
                <w:rFonts w:hint="eastAsia"/>
              </w:rPr>
              <w:t>17</w:t>
            </w:r>
          </w:p>
        </w:tc>
        <w:tc>
          <w:tcPr>
            <w:tcW w:w="247" w:type="pct"/>
            <w:vAlign w:val="center"/>
          </w:tcPr>
          <w:p w:rsidR="00585E04" w:rsidRPr="00375465" w:rsidRDefault="00585E04" w:rsidP="00585E04">
            <w:r w:rsidRPr="00375465">
              <w:rPr>
                <w:rFonts w:hint="eastAsia"/>
              </w:rPr>
              <w:t>18</w:t>
            </w:r>
          </w:p>
        </w:tc>
        <w:tc>
          <w:tcPr>
            <w:tcW w:w="247" w:type="pct"/>
            <w:vAlign w:val="center"/>
          </w:tcPr>
          <w:p w:rsidR="00585E04" w:rsidRPr="00375465" w:rsidRDefault="00585E04" w:rsidP="00585E04">
            <w:r w:rsidRPr="00375465">
              <w:rPr>
                <w:rFonts w:hint="eastAsia"/>
              </w:rPr>
              <w:t>19</w:t>
            </w:r>
          </w:p>
        </w:tc>
        <w:tc>
          <w:tcPr>
            <w:tcW w:w="248" w:type="pct"/>
            <w:gridSpan w:val="2"/>
            <w:shd w:val="clear" w:color="auto" w:fill="FF99FF"/>
            <w:vAlign w:val="center"/>
          </w:tcPr>
          <w:p w:rsidR="00585E04" w:rsidRPr="00375465" w:rsidRDefault="00585E04" w:rsidP="00585E04">
            <w:r w:rsidRPr="00375465">
              <w:rPr>
                <w:rFonts w:hint="eastAsia"/>
              </w:rPr>
              <w:t>20</w:t>
            </w:r>
          </w:p>
        </w:tc>
        <w:tc>
          <w:tcPr>
            <w:tcW w:w="585" w:type="pct"/>
            <w:tcBorders>
              <w:right w:val="single" w:sz="4" w:space="0" w:color="auto"/>
            </w:tcBorders>
          </w:tcPr>
          <w:p w:rsidR="00585E04" w:rsidRPr="00375465" w:rsidRDefault="00585E04" w:rsidP="00585E04"/>
        </w:tc>
        <w:tc>
          <w:tcPr>
            <w:tcW w:w="2194" w:type="pct"/>
            <w:gridSpan w:val="6"/>
            <w:tcBorders>
              <w:left w:val="single" w:sz="4" w:space="0" w:color="auto"/>
              <w:right w:val="single" w:sz="12" w:space="0" w:color="auto"/>
            </w:tcBorders>
            <w:vAlign w:val="center"/>
          </w:tcPr>
          <w:p w:rsidR="00585E04" w:rsidRDefault="00585E04" w:rsidP="00585E04">
            <w:r w:rsidRPr="00375465">
              <w:rPr>
                <w:rFonts w:hint="eastAsia"/>
              </w:rPr>
              <w:t>主題探究</w:t>
            </w:r>
            <w:r w:rsidRPr="00375465">
              <w:rPr>
                <w:rFonts w:hint="eastAsia"/>
              </w:rPr>
              <w:t>-</w:t>
            </w:r>
            <w:r w:rsidRPr="00375465">
              <w:rPr>
                <w:rFonts w:hint="eastAsia"/>
              </w:rPr>
              <w:t>馬祖美饡</w:t>
            </w:r>
          </w:p>
          <w:p w:rsidR="00585E04" w:rsidRPr="00375465" w:rsidRDefault="00585E04" w:rsidP="00585E04">
            <w:r w:rsidRPr="00375465">
              <w:rPr>
                <w:rFonts w:hint="eastAsia"/>
              </w:rPr>
              <w:t>12/</w:t>
            </w:r>
            <w:r>
              <w:rPr>
                <w:rFonts w:hint="eastAsia"/>
              </w:rPr>
              <w:t>19</w:t>
            </w:r>
            <w:r w:rsidRPr="00375465">
              <w:rPr>
                <w:rFonts w:hint="eastAsia"/>
              </w:rPr>
              <w:t xml:space="preserve"> </w:t>
            </w:r>
            <w:r w:rsidRPr="00375465">
              <w:rPr>
                <w:rFonts w:hint="eastAsia"/>
              </w:rPr>
              <w:t>歲末感恩義賣活動</w:t>
            </w:r>
          </w:p>
        </w:tc>
      </w:tr>
      <w:tr w:rsidR="00585E04" w:rsidRPr="00375465" w:rsidTr="00853D57">
        <w:trPr>
          <w:trHeight w:hRule="exact" w:val="1142"/>
        </w:trPr>
        <w:tc>
          <w:tcPr>
            <w:tcW w:w="225" w:type="pct"/>
            <w:tcBorders>
              <w:left w:val="single" w:sz="12" w:space="0" w:color="auto"/>
            </w:tcBorders>
            <w:vAlign w:val="center"/>
          </w:tcPr>
          <w:p w:rsidR="00585E04" w:rsidRPr="00375465" w:rsidRDefault="00585E04" w:rsidP="00585E04">
            <w:r w:rsidRPr="00375465">
              <w:rPr>
                <w:rFonts w:hint="eastAsia"/>
              </w:rPr>
              <w:t>12</w:t>
            </w:r>
          </w:p>
        </w:tc>
        <w:tc>
          <w:tcPr>
            <w:tcW w:w="242" w:type="pct"/>
            <w:vAlign w:val="center"/>
          </w:tcPr>
          <w:p w:rsidR="00585E04" w:rsidRPr="00375465" w:rsidRDefault="00585E04" w:rsidP="00585E04">
            <w:pPr>
              <w:spacing w:line="320" w:lineRule="exact"/>
            </w:pPr>
            <w:r w:rsidRPr="00375465">
              <w:rPr>
                <w:rFonts w:hint="eastAsia"/>
              </w:rPr>
              <w:t>十七</w:t>
            </w:r>
          </w:p>
        </w:tc>
        <w:tc>
          <w:tcPr>
            <w:tcW w:w="247" w:type="pct"/>
            <w:shd w:val="clear" w:color="auto" w:fill="FF99FF"/>
            <w:vAlign w:val="center"/>
          </w:tcPr>
          <w:p w:rsidR="00585E04" w:rsidRPr="00375465" w:rsidRDefault="00585E04" w:rsidP="00585E04">
            <w:r w:rsidRPr="00375465">
              <w:rPr>
                <w:rFonts w:hint="eastAsia"/>
              </w:rPr>
              <w:t>21</w:t>
            </w:r>
          </w:p>
        </w:tc>
        <w:tc>
          <w:tcPr>
            <w:tcW w:w="271" w:type="pct"/>
            <w:vAlign w:val="center"/>
          </w:tcPr>
          <w:p w:rsidR="00585E04" w:rsidRPr="00375465" w:rsidRDefault="00585E04" w:rsidP="00585E04">
            <w:r>
              <w:rPr>
                <w:rFonts w:hint="eastAsia"/>
              </w:rPr>
              <w:t>22</w:t>
            </w:r>
          </w:p>
        </w:tc>
        <w:tc>
          <w:tcPr>
            <w:tcW w:w="247" w:type="pct"/>
            <w:gridSpan w:val="2"/>
            <w:vAlign w:val="center"/>
          </w:tcPr>
          <w:p w:rsidR="00585E04" w:rsidRPr="00375465" w:rsidRDefault="00585E04" w:rsidP="00585E04">
            <w:r>
              <w:rPr>
                <w:rFonts w:hint="eastAsia"/>
              </w:rPr>
              <w:t>23</w:t>
            </w:r>
          </w:p>
        </w:tc>
        <w:tc>
          <w:tcPr>
            <w:tcW w:w="247" w:type="pct"/>
            <w:vAlign w:val="center"/>
          </w:tcPr>
          <w:p w:rsidR="00585E04" w:rsidRPr="00375465" w:rsidRDefault="00585E04" w:rsidP="00585E04">
            <w:r w:rsidRPr="00375465">
              <w:rPr>
                <w:rFonts w:hint="eastAsia"/>
              </w:rPr>
              <w:t>24</w:t>
            </w:r>
          </w:p>
        </w:tc>
        <w:tc>
          <w:tcPr>
            <w:tcW w:w="247" w:type="pct"/>
            <w:vAlign w:val="center"/>
          </w:tcPr>
          <w:p w:rsidR="00585E04" w:rsidRPr="00375465" w:rsidRDefault="00585E04" w:rsidP="00585E04">
            <w:r w:rsidRPr="00375465">
              <w:rPr>
                <w:rFonts w:hint="eastAsia"/>
              </w:rPr>
              <w:t>25</w:t>
            </w:r>
          </w:p>
        </w:tc>
        <w:tc>
          <w:tcPr>
            <w:tcW w:w="247" w:type="pct"/>
            <w:vAlign w:val="center"/>
          </w:tcPr>
          <w:p w:rsidR="00585E04" w:rsidRPr="00375465" w:rsidRDefault="00585E04" w:rsidP="00585E04">
            <w:r w:rsidRPr="00375465">
              <w:rPr>
                <w:rFonts w:hint="eastAsia"/>
              </w:rPr>
              <w:t>26</w:t>
            </w:r>
          </w:p>
        </w:tc>
        <w:tc>
          <w:tcPr>
            <w:tcW w:w="248" w:type="pct"/>
            <w:gridSpan w:val="2"/>
            <w:shd w:val="clear" w:color="auto" w:fill="FF99FF"/>
            <w:vAlign w:val="center"/>
          </w:tcPr>
          <w:p w:rsidR="00585E04" w:rsidRPr="00375465" w:rsidRDefault="00585E04" w:rsidP="00585E04">
            <w:r w:rsidRPr="00375465">
              <w:rPr>
                <w:rFonts w:hint="eastAsia"/>
              </w:rPr>
              <w:t>27</w:t>
            </w:r>
          </w:p>
        </w:tc>
        <w:tc>
          <w:tcPr>
            <w:tcW w:w="585" w:type="pct"/>
            <w:tcBorders>
              <w:right w:val="single" w:sz="4" w:space="0" w:color="auto"/>
            </w:tcBorders>
          </w:tcPr>
          <w:p w:rsidR="00585E04" w:rsidRPr="00375465" w:rsidRDefault="00585E04" w:rsidP="00585E04"/>
        </w:tc>
        <w:tc>
          <w:tcPr>
            <w:tcW w:w="2194" w:type="pct"/>
            <w:gridSpan w:val="6"/>
            <w:tcBorders>
              <w:left w:val="single" w:sz="4" w:space="0" w:color="auto"/>
              <w:right w:val="single" w:sz="12" w:space="0" w:color="auto"/>
            </w:tcBorders>
          </w:tcPr>
          <w:p w:rsidR="00585E04" w:rsidRPr="00375465" w:rsidRDefault="00585E04" w:rsidP="00585E04">
            <w:r w:rsidRPr="00375465">
              <w:rPr>
                <w:rFonts w:hint="eastAsia"/>
              </w:rPr>
              <w:t>英語主題課程活動</w:t>
            </w:r>
            <w:r w:rsidRPr="00375465">
              <w:br/>
              <w:t xml:space="preserve"> 11-12</w:t>
            </w:r>
            <w:r w:rsidRPr="00375465">
              <w:t>月慶生會</w:t>
            </w:r>
          </w:p>
        </w:tc>
      </w:tr>
      <w:tr w:rsidR="00585E04" w:rsidRPr="00375465" w:rsidTr="00A966CC">
        <w:trPr>
          <w:trHeight w:hRule="exact" w:val="858"/>
        </w:trPr>
        <w:tc>
          <w:tcPr>
            <w:tcW w:w="225" w:type="pct"/>
            <w:tcBorders>
              <w:left w:val="single" w:sz="12" w:space="0" w:color="auto"/>
            </w:tcBorders>
            <w:vAlign w:val="center"/>
          </w:tcPr>
          <w:p w:rsidR="00585E04" w:rsidRPr="00375465" w:rsidRDefault="00585E04" w:rsidP="00585E04">
            <w:r w:rsidRPr="00375465">
              <w:rPr>
                <w:rFonts w:hint="eastAsia"/>
              </w:rPr>
              <w:t>12</w:t>
            </w:r>
          </w:p>
        </w:tc>
        <w:tc>
          <w:tcPr>
            <w:tcW w:w="242" w:type="pct"/>
            <w:vAlign w:val="center"/>
          </w:tcPr>
          <w:p w:rsidR="00585E04" w:rsidRPr="00375465" w:rsidRDefault="00585E04" w:rsidP="00585E04">
            <w:pPr>
              <w:spacing w:line="320" w:lineRule="exact"/>
            </w:pPr>
            <w:r w:rsidRPr="00375465">
              <w:rPr>
                <w:rFonts w:hint="eastAsia"/>
              </w:rPr>
              <w:t>十八</w:t>
            </w:r>
          </w:p>
        </w:tc>
        <w:tc>
          <w:tcPr>
            <w:tcW w:w="247" w:type="pct"/>
            <w:shd w:val="clear" w:color="auto" w:fill="FF99FF"/>
            <w:vAlign w:val="center"/>
          </w:tcPr>
          <w:p w:rsidR="00585E04" w:rsidRPr="00375465" w:rsidRDefault="00585E04" w:rsidP="00585E04">
            <w:r w:rsidRPr="00375465">
              <w:rPr>
                <w:rFonts w:hint="eastAsia"/>
              </w:rPr>
              <w:t>28</w:t>
            </w:r>
          </w:p>
        </w:tc>
        <w:tc>
          <w:tcPr>
            <w:tcW w:w="271" w:type="pct"/>
            <w:vAlign w:val="center"/>
          </w:tcPr>
          <w:p w:rsidR="00585E04" w:rsidRPr="00375465" w:rsidRDefault="00585E04" w:rsidP="00585E04">
            <w:r>
              <w:rPr>
                <w:rFonts w:hint="eastAsia"/>
              </w:rPr>
              <w:t>29</w:t>
            </w:r>
          </w:p>
        </w:tc>
        <w:tc>
          <w:tcPr>
            <w:tcW w:w="247" w:type="pct"/>
            <w:gridSpan w:val="2"/>
            <w:vAlign w:val="center"/>
          </w:tcPr>
          <w:p w:rsidR="00585E04" w:rsidRPr="00375465" w:rsidRDefault="00585E04" w:rsidP="00585E04">
            <w:r>
              <w:rPr>
                <w:rFonts w:hint="eastAsia"/>
              </w:rPr>
              <w:t>30</w:t>
            </w:r>
          </w:p>
        </w:tc>
        <w:tc>
          <w:tcPr>
            <w:tcW w:w="247" w:type="pct"/>
            <w:vAlign w:val="center"/>
          </w:tcPr>
          <w:p w:rsidR="00585E04" w:rsidRPr="00375465" w:rsidRDefault="00585E04" w:rsidP="00585E04">
            <w:r w:rsidRPr="00375465">
              <w:rPr>
                <w:rFonts w:hint="eastAsia"/>
              </w:rPr>
              <w:t>31</w:t>
            </w:r>
          </w:p>
        </w:tc>
        <w:tc>
          <w:tcPr>
            <w:tcW w:w="247" w:type="pct"/>
            <w:vAlign w:val="center"/>
          </w:tcPr>
          <w:p w:rsidR="00585E04" w:rsidRPr="00375465" w:rsidRDefault="00585E04" w:rsidP="00585E04">
            <w:r w:rsidRPr="00375465">
              <w:rPr>
                <w:rFonts w:hint="eastAsia"/>
              </w:rPr>
              <w:t>1</w:t>
            </w:r>
          </w:p>
        </w:tc>
        <w:tc>
          <w:tcPr>
            <w:tcW w:w="247" w:type="pct"/>
            <w:vAlign w:val="center"/>
          </w:tcPr>
          <w:p w:rsidR="00585E04" w:rsidRPr="00375465" w:rsidRDefault="00585E04" w:rsidP="00585E04">
            <w:r w:rsidRPr="00375465">
              <w:rPr>
                <w:rFonts w:hint="eastAsia"/>
              </w:rPr>
              <w:t>2</w:t>
            </w:r>
          </w:p>
        </w:tc>
        <w:tc>
          <w:tcPr>
            <w:tcW w:w="248" w:type="pct"/>
            <w:gridSpan w:val="2"/>
            <w:shd w:val="clear" w:color="auto" w:fill="FF99FF"/>
            <w:vAlign w:val="center"/>
          </w:tcPr>
          <w:p w:rsidR="00585E04" w:rsidRPr="00375465" w:rsidRDefault="00585E04" w:rsidP="00585E04">
            <w:r w:rsidRPr="00375465">
              <w:rPr>
                <w:rFonts w:hint="eastAsia"/>
              </w:rPr>
              <w:t>3</w:t>
            </w:r>
          </w:p>
        </w:tc>
        <w:tc>
          <w:tcPr>
            <w:tcW w:w="585" w:type="pct"/>
            <w:tcBorders>
              <w:right w:val="single" w:sz="4" w:space="0" w:color="auto"/>
            </w:tcBorders>
          </w:tcPr>
          <w:p w:rsidR="00585E04" w:rsidRPr="00375465" w:rsidRDefault="00585E04" w:rsidP="00585E04"/>
        </w:tc>
        <w:tc>
          <w:tcPr>
            <w:tcW w:w="2194" w:type="pct"/>
            <w:gridSpan w:val="6"/>
            <w:tcBorders>
              <w:left w:val="single" w:sz="4" w:space="0" w:color="auto"/>
              <w:right w:val="single" w:sz="12" w:space="0" w:color="auto"/>
            </w:tcBorders>
          </w:tcPr>
          <w:p w:rsidR="00585E04" w:rsidRDefault="00585E04" w:rsidP="00585E04">
            <w:r w:rsidRPr="00375465">
              <w:rPr>
                <w:rFonts w:hint="eastAsia"/>
              </w:rPr>
              <w:t>召開資源班期末</w:t>
            </w:r>
            <w:r w:rsidRPr="00375465">
              <w:rPr>
                <w:rFonts w:hint="eastAsia"/>
              </w:rPr>
              <w:t>IEP</w:t>
            </w:r>
            <w:r w:rsidRPr="00375465">
              <w:rPr>
                <w:rFonts w:hint="eastAsia"/>
              </w:rPr>
              <w:t>會議</w:t>
            </w:r>
          </w:p>
          <w:p w:rsidR="00585E04" w:rsidRPr="00375465" w:rsidRDefault="00585E04" w:rsidP="00585E04">
            <w:r w:rsidRPr="00375465">
              <w:rPr>
                <w:rFonts w:hint="eastAsia"/>
              </w:rPr>
              <w:t>1/1</w:t>
            </w:r>
            <w:r w:rsidRPr="00375465">
              <w:rPr>
                <w:rFonts w:hint="eastAsia"/>
              </w:rPr>
              <w:t>開國紀念日</w:t>
            </w:r>
            <w:r>
              <w:rPr>
                <w:rFonts w:hint="eastAsia"/>
              </w:rPr>
              <w:t>放假</w:t>
            </w:r>
            <w:r>
              <w:rPr>
                <w:rFonts w:hint="eastAsia"/>
              </w:rPr>
              <w:t>1</w:t>
            </w:r>
            <w:r>
              <w:rPr>
                <w:rFonts w:hint="eastAsia"/>
              </w:rPr>
              <w:t>天</w:t>
            </w:r>
          </w:p>
        </w:tc>
      </w:tr>
      <w:tr w:rsidR="00585E04" w:rsidRPr="00375465" w:rsidTr="00585E04">
        <w:trPr>
          <w:trHeight w:hRule="exact" w:val="794"/>
        </w:trPr>
        <w:tc>
          <w:tcPr>
            <w:tcW w:w="225" w:type="pct"/>
            <w:tcBorders>
              <w:left w:val="single" w:sz="12" w:space="0" w:color="auto"/>
            </w:tcBorders>
            <w:vAlign w:val="center"/>
          </w:tcPr>
          <w:p w:rsidR="00585E04" w:rsidRPr="00375465" w:rsidRDefault="00585E04" w:rsidP="00585E04">
            <w:r w:rsidRPr="00375465">
              <w:rPr>
                <w:rFonts w:hint="eastAsia"/>
              </w:rPr>
              <w:t>12</w:t>
            </w:r>
          </w:p>
          <w:p w:rsidR="00585E04" w:rsidRPr="00375465" w:rsidRDefault="00585E04" w:rsidP="00585E04">
            <w:r w:rsidRPr="00375465">
              <w:t>1</w:t>
            </w:r>
          </w:p>
        </w:tc>
        <w:tc>
          <w:tcPr>
            <w:tcW w:w="242" w:type="pct"/>
            <w:vAlign w:val="center"/>
          </w:tcPr>
          <w:p w:rsidR="00585E04" w:rsidRPr="00375465" w:rsidRDefault="00585E04" w:rsidP="00585E04">
            <w:r w:rsidRPr="00375465">
              <w:rPr>
                <w:rFonts w:hint="eastAsia"/>
              </w:rPr>
              <w:t>十九</w:t>
            </w:r>
          </w:p>
        </w:tc>
        <w:tc>
          <w:tcPr>
            <w:tcW w:w="247" w:type="pct"/>
            <w:shd w:val="clear" w:color="auto" w:fill="FF99FF"/>
            <w:vAlign w:val="center"/>
          </w:tcPr>
          <w:p w:rsidR="00585E04" w:rsidRPr="00375465" w:rsidRDefault="00585E04" w:rsidP="00585E04">
            <w:r w:rsidRPr="00375465">
              <w:rPr>
                <w:rFonts w:hint="eastAsia"/>
              </w:rPr>
              <w:t>4</w:t>
            </w:r>
          </w:p>
        </w:tc>
        <w:tc>
          <w:tcPr>
            <w:tcW w:w="271" w:type="pct"/>
            <w:shd w:val="clear" w:color="auto" w:fill="FFFFFF" w:themeFill="background1"/>
            <w:vAlign w:val="center"/>
          </w:tcPr>
          <w:p w:rsidR="00585E04" w:rsidRPr="00375465" w:rsidRDefault="00585E04" w:rsidP="00585E04">
            <w:r>
              <w:rPr>
                <w:rFonts w:hint="eastAsia"/>
              </w:rPr>
              <w:t>5</w:t>
            </w:r>
          </w:p>
        </w:tc>
        <w:tc>
          <w:tcPr>
            <w:tcW w:w="247" w:type="pct"/>
            <w:gridSpan w:val="2"/>
            <w:shd w:val="clear" w:color="auto" w:fill="FFFFFF" w:themeFill="background1"/>
            <w:vAlign w:val="center"/>
          </w:tcPr>
          <w:p w:rsidR="00585E04" w:rsidRPr="00375465" w:rsidRDefault="00585E04" w:rsidP="00585E04">
            <w:r>
              <w:rPr>
                <w:rFonts w:hint="eastAsia"/>
              </w:rPr>
              <w:t>6</w:t>
            </w:r>
          </w:p>
        </w:tc>
        <w:tc>
          <w:tcPr>
            <w:tcW w:w="247" w:type="pct"/>
            <w:shd w:val="clear" w:color="auto" w:fill="FFFFFF" w:themeFill="background1"/>
            <w:vAlign w:val="center"/>
          </w:tcPr>
          <w:p w:rsidR="00585E04" w:rsidRPr="00375465" w:rsidRDefault="00585E04" w:rsidP="00585E04">
            <w:r w:rsidRPr="00375465">
              <w:rPr>
                <w:rFonts w:hint="eastAsia"/>
              </w:rPr>
              <w:t>7</w:t>
            </w:r>
          </w:p>
        </w:tc>
        <w:tc>
          <w:tcPr>
            <w:tcW w:w="247" w:type="pct"/>
            <w:vAlign w:val="center"/>
          </w:tcPr>
          <w:p w:rsidR="00585E04" w:rsidRPr="00375465" w:rsidRDefault="00585E04" w:rsidP="00585E04">
            <w:r w:rsidRPr="00375465">
              <w:rPr>
                <w:rFonts w:hint="eastAsia"/>
              </w:rPr>
              <w:t>8</w:t>
            </w:r>
          </w:p>
        </w:tc>
        <w:tc>
          <w:tcPr>
            <w:tcW w:w="247" w:type="pct"/>
            <w:vAlign w:val="center"/>
          </w:tcPr>
          <w:p w:rsidR="00585E04" w:rsidRPr="00375465" w:rsidRDefault="00585E04" w:rsidP="00585E04">
            <w:r w:rsidRPr="00375465">
              <w:rPr>
                <w:rFonts w:hint="eastAsia"/>
              </w:rPr>
              <w:t>9</w:t>
            </w:r>
          </w:p>
        </w:tc>
        <w:tc>
          <w:tcPr>
            <w:tcW w:w="248" w:type="pct"/>
            <w:gridSpan w:val="2"/>
            <w:shd w:val="clear" w:color="auto" w:fill="FF99FF"/>
            <w:vAlign w:val="center"/>
          </w:tcPr>
          <w:p w:rsidR="00585E04" w:rsidRPr="00375465" w:rsidRDefault="00585E04" w:rsidP="00585E04">
            <w:r w:rsidRPr="00375465">
              <w:rPr>
                <w:rFonts w:hint="eastAsia"/>
              </w:rPr>
              <w:t>10</w:t>
            </w:r>
          </w:p>
        </w:tc>
        <w:tc>
          <w:tcPr>
            <w:tcW w:w="585" w:type="pct"/>
            <w:tcBorders>
              <w:right w:val="single" w:sz="4" w:space="0" w:color="auto"/>
            </w:tcBorders>
          </w:tcPr>
          <w:p w:rsidR="00585E04" w:rsidRPr="00375465" w:rsidRDefault="00585E04" w:rsidP="00585E04"/>
        </w:tc>
        <w:tc>
          <w:tcPr>
            <w:tcW w:w="2194" w:type="pct"/>
            <w:gridSpan w:val="6"/>
            <w:tcBorders>
              <w:left w:val="single" w:sz="4" w:space="0" w:color="auto"/>
              <w:right w:val="single" w:sz="12" w:space="0" w:color="auto"/>
            </w:tcBorders>
          </w:tcPr>
          <w:p w:rsidR="00585E04" w:rsidRDefault="00585E04" w:rsidP="00585E04">
            <w:pPr>
              <w:spacing w:line="240" w:lineRule="exact"/>
            </w:pPr>
            <w:r w:rsidRPr="00375465">
              <w:rPr>
                <w:rFonts w:hint="eastAsia"/>
              </w:rPr>
              <w:t>主題探究</w:t>
            </w:r>
            <w:r w:rsidRPr="00375465">
              <w:rPr>
                <w:rFonts w:hint="eastAsia"/>
              </w:rPr>
              <w:t>-</w:t>
            </w:r>
            <w:r w:rsidRPr="00375465">
              <w:rPr>
                <w:rFonts w:hint="eastAsia"/>
              </w:rPr>
              <w:t>馬祖美饡</w:t>
            </w:r>
          </w:p>
          <w:p w:rsidR="00585E04" w:rsidRPr="00375465" w:rsidRDefault="00585E04" w:rsidP="00585E04"/>
        </w:tc>
      </w:tr>
      <w:tr w:rsidR="00585E04" w:rsidRPr="00375465" w:rsidTr="00A966CC">
        <w:trPr>
          <w:trHeight w:hRule="exact" w:val="789"/>
        </w:trPr>
        <w:tc>
          <w:tcPr>
            <w:tcW w:w="225" w:type="pct"/>
            <w:tcBorders>
              <w:left w:val="single" w:sz="12" w:space="0" w:color="auto"/>
            </w:tcBorders>
            <w:vAlign w:val="center"/>
          </w:tcPr>
          <w:p w:rsidR="00585E04" w:rsidRPr="00375465" w:rsidRDefault="00585E04" w:rsidP="00585E04">
            <w:r w:rsidRPr="00375465">
              <w:rPr>
                <w:rFonts w:hint="eastAsia"/>
              </w:rPr>
              <w:t>1</w:t>
            </w:r>
          </w:p>
        </w:tc>
        <w:tc>
          <w:tcPr>
            <w:tcW w:w="242" w:type="pct"/>
            <w:vAlign w:val="center"/>
          </w:tcPr>
          <w:p w:rsidR="00585E04" w:rsidRPr="00375465" w:rsidRDefault="00585E04" w:rsidP="00585E04">
            <w:pPr>
              <w:spacing w:line="240" w:lineRule="exact"/>
            </w:pPr>
            <w:r w:rsidRPr="00375465">
              <w:rPr>
                <w:rFonts w:hint="eastAsia"/>
              </w:rPr>
              <w:t>二十</w:t>
            </w:r>
          </w:p>
        </w:tc>
        <w:tc>
          <w:tcPr>
            <w:tcW w:w="247" w:type="pct"/>
            <w:shd w:val="clear" w:color="auto" w:fill="FF99FF"/>
            <w:vAlign w:val="center"/>
          </w:tcPr>
          <w:p w:rsidR="00585E04" w:rsidRPr="00375465" w:rsidRDefault="00585E04" w:rsidP="00585E04">
            <w:r w:rsidRPr="00375465">
              <w:rPr>
                <w:rFonts w:hint="eastAsia"/>
              </w:rPr>
              <w:t>11</w:t>
            </w:r>
          </w:p>
        </w:tc>
        <w:tc>
          <w:tcPr>
            <w:tcW w:w="271" w:type="pct"/>
            <w:vAlign w:val="center"/>
          </w:tcPr>
          <w:p w:rsidR="00585E04" w:rsidRPr="00375465" w:rsidRDefault="00585E04" w:rsidP="00585E04">
            <w:r>
              <w:rPr>
                <w:rFonts w:hint="eastAsia"/>
              </w:rPr>
              <w:t>12</w:t>
            </w:r>
          </w:p>
        </w:tc>
        <w:tc>
          <w:tcPr>
            <w:tcW w:w="247" w:type="pct"/>
            <w:gridSpan w:val="2"/>
            <w:vAlign w:val="center"/>
          </w:tcPr>
          <w:p w:rsidR="00585E04" w:rsidRPr="00375465" w:rsidRDefault="00585E04" w:rsidP="00585E04">
            <w:r>
              <w:rPr>
                <w:rFonts w:hint="eastAsia"/>
              </w:rPr>
              <w:t>13</w:t>
            </w:r>
          </w:p>
        </w:tc>
        <w:tc>
          <w:tcPr>
            <w:tcW w:w="247" w:type="pct"/>
            <w:vAlign w:val="center"/>
          </w:tcPr>
          <w:p w:rsidR="00585E04" w:rsidRPr="00375465" w:rsidRDefault="00585E04" w:rsidP="00585E04">
            <w:r w:rsidRPr="00375465">
              <w:rPr>
                <w:rFonts w:hint="eastAsia"/>
              </w:rPr>
              <w:t>14</w:t>
            </w:r>
          </w:p>
        </w:tc>
        <w:tc>
          <w:tcPr>
            <w:tcW w:w="247" w:type="pct"/>
            <w:vAlign w:val="center"/>
          </w:tcPr>
          <w:p w:rsidR="00585E04" w:rsidRPr="00375465" w:rsidRDefault="00585E04" w:rsidP="00585E04">
            <w:r w:rsidRPr="00375465">
              <w:rPr>
                <w:rFonts w:hint="eastAsia"/>
              </w:rPr>
              <w:t>15</w:t>
            </w:r>
          </w:p>
        </w:tc>
        <w:tc>
          <w:tcPr>
            <w:tcW w:w="247" w:type="pct"/>
            <w:vAlign w:val="center"/>
          </w:tcPr>
          <w:p w:rsidR="00585E04" w:rsidRPr="00375465" w:rsidRDefault="00585E04" w:rsidP="00585E04">
            <w:r w:rsidRPr="00375465">
              <w:rPr>
                <w:rFonts w:hint="eastAsia"/>
              </w:rPr>
              <w:t>16</w:t>
            </w:r>
          </w:p>
        </w:tc>
        <w:tc>
          <w:tcPr>
            <w:tcW w:w="248" w:type="pct"/>
            <w:gridSpan w:val="2"/>
            <w:shd w:val="clear" w:color="auto" w:fill="FF99FF"/>
            <w:vAlign w:val="center"/>
          </w:tcPr>
          <w:p w:rsidR="00585E04" w:rsidRPr="00375465" w:rsidRDefault="00585E04" w:rsidP="00585E04">
            <w:r w:rsidRPr="00375465">
              <w:rPr>
                <w:rFonts w:hint="eastAsia"/>
              </w:rPr>
              <w:t>17</w:t>
            </w:r>
          </w:p>
        </w:tc>
        <w:tc>
          <w:tcPr>
            <w:tcW w:w="585" w:type="pct"/>
            <w:tcBorders>
              <w:right w:val="single" w:sz="4" w:space="0" w:color="auto"/>
            </w:tcBorders>
          </w:tcPr>
          <w:p w:rsidR="00585E04" w:rsidRPr="00375465" w:rsidRDefault="00585E04" w:rsidP="00585E04"/>
        </w:tc>
        <w:tc>
          <w:tcPr>
            <w:tcW w:w="2194" w:type="pct"/>
            <w:gridSpan w:val="6"/>
            <w:tcBorders>
              <w:left w:val="single" w:sz="4" w:space="0" w:color="auto"/>
              <w:right w:val="single" w:sz="12" w:space="0" w:color="auto"/>
            </w:tcBorders>
          </w:tcPr>
          <w:p w:rsidR="00585E04" w:rsidRPr="00375465" w:rsidRDefault="00585E04" w:rsidP="00585E04">
            <w:pPr>
              <w:spacing w:line="240" w:lineRule="exact"/>
            </w:pPr>
            <w:r w:rsidRPr="00375465">
              <w:rPr>
                <w:rFonts w:hint="eastAsia"/>
              </w:rPr>
              <w:t>期末考</w:t>
            </w:r>
          </w:p>
          <w:p w:rsidR="00585E04" w:rsidRPr="00375465" w:rsidRDefault="00585E04" w:rsidP="00585E04"/>
        </w:tc>
      </w:tr>
      <w:tr w:rsidR="00585E04" w:rsidRPr="00375465" w:rsidTr="00A966CC">
        <w:trPr>
          <w:trHeight w:hRule="exact" w:val="936"/>
        </w:trPr>
        <w:tc>
          <w:tcPr>
            <w:tcW w:w="225" w:type="pct"/>
            <w:tcBorders>
              <w:left w:val="single" w:sz="12" w:space="0" w:color="auto"/>
            </w:tcBorders>
            <w:vAlign w:val="center"/>
          </w:tcPr>
          <w:p w:rsidR="00585E04" w:rsidRPr="00375465" w:rsidRDefault="00585E04" w:rsidP="00585E04">
            <w:r w:rsidRPr="00375465">
              <w:rPr>
                <w:rFonts w:hint="eastAsia"/>
              </w:rPr>
              <w:t>1</w:t>
            </w:r>
          </w:p>
        </w:tc>
        <w:tc>
          <w:tcPr>
            <w:tcW w:w="242" w:type="pct"/>
            <w:vAlign w:val="center"/>
          </w:tcPr>
          <w:p w:rsidR="00585E04" w:rsidRPr="00375465" w:rsidRDefault="00585E04" w:rsidP="00585E04">
            <w:pPr>
              <w:spacing w:line="240" w:lineRule="exact"/>
            </w:pPr>
            <w:r w:rsidRPr="00375465">
              <w:rPr>
                <w:rFonts w:hint="eastAsia"/>
              </w:rPr>
              <w:t>二十一</w:t>
            </w:r>
          </w:p>
        </w:tc>
        <w:tc>
          <w:tcPr>
            <w:tcW w:w="247" w:type="pct"/>
            <w:shd w:val="clear" w:color="auto" w:fill="FF99FF"/>
            <w:vAlign w:val="center"/>
          </w:tcPr>
          <w:p w:rsidR="00585E04" w:rsidRPr="00375465" w:rsidRDefault="00585E04" w:rsidP="00585E04">
            <w:r w:rsidRPr="00375465">
              <w:rPr>
                <w:rFonts w:hint="eastAsia"/>
              </w:rPr>
              <w:t>18</w:t>
            </w:r>
          </w:p>
        </w:tc>
        <w:tc>
          <w:tcPr>
            <w:tcW w:w="271" w:type="pct"/>
            <w:vAlign w:val="center"/>
          </w:tcPr>
          <w:p w:rsidR="00585E04" w:rsidRPr="00375465" w:rsidRDefault="00585E04" w:rsidP="00585E04">
            <w:r>
              <w:rPr>
                <w:rFonts w:hint="eastAsia"/>
              </w:rPr>
              <w:t>19</w:t>
            </w:r>
          </w:p>
        </w:tc>
        <w:tc>
          <w:tcPr>
            <w:tcW w:w="247" w:type="pct"/>
            <w:gridSpan w:val="2"/>
            <w:vAlign w:val="center"/>
          </w:tcPr>
          <w:p w:rsidR="00585E04" w:rsidRPr="00375465" w:rsidRDefault="00585E04" w:rsidP="00585E04">
            <w:r>
              <w:rPr>
                <w:rFonts w:hint="eastAsia"/>
              </w:rPr>
              <w:t>20</w:t>
            </w:r>
          </w:p>
        </w:tc>
        <w:tc>
          <w:tcPr>
            <w:tcW w:w="247" w:type="pct"/>
            <w:vAlign w:val="center"/>
          </w:tcPr>
          <w:p w:rsidR="00585E04" w:rsidRPr="00375465" w:rsidRDefault="00585E04" w:rsidP="00585E04"/>
        </w:tc>
        <w:tc>
          <w:tcPr>
            <w:tcW w:w="247" w:type="pct"/>
            <w:vAlign w:val="center"/>
          </w:tcPr>
          <w:p w:rsidR="00585E04" w:rsidRPr="00375465" w:rsidRDefault="00585E04" w:rsidP="00585E04"/>
        </w:tc>
        <w:tc>
          <w:tcPr>
            <w:tcW w:w="247" w:type="pct"/>
            <w:vAlign w:val="center"/>
          </w:tcPr>
          <w:p w:rsidR="00585E04" w:rsidRPr="00375465" w:rsidRDefault="00585E04" w:rsidP="00585E04"/>
        </w:tc>
        <w:tc>
          <w:tcPr>
            <w:tcW w:w="248" w:type="pct"/>
            <w:gridSpan w:val="2"/>
            <w:shd w:val="clear" w:color="auto" w:fill="FF99FF"/>
            <w:vAlign w:val="center"/>
          </w:tcPr>
          <w:p w:rsidR="00585E04" w:rsidRPr="00375465" w:rsidRDefault="00585E04" w:rsidP="00585E04"/>
        </w:tc>
        <w:tc>
          <w:tcPr>
            <w:tcW w:w="585" w:type="pct"/>
            <w:tcBorders>
              <w:right w:val="single" w:sz="4" w:space="0" w:color="auto"/>
            </w:tcBorders>
          </w:tcPr>
          <w:p w:rsidR="00585E04" w:rsidRPr="00375465" w:rsidRDefault="00585E04" w:rsidP="00585E04">
            <w:pPr>
              <w:rPr>
                <w:sz w:val="12"/>
                <w:szCs w:val="12"/>
              </w:rPr>
            </w:pPr>
            <w:r w:rsidRPr="00375465">
              <w:rPr>
                <w:rFonts w:hint="eastAsia"/>
                <w:sz w:val="12"/>
                <w:szCs w:val="12"/>
              </w:rPr>
              <w:t>期末考</w:t>
            </w:r>
            <w:r w:rsidRPr="00375465">
              <w:rPr>
                <w:sz w:val="12"/>
                <w:szCs w:val="12"/>
              </w:rPr>
              <w:br/>
            </w:r>
            <w:r w:rsidRPr="00375465">
              <w:rPr>
                <w:rFonts w:hint="eastAsia"/>
                <w:sz w:val="12"/>
                <w:szCs w:val="12"/>
              </w:rPr>
              <w:t>作業抽查</w:t>
            </w:r>
          </w:p>
        </w:tc>
        <w:tc>
          <w:tcPr>
            <w:tcW w:w="2194" w:type="pct"/>
            <w:gridSpan w:val="6"/>
            <w:tcBorders>
              <w:left w:val="single" w:sz="4" w:space="0" w:color="auto"/>
              <w:right w:val="single" w:sz="12" w:space="0" w:color="auto"/>
            </w:tcBorders>
          </w:tcPr>
          <w:p w:rsidR="00585E04" w:rsidRDefault="00585E04" w:rsidP="00585E04">
            <w:pPr>
              <w:spacing w:line="240" w:lineRule="exact"/>
            </w:pPr>
            <w:r w:rsidRPr="00375465">
              <w:rPr>
                <w:rFonts w:hint="eastAsia"/>
              </w:rPr>
              <w:t>期末校務會議</w:t>
            </w:r>
          </w:p>
          <w:p w:rsidR="00585E04" w:rsidRPr="00375465" w:rsidRDefault="00585E04" w:rsidP="00585E04">
            <w:pPr>
              <w:spacing w:line="240" w:lineRule="exact"/>
            </w:pPr>
            <w:r w:rsidRPr="00375465">
              <w:rPr>
                <w:rFonts w:hint="eastAsia"/>
              </w:rPr>
              <w:t>1/</w:t>
            </w:r>
            <w:r>
              <w:rPr>
                <w:rFonts w:hint="eastAsia"/>
              </w:rPr>
              <w:t>20</w:t>
            </w:r>
            <w:r w:rsidRPr="00375465">
              <w:rPr>
                <w:rFonts w:hint="eastAsia"/>
              </w:rPr>
              <w:t xml:space="preserve"> </w:t>
            </w:r>
            <w:r w:rsidRPr="00375465">
              <w:rPr>
                <w:rFonts w:hint="eastAsia"/>
              </w:rPr>
              <w:t>休業式</w:t>
            </w:r>
          </w:p>
          <w:p w:rsidR="00585E04" w:rsidRPr="00375465" w:rsidRDefault="00585E04" w:rsidP="00585E04">
            <w:pPr>
              <w:spacing w:line="240" w:lineRule="exact"/>
            </w:pPr>
          </w:p>
        </w:tc>
      </w:tr>
      <w:tr w:rsidR="00585E04" w:rsidRPr="00375465" w:rsidTr="00A966CC">
        <w:trPr>
          <w:trHeight w:hRule="exact" w:val="994"/>
        </w:trPr>
        <w:tc>
          <w:tcPr>
            <w:tcW w:w="225" w:type="pct"/>
            <w:tcBorders>
              <w:left w:val="single" w:sz="12" w:space="0" w:color="auto"/>
              <w:bottom w:val="single" w:sz="12" w:space="0" w:color="auto"/>
            </w:tcBorders>
            <w:vAlign w:val="center"/>
          </w:tcPr>
          <w:p w:rsidR="00585E04" w:rsidRPr="00375465" w:rsidRDefault="00585E04" w:rsidP="00585E04">
            <w:r w:rsidRPr="00375465">
              <w:rPr>
                <w:rFonts w:hint="eastAsia"/>
              </w:rPr>
              <w:t>1</w:t>
            </w:r>
          </w:p>
        </w:tc>
        <w:tc>
          <w:tcPr>
            <w:tcW w:w="242" w:type="pct"/>
            <w:tcBorders>
              <w:bottom w:val="single" w:sz="12" w:space="0" w:color="auto"/>
            </w:tcBorders>
            <w:shd w:val="clear" w:color="auto" w:fill="FFFFFF" w:themeFill="background1"/>
            <w:vAlign w:val="center"/>
          </w:tcPr>
          <w:p w:rsidR="00585E04" w:rsidRPr="00375465" w:rsidRDefault="00585E04" w:rsidP="00585E04">
            <w:pPr>
              <w:spacing w:line="240" w:lineRule="exact"/>
            </w:pPr>
            <w:r>
              <w:rPr>
                <w:rFonts w:hint="eastAsia"/>
              </w:rPr>
              <w:t>二十二</w:t>
            </w:r>
          </w:p>
        </w:tc>
        <w:tc>
          <w:tcPr>
            <w:tcW w:w="247" w:type="pct"/>
            <w:tcBorders>
              <w:bottom w:val="single" w:sz="12" w:space="0" w:color="auto"/>
            </w:tcBorders>
            <w:shd w:val="clear" w:color="auto" w:fill="FF99FF"/>
            <w:vAlign w:val="center"/>
          </w:tcPr>
          <w:p w:rsidR="00585E04" w:rsidRPr="00375465" w:rsidRDefault="00585E04" w:rsidP="00585E04"/>
        </w:tc>
        <w:tc>
          <w:tcPr>
            <w:tcW w:w="271" w:type="pct"/>
            <w:tcBorders>
              <w:bottom w:val="single" w:sz="12" w:space="0" w:color="auto"/>
            </w:tcBorders>
            <w:shd w:val="clear" w:color="auto" w:fill="FFFFFF" w:themeFill="background1"/>
            <w:vAlign w:val="center"/>
          </w:tcPr>
          <w:p w:rsidR="00585E04" w:rsidRPr="00375465" w:rsidRDefault="00585E04" w:rsidP="00585E04"/>
        </w:tc>
        <w:tc>
          <w:tcPr>
            <w:tcW w:w="247" w:type="pct"/>
            <w:gridSpan w:val="2"/>
            <w:tcBorders>
              <w:bottom w:val="single" w:sz="12" w:space="0" w:color="auto"/>
            </w:tcBorders>
            <w:shd w:val="clear" w:color="auto" w:fill="FFFFFF" w:themeFill="background1"/>
            <w:vAlign w:val="center"/>
          </w:tcPr>
          <w:p w:rsidR="00585E04" w:rsidRPr="00375465" w:rsidRDefault="00585E04" w:rsidP="00585E04"/>
        </w:tc>
        <w:tc>
          <w:tcPr>
            <w:tcW w:w="247" w:type="pct"/>
            <w:tcBorders>
              <w:bottom w:val="single" w:sz="12" w:space="0" w:color="auto"/>
            </w:tcBorders>
            <w:shd w:val="clear" w:color="auto" w:fill="FFFFFF" w:themeFill="background1"/>
            <w:vAlign w:val="center"/>
          </w:tcPr>
          <w:p w:rsidR="00585E04" w:rsidRPr="00375465" w:rsidRDefault="00585E04" w:rsidP="00585E04"/>
        </w:tc>
        <w:tc>
          <w:tcPr>
            <w:tcW w:w="247" w:type="pct"/>
            <w:tcBorders>
              <w:bottom w:val="single" w:sz="12" w:space="0" w:color="auto"/>
            </w:tcBorders>
            <w:shd w:val="clear" w:color="auto" w:fill="FFFFFF" w:themeFill="background1"/>
            <w:vAlign w:val="center"/>
          </w:tcPr>
          <w:p w:rsidR="00585E04" w:rsidRPr="00375465" w:rsidRDefault="00585E04" w:rsidP="00585E04"/>
        </w:tc>
        <w:tc>
          <w:tcPr>
            <w:tcW w:w="247" w:type="pct"/>
            <w:tcBorders>
              <w:bottom w:val="single" w:sz="12" w:space="0" w:color="auto"/>
            </w:tcBorders>
            <w:shd w:val="clear" w:color="auto" w:fill="FFFFFF" w:themeFill="background1"/>
            <w:vAlign w:val="center"/>
          </w:tcPr>
          <w:p w:rsidR="00585E04" w:rsidRPr="00375465" w:rsidRDefault="00585E04" w:rsidP="00585E04"/>
        </w:tc>
        <w:tc>
          <w:tcPr>
            <w:tcW w:w="248" w:type="pct"/>
            <w:gridSpan w:val="2"/>
            <w:tcBorders>
              <w:bottom w:val="single" w:sz="12" w:space="0" w:color="auto"/>
            </w:tcBorders>
            <w:shd w:val="clear" w:color="auto" w:fill="FF99FF"/>
            <w:vAlign w:val="center"/>
          </w:tcPr>
          <w:p w:rsidR="00585E04" w:rsidRPr="00375465" w:rsidRDefault="00585E04" w:rsidP="00585E04"/>
        </w:tc>
        <w:tc>
          <w:tcPr>
            <w:tcW w:w="585" w:type="pct"/>
            <w:tcBorders>
              <w:bottom w:val="single" w:sz="12" w:space="0" w:color="auto"/>
              <w:right w:val="single" w:sz="4" w:space="0" w:color="auto"/>
            </w:tcBorders>
            <w:shd w:val="clear" w:color="auto" w:fill="FFFFFF" w:themeFill="background1"/>
          </w:tcPr>
          <w:p w:rsidR="00585E04" w:rsidRPr="00375465" w:rsidRDefault="00585E04" w:rsidP="00585E04"/>
        </w:tc>
        <w:tc>
          <w:tcPr>
            <w:tcW w:w="2194" w:type="pct"/>
            <w:gridSpan w:val="6"/>
            <w:tcBorders>
              <w:left w:val="single" w:sz="4" w:space="0" w:color="auto"/>
              <w:bottom w:val="single" w:sz="12" w:space="0" w:color="auto"/>
              <w:right w:val="single" w:sz="12" w:space="0" w:color="auto"/>
            </w:tcBorders>
            <w:vAlign w:val="center"/>
          </w:tcPr>
          <w:p w:rsidR="00585E04" w:rsidRPr="00375465" w:rsidRDefault="00585E04" w:rsidP="00585E04"/>
        </w:tc>
      </w:tr>
      <w:tr w:rsidR="00585E04" w:rsidRPr="00375465" w:rsidTr="00F160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8" w:type="pct"/>
        </w:trPr>
        <w:tc>
          <w:tcPr>
            <w:tcW w:w="225" w:type="pct"/>
            <w:shd w:val="clear" w:color="auto" w:fill="FF99FF"/>
          </w:tcPr>
          <w:p w:rsidR="00585E04" w:rsidRPr="00375465" w:rsidRDefault="00585E04" w:rsidP="00585E04"/>
        </w:tc>
        <w:tc>
          <w:tcPr>
            <w:tcW w:w="760" w:type="pct"/>
            <w:gridSpan w:val="3"/>
          </w:tcPr>
          <w:p w:rsidR="00585E04" w:rsidRPr="00375465" w:rsidRDefault="00585E04" w:rsidP="00585E04">
            <w:r w:rsidRPr="00375465">
              <w:rPr>
                <w:rFonts w:hint="eastAsia"/>
              </w:rPr>
              <w:t>星期六日</w:t>
            </w:r>
          </w:p>
        </w:tc>
        <w:tc>
          <w:tcPr>
            <w:tcW w:w="227" w:type="pct"/>
            <w:shd w:val="clear" w:color="auto" w:fill="66CCFF"/>
          </w:tcPr>
          <w:p w:rsidR="00585E04" w:rsidRPr="00375465" w:rsidRDefault="00585E04" w:rsidP="00585E04"/>
        </w:tc>
        <w:tc>
          <w:tcPr>
            <w:tcW w:w="761" w:type="pct"/>
            <w:gridSpan w:val="4"/>
          </w:tcPr>
          <w:p w:rsidR="00585E04" w:rsidRPr="00375465" w:rsidRDefault="00585E04" w:rsidP="00585E04">
            <w:r w:rsidRPr="00375465">
              <w:rPr>
                <w:rFonts w:hint="eastAsia"/>
              </w:rPr>
              <w:t>放假日</w:t>
            </w:r>
          </w:p>
        </w:tc>
        <w:tc>
          <w:tcPr>
            <w:tcW w:w="227" w:type="pct"/>
            <w:shd w:val="clear" w:color="auto" w:fill="FF9900"/>
          </w:tcPr>
          <w:p w:rsidR="00585E04" w:rsidRPr="00375465" w:rsidRDefault="00585E04" w:rsidP="00585E04"/>
        </w:tc>
        <w:tc>
          <w:tcPr>
            <w:tcW w:w="759" w:type="pct"/>
            <w:gridSpan w:val="3"/>
          </w:tcPr>
          <w:p w:rsidR="00585E04" w:rsidRPr="00375465" w:rsidRDefault="00585E04" w:rsidP="00585E04">
            <w:r w:rsidRPr="00375465">
              <w:rPr>
                <w:rFonts w:hint="eastAsia"/>
              </w:rPr>
              <w:t>調整放假</w:t>
            </w:r>
          </w:p>
        </w:tc>
        <w:tc>
          <w:tcPr>
            <w:tcW w:w="227" w:type="pct"/>
            <w:shd w:val="clear" w:color="auto" w:fill="FFFF00"/>
          </w:tcPr>
          <w:p w:rsidR="00585E04" w:rsidRPr="00375465" w:rsidRDefault="00585E04" w:rsidP="00585E04"/>
        </w:tc>
        <w:tc>
          <w:tcPr>
            <w:tcW w:w="759" w:type="pct"/>
          </w:tcPr>
          <w:p w:rsidR="00585E04" w:rsidRPr="00375465" w:rsidRDefault="00585E04" w:rsidP="00585E04">
            <w:r w:rsidRPr="00375465">
              <w:rPr>
                <w:rFonts w:hint="eastAsia"/>
              </w:rPr>
              <w:t>補課</w:t>
            </w:r>
          </w:p>
        </w:tc>
        <w:tc>
          <w:tcPr>
            <w:tcW w:w="228" w:type="pct"/>
            <w:shd w:val="clear" w:color="auto" w:fill="92D050"/>
          </w:tcPr>
          <w:p w:rsidR="00585E04" w:rsidRPr="00375465" w:rsidRDefault="00585E04" w:rsidP="00585E04"/>
        </w:tc>
        <w:tc>
          <w:tcPr>
            <w:tcW w:w="759" w:type="pct"/>
          </w:tcPr>
          <w:p w:rsidR="00585E04" w:rsidRPr="00375465" w:rsidRDefault="00585E04" w:rsidP="00585E04">
            <w:r w:rsidRPr="00375465">
              <w:rPr>
                <w:rFonts w:hint="eastAsia"/>
              </w:rPr>
              <w:t>補假</w:t>
            </w:r>
          </w:p>
        </w:tc>
      </w:tr>
    </w:tbl>
    <w:p w:rsidR="00375465" w:rsidRPr="00375465" w:rsidRDefault="00375465" w:rsidP="00585E04"/>
    <w:sectPr w:rsidR="00375465" w:rsidRPr="00375465" w:rsidSect="00E45F42">
      <w:pgSz w:w="11906" w:h="16838" w:code="9"/>
      <w:pgMar w:top="1079" w:right="1226" w:bottom="1078" w:left="13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60A9" w:rsidRDefault="009B60A9" w:rsidP="00AF1B7A">
      <w:r>
        <w:separator/>
      </w:r>
    </w:p>
  </w:endnote>
  <w:endnote w:type="continuationSeparator" w:id="0">
    <w:p w:rsidR="009B60A9" w:rsidRDefault="009B60A9" w:rsidP="00AF1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PMingLiU">
    <w:altName w:val="新細明體"/>
    <w:charset w:val="00"/>
    <w:family w:val="roman"/>
    <w:pitch w:val="variable"/>
  </w:font>
  <w:font w:name="華康中黑體">
    <w:panose1 w:val="02010609010101010101"/>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華康流隸體(P)">
    <w:altName w:val="微軟正黑體"/>
    <w:panose1 w:val="02010600010101010101"/>
    <w:charset w:val="88"/>
    <w:family w:val="auto"/>
    <w:pitch w:val="variable"/>
    <w:sig w:usb0="80000001" w:usb1="28091800" w:usb2="00000016"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2D0" w:rsidRDefault="00A972D0">
    <w:pPr>
      <w:pStyle w:val="a6"/>
      <w:jc w:val="center"/>
    </w:pPr>
  </w:p>
  <w:p w:rsidR="00A972D0" w:rsidRDefault="00A972D0">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6235946"/>
      <w:docPartObj>
        <w:docPartGallery w:val="Page Numbers (Bottom of Page)"/>
        <w:docPartUnique/>
      </w:docPartObj>
    </w:sdtPr>
    <w:sdtEndPr/>
    <w:sdtContent>
      <w:p w:rsidR="00A972D0" w:rsidRDefault="00A972D0">
        <w:pPr>
          <w:pStyle w:val="a6"/>
          <w:jc w:val="center"/>
        </w:pPr>
        <w:r>
          <w:fldChar w:fldCharType="begin"/>
        </w:r>
        <w:r>
          <w:instrText>PAGE   \* MERGEFORMAT</w:instrText>
        </w:r>
        <w:r>
          <w:fldChar w:fldCharType="separate"/>
        </w:r>
        <w:r w:rsidR="00F66635" w:rsidRPr="00F66635">
          <w:rPr>
            <w:noProof/>
            <w:lang w:val="zh-TW"/>
          </w:rPr>
          <w:t>39</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2D0" w:rsidRDefault="00A972D0" w:rsidP="00882B99">
    <w:pPr>
      <w:pStyle w:val="a6"/>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A972D0" w:rsidRDefault="00A972D0">
    <w:pPr>
      <w:pStyle w:val="a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2702455"/>
      <w:docPartObj>
        <w:docPartGallery w:val="Page Numbers (Bottom of Page)"/>
        <w:docPartUnique/>
      </w:docPartObj>
    </w:sdtPr>
    <w:sdtEndPr/>
    <w:sdtContent>
      <w:p w:rsidR="00A972D0" w:rsidRDefault="00A972D0">
        <w:pPr>
          <w:pStyle w:val="a6"/>
          <w:jc w:val="center"/>
        </w:pPr>
        <w:r>
          <w:fldChar w:fldCharType="begin"/>
        </w:r>
        <w:r>
          <w:instrText>PAGE   \* MERGEFORMAT</w:instrText>
        </w:r>
        <w:r>
          <w:fldChar w:fldCharType="separate"/>
        </w:r>
        <w:r w:rsidR="00FD1EC2" w:rsidRPr="00FD1EC2">
          <w:rPr>
            <w:noProof/>
            <w:lang w:val="zh-TW"/>
          </w:rPr>
          <w:t>57</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60A9" w:rsidRDefault="009B60A9" w:rsidP="00AF1B7A">
      <w:r>
        <w:separator/>
      </w:r>
    </w:p>
  </w:footnote>
  <w:footnote w:type="continuationSeparator" w:id="0">
    <w:p w:rsidR="009B60A9" w:rsidRDefault="009B60A9" w:rsidP="00AF1B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2D0" w:rsidRDefault="00A972D0">
    <w:pPr>
      <w:pStyle w:val="a4"/>
    </w:pPr>
    <w:r>
      <w:rPr>
        <w:rFonts w:hint="eastAsia"/>
      </w:rPr>
      <w:t>目錄</w: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2D0" w:rsidRPr="00822761" w:rsidRDefault="00A972D0" w:rsidP="00822761">
    <w:pPr>
      <w:pStyle w:val="a4"/>
    </w:pPr>
    <w:r w:rsidRPr="00023BEE">
      <w:rPr>
        <w:rFonts w:eastAsia="細明體"/>
        <w:b/>
      </w:rPr>
      <w:t>C</w:t>
    </w:r>
    <w:r>
      <w:rPr>
        <w:rFonts w:eastAsia="細明體" w:hint="eastAsia"/>
        <w:b/>
      </w:rPr>
      <w:t>9</w:t>
    </w:r>
    <w:r>
      <w:rPr>
        <w:rFonts w:eastAsia="細明體"/>
        <w:b/>
      </w:rPr>
      <w:t>-</w:t>
    </w:r>
    <w:r>
      <w:rPr>
        <w:rFonts w:eastAsia="細明體" w:hint="eastAsia"/>
        <w:b/>
      </w:rPr>
      <w:t>1</w:t>
    </w:r>
    <w:r>
      <w:rPr>
        <w:rFonts w:eastAsia="細明體" w:hint="eastAsia"/>
        <w:b/>
      </w:rPr>
      <w:t>一週作息時間表</w:t>
    </w:r>
    <w:r w:rsidRPr="00822761">
      <w:rPr>
        <w:rFonts w:ascii="細明體" w:eastAsia="細明體" w:hAnsi="細明體" w:hint="eastAsia"/>
        <w:b/>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2D0" w:rsidRDefault="00A972D0">
    <w:pPr>
      <w:pStyle w:val="a4"/>
    </w:pPr>
    <w:r>
      <w:t>C1</w:t>
    </w:r>
    <w:r>
      <w:rPr>
        <w:rFonts w:hint="eastAsia"/>
      </w:rPr>
      <w:t>-1</w:t>
    </w:r>
    <w:r>
      <w:rPr>
        <w:rFonts w:hint="eastAsia"/>
      </w:rPr>
      <w:t>學校現況與背景分析</w:t>
    </w:r>
    <w:r>
      <w:rPr>
        <w:rFonts w:hint="eastAsia"/>
      </w:rPr>
      <w:t>(</w:t>
    </w:r>
    <w:r>
      <w:rPr>
        <w:rFonts w:hint="eastAsia"/>
      </w:rPr>
      <w:t>國小</w:t>
    </w:r>
    <w:r>
      <w:rPr>
        <w:rFonts w:hint="eastAsia"/>
      </w:rPr>
      <w: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2D0" w:rsidRPr="00CC61A6" w:rsidRDefault="00A972D0" w:rsidP="00CC61A6">
    <w:pPr>
      <w:pStyle w:val="a4"/>
    </w:pPr>
    <w:r>
      <w:t>C</w:t>
    </w:r>
    <w:r>
      <w:rPr>
        <w:rFonts w:hint="eastAsia"/>
      </w:rPr>
      <w:t>2-1</w:t>
    </w:r>
    <w:r>
      <w:rPr>
        <w:rFonts w:hint="eastAsia"/>
      </w:rPr>
      <w:t>學校課程願景</w:t>
    </w:r>
    <w:r>
      <w:rPr>
        <w:rFonts w:hint="eastAsia"/>
      </w:rPr>
      <w:t>(</w:t>
    </w:r>
    <w:r>
      <w:rPr>
        <w:rFonts w:hint="eastAsia"/>
      </w:rPr>
      <w:t>國小</w:t>
    </w:r>
    <w:r>
      <w:rPr>
        <w:rFonts w:hint="eastAsia"/>
      </w:rPr>
      <w:t>)</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2D0" w:rsidRPr="002147FF" w:rsidRDefault="00A972D0" w:rsidP="002147FF">
    <w:pPr>
      <w:rPr>
        <w:sz w:val="20"/>
        <w:szCs w:val="20"/>
      </w:rPr>
    </w:pPr>
    <w:r w:rsidRPr="009702C8">
      <w:rPr>
        <w:rFonts w:hint="eastAsia"/>
        <w:sz w:val="20"/>
        <w:szCs w:val="20"/>
      </w:rPr>
      <w:t>C3-</w:t>
    </w:r>
    <w:r>
      <w:rPr>
        <w:rFonts w:hint="eastAsia"/>
        <w:sz w:val="20"/>
        <w:szCs w:val="20"/>
      </w:rPr>
      <w:t>1</w:t>
    </w:r>
    <w:r>
      <w:rPr>
        <w:rFonts w:hint="eastAsia"/>
        <w:sz w:val="20"/>
        <w:szCs w:val="20"/>
      </w:rPr>
      <w:t>學習</w:t>
    </w:r>
    <w:r w:rsidRPr="009702C8">
      <w:rPr>
        <w:rFonts w:hint="eastAsia"/>
        <w:sz w:val="20"/>
        <w:szCs w:val="20"/>
      </w:rPr>
      <w:t>節數</w:t>
    </w:r>
    <w:r>
      <w:rPr>
        <w:rFonts w:hint="eastAsia"/>
        <w:sz w:val="20"/>
        <w:szCs w:val="20"/>
      </w:rPr>
      <w:t>分配</w:t>
    </w:r>
    <w:r w:rsidRPr="009702C8">
      <w:rPr>
        <w:rFonts w:hint="eastAsia"/>
        <w:sz w:val="20"/>
        <w:szCs w:val="20"/>
      </w:rPr>
      <w:t>表</w:t>
    </w:r>
    <w:r>
      <w:rPr>
        <w:rFonts w:hint="eastAsia"/>
        <w:sz w:val="20"/>
        <w:szCs w:val="20"/>
      </w:rPr>
      <w:t>(</w:t>
    </w:r>
    <w:r>
      <w:rPr>
        <w:rFonts w:hint="eastAsia"/>
        <w:sz w:val="20"/>
        <w:szCs w:val="20"/>
      </w:rPr>
      <w:t>國小普通班</w:t>
    </w:r>
    <w:r>
      <w:rPr>
        <w:rFonts w:hint="eastAsia"/>
        <w:sz w:val="20"/>
        <w:szCs w:val="20"/>
      </w:rPr>
      <w:t>)</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2D0" w:rsidRPr="00285CAD" w:rsidRDefault="00A972D0">
    <w:pPr>
      <w:pStyle w:val="a4"/>
      <w:rPr>
        <w:b/>
      </w:rPr>
    </w:pPr>
    <w:r w:rsidRPr="008A163B">
      <w:rPr>
        <w:rFonts w:hint="eastAsia"/>
        <w:b/>
      </w:rPr>
      <w:t>C</w:t>
    </w:r>
    <w:r>
      <w:rPr>
        <w:b/>
      </w:rPr>
      <w:t>3-</w:t>
    </w:r>
    <w:r>
      <w:rPr>
        <w:rFonts w:hint="eastAsia"/>
        <w:b/>
      </w:rPr>
      <w:t>2</w:t>
    </w:r>
    <w:r>
      <w:rPr>
        <w:rFonts w:hint="eastAsia"/>
        <w:b/>
      </w:rPr>
      <w:t>法定教育議題課程實施時間檢核</w:t>
    </w:r>
    <w:r w:rsidRPr="008A163B">
      <w:rPr>
        <w:rFonts w:hint="eastAsia"/>
        <w:b/>
      </w:rPr>
      <w:t>表</w:t>
    </w:r>
    <w:r>
      <w:rPr>
        <w:rFonts w:hint="eastAsia"/>
        <w:b/>
      </w:rPr>
      <w:t>(</w:t>
    </w:r>
    <w:r>
      <w:rPr>
        <w:rFonts w:hint="eastAsia"/>
        <w:b/>
      </w:rPr>
      <w:t>國小</w:t>
    </w:r>
    <w:r>
      <w:rPr>
        <w:rFonts w:hint="eastAsia"/>
        <w:b/>
      </w:rPr>
      <w:t>)</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2D0" w:rsidRPr="00285CAD" w:rsidRDefault="00A972D0">
    <w:pPr>
      <w:pStyle w:val="a4"/>
      <w:rPr>
        <w:b/>
      </w:rPr>
    </w:pPr>
    <w:r w:rsidRPr="008A163B">
      <w:rPr>
        <w:rFonts w:hint="eastAsia"/>
        <w:b/>
      </w:rPr>
      <w:t>C</w:t>
    </w:r>
    <w:r>
      <w:rPr>
        <w:b/>
      </w:rPr>
      <w:t>3-</w:t>
    </w:r>
    <w:r>
      <w:rPr>
        <w:rFonts w:hint="eastAsia"/>
        <w:b/>
      </w:rPr>
      <w:t>3</w:t>
    </w:r>
    <w:r w:rsidRPr="004F2AA1">
      <w:rPr>
        <w:rFonts w:hint="eastAsia"/>
        <w:b/>
      </w:rPr>
      <w:t>六年級畢業考後課程規劃總表</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2D0" w:rsidRPr="000114A2" w:rsidRDefault="00A972D0" w:rsidP="000114A2">
    <w:pPr>
      <w:pStyle w:val="a4"/>
      <w:rPr>
        <w:b/>
      </w:rPr>
    </w:pPr>
    <w:r w:rsidRPr="008A163B">
      <w:rPr>
        <w:rFonts w:hint="eastAsia"/>
        <w:b/>
      </w:rPr>
      <w:t>C</w:t>
    </w:r>
    <w:r>
      <w:rPr>
        <w:rFonts w:hint="eastAsia"/>
        <w:b/>
      </w:rPr>
      <w:t>4-1</w:t>
    </w:r>
    <w:r>
      <w:rPr>
        <w:rFonts w:hint="eastAsia"/>
        <w:b/>
      </w:rPr>
      <w:t>課程評鑑實施計畫</w: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2D0" w:rsidRPr="000419DF" w:rsidRDefault="00A972D0">
    <w:pPr>
      <w:pStyle w:val="a4"/>
      <w:rPr>
        <w:b/>
      </w:rPr>
    </w:pPr>
    <w:r w:rsidRPr="000419DF">
      <w:rPr>
        <w:rFonts w:hint="eastAsia"/>
        <w:b/>
      </w:rPr>
      <w:t>C7-1</w:t>
    </w:r>
    <w:r w:rsidRPr="000419DF">
      <w:rPr>
        <w:b/>
      </w:rPr>
      <w:t>-</w:t>
    </w:r>
    <w:r w:rsidRPr="000419DF">
      <w:rPr>
        <w:rFonts w:hint="eastAsia"/>
        <w:b/>
      </w:rPr>
      <w:t>3</w:t>
    </w:r>
    <w:r w:rsidRPr="000419DF">
      <w:rPr>
        <w:rFonts w:hint="eastAsia"/>
        <w:b/>
      </w:rPr>
      <w:t>課程發展委員會課程計畫審查會議討論題綱</w: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2D0" w:rsidRPr="000B6D5B" w:rsidRDefault="00A972D0" w:rsidP="000B6D5B">
    <w:pPr>
      <w:pStyle w:val="a4"/>
      <w:rPr>
        <w:b/>
      </w:rPr>
    </w:pPr>
    <w:r w:rsidRPr="00822761">
      <w:rPr>
        <w:b/>
      </w:rPr>
      <w:t>C</w:t>
    </w:r>
    <w:r w:rsidRPr="00822761">
      <w:rPr>
        <w:rFonts w:hint="eastAsia"/>
        <w:b/>
      </w:rPr>
      <w:t>8</w:t>
    </w:r>
    <w:r w:rsidRPr="00822761">
      <w:rPr>
        <w:b/>
      </w:rPr>
      <w:t>-</w:t>
    </w:r>
    <w:r>
      <w:rPr>
        <w:rFonts w:hint="eastAsia"/>
        <w:b/>
      </w:rPr>
      <w:t>1</w:t>
    </w:r>
    <w:r w:rsidRPr="000B6D5B">
      <w:rPr>
        <w:rFonts w:ascii="新細明體" w:hAnsi="新細明體" w:hint="eastAsia"/>
        <w:b/>
      </w:rPr>
      <w:t>各年級歷年教科書選用版本一覽表</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start w:val="1"/>
      <w:numFmt w:val="decimal"/>
      <w:lvlText w:val="%1."/>
      <w:lvlJc w:val="left"/>
      <w:pPr>
        <w:ind w:left="414" w:hanging="303"/>
      </w:pPr>
      <w:rPr>
        <w:rFonts w:ascii="Calibri" w:hAnsi="Calibri" w:cs="Calibri"/>
        <w:b w:val="0"/>
        <w:bCs w:val="0"/>
        <w:i w:val="0"/>
        <w:iCs w:val="0"/>
        <w:spacing w:val="-2"/>
        <w:w w:val="100"/>
        <w:sz w:val="24"/>
        <w:szCs w:val="24"/>
      </w:rPr>
    </w:lvl>
    <w:lvl w:ilvl="1">
      <w:numFmt w:val="bullet"/>
      <w:lvlText w:val="•"/>
      <w:lvlJc w:val="left"/>
      <w:pPr>
        <w:ind w:left="901" w:hanging="303"/>
      </w:pPr>
    </w:lvl>
    <w:lvl w:ilvl="2">
      <w:numFmt w:val="bullet"/>
      <w:lvlText w:val="•"/>
      <w:lvlJc w:val="left"/>
      <w:pPr>
        <w:ind w:left="1383" w:hanging="303"/>
      </w:pPr>
    </w:lvl>
    <w:lvl w:ilvl="3">
      <w:numFmt w:val="bullet"/>
      <w:lvlText w:val="•"/>
      <w:lvlJc w:val="left"/>
      <w:pPr>
        <w:ind w:left="1864" w:hanging="303"/>
      </w:pPr>
    </w:lvl>
    <w:lvl w:ilvl="4">
      <w:numFmt w:val="bullet"/>
      <w:lvlText w:val="•"/>
      <w:lvlJc w:val="left"/>
      <w:pPr>
        <w:ind w:left="2346" w:hanging="303"/>
      </w:pPr>
    </w:lvl>
    <w:lvl w:ilvl="5">
      <w:numFmt w:val="bullet"/>
      <w:lvlText w:val="•"/>
      <w:lvlJc w:val="left"/>
      <w:pPr>
        <w:ind w:left="2828" w:hanging="303"/>
      </w:pPr>
    </w:lvl>
    <w:lvl w:ilvl="6">
      <w:numFmt w:val="bullet"/>
      <w:lvlText w:val="•"/>
      <w:lvlJc w:val="left"/>
      <w:pPr>
        <w:ind w:left="3309" w:hanging="303"/>
      </w:pPr>
    </w:lvl>
    <w:lvl w:ilvl="7">
      <w:numFmt w:val="bullet"/>
      <w:lvlText w:val="•"/>
      <w:lvlJc w:val="left"/>
      <w:pPr>
        <w:ind w:left="3791" w:hanging="303"/>
      </w:pPr>
    </w:lvl>
    <w:lvl w:ilvl="8">
      <w:numFmt w:val="bullet"/>
      <w:lvlText w:val="•"/>
      <w:lvlJc w:val="left"/>
      <w:pPr>
        <w:ind w:left="4272" w:hanging="303"/>
      </w:pPr>
    </w:lvl>
  </w:abstractNum>
  <w:abstractNum w:abstractNumId="1" w15:restartNumberingAfterBreak="0">
    <w:nsid w:val="00000403"/>
    <w:multiLevelType w:val="multilevel"/>
    <w:tmpl w:val="00000886"/>
    <w:lvl w:ilvl="0">
      <w:start w:val="1"/>
      <w:numFmt w:val="decimal"/>
      <w:lvlText w:val="%1."/>
      <w:lvlJc w:val="left"/>
      <w:pPr>
        <w:ind w:left="414" w:hanging="303"/>
      </w:pPr>
      <w:rPr>
        <w:rFonts w:ascii="Calibri" w:hAnsi="Calibri" w:cs="Calibri"/>
        <w:b w:val="0"/>
        <w:bCs w:val="0"/>
        <w:i w:val="0"/>
        <w:iCs w:val="0"/>
        <w:spacing w:val="-2"/>
        <w:w w:val="100"/>
        <w:sz w:val="24"/>
        <w:szCs w:val="24"/>
      </w:rPr>
    </w:lvl>
    <w:lvl w:ilvl="1">
      <w:numFmt w:val="bullet"/>
      <w:lvlText w:val="•"/>
      <w:lvlJc w:val="left"/>
      <w:pPr>
        <w:ind w:left="901" w:hanging="303"/>
      </w:pPr>
    </w:lvl>
    <w:lvl w:ilvl="2">
      <w:numFmt w:val="bullet"/>
      <w:lvlText w:val="•"/>
      <w:lvlJc w:val="left"/>
      <w:pPr>
        <w:ind w:left="1383" w:hanging="303"/>
      </w:pPr>
    </w:lvl>
    <w:lvl w:ilvl="3">
      <w:numFmt w:val="bullet"/>
      <w:lvlText w:val="•"/>
      <w:lvlJc w:val="left"/>
      <w:pPr>
        <w:ind w:left="1864" w:hanging="303"/>
      </w:pPr>
    </w:lvl>
    <w:lvl w:ilvl="4">
      <w:numFmt w:val="bullet"/>
      <w:lvlText w:val="•"/>
      <w:lvlJc w:val="left"/>
      <w:pPr>
        <w:ind w:left="2346" w:hanging="303"/>
      </w:pPr>
    </w:lvl>
    <w:lvl w:ilvl="5">
      <w:numFmt w:val="bullet"/>
      <w:lvlText w:val="•"/>
      <w:lvlJc w:val="left"/>
      <w:pPr>
        <w:ind w:left="2828" w:hanging="303"/>
      </w:pPr>
    </w:lvl>
    <w:lvl w:ilvl="6">
      <w:numFmt w:val="bullet"/>
      <w:lvlText w:val="•"/>
      <w:lvlJc w:val="left"/>
      <w:pPr>
        <w:ind w:left="3309" w:hanging="303"/>
      </w:pPr>
    </w:lvl>
    <w:lvl w:ilvl="7">
      <w:numFmt w:val="bullet"/>
      <w:lvlText w:val="•"/>
      <w:lvlJc w:val="left"/>
      <w:pPr>
        <w:ind w:left="3791" w:hanging="303"/>
      </w:pPr>
    </w:lvl>
    <w:lvl w:ilvl="8">
      <w:numFmt w:val="bullet"/>
      <w:lvlText w:val="•"/>
      <w:lvlJc w:val="left"/>
      <w:pPr>
        <w:ind w:left="4272" w:hanging="303"/>
      </w:pPr>
    </w:lvl>
  </w:abstractNum>
  <w:abstractNum w:abstractNumId="2" w15:restartNumberingAfterBreak="0">
    <w:nsid w:val="00000404"/>
    <w:multiLevelType w:val="multilevel"/>
    <w:tmpl w:val="00000887"/>
    <w:lvl w:ilvl="0">
      <w:start w:val="1"/>
      <w:numFmt w:val="decimal"/>
      <w:lvlText w:val="%1."/>
      <w:lvlJc w:val="left"/>
      <w:pPr>
        <w:ind w:left="414" w:hanging="303"/>
      </w:pPr>
      <w:rPr>
        <w:rFonts w:ascii="Calibri" w:hAnsi="Calibri" w:cs="Calibri"/>
        <w:b w:val="0"/>
        <w:bCs w:val="0"/>
        <w:i w:val="0"/>
        <w:iCs w:val="0"/>
        <w:spacing w:val="-2"/>
        <w:w w:val="100"/>
        <w:sz w:val="24"/>
        <w:szCs w:val="24"/>
      </w:rPr>
    </w:lvl>
    <w:lvl w:ilvl="1">
      <w:numFmt w:val="bullet"/>
      <w:lvlText w:val="•"/>
      <w:lvlJc w:val="left"/>
      <w:pPr>
        <w:ind w:left="901" w:hanging="303"/>
      </w:pPr>
    </w:lvl>
    <w:lvl w:ilvl="2">
      <w:numFmt w:val="bullet"/>
      <w:lvlText w:val="•"/>
      <w:lvlJc w:val="left"/>
      <w:pPr>
        <w:ind w:left="1383" w:hanging="303"/>
      </w:pPr>
    </w:lvl>
    <w:lvl w:ilvl="3">
      <w:numFmt w:val="bullet"/>
      <w:lvlText w:val="•"/>
      <w:lvlJc w:val="left"/>
      <w:pPr>
        <w:ind w:left="1864" w:hanging="303"/>
      </w:pPr>
    </w:lvl>
    <w:lvl w:ilvl="4">
      <w:numFmt w:val="bullet"/>
      <w:lvlText w:val="•"/>
      <w:lvlJc w:val="left"/>
      <w:pPr>
        <w:ind w:left="2346" w:hanging="303"/>
      </w:pPr>
    </w:lvl>
    <w:lvl w:ilvl="5">
      <w:numFmt w:val="bullet"/>
      <w:lvlText w:val="•"/>
      <w:lvlJc w:val="left"/>
      <w:pPr>
        <w:ind w:left="2828" w:hanging="303"/>
      </w:pPr>
    </w:lvl>
    <w:lvl w:ilvl="6">
      <w:numFmt w:val="bullet"/>
      <w:lvlText w:val="•"/>
      <w:lvlJc w:val="left"/>
      <w:pPr>
        <w:ind w:left="3309" w:hanging="303"/>
      </w:pPr>
    </w:lvl>
    <w:lvl w:ilvl="7">
      <w:numFmt w:val="bullet"/>
      <w:lvlText w:val="•"/>
      <w:lvlJc w:val="left"/>
      <w:pPr>
        <w:ind w:left="3791" w:hanging="303"/>
      </w:pPr>
    </w:lvl>
    <w:lvl w:ilvl="8">
      <w:numFmt w:val="bullet"/>
      <w:lvlText w:val="•"/>
      <w:lvlJc w:val="left"/>
      <w:pPr>
        <w:ind w:left="4272" w:hanging="303"/>
      </w:pPr>
    </w:lvl>
  </w:abstractNum>
  <w:abstractNum w:abstractNumId="3" w15:restartNumberingAfterBreak="0">
    <w:nsid w:val="00000405"/>
    <w:multiLevelType w:val="multilevel"/>
    <w:tmpl w:val="00000888"/>
    <w:lvl w:ilvl="0">
      <w:start w:val="1"/>
      <w:numFmt w:val="decimal"/>
      <w:lvlText w:val="%1."/>
      <w:lvlJc w:val="left"/>
      <w:pPr>
        <w:ind w:left="414" w:hanging="303"/>
      </w:pPr>
      <w:rPr>
        <w:rFonts w:ascii="Calibri" w:hAnsi="Calibri" w:cs="Calibri"/>
        <w:b w:val="0"/>
        <w:bCs w:val="0"/>
        <w:i w:val="0"/>
        <w:iCs w:val="0"/>
        <w:spacing w:val="-2"/>
        <w:w w:val="100"/>
        <w:sz w:val="24"/>
        <w:szCs w:val="24"/>
      </w:rPr>
    </w:lvl>
    <w:lvl w:ilvl="1">
      <w:numFmt w:val="bullet"/>
      <w:lvlText w:val="•"/>
      <w:lvlJc w:val="left"/>
      <w:pPr>
        <w:ind w:left="901" w:hanging="303"/>
      </w:pPr>
    </w:lvl>
    <w:lvl w:ilvl="2">
      <w:numFmt w:val="bullet"/>
      <w:lvlText w:val="•"/>
      <w:lvlJc w:val="left"/>
      <w:pPr>
        <w:ind w:left="1383" w:hanging="303"/>
      </w:pPr>
    </w:lvl>
    <w:lvl w:ilvl="3">
      <w:numFmt w:val="bullet"/>
      <w:lvlText w:val="•"/>
      <w:lvlJc w:val="left"/>
      <w:pPr>
        <w:ind w:left="1864" w:hanging="303"/>
      </w:pPr>
    </w:lvl>
    <w:lvl w:ilvl="4">
      <w:numFmt w:val="bullet"/>
      <w:lvlText w:val="•"/>
      <w:lvlJc w:val="left"/>
      <w:pPr>
        <w:ind w:left="2346" w:hanging="303"/>
      </w:pPr>
    </w:lvl>
    <w:lvl w:ilvl="5">
      <w:numFmt w:val="bullet"/>
      <w:lvlText w:val="•"/>
      <w:lvlJc w:val="left"/>
      <w:pPr>
        <w:ind w:left="2828" w:hanging="303"/>
      </w:pPr>
    </w:lvl>
    <w:lvl w:ilvl="6">
      <w:numFmt w:val="bullet"/>
      <w:lvlText w:val="•"/>
      <w:lvlJc w:val="left"/>
      <w:pPr>
        <w:ind w:left="3309" w:hanging="303"/>
      </w:pPr>
    </w:lvl>
    <w:lvl w:ilvl="7">
      <w:numFmt w:val="bullet"/>
      <w:lvlText w:val="•"/>
      <w:lvlJc w:val="left"/>
      <w:pPr>
        <w:ind w:left="3791" w:hanging="303"/>
      </w:pPr>
    </w:lvl>
    <w:lvl w:ilvl="8">
      <w:numFmt w:val="bullet"/>
      <w:lvlText w:val="•"/>
      <w:lvlJc w:val="left"/>
      <w:pPr>
        <w:ind w:left="4272" w:hanging="303"/>
      </w:pPr>
    </w:lvl>
  </w:abstractNum>
  <w:abstractNum w:abstractNumId="4" w15:restartNumberingAfterBreak="0">
    <w:nsid w:val="00000406"/>
    <w:multiLevelType w:val="multilevel"/>
    <w:tmpl w:val="00000889"/>
    <w:lvl w:ilvl="0">
      <w:start w:val="1"/>
      <w:numFmt w:val="decimal"/>
      <w:lvlText w:val="%1."/>
      <w:lvlJc w:val="left"/>
      <w:pPr>
        <w:ind w:left="414" w:hanging="303"/>
      </w:pPr>
      <w:rPr>
        <w:rFonts w:ascii="Calibri" w:hAnsi="Calibri" w:cs="Calibri"/>
        <w:b w:val="0"/>
        <w:bCs w:val="0"/>
        <w:i w:val="0"/>
        <w:iCs w:val="0"/>
        <w:spacing w:val="-2"/>
        <w:w w:val="100"/>
        <w:sz w:val="24"/>
        <w:szCs w:val="24"/>
      </w:rPr>
    </w:lvl>
    <w:lvl w:ilvl="1">
      <w:numFmt w:val="bullet"/>
      <w:lvlText w:val="•"/>
      <w:lvlJc w:val="left"/>
      <w:pPr>
        <w:ind w:left="901" w:hanging="303"/>
      </w:pPr>
    </w:lvl>
    <w:lvl w:ilvl="2">
      <w:numFmt w:val="bullet"/>
      <w:lvlText w:val="•"/>
      <w:lvlJc w:val="left"/>
      <w:pPr>
        <w:ind w:left="1383" w:hanging="303"/>
      </w:pPr>
    </w:lvl>
    <w:lvl w:ilvl="3">
      <w:numFmt w:val="bullet"/>
      <w:lvlText w:val="•"/>
      <w:lvlJc w:val="left"/>
      <w:pPr>
        <w:ind w:left="1864" w:hanging="303"/>
      </w:pPr>
    </w:lvl>
    <w:lvl w:ilvl="4">
      <w:numFmt w:val="bullet"/>
      <w:lvlText w:val="•"/>
      <w:lvlJc w:val="left"/>
      <w:pPr>
        <w:ind w:left="2346" w:hanging="303"/>
      </w:pPr>
    </w:lvl>
    <w:lvl w:ilvl="5">
      <w:numFmt w:val="bullet"/>
      <w:lvlText w:val="•"/>
      <w:lvlJc w:val="left"/>
      <w:pPr>
        <w:ind w:left="2828" w:hanging="303"/>
      </w:pPr>
    </w:lvl>
    <w:lvl w:ilvl="6">
      <w:numFmt w:val="bullet"/>
      <w:lvlText w:val="•"/>
      <w:lvlJc w:val="left"/>
      <w:pPr>
        <w:ind w:left="3309" w:hanging="303"/>
      </w:pPr>
    </w:lvl>
    <w:lvl w:ilvl="7">
      <w:numFmt w:val="bullet"/>
      <w:lvlText w:val="•"/>
      <w:lvlJc w:val="left"/>
      <w:pPr>
        <w:ind w:left="3791" w:hanging="303"/>
      </w:pPr>
    </w:lvl>
    <w:lvl w:ilvl="8">
      <w:numFmt w:val="bullet"/>
      <w:lvlText w:val="•"/>
      <w:lvlJc w:val="left"/>
      <w:pPr>
        <w:ind w:left="4272" w:hanging="303"/>
      </w:pPr>
    </w:lvl>
  </w:abstractNum>
  <w:abstractNum w:abstractNumId="5" w15:restartNumberingAfterBreak="0">
    <w:nsid w:val="00000407"/>
    <w:multiLevelType w:val="multilevel"/>
    <w:tmpl w:val="0000088A"/>
    <w:lvl w:ilvl="0">
      <w:start w:val="1"/>
      <w:numFmt w:val="decimal"/>
      <w:lvlText w:val="%1."/>
      <w:lvlJc w:val="left"/>
      <w:pPr>
        <w:ind w:left="414" w:hanging="303"/>
      </w:pPr>
      <w:rPr>
        <w:rFonts w:ascii="Calibri" w:hAnsi="Calibri" w:cs="Calibri"/>
        <w:b w:val="0"/>
        <w:bCs w:val="0"/>
        <w:i w:val="0"/>
        <w:iCs w:val="0"/>
        <w:spacing w:val="-2"/>
        <w:w w:val="100"/>
        <w:sz w:val="24"/>
        <w:szCs w:val="24"/>
      </w:rPr>
    </w:lvl>
    <w:lvl w:ilvl="1">
      <w:numFmt w:val="bullet"/>
      <w:lvlText w:val="•"/>
      <w:lvlJc w:val="left"/>
      <w:pPr>
        <w:ind w:left="901" w:hanging="303"/>
      </w:pPr>
    </w:lvl>
    <w:lvl w:ilvl="2">
      <w:numFmt w:val="bullet"/>
      <w:lvlText w:val="•"/>
      <w:lvlJc w:val="left"/>
      <w:pPr>
        <w:ind w:left="1383" w:hanging="303"/>
      </w:pPr>
    </w:lvl>
    <w:lvl w:ilvl="3">
      <w:numFmt w:val="bullet"/>
      <w:lvlText w:val="•"/>
      <w:lvlJc w:val="left"/>
      <w:pPr>
        <w:ind w:left="1864" w:hanging="303"/>
      </w:pPr>
    </w:lvl>
    <w:lvl w:ilvl="4">
      <w:numFmt w:val="bullet"/>
      <w:lvlText w:val="•"/>
      <w:lvlJc w:val="left"/>
      <w:pPr>
        <w:ind w:left="2346" w:hanging="303"/>
      </w:pPr>
    </w:lvl>
    <w:lvl w:ilvl="5">
      <w:numFmt w:val="bullet"/>
      <w:lvlText w:val="•"/>
      <w:lvlJc w:val="left"/>
      <w:pPr>
        <w:ind w:left="2828" w:hanging="303"/>
      </w:pPr>
    </w:lvl>
    <w:lvl w:ilvl="6">
      <w:numFmt w:val="bullet"/>
      <w:lvlText w:val="•"/>
      <w:lvlJc w:val="left"/>
      <w:pPr>
        <w:ind w:left="3309" w:hanging="303"/>
      </w:pPr>
    </w:lvl>
    <w:lvl w:ilvl="7">
      <w:numFmt w:val="bullet"/>
      <w:lvlText w:val="•"/>
      <w:lvlJc w:val="left"/>
      <w:pPr>
        <w:ind w:left="3791" w:hanging="303"/>
      </w:pPr>
    </w:lvl>
    <w:lvl w:ilvl="8">
      <w:numFmt w:val="bullet"/>
      <w:lvlText w:val="•"/>
      <w:lvlJc w:val="left"/>
      <w:pPr>
        <w:ind w:left="4272" w:hanging="303"/>
      </w:pPr>
    </w:lvl>
  </w:abstractNum>
  <w:abstractNum w:abstractNumId="6" w15:restartNumberingAfterBreak="0">
    <w:nsid w:val="00000408"/>
    <w:multiLevelType w:val="multilevel"/>
    <w:tmpl w:val="0000088B"/>
    <w:lvl w:ilvl="0">
      <w:start w:val="1"/>
      <w:numFmt w:val="decimal"/>
      <w:lvlText w:val="%1."/>
      <w:lvlJc w:val="left"/>
      <w:pPr>
        <w:ind w:left="287" w:hanging="183"/>
      </w:pPr>
      <w:rPr>
        <w:rFonts w:ascii="Calibri" w:hAnsi="Calibri" w:cs="Calibri"/>
        <w:b w:val="0"/>
        <w:bCs w:val="0"/>
        <w:i w:val="0"/>
        <w:iCs w:val="0"/>
        <w:spacing w:val="-2"/>
        <w:w w:val="100"/>
        <w:sz w:val="22"/>
        <w:szCs w:val="22"/>
      </w:rPr>
    </w:lvl>
    <w:lvl w:ilvl="1">
      <w:numFmt w:val="bullet"/>
      <w:lvlText w:val="•"/>
      <w:lvlJc w:val="left"/>
      <w:pPr>
        <w:ind w:left="715" w:hanging="183"/>
      </w:pPr>
    </w:lvl>
    <w:lvl w:ilvl="2">
      <w:numFmt w:val="bullet"/>
      <w:lvlText w:val="•"/>
      <w:lvlJc w:val="left"/>
      <w:pPr>
        <w:ind w:left="1151" w:hanging="183"/>
      </w:pPr>
    </w:lvl>
    <w:lvl w:ilvl="3">
      <w:numFmt w:val="bullet"/>
      <w:lvlText w:val="•"/>
      <w:lvlJc w:val="left"/>
      <w:pPr>
        <w:ind w:left="1586" w:hanging="183"/>
      </w:pPr>
    </w:lvl>
    <w:lvl w:ilvl="4">
      <w:numFmt w:val="bullet"/>
      <w:lvlText w:val="•"/>
      <w:lvlJc w:val="left"/>
      <w:pPr>
        <w:ind w:left="2022" w:hanging="183"/>
      </w:pPr>
    </w:lvl>
    <w:lvl w:ilvl="5">
      <w:numFmt w:val="bullet"/>
      <w:lvlText w:val="•"/>
      <w:lvlJc w:val="left"/>
      <w:pPr>
        <w:ind w:left="2458" w:hanging="183"/>
      </w:pPr>
    </w:lvl>
    <w:lvl w:ilvl="6">
      <w:numFmt w:val="bullet"/>
      <w:lvlText w:val="•"/>
      <w:lvlJc w:val="left"/>
      <w:pPr>
        <w:ind w:left="2893" w:hanging="183"/>
      </w:pPr>
    </w:lvl>
    <w:lvl w:ilvl="7">
      <w:numFmt w:val="bullet"/>
      <w:lvlText w:val="•"/>
      <w:lvlJc w:val="left"/>
      <w:pPr>
        <w:ind w:left="3329" w:hanging="183"/>
      </w:pPr>
    </w:lvl>
    <w:lvl w:ilvl="8">
      <w:numFmt w:val="bullet"/>
      <w:lvlText w:val="•"/>
      <w:lvlJc w:val="left"/>
      <w:pPr>
        <w:ind w:left="3764" w:hanging="183"/>
      </w:pPr>
    </w:lvl>
  </w:abstractNum>
  <w:abstractNum w:abstractNumId="7" w15:restartNumberingAfterBreak="0">
    <w:nsid w:val="00000409"/>
    <w:multiLevelType w:val="multilevel"/>
    <w:tmpl w:val="0000088C"/>
    <w:lvl w:ilvl="0">
      <w:start w:val="1"/>
      <w:numFmt w:val="decimal"/>
      <w:lvlText w:val="%1."/>
      <w:lvlJc w:val="left"/>
      <w:pPr>
        <w:ind w:left="287" w:hanging="183"/>
      </w:pPr>
      <w:rPr>
        <w:rFonts w:ascii="Calibri" w:hAnsi="Calibri" w:cs="Calibri"/>
        <w:b w:val="0"/>
        <w:bCs w:val="0"/>
        <w:i w:val="0"/>
        <w:iCs w:val="0"/>
        <w:spacing w:val="-2"/>
        <w:w w:val="100"/>
        <w:sz w:val="22"/>
        <w:szCs w:val="22"/>
      </w:rPr>
    </w:lvl>
    <w:lvl w:ilvl="1">
      <w:numFmt w:val="bullet"/>
      <w:lvlText w:val="•"/>
      <w:lvlJc w:val="left"/>
      <w:pPr>
        <w:ind w:left="715" w:hanging="183"/>
      </w:pPr>
    </w:lvl>
    <w:lvl w:ilvl="2">
      <w:numFmt w:val="bullet"/>
      <w:lvlText w:val="•"/>
      <w:lvlJc w:val="left"/>
      <w:pPr>
        <w:ind w:left="1151" w:hanging="183"/>
      </w:pPr>
    </w:lvl>
    <w:lvl w:ilvl="3">
      <w:numFmt w:val="bullet"/>
      <w:lvlText w:val="•"/>
      <w:lvlJc w:val="left"/>
      <w:pPr>
        <w:ind w:left="1586" w:hanging="183"/>
      </w:pPr>
    </w:lvl>
    <w:lvl w:ilvl="4">
      <w:numFmt w:val="bullet"/>
      <w:lvlText w:val="•"/>
      <w:lvlJc w:val="left"/>
      <w:pPr>
        <w:ind w:left="2022" w:hanging="183"/>
      </w:pPr>
    </w:lvl>
    <w:lvl w:ilvl="5">
      <w:numFmt w:val="bullet"/>
      <w:lvlText w:val="•"/>
      <w:lvlJc w:val="left"/>
      <w:pPr>
        <w:ind w:left="2458" w:hanging="183"/>
      </w:pPr>
    </w:lvl>
    <w:lvl w:ilvl="6">
      <w:numFmt w:val="bullet"/>
      <w:lvlText w:val="•"/>
      <w:lvlJc w:val="left"/>
      <w:pPr>
        <w:ind w:left="2893" w:hanging="183"/>
      </w:pPr>
    </w:lvl>
    <w:lvl w:ilvl="7">
      <w:numFmt w:val="bullet"/>
      <w:lvlText w:val="•"/>
      <w:lvlJc w:val="left"/>
      <w:pPr>
        <w:ind w:left="3329" w:hanging="183"/>
      </w:pPr>
    </w:lvl>
    <w:lvl w:ilvl="8">
      <w:numFmt w:val="bullet"/>
      <w:lvlText w:val="•"/>
      <w:lvlJc w:val="left"/>
      <w:pPr>
        <w:ind w:left="3764" w:hanging="183"/>
      </w:pPr>
    </w:lvl>
  </w:abstractNum>
  <w:abstractNum w:abstractNumId="8" w15:restartNumberingAfterBreak="0">
    <w:nsid w:val="0000040A"/>
    <w:multiLevelType w:val="multilevel"/>
    <w:tmpl w:val="0000088D"/>
    <w:lvl w:ilvl="0">
      <w:start w:val="3"/>
      <w:numFmt w:val="decimal"/>
      <w:lvlText w:val="%1."/>
      <w:lvlJc w:val="left"/>
      <w:pPr>
        <w:ind w:left="287" w:hanging="183"/>
      </w:pPr>
      <w:rPr>
        <w:rFonts w:ascii="Calibri" w:hAnsi="Calibri" w:cs="Calibri"/>
        <w:b w:val="0"/>
        <w:bCs w:val="0"/>
        <w:i w:val="0"/>
        <w:iCs w:val="0"/>
        <w:spacing w:val="-2"/>
        <w:w w:val="100"/>
        <w:sz w:val="22"/>
        <w:szCs w:val="22"/>
      </w:rPr>
    </w:lvl>
    <w:lvl w:ilvl="1">
      <w:numFmt w:val="bullet"/>
      <w:lvlText w:val="•"/>
      <w:lvlJc w:val="left"/>
      <w:pPr>
        <w:ind w:left="715" w:hanging="183"/>
      </w:pPr>
    </w:lvl>
    <w:lvl w:ilvl="2">
      <w:numFmt w:val="bullet"/>
      <w:lvlText w:val="•"/>
      <w:lvlJc w:val="left"/>
      <w:pPr>
        <w:ind w:left="1151" w:hanging="183"/>
      </w:pPr>
    </w:lvl>
    <w:lvl w:ilvl="3">
      <w:numFmt w:val="bullet"/>
      <w:lvlText w:val="•"/>
      <w:lvlJc w:val="left"/>
      <w:pPr>
        <w:ind w:left="1586" w:hanging="183"/>
      </w:pPr>
    </w:lvl>
    <w:lvl w:ilvl="4">
      <w:numFmt w:val="bullet"/>
      <w:lvlText w:val="•"/>
      <w:lvlJc w:val="left"/>
      <w:pPr>
        <w:ind w:left="2022" w:hanging="183"/>
      </w:pPr>
    </w:lvl>
    <w:lvl w:ilvl="5">
      <w:numFmt w:val="bullet"/>
      <w:lvlText w:val="•"/>
      <w:lvlJc w:val="left"/>
      <w:pPr>
        <w:ind w:left="2458" w:hanging="183"/>
      </w:pPr>
    </w:lvl>
    <w:lvl w:ilvl="6">
      <w:numFmt w:val="bullet"/>
      <w:lvlText w:val="•"/>
      <w:lvlJc w:val="left"/>
      <w:pPr>
        <w:ind w:left="2893" w:hanging="183"/>
      </w:pPr>
    </w:lvl>
    <w:lvl w:ilvl="7">
      <w:numFmt w:val="bullet"/>
      <w:lvlText w:val="•"/>
      <w:lvlJc w:val="left"/>
      <w:pPr>
        <w:ind w:left="3329" w:hanging="183"/>
      </w:pPr>
    </w:lvl>
    <w:lvl w:ilvl="8">
      <w:numFmt w:val="bullet"/>
      <w:lvlText w:val="•"/>
      <w:lvlJc w:val="left"/>
      <w:pPr>
        <w:ind w:left="3764" w:hanging="183"/>
      </w:pPr>
    </w:lvl>
  </w:abstractNum>
  <w:abstractNum w:abstractNumId="9" w15:restartNumberingAfterBreak="0">
    <w:nsid w:val="0000040B"/>
    <w:multiLevelType w:val="multilevel"/>
    <w:tmpl w:val="0000088E"/>
    <w:lvl w:ilvl="0">
      <w:start w:val="1"/>
      <w:numFmt w:val="decimal"/>
      <w:lvlText w:val="%1."/>
      <w:lvlJc w:val="left"/>
      <w:pPr>
        <w:ind w:left="287" w:hanging="183"/>
      </w:pPr>
      <w:rPr>
        <w:rFonts w:ascii="Calibri" w:hAnsi="Calibri" w:cs="Calibri"/>
        <w:b w:val="0"/>
        <w:bCs w:val="0"/>
        <w:i w:val="0"/>
        <w:iCs w:val="0"/>
        <w:spacing w:val="-2"/>
        <w:w w:val="100"/>
        <w:sz w:val="22"/>
        <w:szCs w:val="22"/>
      </w:rPr>
    </w:lvl>
    <w:lvl w:ilvl="1">
      <w:numFmt w:val="bullet"/>
      <w:lvlText w:val="•"/>
      <w:lvlJc w:val="left"/>
      <w:pPr>
        <w:ind w:left="715" w:hanging="183"/>
      </w:pPr>
    </w:lvl>
    <w:lvl w:ilvl="2">
      <w:numFmt w:val="bullet"/>
      <w:lvlText w:val="•"/>
      <w:lvlJc w:val="left"/>
      <w:pPr>
        <w:ind w:left="1151" w:hanging="183"/>
      </w:pPr>
    </w:lvl>
    <w:lvl w:ilvl="3">
      <w:numFmt w:val="bullet"/>
      <w:lvlText w:val="•"/>
      <w:lvlJc w:val="left"/>
      <w:pPr>
        <w:ind w:left="1586" w:hanging="183"/>
      </w:pPr>
    </w:lvl>
    <w:lvl w:ilvl="4">
      <w:numFmt w:val="bullet"/>
      <w:lvlText w:val="•"/>
      <w:lvlJc w:val="left"/>
      <w:pPr>
        <w:ind w:left="2022" w:hanging="183"/>
      </w:pPr>
    </w:lvl>
    <w:lvl w:ilvl="5">
      <w:numFmt w:val="bullet"/>
      <w:lvlText w:val="•"/>
      <w:lvlJc w:val="left"/>
      <w:pPr>
        <w:ind w:left="2458" w:hanging="183"/>
      </w:pPr>
    </w:lvl>
    <w:lvl w:ilvl="6">
      <w:numFmt w:val="bullet"/>
      <w:lvlText w:val="•"/>
      <w:lvlJc w:val="left"/>
      <w:pPr>
        <w:ind w:left="2893" w:hanging="183"/>
      </w:pPr>
    </w:lvl>
    <w:lvl w:ilvl="7">
      <w:numFmt w:val="bullet"/>
      <w:lvlText w:val="•"/>
      <w:lvlJc w:val="left"/>
      <w:pPr>
        <w:ind w:left="3329" w:hanging="183"/>
      </w:pPr>
    </w:lvl>
    <w:lvl w:ilvl="8">
      <w:numFmt w:val="bullet"/>
      <w:lvlText w:val="•"/>
      <w:lvlJc w:val="left"/>
      <w:pPr>
        <w:ind w:left="3764" w:hanging="183"/>
      </w:pPr>
    </w:lvl>
  </w:abstractNum>
  <w:abstractNum w:abstractNumId="10" w15:restartNumberingAfterBreak="0">
    <w:nsid w:val="0000040C"/>
    <w:multiLevelType w:val="multilevel"/>
    <w:tmpl w:val="0000088F"/>
    <w:lvl w:ilvl="0">
      <w:start w:val="1"/>
      <w:numFmt w:val="decimal"/>
      <w:lvlText w:val="%1."/>
      <w:lvlJc w:val="left"/>
      <w:pPr>
        <w:ind w:left="287" w:hanging="183"/>
      </w:pPr>
      <w:rPr>
        <w:rFonts w:ascii="Calibri" w:hAnsi="Calibri" w:cs="Calibri"/>
        <w:b w:val="0"/>
        <w:bCs w:val="0"/>
        <w:i w:val="0"/>
        <w:iCs w:val="0"/>
        <w:spacing w:val="-2"/>
        <w:w w:val="100"/>
        <w:sz w:val="22"/>
        <w:szCs w:val="22"/>
      </w:rPr>
    </w:lvl>
    <w:lvl w:ilvl="1">
      <w:numFmt w:val="bullet"/>
      <w:lvlText w:val="•"/>
      <w:lvlJc w:val="left"/>
      <w:pPr>
        <w:ind w:left="715" w:hanging="183"/>
      </w:pPr>
    </w:lvl>
    <w:lvl w:ilvl="2">
      <w:numFmt w:val="bullet"/>
      <w:lvlText w:val="•"/>
      <w:lvlJc w:val="left"/>
      <w:pPr>
        <w:ind w:left="1151" w:hanging="183"/>
      </w:pPr>
    </w:lvl>
    <w:lvl w:ilvl="3">
      <w:numFmt w:val="bullet"/>
      <w:lvlText w:val="•"/>
      <w:lvlJc w:val="left"/>
      <w:pPr>
        <w:ind w:left="1586" w:hanging="183"/>
      </w:pPr>
    </w:lvl>
    <w:lvl w:ilvl="4">
      <w:numFmt w:val="bullet"/>
      <w:lvlText w:val="•"/>
      <w:lvlJc w:val="left"/>
      <w:pPr>
        <w:ind w:left="2022" w:hanging="183"/>
      </w:pPr>
    </w:lvl>
    <w:lvl w:ilvl="5">
      <w:numFmt w:val="bullet"/>
      <w:lvlText w:val="•"/>
      <w:lvlJc w:val="left"/>
      <w:pPr>
        <w:ind w:left="2458" w:hanging="183"/>
      </w:pPr>
    </w:lvl>
    <w:lvl w:ilvl="6">
      <w:numFmt w:val="bullet"/>
      <w:lvlText w:val="•"/>
      <w:lvlJc w:val="left"/>
      <w:pPr>
        <w:ind w:left="2893" w:hanging="183"/>
      </w:pPr>
    </w:lvl>
    <w:lvl w:ilvl="7">
      <w:numFmt w:val="bullet"/>
      <w:lvlText w:val="•"/>
      <w:lvlJc w:val="left"/>
      <w:pPr>
        <w:ind w:left="3329" w:hanging="183"/>
      </w:pPr>
    </w:lvl>
    <w:lvl w:ilvl="8">
      <w:numFmt w:val="bullet"/>
      <w:lvlText w:val="•"/>
      <w:lvlJc w:val="left"/>
      <w:pPr>
        <w:ind w:left="3764" w:hanging="183"/>
      </w:pPr>
    </w:lvl>
  </w:abstractNum>
  <w:abstractNum w:abstractNumId="11" w15:restartNumberingAfterBreak="0">
    <w:nsid w:val="0000040D"/>
    <w:multiLevelType w:val="multilevel"/>
    <w:tmpl w:val="00000890"/>
    <w:lvl w:ilvl="0">
      <w:start w:val="1"/>
      <w:numFmt w:val="decimal"/>
      <w:lvlText w:val="%1."/>
      <w:lvlJc w:val="left"/>
      <w:pPr>
        <w:ind w:left="287" w:hanging="183"/>
      </w:pPr>
      <w:rPr>
        <w:rFonts w:ascii="Calibri" w:hAnsi="Calibri" w:cs="Calibri"/>
        <w:b w:val="0"/>
        <w:bCs w:val="0"/>
        <w:i w:val="0"/>
        <w:iCs w:val="0"/>
        <w:spacing w:val="-2"/>
        <w:w w:val="100"/>
        <w:sz w:val="22"/>
        <w:szCs w:val="22"/>
      </w:rPr>
    </w:lvl>
    <w:lvl w:ilvl="1">
      <w:numFmt w:val="bullet"/>
      <w:lvlText w:val="•"/>
      <w:lvlJc w:val="left"/>
      <w:pPr>
        <w:ind w:left="715" w:hanging="183"/>
      </w:pPr>
    </w:lvl>
    <w:lvl w:ilvl="2">
      <w:numFmt w:val="bullet"/>
      <w:lvlText w:val="•"/>
      <w:lvlJc w:val="left"/>
      <w:pPr>
        <w:ind w:left="1151" w:hanging="183"/>
      </w:pPr>
    </w:lvl>
    <w:lvl w:ilvl="3">
      <w:numFmt w:val="bullet"/>
      <w:lvlText w:val="•"/>
      <w:lvlJc w:val="left"/>
      <w:pPr>
        <w:ind w:left="1586" w:hanging="183"/>
      </w:pPr>
    </w:lvl>
    <w:lvl w:ilvl="4">
      <w:numFmt w:val="bullet"/>
      <w:lvlText w:val="•"/>
      <w:lvlJc w:val="left"/>
      <w:pPr>
        <w:ind w:left="2022" w:hanging="183"/>
      </w:pPr>
    </w:lvl>
    <w:lvl w:ilvl="5">
      <w:numFmt w:val="bullet"/>
      <w:lvlText w:val="•"/>
      <w:lvlJc w:val="left"/>
      <w:pPr>
        <w:ind w:left="2458" w:hanging="183"/>
      </w:pPr>
    </w:lvl>
    <w:lvl w:ilvl="6">
      <w:numFmt w:val="bullet"/>
      <w:lvlText w:val="•"/>
      <w:lvlJc w:val="left"/>
      <w:pPr>
        <w:ind w:left="2893" w:hanging="183"/>
      </w:pPr>
    </w:lvl>
    <w:lvl w:ilvl="7">
      <w:numFmt w:val="bullet"/>
      <w:lvlText w:val="•"/>
      <w:lvlJc w:val="left"/>
      <w:pPr>
        <w:ind w:left="3329" w:hanging="183"/>
      </w:pPr>
    </w:lvl>
    <w:lvl w:ilvl="8">
      <w:numFmt w:val="bullet"/>
      <w:lvlText w:val="•"/>
      <w:lvlJc w:val="left"/>
      <w:pPr>
        <w:ind w:left="3764" w:hanging="183"/>
      </w:pPr>
    </w:lvl>
  </w:abstractNum>
  <w:abstractNum w:abstractNumId="12" w15:restartNumberingAfterBreak="0">
    <w:nsid w:val="0000040E"/>
    <w:multiLevelType w:val="multilevel"/>
    <w:tmpl w:val="00000891"/>
    <w:lvl w:ilvl="0">
      <w:start w:val="1"/>
      <w:numFmt w:val="decimal"/>
      <w:lvlText w:val="%1."/>
      <w:lvlJc w:val="left"/>
      <w:pPr>
        <w:ind w:left="287" w:hanging="183"/>
      </w:pPr>
      <w:rPr>
        <w:rFonts w:ascii="Calibri" w:hAnsi="Calibri" w:cs="Calibri"/>
        <w:b w:val="0"/>
        <w:bCs w:val="0"/>
        <w:i w:val="0"/>
        <w:iCs w:val="0"/>
        <w:spacing w:val="-2"/>
        <w:w w:val="100"/>
        <w:sz w:val="22"/>
        <w:szCs w:val="22"/>
      </w:rPr>
    </w:lvl>
    <w:lvl w:ilvl="1">
      <w:numFmt w:val="bullet"/>
      <w:lvlText w:val="•"/>
      <w:lvlJc w:val="left"/>
      <w:pPr>
        <w:ind w:left="715" w:hanging="183"/>
      </w:pPr>
    </w:lvl>
    <w:lvl w:ilvl="2">
      <w:numFmt w:val="bullet"/>
      <w:lvlText w:val="•"/>
      <w:lvlJc w:val="left"/>
      <w:pPr>
        <w:ind w:left="1151" w:hanging="183"/>
      </w:pPr>
    </w:lvl>
    <w:lvl w:ilvl="3">
      <w:numFmt w:val="bullet"/>
      <w:lvlText w:val="•"/>
      <w:lvlJc w:val="left"/>
      <w:pPr>
        <w:ind w:left="1586" w:hanging="183"/>
      </w:pPr>
    </w:lvl>
    <w:lvl w:ilvl="4">
      <w:numFmt w:val="bullet"/>
      <w:lvlText w:val="•"/>
      <w:lvlJc w:val="left"/>
      <w:pPr>
        <w:ind w:left="2022" w:hanging="183"/>
      </w:pPr>
    </w:lvl>
    <w:lvl w:ilvl="5">
      <w:numFmt w:val="bullet"/>
      <w:lvlText w:val="•"/>
      <w:lvlJc w:val="left"/>
      <w:pPr>
        <w:ind w:left="2458" w:hanging="183"/>
      </w:pPr>
    </w:lvl>
    <w:lvl w:ilvl="6">
      <w:numFmt w:val="bullet"/>
      <w:lvlText w:val="•"/>
      <w:lvlJc w:val="left"/>
      <w:pPr>
        <w:ind w:left="2893" w:hanging="183"/>
      </w:pPr>
    </w:lvl>
    <w:lvl w:ilvl="7">
      <w:numFmt w:val="bullet"/>
      <w:lvlText w:val="•"/>
      <w:lvlJc w:val="left"/>
      <w:pPr>
        <w:ind w:left="3329" w:hanging="183"/>
      </w:pPr>
    </w:lvl>
    <w:lvl w:ilvl="8">
      <w:numFmt w:val="bullet"/>
      <w:lvlText w:val="•"/>
      <w:lvlJc w:val="left"/>
      <w:pPr>
        <w:ind w:left="3764" w:hanging="183"/>
      </w:pPr>
    </w:lvl>
  </w:abstractNum>
  <w:abstractNum w:abstractNumId="13" w15:restartNumberingAfterBreak="0">
    <w:nsid w:val="0000040F"/>
    <w:multiLevelType w:val="multilevel"/>
    <w:tmpl w:val="00000892"/>
    <w:lvl w:ilvl="0">
      <w:start w:val="1"/>
      <w:numFmt w:val="decimal"/>
      <w:lvlText w:val="%1"/>
      <w:lvlJc w:val="left"/>
      <w:pPr>
        <w:ind w:left="537" w:hanging="432"/>
      </w:pPr>
    </w:lvl>
    <w:lvl w:ilvl="1">
      <w:start w:val="1"/>
      <w:numFmt w:val="decimal"/>
      <w:lvlText w:val="%1-%2"/>
      <w:lvlJc w:val="left"/>
      <w:pPr>
        <w:ind w:left="537" w:hanging="432"/>
      </w:pPr>
      <w:rPr>
        <w:rFonts w:ascii="Calibri" w:hAnsi="Calibri" w:cs="Calibri"/>
        <w:b w:val="0"/>
        <w:bCs w:val="0"/>
        <w:i w:val="0"/>
        <w:iCs w:val="0"/>
        <w:spacing w:val="-2"/>
        <w:w w:val="100"/>
        <w:sz w:val="24"/>
        <w:szCs w:val="24"/>
      </w:rPr>
    </w:lvl>
    <w:lvl w:ilvl="2">
      <w:numFmt w:val="bullet"/>
      <w:lvlText w:val="•"/>
      <w:lvlJc w:val="left"/>
      <w:pPr>
        <w:ind w:left="1399" w:hanging="432"/>
      </w:pPr>
    </w:lvl>
    <w:lvl w:ilvl="3">
      <w:numFmt w:val="bullet"/>
      <w:lvlText w:val="•"/>
      <w:lvlJc w:val="left"/>
      <w:pPr>
        <w:ind w:left="1829" w:hanging="432"/>
      </w:pPr>
    </w:lvl>
    <w:lvl w:ilvl="4">
      <w:numFmt w:val="bullet"/>
      <w:lvlText w:val="•"/>
      <w:lvlJc w:val="left"/>
      <w:pPr>
        <w:ind w:left="2259" w:hanging="432"/>
      </w:pPr>
    </w:lvl>
    <w:lvl w:ilvl="5">
      <w:numFmt w:val="bullet"/>
      <w:lvlText w:val="•"/>
      <w:lvlJc w:val="left"/>
      <w:pPr>
        <w:ind w:left="2689" w:hanging="432"/>
      </w:pPr>
    </w:lvl>
    <w:lvl w:ilvl="6">
      <w:numFmt w:val="bullet"/>
      <w:lvlText w:val="•"/>
      <w:lvlJc w:val="left"/>
      <w:pPr>
        <w:ind w:left="3118" w:hanging="432"/>
      </w:pPr>
    </w:lvl>
    <w:lvl w:ilvl="7">
      <w:numFmt w:val="bullet"/>
      <w:lvlText w:val="•"/>
      <w:lvlJc w:val="left"/>
      <w:pPr>
        <w:ind w:left="3548" w:hanging="432"/>
      </w:pPr>
    </w:lvl>
    <w:lvl w:ilvl="8">
      <w:numFmt w:val="bullet"/>
      <w:lvlText w:val="•"/>
      <w:lvlJc w:val="left"/>
      <w:pPr>
        <w:ind w:left="3978" w:hanging="432"/>
      </w:pPr>
    </w:lvl>
  </w:abstractNum>
  <w:abstractNum w:abstractNumId="14" w15:restartNumberingAfterBreak="0">
    <w:nsid w:val="00000410"/>
    <w:multiLevelType w:val="multilevel"/>
    <w:tmpl w:val="00000893"/>
    <w:lvl w:ilvl="0">
      <w:start w:val="2"/>
      <w:numFmt w:val="decimal"/>
      <w:lvlText w:val="%1"/>
      <w:lvlJc w:val="left"/>
      <w:pPr>
        <w:ind w:left="537" w:hanging="432"/>
      </w:pPr>
    </w:lvl>
    <w:lvl w:ilvl="1">
      <w:start w:val="1"/>
      <w:numFmt w:val="decimal"/>
      <w:lvlText w:val="%1-%2"/>
      <w:lvlJc w:val="left"/>
      <w:pPr>
        <w:ind w:left="537" w:hanging="432"/>
      </w:pPr>
      <w:rPr>
        <w:rFonts w:ascii="Calibri" w:hAnsi="Calibri" w:cs="Calibri"/>
        <w:b w:val="0"/>
        <w:bCs w:val="0"/>
        <w:i w:val="0"/>
        <w:iCs w:val="0"/>
        <w:spacing w:val="-2"/>
        <w:w w:val="100"/>
        <w:sz w:val="24"/>
        <w:szCs w:val="24"/>
      </w:rPr>
    </w:lvl>
    <w:lvl w:ilvl="2">
      <w:numFmt w:val="bullet"/>
      <w:lvlText w:val="•"/>
      <w:lvlJc w:val="left"/>
      <w:pPr>
        <w:ind w:left="1399" w:hanging="432"/>
      </w:pPr>
    </w:lvl>
    <w:lvl w:ilvl="3">
      <w:numFmt w:val="bullet"/>
      <w:lvlText w:val="•"/>
      <w:lvlJc w:val="left"/>
      <w:pPr>
        <w:ind w:left="1829" w:hanging="432"/>
      </w:pPr>
    </w:lvl>
    <w:lvl w:ilvl="4">
      <w:numFmt w:val="bullet"/>
      <w:lvlText w:val="•"/>
      <w:lvlJc w:val="left"/>
      <w:pPr>
        <w:ind w:left="2259" w:hanging="432"/>
      </w:pPr>
    </w:lvl>
    <w:lvl w:ilvl="5">
      <w:numFmt w:val="bullet"/>
      <w:lvlText w:val="•"/>
      <w:lvlJc w:val="left"/>
      <w:pPr>
        <w:ind w:left="2689" w:hanging="432"/>
      </w:pPr>
    </w:lvl>
    <w:lvl w:ilvl="6">
      <w:numFmt w:val="bullet"/>
      <w:lvlText w:val="•"/>
      <w:lvlJc w:val="left"/>
      <w:pPr>
        <w:ind w:left="3118" w:hanging="432"/>
      </w:pPr>
    </w:lvl>
    <w:lvl w:ilvl="7">
      <w:numFmt w:val="bullet"/>
      <w:lvlText w:val="•"/>
      <w:lvlJc w:val="left"/>
      <w:pPr>
        <w:ind w:left="3548" w:hanging="432"/>
      </w:pPr>
    </w:lvl>
    <w:lvl w:ilvl="8">
      <w:numFmt w:val="bullet"/>
      <w:lvlText w:val="•"/>
      <w:lvlJc w:val="left"/>
      <w:pPr>
        <w:ind w:left="3978" w:hanging="432"/>
      </w:pPr>
    </w:lvl>
  </w:abstractNum>
  <w:abstractNum w:abstractNumId="15" w15:restartNumberingAfterBreak="0">
    <w:nsid w:val="00000411"/>
    <w:multiLevelType w:val="multilevel"/>
    <w:tmpl w:val="00000894"/>
    <w:lvl w:ilvl="0">
      <w:start w:val="3"/>
      <w:numFmt w:val="decimal"/>
      <w:lvlText w:val="%1"/>
      <w:lvlJc w:val="left"/>
      <w:pPr>
        <w:ind w:left="537" w:hanging="432"/>
      </w:pPr>
    </w:lvl>
    <w:lvl w:ilvl="1">
      <w:start w:val="1"/>
      <w:numFmt w:val="decimal"/>
      <w:lvlText w:val="%1-%2"/>
      <w:lvlJc w:val="left"/>
      <w:pPr>
        <w:ind w:left="537" w:hanging="432"/>
      </w:pPr>
      <w:rPr>
        <w:rFonts w:ascii="Calibri" w:hAnsi="Calibri" w:cs="Calibri"/>
        <w:b w:val="0"/>
        <w:bCs w:val="0"/>
        <w:i w:val="0"/>
        <w:iCs w:val="0"/>
        <w:spacing w:val="-2"/>
        <w:w w:val="100"/>
        <w:sz w:val="24"/>
        <w:szCs w:val="24"/>
      </w:rPr>
    </w:lvl>
    <w:lvl w:ilvl="2">
      <w:numFmt w:val="bullet"/>
      <w:lvlText w:val="•"/>
      <w:lvlJc w:val="left"/>
      <w:pPr>
        <w:ind w:left="1399" w:hanging="432"/>
      </w:pPr>
    </w:lvl>
    <w:lvl w:ilvl="3">
      <w:numFmt w:val="bullet"/>
      <w:lvlText w:val="•"/>
      <w:lvlJc w:val="left"/>
      <w:pPr>
        <w:ind w:left="1829" w:hanging="432"/>
      </w:pPr>
    </w:lvl>
    <w:lvl w:ilvl="4">
      <w:numFmt w:val="bullet"/>
      <w:lvlText w:val="•"/>
      <w:lvlJc w:val="left"/>
      <w:pPr>
        <w:ind w:left="2259" w:hanging="432"/>
      </w:pPr>
    </w:lvl>
    <w:lvl w:ilvl="5">
      <w:numFmt w:val="bullet"/>
      <w:lvlText w:val="•"/>
      <w:lvlJc w:val="left"/>
      <w:pPr>
        <w:ind w:left="2689" w:hanging="432"/>
      </w:pPr>
    </w:lvl>
    <w:lvl w:ilvl="6">
      <w:numFmt w:val="bullet"/>
      <w:lvlText w:val="•"/>
      <w:lvlJc w:val="left"/>
      <w:pPr>
        <w:ind w:left="3118" w:hanging="432"/>
      </w:pPr>
    </w:lvl>
    <w:lvl w:ilvl="7">
      <w:numFmt w:val="bullet"/>
      <w:lvlText w:val="•"/>
      <w:lvlJc w:val="left"/>
      <w:pPr>
        <w:ind w:left="3548" w:hanging="432"/>
      </w:pPr>
    </w:lvl>
    <w:lvl w:ilvl="8">
      <w:numFmt w:val="bullet"/>
      <w:lvlText w:val="•"/>
      <w:lvlJc w:val="left"/>
      <w:pPr>
        <w:ind w:left="3978" w:hanging="432"/>
      </w:pPr>
    </w:lvl>
  </w:abstractNum>
  <w:abstractNum w:abstractNumId="16" w15:restartNumberingAfterBreak="0">
    <w:nsid w:val="00000412"/>
    <w:multiLevelType w:val="multilevel"/>
    <w:tmpl w:val="00000895"/>
    <w:lvl w:ilvl="0">
      <w:start w:val="1"/>
      <w:numFmt w:val="decimal"/>
      <w:lvlText w:val="%1"/>
      <w:lvlJc w:val="left"/>
      <w:pPr>
        <w:ind w:left="537" w:hanging="432"/>
      </w:pPr>
    </w:lvl>
    <w:lvl w:ilvl="1">
      <w:start w:val="1"/>
      <w:numFmt w:val="decimal"/>
      <w:lvlText w:val="%1-%2"/>
      <w:lvlJc w:val="left"/>
      <w:pPr>
        <w:ind w:left="537" w:hanging="432"/>
      </w:pPr>
      <w:rPr>
        <w:rFonts w:ascii="Calibri" w:hAnsi="Calibri" w:cs="Calibri"/>
        <w:b w:val="0"/>
        <w:bCs w:val="0"/>
        <w:i w:val="0"/>
        <w:iCs w:val="0"/>
        <w:spacing w:val="-2"/>
        <w:w w:val="100"/>
        <w:sz w:val="24"/>
        <w:szCs w:val="24"/>
      </w:rPr>
    </w:lvl>
    <w:lvl w:ilvl="2">
      <w:numFmt w:val="bullet"/>
      <w:lvlText w:val="•"/>
      <w:lvlJc w:val="left"/>
      <w:pPr>
        <w:ind w:left="1399" w:hanging="432"/>
      </w:pPr>
    </w:lvl>
    <w:lvl w:ilvl="3">
      <w:numFmt w:val="bullet"/>
      <w:lvlText w:val="•"/>
      <w:lvlJc w:val="left"/>
      <w:pPr>
        <w:ind w:left="1829" w:hanging="432"/>
      </w:pPr>
    </w:lvl>
    <w:lvl w:ilvl="4">
      <w:numFmt w:val="bullet"/>
      <w:lvlText w:val="•"/>
      <w:lvlJc w:val="left"/>
      <w:pPr>
        <w:ind w:left="2259" w:hanging="432"/>
      </w:pPr>
    </w:lvl>
    <w:lvl w:ilvl="5">
      <w:numFmt w:val="bullet"/>
      <w:lvlText w:val="•"/>
      <w:lvlJc w:val="left"/>
      <w:pPr>
        <w:ind w:left="2689" w:hanging="432"/>
      </w:pPr>
    </w:lvl>
    <w:lvl w:ilvl="6">
      <w:numFmt w:val="bullet"/>
      <w:lvlText w:val="•"/>
      <w:lvlJc w:val="left"/>
      <w:pPr>
        <w:ind w:left="3118" w:hanging="432"/>
      </w:pPr>
    </w:lvl>
    <w:lvl w:ilvl="7">
      <w:numFmt w:val="bullet"/>
      <w:lvlText w:val="•"/>
      <w:lvlJc w:val="left"/>
      <w:pPr>
        <w:ind w:left="3548" w:hanging="432"/>
      </w:pPr>
    </w:lvl>
    <w:lvl w:ilvl="8">
      <w:numFmt w:val="bullet"/>
      <w:lvlText w:val="•"/>
      <w:lvlJc w:val="left"/>
      <w:pPr>
        <w:ind w:left="3978" w:hanging="432"/>
      </w:pPr>
    </w:lvl>
  </w:abstractNum>
  <w:abstractNum w:abstractNumId="17" w15:restartNumberingAfterBreak="0">
    <w:nsid w:val="00000413"/>
    <w:multiLevelType w:val="multilevel"/>
    <w:tmpl w:val="00000896"/>
    <w:lvl w:ilvl="0">
      <w:start w:val="2"/>
      <w:numFmt w:val="decimal"/>
      <w:lvlText w:val="%1"/>
      <w:lvlJc w:val="left"/>
      <w:pPr>
        <w:ind w:left="537" w:hanging="432"/>
      </w:pPr>
    </w:lvl>
    <w:lvl w:ilvl="1">
      <w:start w:val="1"/>
      <w:numFmt w:val="decimal"/>
      <w:lvlText w:val="%1-%2"/>
      <w:lvlJc w:val="left"/>
      <w:pPr>
        <w:ind w:left="537" w:hanging="432"/>
      </w:pPr>
      <w:rPr>
        <w:rFonts w:ascii="Calibri" w:hAnsi="Calibri" w:cs="Calibri"/>
        <w:b w:val="0"/>
        <w:bCs w:val="0"/>
        <w:i w:val="0"/>
        <w:iCs w:val="0"/>
        <w:spacing w:val="-2"/>
        <w:w w:val="100"/>
        <w:sz w:val="24"/>
        <w:szCs w:val="24"/>
      </w:rPr>
    </w:lvl>
    <w:lvl w:ilvl="2">
      <w:numFmt w:val="bullet"/>
      <w:lvlText w:val="•"/>
      <w:lvlJc w:val="left"/>
      <w:pPr>
        <w:ind w:left="1399" w:hanging="432"/>
      </w:pPr>
    </w:lvl>
    <w:lvl w:ilvl="3">
      <w:numFmt w:val="bullet"/>
      <w:lvlText w:val="•"/>
      <w:lvlJc w:val="left"/>
      <w:pPr>
        <w:ind w:left="1829" w:hanging="432"/>
      </w:pPr>
    </w:lvl>
    <w:lvl w:ilvl="4">
      <w:numFmt w:val="bullet"/>
      <w:lvlText w:val="•"/>
      <w:lvlJc w:val="left"/>
      <w:pPr>
        <w:ind w:left="2259" w:hanging="432"/>
      </w:pPr>
    </w:lvl>
    <w:lvl w:ilvl="5">
      <w:numFmt w:val="bullet"/>
      <w:lvlText w:val="•"/>
      <w:lvlJc w:val="left"/>
      <w:pPr>
        <w:ind w:left="2689" w:hanging="432"/>
      </w:pPr>
    </w:lvl>
    <w:lvl w:ilvl="6">
      <w:numFmt w:val="bullet"/>
      <w:lvlText w:val="•"/>
      <w:lvlJc w:val="left"/>
      <w:pPr>
        <w:ind w:left="3118" w:hanging="432"/>
      </w:pPr>
    </w:lvl>
    <w:lvl w:ilvl="7">
      <w:numFmt w:val="bullet"/>
      <w:lvlText w:val="•"/>
      <w:lvlJc w:val="left"/>
      <w:pPr>
        <w:ind w:left="3548" w:hanging="432"/>
      </w:pPr>
    </w:lvl>
    <w:lvl w:ilvl="8">
      <w:numFmt w:val="bullet"/>
      <w:lvlText w:val="•"/>
      <w:lvlJc w:val="left"/>
      <w:pPr>
        <w:ind w:left="3978" w:hanging="432"/>
      </w:pPr>
    </w:lvl>
  </w:abstractNum>
  <w:abstractNum w:abstractNumId="18" w15:restartNumberingAfterBreak="0">
    <w:nsid w:val="00000414"/>
    <w:multiLevelType w:val="multilevel"/>
    <w:tmpl w:val="00000897"/>
    <w:lvl w:ilvl="0">
      <w:start w:val="3"/>
      <w:numFmt w:val="decimal"/>
      <w:lvlText w:val="%1"/>
      <w:lvlJc w:val="left"/>
      <w:pPr>
        <w:ind w:left="537" w:hanging="432"/>
      </w:pPr>
    </w:lvl>
    <w:lvl w:ilvl="1">
      <w:start w:val="1"/>
      <w:numFmt w:val="decimal"/>
      <w:lvlText w:val="%1-%2"/>
      <w:lvlJc w:val="left"/>
      <w:pPr>
        <w:ind w:left="537" w:hanging="432"/>
      </w:pPr>
      <w:rPr>
        <w:rFonts w:ascii="Calibri" w:hAnsi="Calibri" w:cs="Calibri"/>
        <w:b w:val="0"/>
        <w:bCs w:val="0"/>
        <w:i w:val="0"/>
        <w:iCs w:val="0"/>
        <w:spacing w:val="-2"/>
        <w:w w:val="100"/>
        <w:sz w:val="24"/>
        <w:szCs w:val="24"/>
      </w:rPr>
    </w:lvl>
    <w:lvl w:ilvl="2">
      <w:numFmt w:val="bullet"/>
      <w:lvlText w:val="•"/>
      <w:lvlJc w:val="left"/>
      <w:pPr>
        <w:ind w:left="1399" w:hanging="432"/>
      </w:pPr>
    </w:lvl>
    <w:lvl w:ilvl="3">
      <w:numFmt w:val="bullet"/>
      <w:lvlText w:val="•"/>
      <w:lvlJc w:val="left"/>
      <w:pPr>
        <w:ind w:left="1829" w:hanging="432"/>
      </w:pPr>
    </w:lvl>
    <w:lvl w:ilvl="4">
      <w:numFmt w:val="bullet"/>
      <w:lvlText w:val="•"/>
      <w:lvlJc w:val="left"/>
      <w:pPr>
        <w:ind w:left="2259" w:hanging="432"/>
      </w:pPr>
    </w:lvl>
    <w:lvl w:ilvl="5">
      <w:numFmt w:val="bullet"/>
      <w:lvlText w:val="•"/>
      <w:lvlJc w:val="left"/>
      <w:pPr>
        <w:ind w:left="2689" w:hanging="432"/>
      </w:pPr>
    </w:lvl>
    <w:lvl w:ilvl="6">
      <w:numFmt w:val="bullet"/>
      <w:lvlText w:val="•"/>
      <w:lvlJc w:val="left"/>
      <w:pPr>
        <w:ind w:left="3118" w:hanging="432"/>
      </w:pPr>
    </w:lvl>
    <w:lvl w:ilvl="7">
      <w:numFmt w:val="bullet"/>
      <w:lvlText w:val="•"/>
      <w:lvlJc w:val="left"/>
      <w:pPr>
        <w:ind w:left="3548" w:hanging="432"/>
      </w:pPr>
    </w:lvl>
    <w:lvl w:ilvl="8">
      <w:numFmt w:val="bullet"/>
      <w:lvlText w:val="•"/>
      <w:lvlJc w:val="left"/>
      <w:pPr>
        <w:ind w:left="3978" w:hanging="432"/>
      </w:pPr>
    </w:lvl>
  </w:abstractNum>
  <w:abstractNum w:abstractNumId="19" w15:restartNumberingAfterBreak="0">
    <w:nsid w:val="00000415"/>
    <w:multiLevelType w:val="multilevel"/>
    <w:tmpl w:val="00000898"/>
    <w:lvl w:ilvl="0">
      <w:start w:val="1"/>
      <w:numFmt w:val="decimal"/>
      <w:lvlText w:val="%1"/>
      <w:lvlJc w:val="left"/>
      <w:pPr>
        <w:ind w:left="537" w:hanging="432"/>
      </w:pPr>
    </w:lvl>
    <w:lvl w:ilvl="1">
      <w:start w:val="1"/>
      <w:numFmt w:val="decimal"/>
      <w:lvlText w:val="%1-%2"/>
      <w:lvlJc w:val="left"/>
      <w:pPr>
        <w:ind w:left="537" w:hanging="432"/>
      </w:pPr>
      <w:rPr>
        <w:rFonts w:ascii="Calibri" w:hAnsi="Calibri" w:cs="Calibri"/>
        <w:b w:val="0"/>
        <w:bCs w:val="0"/>
        <w:i w:val="0"/>
        <w:iCs w:val="0"/>
        <w:spacing w:val="-2"/>
        <w:w w:val="100"/>
        <w:sz w:val="24"/>
        <w:szCs w:val="24"/>
      </w:rPr>
    </w:lvl>
    <w:lvl w:ilvl="2">
      <w:numFmt w:val="bullet"/>
      <w:lvlText w:val="•"/>
      <w:lvlJc w:val="left"/>
      <w:pPr>
        <w:ind w:left="1399" w:hanging="432"/>
      </w:pPr>
    </w:lvl>
    <w:lvl w:ilvl="3">
      <w:numFmt w:val="bullet"/>
      <w:lvlText w:val="•"/>
      <w:lvlJc w:val="left"/>
      <w:pPr>
        <w:ind w:left="1829" w:hanging="432"/>
      </w:pPr>
    </w:lvl>
    <w:lvl w:ilvl="4">
      <w:numFmt w:val="bullet"/>
      <w:lvlText w:val="•"/>
      <w:lvlJc w:val="left"/>
      <w:pPr>
        <w:ind w:left="2259" w:hanging="432"/>
      </w:pPr>
    </w:lvl>
    <w:lvl w:ilvl="5">
      <w:numFmt w:val="bullet"/>
      <w:lvlText w:val="•"/>
      <w:lvlJc w:val="left"/>
      <w:pPr>
        <w:ind w:left="2689" w:hanging="432"/>
      </w:pPr>
    </w:lvl>
    <w:lvl w:ilvl="6">
      <w:numFmt w:val="bullet"/>
      <w:lvlText w:val="•"/>
      <w:lvlJc w:val="left"/>
      <w:pPr>
        <w:ind w:left="3118" w:hanging="432"/>
      </w:pPr>
    </w:lvl>
    <w:lvl w:ilvl="7">
      <w:numFmt w:val="bullet"/>
      <w:lvlText w:val="•"/>
      <w:lvlJc w:val="left"/>
      <w:pPr>
        <w:ind w:left="3548" w:hanging="432"/>
      </w:pPr>
    </w:lvl>
    <w:lvl w:ilvl="8">
      <w:numFmt w:val="bullet"/>
      <w:lvlText w:val="•"/>
      <w:lvlJc w:val="left"/>
      <w:pPr>
        <w:ind w:left="3978" w:hanging="432"/>
      </w:pPr>
    </w:lvl>
  </w:abstractNum>
  <w:abstractNum w:abstractNumId="20" w15:restartNumberingAfterBreak="0">
    <w:nsid w:val="00000416"/>
    <w:multiLevelType w:val="multilevel"/>
    <w:tmpl w:val="00000899"/>
    <w:lvl w:ilvl="0">
      <w:start w:val="1"/>
      <w:numFmt w:val="decimal"/>
      <w:lvlText w:val="%1"/>
      <w:lvlJc w:val="left"/>
      <w:pPr>
        <w:ind w:left="537" w:hanging="432"/>
      </w:pPr>
    </w:lvl>
    <w:lvl w:ilvl="1">
      <w:start w:val="1"/>
      <w:numFmt w:val="decimal"/>
      <w:lvlText w:val="%1-%2"/>
      <w:lvlJc w:val="left"/>
      <w:pPr>
        <w:ind w:left="537" w:hanging="432"/>
      </w:pPr>
      <w:rPr>
        <w:rFonts w:ascii="Calibri" w:hAnsi="Calibri" w:cs="Calibri"/>
        <w:b w:val="0"/>
        <w:bCs w:val="0"/>
        <w:i w:val="0"/>
        <w:iCs w:val="0"/>
        <w:spacing w:val="-2"/>
        <w:w w:val="100"/>
        <w:sz w:val="24"/>
        <w:szCs w:val="24"/>
      </w:rPr>
    </w:lvl>
    <w:lvl w:ilvl="2">
      <w:numFmt w:val="bullet"/>
      <w:lvlText w:val="•"/>
      <w:lvlJc w:val="left"/>
      <w:pPr>
        <w:ind w:left="1399" w:hanging="432"/>
      </w:pPr>
    </w:lvl>
    <w:lvl w:ilvl="3">
      <w:numFmt w:val="bullet"/>
      <w:lvlText w:val="•"/>
      <w:lvlJc w:val="left"/>
      <w:pPr>
        <w:ind w:left="1829" w:hanging="432"/>
      </w:pPr>
    </w:lvl>
    <w:lvl w:ilvl="4">
      <w:numFmt w:val="bullet"/>
      <w:lvlText w:val="•"/>
      <w:lvlJc w:val="left"/>
      <w:pPr>
        <w:ind w:left="2259" w:hanging="432"/>
      </w:pPr>
    </w:lvl>
    <w:lvl w:ilvl="5">
      <w:numFmt w:val="bullet"/>
      <w:lvlText w:val="•"/>
      <w:lvlJc w:val="left"/>
      <w:pPr>
        <w:ind w:left="2689" w:hanging="432"/>
      </w:pPr>
    </w:lvl>
    <w:lvl w:ilvl="6">
      <w:numFmt w:val="bullet"/>
      <w:lvlText w:val="•"/>
      <w:lvlJc w:val="left"/>
      <w:pPr>
        <w:ind w:left="3118" w:hanging="432"/>
      </w:pPr>
    </w:lvl>
    <w:lvl w:ilvl="7">
      <w:numFmt w:val="bullet"/>
      <w:lvlText w:val="•"/>
      <w:lvlJc w:val="left"/>
      <w:pPr>
        <w:ind w:left="3548" w:hanging="432"/>
      </w:pPr>
    </w:lvl>
    <w:lvl w:ilvl="8">
      <w:numFmt w:val="bullet"/>
      <w:lvlText w:val="•"/>
      <w:lvlJc w:val="left"/>
      <w:pPr>
        <w:ind w:left="3978" w:hanging="432"/>
      </w:pPr>
    </w:lvl>
  </w:abstractNum>
  <w:abstractNum w:abstractNumId="21" w15:restartNumberingAfterBreak="0">
    <w:nsid w:val="00000417"/>
    <w:multiLevelType w:val="multilevel"/>
    <w:tmpl w:val="0000089A"/>
    <w:lvl w:ilvl="0">
      <w:start w:val="1"/>
      <w:numFmt w:val="decimal"/>
      <w:lvlText w:val="%1"/>
      <w:lvlJc w:val="left"/>
      <w:pPr>
        <w:ind w:left="537" w:hanging="432"/>
      </w:pPr>
    </w:lvl>
    <w:lvl w:ilvl="1">
      <w:start w:val="1"/>
      <w:numFmt w:val="decimal"/>
      <w:lvlText w:val="%1-%2"/>
      <w:lvlJc w:val="left"/>
      <w:pPr>
        <w:ind w:left="537" w:hanging="432"/>
      </w:pPr>
      <w:rPr>
        <w:rFonts w:ascii="Calibri" w:hAnsi="Calibri" w:cs="Calibri"/>
        <w:b w:val="0"/>
        <w:bCs w:val="0"/>
        <w:i w:val="0"/>
        <w:iCs w:val="0"/>
        <w:spacing w:val="-2"/>
        <w:w w:val="100"/>
        <w:sz w:val="24"/>
        <w:szCs w:val="24"/>
      </w:rPr>
    </w:lvl>
    <w:lvl w:ilvl="2">
      <w:numFmt w:val="bullet"/>
      <w:lvlText w:val="•"/>
      <w:lvlJc w:val="left"/>
      <w:pPr>
        <w:ind w:left="1399" w:hanging="432"/>
      </w:pPr>
    </w:lvl>
    <w:lvl w:ilvl="3">
      <w:numFmt w:val="bullet"/>
      <w:lvlText w:val="•"/>
      <w:lvlJc w:val="left"/>
      <w:pPr>
        <w:ind w:left="1829" w:hanging="432"/>
      </w:pPr>
    </w:lvl>
    <w:lvl w:ilvl="4">
      <w:numFmt w:val="bullet"/>
      <w:lvlText w:val="•"/>
      <w:lvlJc w:val="left"/>
      <w:pPr>
        <w:ind w:left="2259" w:hanging="432"/>
      </w:pPr>
    </w:lvl>
    <w:lvl w:ilvl="5">
      <w:numFmt w:val="bullet"/>
      <w:lvlText w:val="•"/>
      <w:lvlJc w:val="left"/>
      <w:pPr>
        <w:ind w:left="2689" w:hanging="432"/>
      </w:pPr>
    </w:lvl>
    <w:lvl w:ilvl="6">
      <w:numFmt w:val="bullet"/>
      <w:lvlText w:val="•"/>
      <w:lvlJc w:val="left"/>
      <w:pPr>
        <w:ind w:left="3118" w:hanging="432"/>
      </w:pPr>
    </w:lvl>
    <w:lvl w:ilvl="7">
      <w:numFmt w:val="bullet"/>
      <w:lvlText w:val="•"/>
      <w:lvlJc w:val="left"/>
      <w:pPr>
        <w:ind w:left="3548" w:hanging="432"/>
      </w:pPr>
    </w:lvl>
    <w:lvl w:ilvl="8">
      <w:numFmt w:val="bullet"/>
      <w:lvlText w:val="•"/>
      <w:lvlJc w:val="left"/>
      <w:pPr>
        <w:ind w:left="3978" w:hanging="432"/>
      </w:pPr>
    </w:lvl>
  </w:abstractNum>
  <w:abstractNum w:abstractNumId="22" w15:restartNumberingAfterBreak="0">
    <w:nsid w:val="00000418"/>
    <w:multiLevelType w:val="multilevel"/>
    <w:tmpl w:val="0000089B"/>
    <w:lvl w:ilvl="0">
      <w:start w:val="1"/>
      <w:numFmt w:val="decimal"/>
      <w:lvlText w:val="%1"/>
      <w:lvlJc w:val="left"/>
      <w:pPr>
        <w:ind w:left="105" w:hanging="432"/>
      </w:pPr>
    </w:lvl>
    <w:lvl w:ilvl="1">
      <w:start w:val="1"/>
      <w:numFmt w:val="decimal"/>
      <w:lvlText w:val="%1-%2"/>
      <w:lvlJc w:val="left"/>
      <w:pPr>
        <w:ind w:left="105" w:hanging="432"/>
      </w:pPr>
      <w:rPr>
        <w:rFonts w:ascii="Calibri" w:hAnsi="Calibri" w:cs="Calibri"/>
        <w:b w:val="0"/>
        <w:bCs w:val="0"/>
        <w:i w:val="0"/>
        <w:iCs w:val="0"/>
        <w:spacing w:val="-2"/>
        <w:w w:val="100"/>
        <w:sz w:val="24"/>
        <w:szCs w:val="24"/>
      </w:rPr>
    </w:lvl>
    <w:lvl w:ilvl="2">
      <w:numFmt w:val="bullet"/>
      <w:lvlText w:val="•"/>
      <w:lvlJc w:val="left"/>
      <w:pPr>
        <w:ind w:left="1047" w:hanging="432"/>
      </w:pPr>
    </w:lvl>
    <w:lvl w:ilvl="3">
      <w:numFmt w:val="bullet"/>
      <w:lvlText w:val="•"/>
      <w:lvlJc w:val="left"/>
      <w:pPr>
        <w:ind w:left="1521" w:hanging="432"/>
      </w:pPr>
    </w:lvl>
    <w:lvl w:ilvl="4">
      <w:numFmt w:val="bullet"/>
      <w:lvlText w:val="•"/>
      <w:lvlJc w:val="left"/>
      <w:pPr>
        <w:ind w:left="1995" w:hanging="432"/>
      </w:pPr>
    </w:lvl>
    <w:lvl w:ilvl="5">
      <w:numFmt w:val="bullet"/>
      <w:lvlText w:val="•"/>
      <w:lvlJc w:val="left"/>
      <w:pPr>
        <w:ind w:left="2469" w:hanging="432"/>
      </w:pPr>
    </w:lvl>
    <w:lvl w:ilvl="6">
      <w:numFmt w:val="bullet"/>
      <w:lvlText w:val="•"/>
      <w:lvlJc w:val="left"/>
      <w:pPr>
        <w:ind w:left="2942" w:hanging="432"/>
      </w:pPr>
    </w:lvl>
    <w:lvl w:ilvl="7">
      <w:numFmt w:val="bullet"/>
      <w:lvlText w:val="•"/>
      <w:lvlJc w:val="left"/>
      <w:pPr>
        <w:ind w:left="3416" w:hanging="432"/>
      </w:pPr>
    </w:lvl>
    <w:lvl w:ilvl="8">
      <w:numFmt w:val="bullet"/>
      <w:lvlText w:val="•"/>
      <w:lvlJc w:val="left"/>
      <w:pPr>
        <w:ind w:left="3890" w:hanging="432"/>
      </w:pPr>
    </w:lvl>
  </w:abstractNum>
  <w:abstractNum w:abstractNumId="23" w15:restartNumberingAfterBreak="0">
    <w:nsid w:val="00000419"/>
    <w:multiLevelType w:val="multilevel"/>
    <w:tmpl w:val="0000089C"/>
    <w:lvl w:ilvl="0">
      <w:start w:val="2"/>
      <w:numFmt w:val="decimal"/>
      <w:lvlText w:val="%1"/>
      <w:lvlJc w:val="left"/>
      <w:pPr>
        <w:ind w:left="105" w:hanging="432"/>
      </w:pPr>
    </w:lvl>
    <w:lvl w:ilvl="1">
      <w:start w:val="1"/>
      <w:numFmt w:val="decimal"/>
      <w:lvlText w:val="%1-%2"/>
      <w:lvlJc w:val="left"/>
      <w:pPr>
        <w:ind w:left="105" w:hanging="432"/>
      </w:pPr>
      <w:rPr>
        <w:rFonts w:ascii="Calibri" w:hAnsi="Calibri" w:cs="Calibri"/>
        <w:b w:val="0"/>
        <w:bCs w:val="0"/>
        <w:i w:val="0"/>
        <w:iCs w:val="0"/>
        <w:spacing w:val="-2"/>
        <w:w w:val="100"/>
        <w:sz w:val="24"/>
        <w:szCs w:val="24"/>
      </w:rPr>
    </w:lvl>
    <w:lvl w:ilvl="2">
      <w:numFmt w:val="bullet"/>
      <w:lvlText w:val="•"/>
      <w:lvlJc w:val="left"/>
      <w:pPr>
        <w:ind w:left="1047" w:hanging="432"/>
      </w:pPr>
    </w:lvl>
    <w:lvl w:ilvl="3">
      <w:numFmt w:val="bullet"/>
      <w:lvlText w:val="•"/>
      <w:lvlJc w:val="left"/>
      <w:pPr>
        <w:ind w:left="1521" w:hanging="432"/>
      </w:pPr>
    </w:lvl>
    <w:lvl w:ilvl="4">
      <w:numFmt w:val="bullet"/>
      <w:lvlText w:val="•"/>
      <w:lvlJc w:val="left"/>
      <w:pPr>
        <w:ind w:left="1995" w:hanging="432"/>
      </w:pPr>
    </w:lvl>
    <w:lvl w:ilvl="5">
      <w:numFmt w:val="bullet"/>
      <w:lvlText w:val="•"/>
      <w:lvlJc w:val="left"/>
      <w:pPr>
        <w:ind w:left="2469" w:hanging="432"/>
      </w:pPr>
    </w:lvl>
    <w:lvl w:ilvl="6">
      <w:numFmt w:val="bullet"/>
      <w:lvlText w:val="•"/>
      <w:lvlJc w:val="left"/>
      <w:pPr>
        <w:ind w:left="2942" w:hanging="432"/>
      </w:pPr>
    </w:lvl>
    <w:lvl w:ilvl="7">
      <w:numFmt w:val="bullet"/>
      <w:lvlText w:val="•"/>
      <w:lvlJc w:val="left"/>
      <w:pPr>
        <w:ind w:left="3416" w:hanging="432"/>
      </w:pPr>
    </w:lvl>
    <w:lvl w:ilvl="8">
      <w:numFmt w:val="bullet"/>
      <w:lvlText w:val="•"/>
      <w:lvlJc w:val="left"/>
      <w:pPr>
        <w:ind w:left="3890" w:hanging="432"/>
      </w:pPr>
    </w:lvl>
  </w:abstractNum>
  <w:abstractNum w:abstractNumId="24" w15:restartNumberingAfterBreak="0">
    <w:nsid w:val="0000041A"/>
    <w:multiLevelType w:val="multilevel"/>
    <w:tmpl w:val="0000089D"/>
    <w:lvl w:ilvl="0">
      <w:start w:val="3"/>
      <w:numFmt w:val="decimal"/>
      <w:lvlText w:val="%1"/>
      <w:lvlJc w:val="left"/>
      <w:pPr>
        <w:ind w:left="105" w:hanging="432"/>
      </w:pPr>
    </w:lvl>
    <w:lvl w:ilvl="1">
      <w:start w:val="1"/>
      <w:numFmt w:val="decimal"/>
      <w:lvlText w:val="%1-%2"/>
      <w:lvlJc w:val="left"/>
      <w:pPr>
        <w:ind w:left="105" w:hanging="432"/>
      </w:pPr>
      <w:rPr>
        <w:rFonts w:ascii="Calibri" w:hAnsi="Calibri" w:cs="Calibri"/>
        <w:b w:val="0"/>
        <w:bCs w:val="0"/>
        <w:i w:val="0"/>
        <w:iCs w:val="0"/>
        <w:spacing w:val="-2"/>
        <w:w w:val="100"/>
        <w:sz w:val="24"/>
        <w:szCs w:val="24"/>
      </w:rPr>
    </w:lvl>
    <w:lvl w:ilvl="2">
      <w:numFmt w:val="bullet"/>
      <w:lvlText w:val="•"/>
      <w:lvlJc w:val="left"/>
      <w:pPr>
        <w:ind w:left="1047" w:hanging="432"/>
      </w:pPr>
    </w:lvl>
    <w:lvl w:ilvl="3">
      <w:numFmt w:val="bullet"/>
      <w:lvlText w:val="•"/>
      <w:lvlJc w:val="left"/>
      <w:pPr>
        <w:ind w:left="1521" w:hanging="432"/>
      </w:pPr>
    </w:lvl>
    <w:lvl w:ilvl="4">
      <w:numFmt w:val="bullet"/>
      <w:lvlText w:val="•"/>
      <w:lvlJc w:val="left"/>
      <w:pPr>
        <w:ind w:left="1995" w:hanging="432"/>
      </w:pPr>
    </w:lvl>
    <w:lvl w:ilvl="5">
      <w:numFmt w:val="bullet"/>
      <w:lvlText w:val="•"/>
      <w:lvlJc w:val="left"/>
      <w:pPr>
        <w:ind w:left="2469" w:hanging="432"/>
      </w:pPr>
    </w:lvl>
    <w:lvl w:ilvl="6">
      <w:numFmt w:val="bullet"/>
      <w:lvlText w:val="•"/>
      <w:lvlJc w:val="left"/>
      <w:pPr>
        <w:ind w:left="2942" w:hanging="432"/>
      </w:pPr>
    </w:lvl>
    <w:lvl w:ilvl="7">
      <w:numFmt w:val="bullet"/>
      <w:lvlText w:val="•"/>
      <w:lvlJc w:val="left"/>
      <w:pPr>
        <w:ind w:left="3416" w:hanging="432"/>
      </w:pPr>
    </w:lvl>
    <w:lvl w:ilvl="8">
      <w:numFmt w:val="bullet"/>
      <w:lvlText w:val="•"/>
      <w:lvlJc w:val="left"/>
      <w:pPr>
        <w:ind w:left="3890" w:hanging="432"/>
      </w:pPr>
    </w:lvl>
  </w:abstractNum>
  <w:abstractNum w:abstractNumId="25" w15:restartNumberingAfterBreak="0">
    <w:nsid w:val="0000041B"/>
    <w:multiLevelType w:val="multilevel"/>
    <w:tmpl w:val="0000089E"/>
    <w:lvl w:ilvl="0">
      <w:start w:val="1"/>
      <w:numFmt w:val="decimal"/>
      <w:lvlText w:val="%1."/>
      <w:lvlJc w:val="left"/>
      <w:pPr>
        <w:ind w:left="105" w:hanging="303"/>
      </w:pPr>
      <w:rPr>
        <w:rFonts w:ascii="Calibri" w:hAnsi="Calibri" w:cs="Calibri"/>
        <w:b w:val="0"/>
        <w:bCs w:val="0"/>
        <w:i w:val="0"/>
        <w:iCs w:val="0"/>
        <w:spacing w:val="-2"/>
        <w:w w:val="100"/>
        <w:sz w:val="24"/>
        <w:szCs w:val="24"/>
      </w:rPr>
    </w:lvl>
    <w:lvl w:ilvl="1">
      <w:numFmt w:val="bullet"/>
      <w:lvlText w:val="•"/>
      <w:lvlJc w:val="left"/>
      <w:pPr>
        <w:ind w:left="541" w:hanging="303"/>
      </w:pPr>
    </w:lvl>
    <w:lvl w:ilvl="2">
      <w:numFmt w:val="bullet"/>
      <w:lvlText w:val="•"/>
      <w:lvlJc w:val="left"/>
      <w:pPr>
        <w:ind w:left="982" w:hanging="303"/>
      </w:pPr>
    </w:lvl>
    <w:lvl w:ilvl="3">
      <w:numFmt w:val="bullet"/>
      <w:lvlText w:val="•"/>
      <w:lvlJc w:val="left"/>
      <w:pPr>
        <w:ind w:left="1423" w:hanging="303"/>
      </w:pPr>
    </w:lvl>
    <w:lvl w:ilvl="4">
      <w:numFmt w:val="bullet"/>
      <w:lvlText w:val="•"/>
      <w:lvlJc w:val="left"/>
      <w:pPr>
        <w:ind w:left="1864" w:hanging="303"/>
      </w:pPr>
    </w:lvl>
    <w:lvl w:ilvl="5">
      <w:numFmt w:val="bullet"/>
      <w:lvlText w:val="•"/>
      <w:lvlJc w:val="left"/>
      <w:pPr>
        <w:ind w:left="2306" w:hanging="303"/>
      </w:pPr>
    </w:lvl>
    <w:lvl w:ilvl="6">
      <w:numFmt w:val="bullet"/>
      <w:lvlText w:val="•"/>
      <w:lvlJc w:val="left"/>
      <w:pPr>
        <w:ind w:left="2747" w:hanging="303"/>
      </w:pPr>
    </w:lvl>
    <w:lvl w:ilvl="7">
      <w:numFmt w:val="bullet"/>
      <w:lvlText w:val="•"/>
      <w:lvlJc w:val="left"/>
      <w:pPr>
        <w:ind w:left="3188" w:hanging="303"/>
      </w:pPr>
    </w:lvl>
    <w:lvl w:ilvl="8">
      <w:numFmt w:val="bullet"/>
      <w:lvlText w:val="•"/>
      <w:lvlJc w:val="left"/>
      <w:pPr>
        <w:ind w:left="3629" w:hanging="303"/>
      </w:pPr>
    </w:lvl>
  </w:abstractNum>
  <w:abstractNum w:abstractNumId="26" w15:restartNumberingAfterBreak="0">
    <w:nsid w:val="0000041C"/>
    <w:multiLevelType w:val="multilevel"/>
    <w:tmpl w:val="0000089F"/>
    <w:lvl w:ilvl="0">
      <w:start w:val="1"/>
      <w:numFmt w:val="decimal"/>
      <w:lvlText w:val="%1."/>
      <w:lvlJc w:val="left"/>
      <w:pPr>
        <w:ind w:left="105" w:hanging="303"/>
      </w:pPr>
      <w:rPr>
        <w:rFonts w:ascii="Calibri" w:hAnsi="Calibri" w:cs="Calibri"/>
        <w:b w:val="0"/>
        <w:bCs w:val="0"/>
        <w:i w:val="0"/>
        <w:iCs w:val="0"/>
        <w:spacing w:val="-2"/>
        <w:w w:val="100"/>
        <w:sz w:val="24"/>
        <w:szCs w:val="24"/>
      </w:rPr>
    </w:lvl>
    <w:lvl w:ilvl="1">
      <w:numFmt w:val="bullet"/>
      <w:lvlText w:val="•"/>
      <w:lvlJc w:val="left"/>
      <w:pPr>
        <w:ind w:left="541" w:hanging="303"/>
      </w:pPr>
    </w:lvl>
    <w:lvl w:ilvl="2">
      <w:numFmt w:val="bullet"/>
      <w:lvlText w:val="•"/>
      <w:lvlJc w:val="left"/>
      <w:pPr>
        <w:ind w:left="982" w:hanging="303"/>
      </w:pPr>
    </w:lvl>
    <w:lvl w:ilvl="3">
      <w:numFmt w:val="bullet"/>
      <w:lvlText w:val="•"/>
      <w:lvlJc w:val="left"/>
      <w:pPr>
        <w:ind w:left="1423" w:hanging="303"/>
      </w:pPr>
    </w:lvl>
    <w:lvl w:ilvl="4">
      <w:numFmt w:val="bullet"/>
      <w:lvlText w:val="•"/>
      <w:lvlJc w:val="left"/>
      <w:pPr>
        <w:ind w:left="1864" w:hanging="303"/>
      </w:pPr>
    </w:lvl>
    <w:lvl w:ilvl="5">
      <w:numFmt w:val="bullet"/>
      <w:lvlText w:val="•"/>
      <w:lvlJc w:val="left"/>
      <w:pPr>
        <w:ind w:left="2306" w:hanging="303"/>
      </w:pPr>
    </w:lvl>
    <w:lvl w:ilvl="6">
      <w:numFmt w:val="bullet"/>
      <w:lvlText w:val="•"/>
      <w:lvlJc w:val="left"/>
      <w:pPr>
        <w:ind w:left="2747" w:hanging="303"/>
      </w:pPr>
    </w:lvl>
    <w:lvl w:ilvl="7">
      <w:numFmt w:val="bullet"/>
      <w:lvlText w:val="•"/>
      <w:lvlJc w:val="left"/>
      <w:pPr>
        <w:ind w:left="3188" w:hanging="303"/>
      </w:pPr>
    </w:lvl>
    <w:lvl w:ilvl="8">
      <w:numFmt w:val="bullet"/>
      <w:lvlText w:val="•"/>
      <w:lvlJc w:val="left"/>
      <w:pPr>
        <w:ind w:left="3629" w:hanging="303"/>
      </w:pPr>
    </w:lvl>
  </w:abstractNum>
  <w:abstractNum w:abstractNumId="27" w15:restartNumberingAfterBreak="0">
    <w:nsid w:val="0000041D"/>
    <w:multiLevelType w:val="multilevel"/>
    <w:tmpl w:val="000008A0"/>
    <w:lvl w:ilvl="0">
      <w:start w:val="1"/>
      <w:numFmt w:val="decimal"/>
      <w:lvlText w:val="%1."/>
      <w:lvlJc w:val="left"/>
      <w:pPr>
        <w:ind w:left="105" w:hanging="303"/>
      </w:pPr>
      <w:rPr>
        <w:rFonts w:ascii="Calibri" w:hAnsi="Calibri" w:cs="Calibri"/>
        <w:b w:val="0"/>
        <w:bCs w:val="0"/>
        <w:i w:val="0"/>
        <w:iCs w:val="0"/>
        <w:spacing w:val="-2"/>
        <w:w w:val="100"/>
        <w:sz w:val="24"/>
        <w:szCs w:val="24"/>
      </w:rPr>
    </w:lvl>
    <w:lvl w:ilvl="1">
      <w:numFmt w:val="bullet"/>
      <w:lvlText w:val="•"/>
      <w:lvlJc w:val="left"/>
      <w:pPr>
        <w:ind w:left="541" w:hanging="303"/>
      </w:pPr>
    </w:lvl>
    <w:lvl w:ilvl="2">
      <w:numFmt w:val="bullet"/>
      <w:lvlText w:val="•"/>
      <w:lvlJc w:val="left"/>
      <w:pPr>
        <w:ind w:left="982" w:hanging="303"/>
      </w:pPr>
    </w:lvl>
    <w:lvl w:ilvl="3">
      <w:numFmt w:val="bullet"/>
      <w:lvlText w:val="•"/>
      <w:lvlJc w:val="left"/>
      <w:pPr>
        <w:ind w:left="1423" w:hanging="303"/>
      </w:pPr>
    </w:lvl>
    <w:lvl w:ilvl="4">
      <w:numFmt w:val="bullet"/>
      <w:lvlText w:val="•"/>
      <w:lvlJc w:val="left"/>
      <w:pPr>
        <w:ind w:left="1864" w:hanging="303"/>
      </w:pPr>
    </w:lvl>
    <w:lvl w:ilvl="5">
      <w:numFmt w:val="bullet"/>
      <w:lvlText w:val="•"/>
      <w:lvlJc w:val="left"/>
      <w:pPr>
        <w:ind w:left="2306" w:hanging="303"/>
      </w:pPr>
    </w:lvl>
    <w:lvl w:ilvl="6">
      <w:numFmt w:val="bullet"/>
      <w:lvlText w:val="•"/>
      <w:lvlJc w:val="left"/>
      <w:pPr>
        <w:ind w:left="2747" w:hanging="303"/>
      </w:pPr>
    </w:lvl>
    <w:lvl w:ilvl="7">
      <w:numFmt w:val="bullet"/>
      <w:lvlText w:val="•"/>
      <w:lvlJc w:val="left"/>
      <w:pPr>
        <w:ind w:left="3188" w:hanging="303"/>
      </w:pPr>
    </w:lvl>
    <w:lvl w:ilvl="8">
      <w:numFmt w:val="bullet"/>
      <w:lvlText w:val="•"/>
      <w:lvlJc w:val="left"/>
      <w:pPr>
        <w:ind w:left="3629" w:hanging="303"/>
      </w:pPr>
    </w:lvl>
  </w:abstractNum>
  <w:abstractNum w:abstractNumId="28" w15:restartNumberingAfterBreak="0">
    <w:nsid w:val="0000041E"/>
    <w:multiLevelType w:val="multilevel"/>
    <w:tmpl w:val="000008A1"/>
    <w:lvl w:ilvl="0">
      <w:start w:val="1"/>
      <w:numFmt w:val="decimal"/>
      <w:lvlText w:val="%1."/>
      <w:lvlJc w:val="left"/>
      <w:pPr>
        <w:ind w:left="407" w:hanging="303"/>
      </w:pPr>
      <w:rPr>
        <w:rFonts w:ascii="Calibri" w:hAnsi="Calibri" w:cs="Calibri"/>
        <w:b w:val="0"/>
        <w:bCs w:val="0"/>
        <w:i w:val="0"/>
        <w:iCs w:val="0"/>
        <w:spacing w:val="-2"/>
        <w:w w:val="100"/>
        <w:sz w:val="24"/>
        <w:szCs w:val="24"/>
      </w:rPr>
    </w:lvl>
    <w:lvl w:ilvl="1">
      <w:numFmt w:val="bullet"/>
      <w:lvlText w:val="•"/>
      <w:lvlJc w:val="left"/>
      <w:pPr>
        <w:ind w:left="811" w:hanging="303"/>
      </w:pPr>
    </w:lvl>
    <w:lvl w:ilvl="2">
      <w:numFmt w:val="bullet"/>
      <w:lvlText w:val="•"/>
      <w:lvlJc w:val="left"/>
      <w:pPr>
        <w:ind w:left="1222" w:hanging="303"/>
      </w:pPr>
    </w:lvl>
    <w:lvl w:ilvl="3">
      <w:numFmt w:val="bullet"/>
      <w:lvlText w:val="•"/>
      <w:lvlJc w:val="left"/>
      <w:pPr>
        <w:ind w:left="1633" w:hanging="303"/>
      </w:pPr>
    </w:lvl>
    <w:lvl w:ilvl="4">
      <w:numFmt w:val="bullet"/>
      <w:lvlText w:val="•"/>
      <w:lvlJc w:val="left"/>
      <w:pPr>
        <w:ind w:left="2044" w:hanging="303"/>
      </w:pPr>
    </w:lvl>
    <w:lvl w:ilvl="5">
      <w:numFmt w:val="bullet"/>
      <w:lvlText w:val="•"/>
      <w:lvlJc w:val="left"/>
      <w:pPr>
        <w:ind w:left="2456" w:hanging="303"/>
      </w:pPr>
    </w:lvl>
    <w:lvl w:ilvl="6">
      <w:numFmt w:val="bullet"/>
      <w:lvlText w:val="•"/>
      <w:lvlJc w:val="left"/>
      <w:pPr>
        <w:ind w:left="2867" w:hanging="303"/>
      </w:pPr>
    </w:lvl>
    <w:lvl w:ilvl="7">
      <w:numFmt w:val="bullet"/>
      <w:lvlText w:val="•"/>
      <w:lvlJc w:val="left"/>
      <w:pPr>
        <w:ind w:left="3278" w:hanging="303"/>
      </w:pPr>
    </w:lvl>
    <w:lvl w:ilvl="8">
      <w:numFmt w:val="bullet"/>
      <w:lvlText w:val="•"/>
      <w:lvlJc w:val="left"/>
      <w:pPr>
        <w:ind w:left="3689" w:hanging="303"/>
      </w:pPr>
    </w:lvl>
  </w:abstractNum>
  <w:abstractNum w:abstractNumId="29" w15:restartNumberingAfterBreak="0">
    <w:nsid w:val="0000041F"/>
    <w:multiLevelType w:val="multilevel"/>
    <w:tmpl w:val="000008A2"/>
    <w:lvl w:ilvl="0">
      <w:start w:val="1"/>
      <w:numFmt w:val="decimal"/>
      <w:lvlText w:val="%1."/>
      <w:lvlJc w:val="left"/>
      <w:pPr>
        <w:ind w:left="105" w:hanging="303"/>
      </w:pPr>
      <w:rPr>
        <w:rFonts w:ascii="Calibri" w:hAnsi="Calibri" w:cs="Calibri"/>
        <w:b w:val="0"/>
        <w:bCs w:val="0"/>
        <w:i w:val="0"/>
        <w:iCs w:val="0"/>
        <w:spacing w:val="-2"/>
        <w:w w:val="100"/>
        <w:sz w:val="24"/>
        <w:szCs w:val="24"/>
      </w:rPr>
    </w:lvl>
    <w:lvl w:ilvl="1">
      <w:numFmt w:val="bullet"/>
      <w:lvlText w:val="•"/>
      <w:lvlJc w:val="left"/>
      <w:pPr>
        <w:ind w:left="541" w:hanging="303"/>
      </w:pPr>
    </w:lvl>
    <w:lvl w:ilvl="2">
      <w:numFmt w:val="bullet"/>
      <w:lvlText w:val="•"/>
      <w:lvlJc w:val="left"/>
      <w:pPr>
        <w:ind w:left="982" w:hanging="303"/>
      </w:pPr>
    </w:lvl>
    <w:lvl w:ilvl="3">
      <w:numFmt w:val="bullet"/>
      <w:lvlText w:val="•"/>
      <w:lvlJc w:val="left"/>
      <w:pPr>
        <w:ind w:left="1423" w:hanging="303"/>
      </w:pPr>
    </w:lvl>
    <w:lvl w:ilvl="4">
      <w:numFmt w:val="bullet"/>
      <w:lvlText w:val="•"/>
      <w:lvlJc w:val="left"/>
      <w:pPr>
        <w:ind w:left="1864" w:hanging="303"/>
      </w:pPr>
    </w:lvl>
    <w:lvl w:ilvl="5">
      <w:numFmt w:val="bullet"/>
      <w:lvlText w:val="•"/>
      <w:lvlJc w:val="left"/>
      <w:pPr>
        <w:ind w:left="2306" w:hanging="303"/>
      </w:pPr>
    </w:lvl>
    <w:lvl w:ilvl="6">
      <w:numFmt w:val="bullet"/>
      <w:lvlText w:val="•"/>
      <w:lvlJc w:val="left"/>
      <w:pPr>
        <w:ind w:left="2747" w:hanging="303"/>
      </w:pPr>
    </w:lvl>
    <w:lvl w:ilvl="7">
      <w:numFmt w:val="bullet"/>
      <w:lvlText w:val="•"/>
      <w:lvlJc w:val="left"/>
      <w:pPr>
        <w:ind w:left="3188" w:hanging="303"/>
      </w:pPr>
    </w:lvl>
    <w:lvl w:ilvl="8">
      <w:numFmt w:val="bullet"/>
      <w:lvlText w:val="•"/>
      <w:lvlJc w:val="left"/>
      <w:pPr>
        <w:ind w:left="3629" w:hanging="303"/>
      </w:pPr>
    </w:lvl>
  </w:abstractNum>
  <w:abstractNum w:abstractNumId="30" w15:restartNumberingAfterBreak="0">
    <w:nsid w:val="00000420"/>
    <w:multiLevelType w:val="multilevel"/>
    <w:tmpl w:val="000008A3"/>
    <w:lvl w:ilvl="0">
      <w:start w:val="1"/>
      <w:numFmt w:val="decimal"/>
      <w:lvlText w:val="%1."/>
      <w:lvlJc w:val="left"/>
      <w:pPr>
        <w:ind w:left="105" w:hanging="303"/>
      </w:pPr>
      <w:rPr>
        <w:rFonts w:ascii="Calibri" w:hAnsi="Calibri" w:cs="Calibri"/>
        <w:b w:val="0"/>
        <w:bCs w:val="0"/>
        <w:i w:val="0"/>
        <w:iCs w:val="0"/>
        <w:spacing w:val="-2"/>
        <w:w w:val="100"/>
        <w:sz w:val="24"/>
        <w:szCs w:val="24"/>
      </w:rPr>
    </w:lvl>
    <w:lvl w:ilvl="1">
      <w:numFmt w:val="bullet"/>
      <w:lvlText w:val="•"/>
      <w:lvlJc w:val="left"/>
      <w:pPr>
        <w:ind w:left="541" w:hanging="303"/>
      </w:pPr>
    </w:lvl>
    <w:lvl w:ilvl="2">
      <w:numFmt w:val="bullet"/>
      <w:lvlText w:val="•"/>
      <w:lvlJc w:val="left"/>
      <w:pPr>
        <w:ind w:left="982" w:hanging="303"/>
      </w:pPr>
    </w:lvl>
    <w:lvl w:ilvl="3">
      <w:numFmt w:val="bullet"/>
      <w:lvlText w:val="•"/>
      <w:lvlJc w:val="left"/>
      <w:pPr>
        <w:ind w:left="1423" w:hanging="303"/>
      </w:pPr>
    </w:lvl>
    <w:lvl w:ilvl="4">
      <w:numFmt w:val="bullet"/>
      <w:lvlText w:val="•"/>
      <w:lvlJc w:val="left"/>
      <w:pPr>
        <w:ind w:left="1864" w:hanging="303"/>
      </w:pPr>
    </w:lvl>
    <w:lvl w:ilvl="5">
      <w:numFmt w:val="bullet"/>
      <w:lvlText w:val="•"/>
      <w:lvlJc w:val="left"/>
      <w:pPr>
        <w:ind w:left="2306" w:hanging="303"/>
      </w:pPr>
    </w:lvl>
    <w:lvl w:ilvl="6">
      <w:numFmt w:val="bullet"/>
      <w:lvlText w:val="•"/>
      <w:lvlJc w:val="left"/>
      <w:pPr>
        <w:ind w:left="2747" w:hanging="303"/>
      </w:pPr>
    </w:lvl>
    <w:lvl w:ilvl="7">
      <w:numFmt w:val="bullet"/>
      <w:lvlText w:val="•"/>
      <w:lvlJc w:val="left"/>
      <w:pPr>
        <w:ind w:left="3188" w:hanging="303"/>
      </w:pPr>
    </w:lvl>
    <w:lvl w:ilvl="8">
      <w:numFmt w:val="bullet"/>
      <w:lvlText w:val="•"/>
      <w:lvlJc w:val="left"/>
      <w:pPr>
        <w:ind w:left="3629" w:hanging="303"/>
      </w:pPr>
    </w:lvl>
  </w:abstractNum>
  <w:abstractNum w:abstractNumId="31" w15:restartNumberingAfterBreak="0">
    <w:nsid w:val="1E4459A0"/>
    <w:multiLevelType w:val="hybridMultilevel"/>
    <w:tmpl w:val="B87CF886"/>
    <w:lvl w:ilvl="0" w:tplc="5A2EFE70">
      <w:start w:val="1"/>
      <w:numFmt w:val="ideographLegalTraditional"/>
      <w:lvlText w:val="%1、"/>
      <w:lvlJc w:val="left"/>
      <w:pPr>
        <w:ind w:left="648" w:hanging="720"/>
      </w:pPr>
      <w:rPr>
        <w:rFonts w:hint="default"/>
      </w:rPr>
    </w:lvl>
    <w:lvl w:ilvl="1" w:tplc="04090019" w:tentative="1">
      <w:start w:val="1"/>
      <w:numFmt w:val="ideographTraditional"/>
      <w:lvlText w:val="%2、"/>
      <w:lvlJc w:val="left"/>
      <w:pPr>
        <w:ind w:left="888" w:hanging="480"/>
      </w:pPr>
    </w:lvl>
    <w:lvl w:ilvl="2" w:tplc="0409001B" w:tentative="1">
      <w:start w:val="1"/>
      <w:numFmt w:val="lowerRoman"/>
      <w:lvlText w:val="%3."/>
      <w:lvlJc w:val="right"/>
      <w:pPr>
        <w:ind w:left="1368" w:hanging="480"/>
      </w:pPr>
    </w:lvl>
    <w:lvl w:ilvl="3" w:tplc="0409000F" w:tentative="1">
      <w:start w:val="1"/>
      <w:numFmt w:val="decimal"/>
      <w:lvlText w:val="%4."/>
      <w:lvlJc w:val="left"/>
      <w:pPr>
        <w:ind w:left="1848" w:hanging="480"/>
      </w:pPr>
    </w:lvl>
    <w:lvl w:ilvl="4" w:tplc="04090019" w:tentative="1">
      <w:start w:val="1"/>
      <w:numFmt w:val="ideographTraditional"/>
      <w:lvlText w:val="%5、"/>
      <w:lvlJc w:val="left"/>
      <w:pPr>
        <w:ind w:left="2328" w:hanging="480"/>
      </w:pPr>
    </w:lvl>
    <w:lvl w:ilvl="5" w:tplc="0409001B" w:tentative="1">
      <w:start w:val="1"/>
      <w:numFmt w:val="lowerRoman"/>
      <w:lvlText w:val="%6."/>
      <w:lvlJc w:val="right"/>
      <w:pPr>
        <w:ind w:left="2808" w:hanging="480"/>
      </w:pPr>
    </w:lvl>
    <w:lvl w:ilvl="6" w:tplc="0409000F" w:tentative="1">
      <w:start w:val="1"/>
      <w:numFmt w:val="decimal"/>
      <w:lvlText w:val="%7."/>
      <w:lvlJc w:val="left"/>
      <w:pPr>
        <w:ind w:left="3288" w:hanging="480"/>
      </w:pPr>
    </w:lvl>
    <w:lvl w:ilvl="7" w:tplc="04090019" w:tentative="1">
      <w:start w:val="1"/>
      <w:numFmt w:val="ideographTraditional"/>
      <w:lvlText w:val="%8、"/>
      <w:lvlJc w:val="left"/>
      <w:pPr>
        <w:ind w:left="3768" w:hanging="480"/>
      </w:pPr>
    </w:lvl>
    <w:lvl w:ilvl="8" w:tplc="0409001B" w:tentative="1">
      <w:start w:val="1"/>
      <w:numFmt w:val="lowerRoman"/>
      <w:lvlText w:val="%9."/>
      <w:lvlJc w:val="right"/>
      <w:pPr>
        <w:ind w:left="4248" w:hanging="480"/>
      </w:pPr>
    </w:lvl>
  </w:abstractNum>
  <w:abstractNum w:abstractNumId="32" w15:restartNumberingAfterBreak="0">
    <w:nsid w:val="20E223D1"/>
    <w:multiLevelType w:val="hybridMultilevel"/>
    <w:tmpl w:val="9522E73C"/>
    <w:lvl w:ilvl="0" w:tplc="7E54D93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29706F69"/>
    <w:multiLevelType w:val="hybridMultilevel"/>
    <w:tmpl w:val="C38C775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2D8E5C60"/>
    <w:multiLevelType w:val="hybridMultilevel"/>
    <w:tmpl w:val="52A26668"/>
    <w:lvl w:ilvl="0" w:tplc="6CE878A2">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4B607710"/>
    <w:multiLevelType w:val="hybridMultilevel"/>
    <w:tmpl w:val="C25CC210"/>
    <w:lvl w:ilvl="0" w:tplc="0409000F">
      <w:start w:val="1"/>
      <w:numFmt w:val="decimal"/>
      <w:lvlText w:val="%1."/>
      <w:lvlJc w:val="left"/>
      <w:pPr>
        <w:ind w:left="1782" w:hanging="480"/>
      </w:pPr>
    </w:lvl>
    <w:lvl w:ilvl="1" w:tplc="04090019" w:tentative="1">
      <w:start w:val="1"/>
      <w:numFmt w:val="ideographTraditional"/>
      <w:lvlText w:val="%2、"/>
      <w:lvlJc w:val="left"/>
      <w:pPr>
        <w:ind w:left="2262" w:hanging="480"/>
      </w:pPr>
    </w:lvl>
    <w:lvl w:ilvl="2" w:tplc="0409001B" w:tentative="1">
      <w:start w:val="1"/>
      <w:numFmt w:val="lowerRoman"/>
      <w:lvlText w:val="%3."/>
      <w:lvlJc w:val="right"/>
      <w:pPr>
        <w:ind w:left="2742" w:hanging="480"/>
      </w:pPr>
    </w:lvl>
    <w:lvl w:ilvl="3" w:tplc="0409000F" w:tentative="1">
      <w:start w:val="1"/>
      <w:numFmt w:val="decimal"/>
      <w:lvlText w:val="%4."/>
      <w:lvlJc w:val="left"/>
      <w:pPr>
        <w:ind w:left="3222" w:hanging="480"/>
      </w:pPr>
    </w:lvl>
    <w:lvl w:ilvl="4" w:tplc="04090019" w:tentative="1">
      <w:start w:val="1"/>
      <w:numFmt w:val="ideographTraditional"/>
      <w:lvlText w:val="%5、"/>
      <w:lvlJc w:val="left"/>
      <w:pPr>
        <w:ind w:left="3702" w:hanging="480"/>
      </w:pPr>
    </w:lvl>
    <w:lvl w:ilvl="5" w:tplc="0409001B" w:tentative="1">
      <w:start w:val="1"/>
      <w:numFmt w:val="lowerRoman"/>
      <w:lvlText w:val="%6."/>
      <w:lvlJc w:val="right"/>
      <w:pPr>
        <w:ind w:left="4182" w:hanging="480"/>
      </w:pPr>
    </w:lvl>
    <w:lvl w:ilvl="6" w:tplc="0409000F" w:tentative="1">
      <w:start w:val="1"/>
      <w:numFmt w:val="decimal"/>
      <w:lvlText w:val="%7."/>
      <w:lvlJc w:val="left"/>
      <w:pPr>
        <w:ind w:left="4662" w:hanging="480"/>
      </w:pPr>
    </w:lvl>
    <w:lvl w:ilvl="7" w:tplc="04090019" w:tentative="1">
      <w:start w:val="1"/>
      <w:numFmt w:val="ideographTraditional"/>
      <w:lvlText w:val="%8、"/>
      <w:lvlJc w:val="left"/>
      <w:pPr>
        <w:ind w:left="5142" w:hanging="480"/>
      </w:pPr>
    </w:lvl>
    <w:lvl w:ilvl="8" w:tplc="0409001B" w:tentative="1">
      <w:start w:val="1"/>
      <w:numFmt w:val="lowerRoman"/>
      <w:lvlText w:val="%9."/>
      <w:lvlJc w:val="right"/>
      <w:pPr>
        <w:ind w:left="5622" w:hanging="480"/>
      </w:pPr>
    </w:lvl>
  </w:abstractNum>
  <w:abstractNum w:abstractNumId="36" w15:restartNumberingAfterBreak="0">
    <w:nsid w:val="4DBB32D6"/>
    <w:multiLevelType w:val="hybridMultilevel"/>
    <w:tmpl w:val="0A5E0F20"/>
    <w:lvl w:ilvl="0" w:tplc="7B04C9F6">
      <w:start w:val="1"/>
      <w:numFmt w:val="decimal"/>
      <w:lvlText w:val="%1."/>
      <w:lvlJc w:val="left"/>
      <w:pPr>
        <w:ind w:left="1782" w:hanging="480"/>
      </w:pPr>
      <w:rPr>
        <w:b w:val="0"/>
      </w:rPr>
    </w:lvl>
    <w:lvl w:ilvl="1" w:tplc="04090019" w:tentative="1">
      <w:start w:val="1"/>
      <w:numFmt w:val="ideographTraditional"/>
      <w:lvlText w:val="%2、"/>
      <w:lvlJc w:val="left"/>
      <w:pPr>
        <w:ind w:left="2262" w:hanging="480"/>
      </w:pPr>
    </w:lvl>
    <w:lvl w:ilvl="2" w:tplc="0409001B" w:tentative="1">
      <w:start w:val="1"/>
      <w:numFmt w:val="lowerRoman"/>
      <w:lvlText w:val="%3."/>
      <w:lvlJc w:val="right"/>
      <w:pPr>
        <w:ind w:left="2742" w:hanging="480"/>
      </w:pPr>
    </w:lvl>
    <w:lvl w:ilvl="3" w:tplc="0409000F" w:tentative="1">
      <w:start w:val="1"/>
      <w:numFmt w:val="decimal"/>
      <w:lvlText w:val="%4."/>
      <w:lvlJc w:val="left"/>
      <w:pPr>
        <w:ind w:left="3222" w:hanging="480"/>
      </w:pPr>
    </w:lvl>
    <w:lvl w:ilvl="4" w:tplc="04090019" w:tentative="1">
      <w:start w:val="1"/>
      <w:numFmt w:val="ideographTraditional"/>
      <w:lvlText w:val="%5、"/>
      <w:lvlJc w:val="left"/>
      <w:pPr>
        <w:ind w:left="3702" w:hanging="480"/>
      </w:pPr>
    </w:lvl>
    <w:lvl w:ilvl="5" w:tplc="0409001B" w:tentative="1">
      <w:start w:val="1"/>
      <w:numFmt w:val="lowerRoman"/>
      <w:lvlText w:val="%6."/>
      <w:lvlJc w:val="right"/>
      <w:pPr>
        <w:ind w:left="4182" w:hanging="480"/>
      </w:pPr>
    </w:lvl>
    <w:lvl w:ilvl="6" w:tplc="0409000F" w:tentative="1">
      <w:start w:val="1"/>
      <w:numFmt w:val="decimal"/>
      <w:lvlText w:val="%7."/>
      <w:lvlJc w:val="left"/>
      <w:pPr>
        <w:ind w:left="4662" w:hanging="480"/>
      </w:pPr>
    </w:lvl>
    <w:lvl w:ilvl="7" w:tplc="04090019" w:tentative="1">
      <w:start w:val="1"/>
      <w:numFmt w:val="ideographTraditional"/>
      <w:lvlText w:val="%8、"/>
      <w:lvlJc w:val="left"/>
      <w:pPr>
        <w:ind w:left="5142" w:hanging="480"/>
      </w:pPr>
    </w:lvl>
    <w:lvl w:ilvl="8" w:tplc="0409001B" w:tentative="1">
      <w:start w:val="1"/>
      <w:numFmt w:val="lowerRoman"/>
      <w:lvlText w:val="%9."/>
      <w:lvlJc w:val="right"/>
      <w:pPr>
        <w:ind w:left="5622" w:hanging="480"/>
      </w:pPr>
    </w:lvl>
  </w:abstractNum>
  <w:abstractNum w:abstractNumId="37" w15:restartNumberingAfterBreak="0">
    <w:nsid w:val="54977B0C"/>
    <w:multiLevelType w:val="hybridMultilevel"/>
    <w:tmpl w:val="E3F85518"/>
    <w:lvl w:ilvl="0" w:tplc="43D6B3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7B9227F"/>
    <w:multiLevelType w:val="hybridMultilevel"/>
    <w:tmpl w:val="C38C775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58A56A92"/>
    <w:multiLevelType w:val="hybridMultilevel"/>
    <w:tmpl w:val="B6C07B5E"/>
    <w:lvl w:ilvl="0" w:tplc="695C6CD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5C1860E0"/>
    <w:multiLevelType w:val="hybridMultilevel"/>
    <w:tmpl w:val="AA76EC3A"/>
    <w:lvl w:ilvl="0" w:tplc="57A60276">
      <w:start w:val="1"/>
      <w:numFmt w:val="decimal"/>
      <w:lvlText w:val="%1."/>
      <w:lvlJc w:val="left"/>
      <w:pPr>
        <w:ind w:left="362" w:hanging="360"/>
      </w:pPr>
      <w:rPr>
        <w:rFonts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41" w15:restartNumberingAfterBreak="0">
    <w:nsid w:val="62BF14FF"/>
    <w:multiLevelType w:val="hybridMultilevel"/>
    <w:tmpl w:val="C38C775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676D0EC4"/>
    <w:multiLevelType w:val="hybridMultilevel"/>
    <w:tmpl w:val="C38C775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6A157827"/>
    <w:multiLevelType w:val="hybridMultilevel"/>
    <w:tmpl w:val="23BC4D78"/>
    <w:lvl w:ilvl="0" w:tplc="2C4228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6D6927AC"/>
    <w:multiLevelType w:val="hybridMultilevel"/>
    <w:tmpl w:val="FD0EB410"/>
    <w:lvl w:ilvl="0" w:tplc="2C4228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6DF52C84"/>
    <w:multiLevelType w:val="hybridMultilevel"/>
    <w:tmpl w:val="12222802"/>
    <w:lvl w:ilvl="0" w:tplc="E5E056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6E46307A"/>
    <w:multiLevelType w:val="hybridMultilevel"/>
    <w:tmpl w:val="697AE586"/>
    <w:lvl w:ilvl="0" w:tplc="D9C286B4">
      <w:start w:val="1"/>
      <w:numFmt w:val="taiwaneseCountingThousand"/>
      <w:lvlText w:val="%1、"/>
      <w:lvlJc w:val="left"/>
      <w:pPr>
        <w:tabs>
          <w:tab w:val="num" w:pos="480"/>
        </w:tabs>
        <w:ind w:left="480" w:hanging="480"/>
      </w:pPr>
      <w:rPr>
        <w:rFonts w:hint="eastAsia"/>
      </w:rPr>
    </w:lvl>
    <w:lvl w:ilvl="1" w:tplc="29A6534C">
      <w:start w:val="1"/>
      <w:numFmt w:val="taiwaneseCountingThousand"/>
      <w:lvlText w:val="（%2）"/>
      <w:lvlJc w:val="left"/>
      <w:pPr>
        <w:tabs>
          <w:tab w:val="num" w:pos="1020"/>
        </w:tabs>
        <w:ind w:left="1020" w:hanging="480"/>
      </w:pPr>
      <w:rPr>
        <w:rFonts w:hint="eastAsia"/>
      </w:rPr>
    </w:lvl>
    <w:lvl w:ilvl="2" w:tplc="DF541A9E">
      <w:start w:val="1"/>
      <w:numFmt w:val="decimal"/>
      <w:lvlText w:val="%3."/>
      <w:lvlJc w:val="left"/>
      <w:pPr>
        <w:tabs>
          <w:tab w:val="num" w:pos="1440"/>
        </w:tabs>
        <w:ind w:left="1440" w:hanging="480"/>
      </w:pPr>
      <w:rPr>
        <w:rFonts w:hint="eastAsia"/>
      </w:rPr>
    </w:lvl>
    <w:lvl w:ilvl="3" w:tplc="DE28244A">
      <w:start w:val="1"/>
      <w:numFmt w:val="decimal"/>
      <w:lvlText w:val="(%4)"/>
      <w:lvlJc w:val="left"/>
      <w:pPr>
        <w:tabs>
          <w:tab w:val="num" w:pos="1800"/>
        </w:tabs>
        <w:ind w:left="1800" w:hanging="360"/>
      </w:pPr>
      <w:rPr>
        <w:rFonts w:hint="default"/>
      </w:rPr>
    </w:lvl>
    <w:lvl w:ilvl="4" w:tplc="BDBEB802">
      <w:start w:val="1"/>
      <w:numFmt w:val="decimal"/>
      <w:lvlText w:val="%5."/>
      <w:lvlJc w:val="left"/>
      <w:pPr>
        <w:tabs>
          <w:tab w:val="num" w:pos="2400"/>
        </w:tabs>
        <w:ind w:left="2400" w:hanging="480"/>
      </w:pPr>
      <w:rPr>
        <w:rFonts w:hint="eastAsia"/>
      </w:rPr>
    </w:lvl>
    <w:lvl w:ilvl="5" w:tplc="DE28244A">
      <w:start w:val="1"/>
      <w:numFmt w:val="decimal"/>
      <w:lvlText w:val="(%6)"/>
      <w:lvlJc w:val="left"/>
      <w:pPr>
        <w:tabs>
          <w:tab w:val="num" w:pos="2760"/>
        </w:tabs>
        <w:ind w:left="2760" w:hanging="360"/>
      </w:pPr>
      <w:rPr>
        <w:rFonts w:hint="default"/>
      </w:r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7" w15:restartNumberingAfterBreak="0">
    <w:nsid w:val="75D707E1"/>
    <w:multiLevelType w:val="hybridMultilevel"/>
    <w:tmpl w:val="D3E6C0FA"/>
    <w:lvl w:ilvl="0" w:tplc="0409000F">
      <w:start w:val="1"/>
      <w:numFmt w:val="decimal"/>
      <w:lvlText w:val="%1."/>
      <w:lvlJc w:val="left"/>
      <w:pPr>
        <w:ind w:left="1782" w:hanging="480"/>
      </w:pPr>
    </w:lvl>
    <w:lvl w:ilvl="1" w:tplc="04090019" w:tentative="1">
      <w:start w:val="1"/>
      <w:numFmt w:val="ideographTraditional"/>
      <w:lvlText w:val="%2、"/>
      <w:lvlJc w:val="left"/>
      <w:pPr>
        <w:ind w:left="2262" w:hanging="480"/>
      </w:pPr>
    </w:lvl>
    <w:lvl w:ilvl="2" w:tplc="0409001B" w:tentative="1">
      <w:start w:val="1"/>
      <w:numFmt w:val="lowerRoman"/>
      <w:lvlText w:val="%3."/>
      <w:lvlJc w:val="right"/>
      <w:pPr>
        <w:ind w:left="2742" w:hanging="480"/>
      </w:pPr>
    </w:lvl>
    <w:lvl w:ilvl="3" w:tplc="0409000F" w:tentative="1">
      <w:start w:val="1"/>
      <w:numFmt w:val="decimal"/>
      <w:lvlText w:val="%4."/>
      <w:lvlJc w:val="left"/>
      <w:pPr>
        <w:ind w:left="3222" w:hanging="480"/>
      </w:pPr>
    </w:lvl>
    <w:lvl w:ilvl="4" w:tplc="04090019" w:tentative="1">
      <w:start w:val="1"/>
      <w:numFmt w:val="ideographTraditional"/>
      <w:lvlText w:val="%5、"/>
      <w:lvlJc w:val="left"/>
      <w:pPr>
        <w:ind w:left="3702" w:hanging="480"/>
      </w:pPr>
    </w:lvl>
    <w:lvl w:ilvl="5" w:tplc="0409001B" w:tentative="1">
      <w:start w:val="1"/>
      <w:numFmt w:val="lowerRoman"/>
      <w:lvlText w:val="%6."/>
      <w:lvlJc w:val="right"/>
      <w:pPr>
        <w:ind w:left="4182" w:hanging="480"/>
      </w:pPr>
    </w:lvl>
    <w:lvl w:ilvl="6" w:tplc="0409000F" w:tentative="1">
      <w:start w:val="1"/>
      <w:numFmt w:val="decimal"/>
      <w:lvlText w:val="%7."/>
      <w:lvlJc w:val="left"/>
      <w:pPr>
        <w:ind w:left="4662" w:hanging="480"/>
      </w:pPr>
    </w:lvl>
    <w:lvl w:ilvl="7" w:tplc="04090019" w:tentative="1">
      <w:start w:val="1"/>
      <w:numFmt w:val="ideographTraditional"/>
      <w:lvlText w:val="%8、"/>
      <w:lvlJc w:val="left"/>
      <w:pPr>
        <w:ind w:left="5142" w:hanging="480"/>
      </w:pPr>
    </w:lvl>
    <w:lvl w:ilvl="8" w:tplc="0409001B" w:tentative="1">
      <w:start w:val="1"/>
      <w:numFmt w:val="lowerRoman"/>
      <w:lvlText w:val="%9."/>
      <w:lvlJc w:val="right"/>
      <w:pPr>
        <w:ind w:left="5622" w:hanging="480"/>
      </w:pPr>
    </w:lvl>
  </w:abstractNum>
  <w:abstractNum w:abstractNumId="48" w15:restartNumberingAfterBreak="0">
    <w:nsid w:val="7720484B"/>
    <w:multiLevelType w:val="hybridMultilevel"/>
    <w:tmpl w:val="C38C775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CC3221F"/>
    <w:multiLevelType w:val="hybridMultilevel"/>
    <w:tmpl w:val="C38C775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1"/>
  </w:num>
  <w:num w:numId="2">
    <w:abstractNumId w:val="38"/>
  </w:num>
  <w:num w:numId="3">
    <w:abstractNumId w:val="41"/>
  </w:num>
  <w:num w:numId="4">
    <w:abstractNumId w:val="48"/>
  </w:num>
  <w:num w:numId="5">
    <w:abstractNumId w:val="42"/>
  </w:num>
  <w:num w:numId="6">
    <w:abstractNumId w:val="33"/>
  </w:num>
  <w:num w:numId="7">
    <w:abstractNumId w:val="49"/>
  </w:num>
  <w:num w:numId="8">
    <w:abstractNumId w:val="47"/>
  </w:num>
  <w:num w:numId="9">
    <w:abstractNumId w:val="35"/>
  </w:num>
  <w:num w:numId="10">
    <w:abstractNumId w:val="36"/>
  </w:num>
  <w:num w:numId="11">
    <w:abstractNumId w:val="46"/>
  </w:num>
  <w:num w:numId="12">
    <w:abstractNumId w:val="44"/>
  </w:num>
  <w:num w:numId="13">
    <w:abstractNumId w:val="39"/>
  </w:num>
  <w:num w:numId="14">
    <w:abstractNumId w:val="32"/>
  </w:num>
  <w:num w:numId="15">
    <w:abstractNumId w:val="37"/>
  </w:num>
  <w:num w:numId="16">
    <w:abstractNumId w:val="34"/>
  </w:num>
  <w:num w:numId="17">
    <w:abstractNumId w:val="45"/>
  </w:num>
  <w:num w:numId="18">
    <w:abstractNumId w:val="43"/>
  </w:num>
  <w:num w:numId="19">
    <w:abstractNumId w:val="40"/>
  </w:num>
  <w:num w:numId="20">
    <w:abstractNumId w:val="0"/>
  </w:num>
  <w:num w:numId="21">
    <w:abstractNumId w:val="1"/>
  </w:num>
  <w:num w:numId="22">
    <w:abstractNumId w:val="2"/>
  </w:num>
  <w:num w:numId="23">
    <w:abstractNumId w:val="3"/>
  </w:num>
  <w:num w:numId="24">
    <w:abstractNumId w:val="4"/>
  </w:num>
  <w:num w:numId="25">
    <w:abstractNumId w:val="5"/>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6"/>
  </w:num>
  <w:num w:numId="33">
    <w:abstractNumId w:val="7"/>
  </w:num>
  <w:num w:numId="34">
    <w:abstractNumId w:val="8"/>
  </w:num>
  <w:num w:numId="35">
    <w:abstractNumId w:val="9"/>
  </w:num>
  <w:num w:numId="36">
    <w:abstractNumId w:val="10"/>
  </w:num>
  <w:num w:numId="37">
    <w:abstractNumId w:val="11"/>
  </w:num>
  <w:num w:numId="38">
    <w:abstractNumId w:val="12"/>
  </w:num>
  <w:num w:numId="39">
    <w:abstractNumId w:val="15"/>
  </w:num>
  <w:num w:numId="40">
    <w:abstractNumId w:val="14"/>
  </w:num>
  <w:num w:numId="41">
    <w:abstractNumId w:val="13"/>
  </w:num>
  <w:num w:numId="42">
    <w:abstractNumId w:val="18"/>
  </w:num>
  <w:num w:numId="43">
    <w:abstractNumId w:val="17"/>
  </w:num>
  <w:num w:numId="44">
    <w:abstractNumId w:val="16"/>
  </w:num>
  <w:num w:numId="45">
    <w:abstractNumId w:val="19"/>
  </w:num>
  <w:num w:numId="46">
    <w:abstractNumId w:val="20"/>
  </w:num>
  <w:num w:numId="47">
    <w:abstractNumId w:val="21"/>
  </w:num>
  <w:num w:numId="48">
    <w:abstractNumId w:val="24"/>
  </w:num>
  <w:num w:numId="49">
    <w:abstractNumId w:val="23"/>
  </w:num>
  <w:num w:numId="50">
    <w:abstractNumId w:val="2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hideSpellingErrors/>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B7A"/>
    <w:rsid w:val="0000369A"/>
    <w:rsid w:val="000114A2"/>
    <w:rsid w:val="00022D10"/>
    <w:rsid w:val="00035AE4"/>
    <w:rsid w:val="000377D8"/>
    <w:rsid w:val="000419DF"/>
    <w:rsid w:val="00050F0C"/>
    <w:rsid w:val="00070BF8"/>
    <w:rsid w:val="000809DA"/>
    <w:rsid w:val="00087D47"/>
    <w:rsid w:val="000917B0"/>
    <w:rsid w:val="0009229A"/>
    <w:rsid w:val="00093C4F"/>
    <w:rsid w:val="00095D37"/>
    <w:rsid w:val="000A3308"/>
    <w:rsid w:val="000B6D5B"/>
    <w:rsid w:val="000B71EF"/>
    <w:rsid w:val="000C0D5E"/>
    <w:rsid w:val="000C6191"/>
    <w:rsid w:val="000C7610"/>
    <w:rsid w:val="000D5EA6"/>
    <w:rsid w:val="000E33DF"/>
    <w:rsid w:val="000E3439"/>
    <w:rsid w:val="000E684F"/>
    <w:rsid w:val="000E7E59"/>
    <w:rsid w:val="000F1394"/>
    <w:rsid w:val="000F2576"/>
    <w:rsid w:val="00100BE5"/>
    <w:rsid w:val="001012E4"/>
    <w:rsid w:val="001025A8"/>
    <w:rsid w:val="001036BF"/>
    <w:rsid w:val="0010570E"/>
    <w:rsid w:val="00105FCB"/>
    <w:rsid w:val="00106DB5"/>
    <w:rsid w:val="00112A01"/>
    <w:rsid w:val="00145FF6"/>
    <w:rsid w:val="00152079"/>
    <w:rsid w:val="00152F75"/>
    <w:rsid w:val="0015366E"/>
    <w:rsid w:val="00162A0D"/>
    <w:rsid w:val="0016332D"/>
    <w:rsid w:val="00164E07"/>
    <w:rsid w:val="00166394"/>
    <w:rsid w:val="0017578D"/>
    <w:rsid w:val="00182017"/>
    <w:rsid w:val="00182AD3"/>
    <w:rsid w:val="00187036"/>
    <w:rsid w:val="001A44EF"/>
    <w:rsid w:val="001B107F"/>
    <w:rsid w:val="001B2D41"/>
    <w:rsid w:val="001B3384"/>
    <w:rsid w:val="001B5EE2"/>
    <w:rsid w:val="001C5627"/>
    <w:rsid w:val="001C627C"/>
    <w:rsid w:val="001D16BB"/>
    <w:rsid w:val="001D25ED"/>
    <w:rsid w:val="001D7959"/>
    <w:rsid w:val="001E4A0C"/>
    <w:rsid w:val="001E5767"/>
    <w:rsid w:val="001F380D"/>
    <w:rsid w:val="002104CD"/>
    <w:rsid w:val="002141A0"/>
    <w:rsid w:val="002147FF"/>
    <w:rsid w:val="00216C6B"/>
    <w:rsid w:val="002279C8"/>
    <w:rsid w:val="00231BE6"/>
    <w:rsid w:val="00237D04"/>
    <w:rsid w:val="002412CE"/>
    <w:rsid w:val="002416EE"/>
    <w:rsid w:val="002422BC"/>
    <w:rsid w:val="00253155"/>
    <w:rsid w:val="002647FD"/>
    <w:rsid w:val="00270D29"/>
    <w:rsid w:val="002733CE"/>
    <w:rsid w:val="00274A34"/>
    <w:rsid w:val="002776FC"/>
    <w:rsid w:val="0028787C"/>
    <w:rsid w:val="00294ECE"/>
    <w:rsid w:val="002951C8"/>
    <w:rsid w:val="0029753C"/>
    <w:rsid w:val="002A39CD"/>
    <w:rsid w:val="002A440B"/>
    <w:rsid w:val="002A628C"/>
    <w:rsid w:val="002B6D7A"/>
    <w:rsid w:val="002C3DB9"/>
    <w:rsid w:val="002D03C0"/>
    <w:rsid w:val="002D2C74"/>
    <w:rsid w:val="002E1008"/>
    <w:rsid w:val="002F6B6F"/>
    <w:rsid w:val="003045CC"/>
    <w:rsid w:val="003172A1"/>
    <w:rsid w:val="00321C48"/>
    <w:rsid w:val="00323E03"/>
    <w:rsid w:val="00325B3B"/>
    <w:rsid w:val="00332034"/>
    <w:rsid w:val="0034190B"/>
    <w:rsid w:val="003623AB"/>
    <w:rsid w:val="00370D8A"/>
    <w:rsid w:val="0037408A"/>
    <w:rsid w:val="00375465"/>
    <w:rsid w:val="00382DA9"/>
    <w:rsid w:val="00391EE5"/>
    <w:rsid w:val="003A3E2D"/>
    <w:rsid w:val="003B1BCE"/>
    <w:rsid w:val="003B5B26"/>
    <w:rsid w:val="003B7050"/>
    <w:rsid w:val="003C0F25"/>
    <w:rsid w:val="003D3747"/>
    <w:rsid w:val="003D6E95"/>
    <w:rsid w:val="003F6213"/>
    <w:rsid w:val="003F7C52"/>
    <w:rsid w:val="004111A1"/>
    <w:rsid w:val="00414193"/>
    <w:rsid w:val="0041600C"/>
    <w:rsid w:val="004260F2"/>
    <w:rsid w:val="004306F7"/>
    <w:rsid w:val="00430F58"/>
    <w:rsid w:val="00431896"/>
    <w:rsid w:val="00432383"/>
    <w:rsid w:val="00447AE3"/>
    <w:rsid w:val="00455EA2"/>
    <w:rsid w:val="00462376"/>
    <w:rsid w:val="004640A3"/>
    <w:rsid w:val="00465380"/>
    <w:rsid w:val="00471C55"/>
    <w:rsid w:val="0048091E"/>
    <w:rsid w:val="00486F12"/>
    <w:rsid w:val="004909C4"/>
    <w:rsid w:val="00494111"/>
    <w:rsid w:val="004A2C4B"/>
    <w:rsid w:val="004B7024"/>
    <w:rsid w:val="004D054A"/>
    <w:rsid w:val="004D459F"/>
    <w:rsid w:val="004D7168"/>
    <w:rsid w:val="004D7703"/>
    <w:rsid w:val="004E38AC"/>
    <w:rsid w:val="004F2AA1"/>
    <w:rsid w:val="004F63B2"/>
    <w:rsid w:val="004F780A"/>
    <w:rsid w:val="00501D3D"/>
    <w:rsid w:val="0050558B"/>
    <w:rsid w:val="005125DA"/>
    <w:rsid w:val="005151E0"/>
    <w:rsid w:val="0053015A"/>
    <w:rsid w:val="005315D2"/>
    <w:rsid w:val="005363E2"/>
    <w:rsid w:val="00536682"/>
    <w:rsid w:val="005370C8"/>
    <w:rsid w:val="00546F62"/>
    <w:rsid w:val="005471AB"/>
    <w:rsid w:val="0054775C"/>
    <w:rsid w:val="00550C1A"/>
    <w:rsid w:val="00553DE3"/>
    <w:rsid w:val="0055650B"/>
    <w:rsid w:val="00556AEB"/>
    <w:rsid w:val="005605C7"/>
    <w:rsid w:val="00570F17"/>
    <w:rsid w:val="005817E8"/>
    <w:rsid w:val="00585C00"/>
    <w:rsid w:val="00585E04"/>
    <w:rsid w:val="0058721E"/>
    <w:rsid w:val="00596C88"/>
    <w:rsid w:val="00597820"/>
    <w:rsid w:val="005A4BF9"/>
    <w:rsid w:val="005A795B"/>
    <w:rsid w:val="005B0BC5"/>
    <w:rsid w:val="005B65A6"/>
    <w:rsid w:val="005C11B1"/>
    <w:rsid w:val="005D5CA4"/>
    <w:rsid w:val="005E13A4"/>
    <w:rsid w:val="005E2119"/>
    <w:rsid w:val="005E4EC9"/>
    <w:rsid w:val="005E6C4D"/>
    <w:rsid w:val="00602E49"/>
    <w:rsid w:val="00615FE7"/>
    <w:rsid w:val="00623665"/>
    <w:rsid w:val="006250BF"/>
    <w:rsid w:val="00626F66"/>
    <w:rsid w:val="00631435"/>
    <w:rsid w:val="006355D2"/>
    <w:rsid w:val="00640FD7"/>
    <w:rsid w:val="00641CA3"/>
    <w:rsid w:val="006428A1"/>
    <w:rsid w:val="00651150"/>
    <w:rsid w:val="0065397E"/>
    <w:rsid w:val="00662444"/>
    <w:rsid w:val="006710AB"/>
    <w:rsid w:val="00674BF6"/>
    <w:rsid w:val="0067749B"/>
    <w:rsid w:val="00682DFE"/>
    <w:rsid w:val="00685BB3"/>
    <w:rsid w:val="00691CB1"/>
    <w:rsid w:val="006A396E"/>
    <w:rsid w:val="006A4DBB"/>
    <w:rsid w:val="006B10FD"/>
    <w:rsid w:val="006C1F98"/>
    <w:rsid w:val="006C3CDA"/>
    <w:rsid w:val="006C6DA4"/>
    <w:rsid w:val="006D0889"/>
    <w:rsid w:val="006D158A"/>
    <w:rsid w:val="006F737E"/>
    <w:rsid w:val="007018F5"/>
    <w:rsid w:val="00702032"/>
    <w:rsid w:val="0070239E"/>
    <w:rsid w:val="00707EB3"/>
    <w:rsid w:val="00711807"/>
    <w:rsid w:val="007136DC"/>
    <w:rsid w:val="00723637"/>
    <w:rsid w:val="00732A68"/>
    <w:rsid w:val="00741175"/>
    <w:rsid w:val="00755D87"/>
    <w:rsid w:val="00762BCE"/>
    <w:rsid w:val="00765107"/>
    <w:rsid w:val="007664B1"/>
    <w:rsid w:val="00774A06"/>
    <w:rsid w:val="0078109D"/>
    <w:rsid w:val="00791590"/>
    <w:rsid w:val="0079387B"/>
    <w:rsid w:val="007A23E3"/>
    <w:rsid w:val="007A4F37"/>
    <w:rsid w:val="007B20A1"/>
    <w:rsid w:val="007B4784"/>
    <w:rsid w:val="007B7977"/>
    <w:rsid w:val="007C56C7"/>
    <w:rsid w:val="007D1C85"/>
    <w:rsid w:val="007D31E3"/>
    <w:rsid w:val="007D68F2"/>
    <w:rsid w:val="007D6E2F"/>
    <w:rsid w:val="007F4047"/>
    <w:rsid w:val="007F54B2"/>
    <w:rsid w:val="007F6379"/>
    <w:rsid w:val="00802F29"/>
    <w:rsid w:val="00803BAF"/>
    <w:rsid w:val="0080650A"/>
    <w:rsid w:val="008119BF"/>
    <w:rsid w:val="00812D39"/>
    <w:rsid w:val="008136E2"/>
    <w:rsid w:val="00822761"/>
    <w:rsid w:val="008232F6"/>
    <w:rsid w:val="00826610"/>
    <w:rsid w:val="00833B81"/>
    <w:rsid w:val="00834FE8"/>
    <w:rsid w:val="00843B9B"/>
    <w:rsid w:val="00844890"/>
    <w:rsid w:val="00844D7C"/>
    <w:rsid w:val="00853D57"/>
    <w:rsid w:val="00855520"/>
    <w:rsid w:val="008555E3"/>
    <w:rsid w:val="008563DE"/>
    <w:rsid w:val="0086652E"/>
    <w:rsid w:val="008740EC"/>
    <w:rsid w:val="00882B99"/>
    <w:rsid w:val="00884315"/>
    <w:rsid w:val="0088649B"/>
    <w:rsid w:val="00893EFB"/>
    <w:rsid w:val="008959A8"/>
    <w:rsid w:val="008A3898"/>
    <w:rsid w:val="008A4EF2"/>
    <w:rsid w:val="008A7C34"/>
    <w:rsid w:val="008B5EB5"/>
    <w:rsid w:val="008C0707"/>
    <w:rsid w:val="008C6B5F"/>
    <w:rsid w:val="008D2F09"/>
    <w:rsid w:val="008D4D18"/>
    <w:rsid w:val="008D53B2"/>
    <w:rsid w:val="008E53D0"/>
    <w:rsid w:val="00904A55"/>
    <w:rsid w:val="009103CB"/>
    <w:rsid w:val="00912439"/>
    <w:rsid w:val="00914CCD"/>
    <w:rsid w:val="009329CD"/>
    <w:rsid w:val="00933E36"/>
    <w:rsid w:val="0094141A"/>
    <w:rsid w:val="009432B6"/>
    <w:rsid w:val="00945985"/>
    <w:rsid w:val="009600CE"/>
    <w:rsid w:val="00980A8D"/>
    <w:rsid w:val="00990F96"/>
    <w:rsid w:val="00991571"/>
    <w:rsid w:val="00994FED"/>
    <w:rsid w:val="00995E5E"/>
    <w:rsid w:val="009A16E3"/>
    <w:rsid w:val="009A218B"/>
    <w:rsid w:val="009A2E65"/>
    <w:rsid w:val="009A6B53"/>
    <w:rsid w:val="009A7624"/>
    <w:rsid w:val="009B2802"/>
    <w:rsid w:val="009B60A9"/>
    <w:rsid w:val="009B62B7"/>
    <w:rsid w:val="009C1509"/>
    <w:rsid w:val="009C6430"/>
    <w:rsid w:val="009D5B73"/>
    <w:rsid w:val="009F09DC"/>
    <w:rsid w:val="009F5354"/>
    <w:rsid w:val="00A0199E"/>
    <w:rsid w:val="00A035FA"/>
    <w:rsid w:val="00A10EA8"/>
    <w:rsid w:val="00A111E9"/>
    <w:rsid w:val="00A12F55"/>
    <w:rsid w:val="00A22D45"/>
    <w:rsid w:val="00A31543"/>
    <w:rsid w:val="00A31ECA"/>
    <w:rsid w:val="00A32021"/>
    <w:rsid w:val="00A35639"/>
    <w:rsid w:val="00A44324"/>
    <w:rsid w:val="00A51257"/>
    <w:rsid w:val="00A52350"/>
    <w:rsid w:val="00A53D1F"/>
    <w:rsid w:val="00A54F9C"/>
    <w:rsid w:val="00A6305B"/>
    <w:rsid w:val="00A7510F"/>
    <w:rsid w:val="00A817DD"/>
    <w:rsid w:val="00A87978"/>
    <w:rsid w:val="00A90A23"/>
    <w:rsid w:val="00A91C10"/>
    <w:rsid w:val="00A966CC"/>
    <w:rsid w:val="00A972D0"/>
    <w:rsid w:val="00AA32FF"/>
    <w:rsid w:val="00AB1D76"/>
    <w:rsid w:val="00AB4031"/>
    <w:rsid w:val="00AB49E2"/>
    <w:rsid w:val="00AC312F"/>
    <w:rsid w:val="00AD743B"/>
    <w:rsid w:val="00AF1B7A"/>
    <w:rsid w:val="00AF2A86"/>
    <w:rsid w:val="00AF3911"/>
    <w:rsid w:val="00B01797"/>
    <w:rsid w:val="00B022F7"/>
    <w:rsid w:val="00B2623A"/>
    <w:rsid w:val="00B31A84"/>
    <w:rsid w:val="00B35BFB"/>
    <w:rsid w:val="00B415EE"/>
    <w:rsid w:val="00B45E93"/>
    <w:rsid w:val="00B47B1D"/>
    <w:rsid w:val="00B51244"/>
    <w:rsid w:val="00B53C69"/>
    <w:rsid w:val="00B5480E"/>
    <w:rsid w:val="00B67DEF"/>
    <w:rsid w:val="00B7116A"/>
    <w:rsid w:val="00B751B9"/>
    <w:rsid w:val="00B75284"/>
    <w:rsid w:val="00B84056"/>
    <w:rsid w:val="00B84BA2"/>
    <w:rsid w:val="00B8567C"/>
    <w:rsid w:val="00BB0378"/>
    <w:rsid w:val="00BB330B"/>
    <w:rsid w:val="00BB5F50"/>
    <w:rsid w:val="00BB75D1"/>
    <w:rsid w:val="00BC1331"/>
    <w:rsid w:val="00BC2F4C"/>
    <w:rsid w:val="00BD3B49"/>
    <w:rsid w:val="00BD3D08"/>
    <w:rsid w:val="00BE1605"/>
    <w:rsid w:val="00BE329F"/>
    <w:rsid w:val="00BE5765"/>
    <w:rsid w:val="00BF187F"/>
    <w:rsid w:val="00BF1D2D"/>
    <w:rsid w:val="00BF505D"/>
    <w:rsid w:val="00BF5442"/>
    <w:rsid w:val="00C148A2"/>
    <w:rsid w:val="00C1595F"/>
    <w:rsid w:val="00C21672"/>
    <w:rsid w:val="00C25F3C"/>
    <w:rsid w:val="00C3167C"/>
    <w:rsid w:val="00C3216A"/>
    <w:rsid w:val="00C37962"/>
    <w:rsid w:val="00C4140B"/>
    <w:rsid w:val="00C44BD8"/>
    <w:rsid w:val="00C47EEB"/>
    <w:rsid w:val="00C5101F"/>
    <w:rsid w:val="00C514EA"/>
    <w:rsid w:val="00C60D56"/>
    <w:rsid w:val="00C657A5"/>
    <w:rsid w:val="00C710F3"/>
    <w:rsid w:val="00C721F3"/>
    <w:rsid w:val="00C743F2"/>
    <w:rsid w:val="00C94C01"/>
    <w:rsid w:val="00C96ECA"/>
    <w:rsid w:val="00C96F84"/>
    <w:rsid w:val="00CB3F07"/>
    <w:rsid w:val="00CB4236"/>
    <w:rsid w:val="00CC61A6"/>
    <w:rsid w:val="00CC6637"/>
    <w:rsid w:val="00CD4E80"/>
    <w:rsid w:val="00CD6FB1"/>
    <w:rsid w:val="00CE0A19"/>
    <w:rsid w:val="00CE4A8C"/>
    <w:rsid w:val="00CF0E47"/>
    <w:rsid w:val="00D02C86"/>
    <w:rsid w:val="00D073AD"/>
    <w:rsid w:val="00D12763"/>
    <w:rsid w:val="00D216B5"/>
    <w:rsid w:val="00D2320C"/>
    <w:rsid w:val="00D45BE2"/>
    <w:rsid w:val="00D544C4"/>
    <w:rsid w:val="00D57B1E"/>
    <w:rsid w:val="00D6171D"/>
    <w:rsid w:val="00D62B72"/>
    <w:rsid w:val="00D66AB0"/>
    <w:rsid w:val="00D7626B"/>
    <w:rsid w:val="00D85292"/>
    <w:rsid w:val="00D90D35"/>
    <w:rsid w:val="00D912CD"/>
    <w:rsid w:val="00DA7F4E"/>
    <w:rsid w:val="00DD1103"/>
    <w:rsid w:val="00DD74E2"/>
    <w:rsid w:val="00DE2634"/>
    <w:rsid w:val="00DF36B9"/>
    <w:rsid w:val="00DF3925"/>
    <w:rsid w:val="00DF6877"/>
    <w:rsid w:val="00E018A6"/>
    <w:rsid w:val="00E0393A"/>
    <w:rsid w:val="00E0464B"/>
    <w:rsid w:val="00E1796E"/>
    <w:rsid w:val="00E279E8"/>
    <w:rsid w:val="00E305E6"/>
    <w:rsid w:val="00E3179B"/>
    <w:rsid w:val="00E36C0A"/>
    <w:rsid w:val="00E45F42"/>
    <w:rsid w:val="00E54B38"/>
    <w:rsid w:val="00E57EC7"/>
    <w:rsid w:val="00E67EC9"/>
    <w:rsid w:val="00E67FE7"/>
    <w:rsid w:val="00E71ACF"/>
    <w:rsid w:val="00E73A2B"/>
    <w:rsid w:val="00E74AF9"/>
    <w:rsid w:val="00E7607C"/>
    <w:rsid w:val="00E81189"/>
    <w:rsid w:val="00E82B40"/>
    <w:rsid w:val="00E93200"/>
    <w:rsid w:val="00EA29B4"/>
    <w:rsid w:val="00EA7BBB"/>
    <w:rsid w:val="00EC1291"/>
    <w:rsid w:val="00EC2738"/>
    <w:rsid w:val="00EC2918"/>
    <w:rsid w:val="00ED0C27"/>
    <w:rsid w:val="00ED1046"/>
    <w:rsid w:val="00ED6838"/>
    <w:rsid w:val="00EF68DB"/>
    <w:rsid w:val="00F00597"/>
    <w:rsid w:val="00F00800"/>
    <w:rsid w:val="00F11DFB"/>
    <w:rsid w:val="00F14C22"/>
    <w:rsid w:val="00F1606F"/>
    <w:rsid w:val="00F17769"/>
    <w:rsid w:val="00F3722A"/>
    <w:rsid w:val="00F50B39"/>
    <w:rsid w:val="00F51400"/>
    <w:rsid w:val="00F524CE"/>
    <w:rsid w:val="00F60F56"/>
    <w:rsid w:val="00F66635"/>
    <w:rsid w:val="00F76CF0"/>
    <w:rsid w:val="00F80C54"/>
    <w:rsid w:val="00F82081"/>
    <w:rsid w:val="00F90B2F"/>
    <w:rsid w:val="00F92D46"/>
    <w:rsid w:val="00FA43B8"/>
    <w:rsid w:val="00FB200A"/>
    <w:rsid w:val="00FB52CC"/>
    <w:rsid w:val="00FC046A"/>
    <w:rsid w:val="00FC2126"/>
    <w:rsid w:val="00FC3243"/>
    <w:rsid w:val="00FC3C69"/>
    <w:rsid w:val="00FC4B8A"/>
    <w:rsid w:val="00FD1EC2"/>
    <w:rsid w:val="00FD402B"/>
    <w:rsid w:val="00FD6078"/>
    <w:rsid w:val="00FD621A"/>
    <w:rsid w:val="00FE47C6"/>
    <w:rsid w:val="00FE6698"/>
    <w:rsid w:val="00FF67E3"/>
    <w:rsid w:val="00FF76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2049"/>
    <o:shapelayout v:ext="edit">
      <o:idmap v:ext="edit" data="1"/>
    </o:shapelayout>
  </w:shapeDefaults>
  <w:decimalSymbol w:val="."/>
  <w:listSeparator w:val=","/>
  <w15:docId w15:val="{DCAD4FD6-C442-4FCB-AF4B-992CE8C4C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EB3"/>
    <w:pPr>
      <w:widowControl w:val="0"/>
    </w:pPr>
    <w:rPr>
      <w:rFonts w:ascii="Times New Roman" w:eastAsia="新細明體" w:hAnsi="Times New Roman" w:cs="Times New Roman"/>
      <w:szCs w:val="24"/>
    </w:rPr>
  </w:style>
  <w:style w:type="paragraph" w:styleId="1">
    <w:name w:val="heading 1"/>
    <w:basedOn w:val="a"/>
    <w:next w:val="a"/>
    <w:link w:val="10"/>
    <w:uiPriority w:val="9"/>
    <w:qFormat/>
    <w:rsid w:val="009F5354"/>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qFormat/>
    <w:rsid w:val="00AF1B7A"/>
    <w:pPr>
      <w:autoSpaceDE w:val="0"/>
      <w:autoSpaceDN w:val="0"/>
      <w:adjustRightInd w:val="0"/>
      <w:ind w:left="270" w:hanging="270"/>
      <w:outlineLvl w:val="1"/>
    </w:pPr>
    <w:rPr>
      <w:rFonts w:eastAsia="標楷體"/>
      <w:color w:val="003366"/>
      <w:kern w:val="0"/>
      <w:sz w:val="36"/>
      <w:szCs w:val="36"/>
      <w:lang w:val="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AF1B7A"/>
    <w:rPr>
      <w:rFonts w:ascii="Times New Roman" w:eastAsia="標楷體" w:hAnsi="Times New Roman" w:cs="Times New Roman"/>
      <w:color w:val="003366"/>
      <w:kern w:val="0"/>
      <w:sz w:val="36"/>
      <w:szCs w:val="36"/>
      <w:lang w:val="zh-TW"/>
    </w:rPr>
  </w:style>
  <w:style w:type="table" w:styleId="a3">
    <w:name w:val="Table Grid"/>
    <w:basedOn w:val="a1"/>
    <w:uiPriority w:val="39"/>
    <w:rsid w:val="00AF1B7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F1B7A"/>
    <w:pPr>
      <w:tabs>
        <w:tab w:val="center" w:pos="4153"/>
        <w:tab w:val="right" w:pos="8306"/>
      </w:tabs>
      <w:snapToGrid w:val="0"/>
    </w:pPr>
    <w:rPr>
      <w:sz w:val="20"/>
      <w:szCs w:val="20"/>
    </w:rPr>
  </w:style>
  <w:style w:type="character" w:customStyle="1" w:styleId="a5">
    <w:name w:val="頁首 字元"/>
    <w:basedOn w:val="a0"/>
    <w:link w:val="a4"/>
    <w:uiPriority w:val="99"/>
    <w:rsid w:val="00AF1B7A"/>
    <w:rPr>
      <w:rFonts w:ascii="Times New Roman" w:eastAsia="新細明體" w:hAnsi="Times New Roman" w:cs="Times New Roman"/>
      <w:sz w:val="20"/>
      <w:szCs w:val="20"/>
    </w:rPr>
  </w:style>
  <w:style w:type="paragraph" w:styleId="a6">
    <w:name w:val="footer"/>
    <w:basedOn w:val="a"/>
    <w:link w:val="a7"/>
    <w:uiPriority w:val="99"/>
    <w:unhideWhenUsed/>
    <w:rsid w:val="00AF1B7A"/>
    <w:pPr>
      <w:tabs>
        <w:tab w:val="center" w:pos="4153"/>
        <w:tab w:val="right" w:pos="8306"/>
      </w:tabs>
      <w:snapToGrid w:val="0"/>
    </w:pPr>
    <w:rPr>
      <w:sz w:val="20"/>
      <w:szCs w:val="20"/>
    </w:rPr>
  </w:style>
  <w:style w:type="character" w:customStyle="1" w:styleId="a7">
    <w:name w:val="頁尾 字元"/>
    <w:basedOn w:val="a0"/>
    <w:link w:val="a6"/>
    <w:uiPriority w:val="99"/>
    <w:rsid w:val="00AF1B7A"/>
    <w:rPr>
      <w:rFonts w:ascii="Times New Roman" w:eastAsia="新細明體" w:hAnsi="Times New Roman" w:cs="Times New Roman"/>
      <w:sz w:val="20"/>
      <w:szCs w:val="20"/>
    </w:rPr>
  </w:style>
  <w:style w:type="paragraph" w:customStyle="1" w:styleId="Standard">
    <w:name w:val="Standard"/>
    <w:rsid w:val="0058721E"/>
    <w:pPr>
      <w:widowControl w:val="0"/>
      <w:suppressAutoHyphens/>
      <w:autoSpaceDN w:val="0"/>
      <w:textAlignment w:val="baseline"/>
    </w:pPr>
    <w:rPr>
      <w:rFonts w:ascii="Times New Roman" w:eastAsia="新細明體, PMingLiU" w:hAnsi="Times New Roman" w:cs="Times New Roman"/>
      <w:kern w:val="3"/>
      <w:szCs w:val="24"/>
    </w:rPr>
  </w:style>
  <w:style w:type="paragraph" w:styleId="a8">
    <w:name w:val="Body Text"/>
    <w:basedOn w:val="a"/>
    <w:link w:val="a9"/>
    <w:rsid w:val="0058721E"/>
    <w:pPr>
      <w:spacing w:after="120"/>
    </w:pPr>
  </w:style>
  <w:style w:type="character" w:customStyle="1" w:styleId="a9">
    <w:name w:val="本文 字元"/>
    <w:basedOn w:val="a0"/>
    <w:link w:val="a8"/>
    <w:rsid w:val="0058721E"/>
    <w:rPr>
      <w:rFonts w:ascii="Times New Roman" w:eastAsia="新細明體" w:hAnsi="Times New Roman" w:cs="Times New Roman"/>
      <w:szCs w:val="24"/>
    </w:rPr>
  </w:style>
  <w:style w:type="paragraph" w:styleId="aa">
    <w:name w:val="List Paragraph"/>
    <w:basedOn w:val="a"/>
    <w:link w:val="ab"/>
    <w:uiPriority w:val="34"/>
    <w:qFormat/>
    <w:rsid w:val="00CC61A6"/>
    <w:pPr>
      <w:ind w:leftChars="200" w:left="480"/>
    </w:pPr>
  </w:style>
  <w:style w:type="table" w:customStyle="1" w:styleId="11">
    <w:name w:val="表格格線1"/>
    <w:basedOn w:val="a1"/>
    <w:next w:val="a3"/>
    <w:uiPriority w:val="39"/>
    <w:rsid w:val="00CC6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1"/>
    <w:next w:val="a3"/>
    <w:uiPriority w:val="39"/>
    <w:rsid w:val="00CC6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basedOn w:val="a0"/>
    <w:link w:val="1"/>
    <w:uiPriority w:val="9"/>
    <w:rsid w:val="009F5354"/>
    <w:rPr>
      <w:rFonts w:asciiTheme="majorHAnsi" w:eastAsiaTheme="majorEastAsia" w:hAnsiTheme="majorHAnsi" w:cstheme="majorBidi"/>
      <w:b/>
      <w:bCs/>
      <w:kern w:val="52"/>
      <w:sz w:val="52"/>
      <w:szCs w:val="52"/>
    </w:rPr>
  </w:style>
  <w:style w:type="paragraph" w:styleId="ac">
    <w:name w:val="TOC Heading"/>
    <w:basedOn w:val="1"/>
    <w:next w:val="a"/>
    <w:uiPriority w:val="39"/>
    <w:unhideWhenUsed/>
    <w:qFormat/>
    <w:rsid w:val="009F5354"/>
    <w:pPr>
      <w:keepLines/>
      <w:widowControl/>
      <w:spacing w:before="240" w:after="0" w:line="259" w:lineRule="auto"/>
      <w:outlineLvl w:val="9"/>
    </w:pPr>
    <w:rPr>
      <w:b w:val="0"/>
      <w:bCs w:val="0"/>
      <w:color w:val="2E74B5" w:themeColor="accent1" w:themeShade="BF"/>
      <w:kern w:val="0"/>
      <w:sz w:val="32"/>
      <w:szCs w:val="32"/>
    </w:rPr>
  </w:style>
  <w:style w:type="paragraph" w:styleId="22">
    <w:name w:val="toc 2"/>
    <w:basedOn w:val="a"/>
    <w:next w:val="a"/>
    <w:autoRedefine/>
    <w:uiPriority w:val="39"/>
    <w:unhideWhenUsed/>
    <w:rsid w:val="009F5354"/>
    <w:pPr>
      <w:widowControl/>
      <w:spacing w:after="100" w:line="259" w:lineRule="auto"/>
      <w:ind w:left="220"/>
    </w:pPr>
    <w:rPr>
      <w:rFonts w:asciiTheme="minorHAnsi" w:eastAsiaTheme="minorEastAsia" w:hAnsiTheme="minorHAnsi"/>
      <w:kern w:val="0"/>
      <w:sz w:val="22"/>
      <w:szCs w:val="22"/>
    </w:rPr>
  </w:style>
  <w:style w:type="paragraph" w:styleId="12">
    <w:name w:val="toc 1"/>
    <w:basedOn w:val="a"/>
    <w:next w:val="a"/>
    <w:autoRedefine/>
    <w:uiPriority w:val="39"/>
    <w:unhideWhenUsed/>
    <w:rsid w:val="009F5354"/>
    <w:pPr>
      <w:widowControl/>
      <w:spacing w:after="100" w:line="259" w:lineRule="auto"/>
    </w:pPr>
    <w:rPr>
      <w:rFonts w:asciiTheme="minorHAnsi" w:eastAsiaTheme="minorEastAsia" w:hAnsiTheme="minorHAnsi"/>
      <w:kern w:val="0"/>
      <w:sz w:val="22"/>
      <w:szCs w:val="22"/>
    </w:rPr>
  </w:style>
  <w:style w:type="paragraph" w:styleId="3">
    <w:name w:val="toc 3"/>
    <w:basedOn w:val="a"/>
    <w:next w:val="a"/>
    <w:autoRedefine/>
    <w:uiPriority w:val="39"/>
    <w:unhideWhenUsed/>
    <w:rsid w:val="009F5354"/>
    <w:pPr>
      <w:widowControl/>
      <w:spacing w:after="100" w:line="259" w:lineRule="auto"/>
      <w:ind w:left="440"/>
    </w:pPr>
    <w:rPr>
      <w:rFonts w:asciiTheme="minorHAnsi" w:eastAsiaTheme="minorEastAsia" w:hAnsiTheme="minorHAnsi"/>
      <w:kern w:val="0"/>
      <w:sz w:val="22"/>
      <w:szCs w:val="22"/>
    </w:rPr>
  </w:style>
  <w:style w:type="character" w:styleId="ad">
    <w:name w:val="Hyperlink"/>
    <w:basedOn w:val="a0"/>
    <w:uiPriority w:val="99"/>
    <w:unhideWhenUsed/>
    <w:rsid w:val="009F5354"/>
    <w:rPr>
      <w:color w:val="0563C1" w:themeColor="hyperlink"/>
      <w:u w:val="single"/>
    </w:rPr>
  </w:style>
  <w:style w:type="paragraph" w:styleId="ae">
    <w:name w:val="No Spacing"/>
    <w:link w:val="af"/>
    <w:uiPriority w:val="1"/>
    <w:qFormat/>
    <w:rsid w:val="009F5354"/>
    <w:rPr>
      <w:kern w:val="0"/>
      <w:sz w:val="22"/>
    </w:rPr>
  </w:style>
  <w:style w:type="character" w:customStyle="1" w:styleId="af">
    <w:name w:val="無間距 字元"/>
    <w:basedOn w:val="a0"/>
    <w:link w:val="ae"/>
    <w:uiPriority w:val="1"/>
    <w:rsid w:val="009F5354"/>
    <w:rPr>
      <w:kern w:val="0"/>
      <w:sz w:val="22"/>
    </w:rPr>
  </w:style>
  <w:style w:type="paragraph" w:customStyle="1" w:styleId="Default">
    <w:name w:val="Default"/>
    <w:rsid w:val="002147FF"/>
    <w:pPr>
      <w:widowControl w:val="0"/>
      <w:autoSpaceDE w:val="0"/>
      <w:autoSpaceDN w:val="0"/>
      <w:adjustRightInd w:val="0"/>
    </w:pPr>
    <w:rPr>
      <w:rFonts w:ascii="標楷體" w:eastAsia="標楷體" w:cs="標楷體"/>
      <w:color w:val="000000"/>
      <w:kern w:val="0"/>
      <w:szCs w:val="24"/>
    </w:rPr>
  </w:style>
  <w:style w:type="character" w:styleId="af0">
    <w:name w:val="page number"/>
    <w:basedOn w:val="a0"/>
    <w:rsid w:val="00882B99"/>
  </w:style>
  <w:style w:type="paragraph" w:styleId="af1">
    <w:name w:val="Note Heading"/>
    <w:basedOn w:val="a"/>
    <w:next w:val="a"/>
    <w:link w:val="af2"/>
    <w:rsid w:val="00597820"/>
    <w:pPr>
      <w:jc w:val="center"/>
    </w:pPr>
    <w:rPr>
      <w:szCs w:val="20"/>
    </w:rPr>
  </w:style>
  <w:style w:type="character" w:customStyle="1" w:styleId="af2">
    <w:name w:val="註釋標題 字元"/>
    <w:basedOn w:val="a0"/>
    <w:link w:val="af1"/>
    <w:rsid w:val="00597820"/>
    <w:rPr>
      <w:rFonts w:ascii="Times New Roman" w:eastAsia="新細明體" w:hAnsi="Times New Roman" w:cs="Times New Roman"/>
      <w:szCs w:val="20"/>
    </w:rPr>
  </w:style>
  <w:style w:type="paragraph" w:customStyle="1" w:styleId="af3">
    <w:name w:val="表格"/>
    <w:basedOn w:val="a"/>
    <w:rsid w:val="00E36C0A"/>
    <w:pPr>
      <w:spacing w:line="320" w:lineRule="exact"/>
      <w:jc w:val="center"/>
    </w:pPr>
    <w:rPr>
      <w:rFonts w:ascii="新細明體"/>
      <w:sz w:val="22"/>
      <w:szCs w:val="20"/>
    </w:rPr>
  </w:style>
  <w:style w:type="paragraph" w:customStyle="1" w:styleId="af4">
    <w:name w:val="表頭"/>
    <w:basedOn w:val="a"/>
    <w:rsid w:val="00E36C0A"/>
    <w:pPr>
      <w:spacing w:line="320" w:lineRule="exact"/>
      <w:jc w:val="center"/>
    </w:pPr>
    <w:rPr>
      <w:rFonts w:ascii="華康中黑體" w:eastAsia="華康中黑體"/>
      <w:sz w:val="22"/>
      <w:szCs w:val="20"/>
    </w:rPr>
  </w:style>
  <w:style w:type="paragraph" w:customStyle="1" w:styleId="TableParagraph">
    <w:name w:val="Table Paragraph"/>
    <w:basedOn w:val="a"/>
    <w:uiPriority w:val="1"/>
    <w:qFormat/>
    <w:rsid w:val="007F4047"/>
    <w:pPr>
      <w:autoSpaceDE w:val="0"/>
      <w:autoSpaceDN w:val="0"/>
    </w:pPr>
    <w:rPr>
      <w:rFonts w:ascii="細明體" w:eastAsia="細明體" w:hAnsi="細明體" w:cs="細明體"/>
      <w:kern w:val="0"/>
      <w:sz w:val="22"/>
      <w:szCs w:val="22"/>
      <w:lang w:val="zh-TW" w:bidi="zh-TW"/>
    </w:rPr>
  </w:style>
  <w:style w:type="character" w:styleId="af5">
    <w:name w:val="annotation reference"/>
    <w:basedOn w:val="a0"/>
    <w:uiPriority w:val="99"/>
    <w:semiHidden/>
    <w:unhideWhenUsed/>
    <w:rsid w:val="00E71ACF"/>
    <w:rPr>
      <w:sz w:val="18"/>
      <w:szCs w:val="18"/>
    </w:rPr>
  </w:style>
  <w:style w:type="paragraph" w:styleId="af6">
    <w:name w:val="annotation text"/>
    <w:basedOn w:val="a"/>
    <w:link w:val="af7"/>
    <w:uiPriority w:val="99"/>
    <w:semiHidden/>
    <w:unhideWhenUsed/>
    <w:rsid w:val="00E71ACF"/>
  </w:style>
  <w:style w:type="character" w:customStyle="1" w:styleId="af7">
    <w:name w:val="註解文字 字元"/>
    <w:basedOn w:val="a0"/>
    <w:link w:val="af6"/>
    <w:uiPriority w:val="99"/>
    <w:semiHidden/>
    <w:rsid w:val="00E71ACF"/>
    <w:rPr>
      <w:rFonts w:ascii="Times New Roman" w:eastAsia="新細明體" w:hAnsi="Times New Roman" w:cs="Times New Roman"/>
      <w:szCs w:val="24"/>
    </w:rPr>
  </w:style>
  <w:style w:type="paragraph" w:styleId="af8">
    <w:name w:val="annotation subject"/>
    <w:basedOn w:val="af6"/>
    <w:next w:val="af6"/>
    <w:link w:val="af9"/>
    <w:uiPriority w:val="99"/>
    <w:semiHidden/>
    <w:unhideWhenUsed/>
    <w:rsid w:val="00E71ACF"/>
    <w:rPr>
      <w:b/>
      <w:bCs/>
    </w:rPr>
  </w:style>
  <w:style w:type="character" w:customStyle="1" w:styleId="af9">
    <w:name w:val="註解主旨 字元"/>
    <w:basedOn w:val="af7"/>
    <w:link w:val="af8"/>
    <w:uiPriority w:val="99"/>
    <w:semiHidden/>
    <w:rsid w:val="00E71ACF"/>
    <w:rPr>
      <w:rFonts w:ascii="Times New Roman" w:eastAsia="新細明體" w:hAnsi="Times New Roman" w:cs="Times New Roman"/>
      <w:b/>
      <w:bCs/>
      <w:szCs w:val="24"/>
    </w:rPr>
  </w:style>
  <w:style w:type="paragraph" w:styleId="afa">
    <w:name w:val="Revision"/>
    <w:hidden/>
    <w:uiPriority w:val="99"/>
    <w:semiHidden/>
    <w:rsid w:val="00E71ACF"/>
    <w:rPr>
      <w:rFonts w:ascii="Times New Roman" w:eastAsia="新細明體" w:hAnsi="Times New Roman" w:cs="Times New Roman"/>
      <w:szCs w:val="24"/>
    </w:rPr>
  </w:style>
  <w:style w:type="paragraph" w:styleId="afb">
    <w:name w:val="Balloon Text"/>
    <w:basedOn w:val="a"/>
    <w:link w:val="afc"/>
    <w:uiPriority w:val="99"/>
    <w:semiHidden/>
    <w:unhideWhenUsed/>
    <w:rsid w:val="00E71ACF"/>
    <w:rPr>
      <w:rFonts w:asciiTheme="majorHAnsi" w:eastAsiaTheme="majorEastAsia" w:hAnsiTheme="majorHAnsi" w:cstheme="majorBidi"/>
      <w:sz w:val="18"/>
      <w:szCs w:val="18"/>
    </w:rPr>
  </w:style>
  <w:style w:type="character" w:customStyle="1" w:styleId="afc">
    <w:name w:val="註解方塊文字 字元"/>
    <w:basedOn w:val="a0"/>
    <w:link w:val="afb"/>
    <w:uiPriority w:val="99"/>
    <w:semiHidden/>
    <w:rsid w:val="00E71ACF"/>
    <w:rPr>
      <w:rFonts w:asciiTheme="majorHAnsi" w:eastAsiaTheme="majorEastAsia" w:hAnsiTheme="majorHAnsi" w:cstheme="majorBidi"/>
      <w:sz w:val="18"/>
      <w:szCs w:val="18"/>
    </w:rPr>
  </w:style>
  <w:style w:type="paragraph" w:customStyle="1" w:styleId="afd">
    <w:name w:val="國中題目"/>
    <w:basedOn w:val="a"/>
    <w:rsid w:val="00DF6877"/>
    <w:pPr>
      <w:adjustRightInd w:val="0"/>
      <w:snapToGrid w:val="0"/>
    </w:pPr>
    <w:rPr>
      <w:kern w:val="0"/>
    </w:rPr>
  </w:style>
  <w:style w:type="character" w:customStyle="1" w:styleId="ab">
    <w:name w:val="清單段落 字元"/>
    <w:link w:val="aa"/>
    <w:uiPriority w:val="34"/>
    <w:locked/>
    <w:rsid w:val="00755D87"/>
    <w:rPr>
      <w:rFonts w:ascii="Times New Roman" w:eastAsia="新細明體" w:hAnsi="Times New Roman" w:cs="Times New Roman"/>
      <w:szCs w:val="24"/>
    </w:rPr>
  </w:style>
  <w:style w:type="paragraph" w:styleId="Web">
    <w:name w:val="Normal (Web)"/>
    <w:basedOn w:val="a"/>
    <w:uiPriority w:val="99"/>
    <w:semiHidden/>
    <w:unhideWhenUsed/>
    <w:rsid w:val="00C3167C"/>
    <w:pPr>
      <w:widowControl/>
      <w:spacing w:before="100" w:beforeAutospacing="1" w:after="100" w:afterAutospacing="1"/>
    </w:pPr>
    <w:rPr>
      <w:rFonts w:ascii="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289389">
      <w:bodyDiv w:val="1"/>
      <w:marLeft w:val="0"/>
      <w:marRight w:val="0"/>
      <w:marTop w:val="0"/>
      <w:marBottom w:val="0"/>
      <w:divBdr>
        <w:top w:val="none" w:sz="0" w:space="0" w:color="auto"/>
        <w:left w:val="none" w:sz="0" w:space="0" w:color="auto"/>
        <w:bottom w:val="none" w:sz="0" w:space="0" w:color="auto"/>
        <w:right w:val="none" w:sz="0" w:space="0" w:color="auto"/>
      </w:divBdr>
    </w:div>
    <w:div w:id="538786445">
      <w:bodyDiv w:val="1"/>
      <w:marLeft w:val="0"/>
      <w:marRight w:val="0"/>
      <w:marTop w:val="0"/>
      <w:marBottom w:val="0"/>
      <w:divBdr>
        <w:top w:val="none" w:sz="0" w:space="0" w:color="auto"/>
        <w:left w:val="none" w:sz="0" w:space="0" w:color="auto"/>
        <w:bottom w:val="none" w:sz="0" w:space="0" w:color="auto"/>
        <w:right w:val="none" w:sz="0" w:space="0" w:color="auto"/>
      </w:divBdr>
    </w:div>
    <w:div w:id="1079980983">
      <w:bodyDiv w:val="1"/>
      <w:marLeft w:val="0"/>
      <w:marRight w:val="0"/>
      <w:marTop w:val="0"/>
      <w:marBottom w:val="0"/>
      <w:divBdr>
        <w:top w:val="none" w:sz="0" w:space="0" w:color="auto"/>
        <w:left w:val="none" w:sz="0" w:space="0" w:color="auto"/>
        <w:bottom w:val="none" w:sz="0" w:space="0" w:color="auto"/>
        <w:right w:val="none" w:sz="0" w:space="0" w:color="auto"/>
      </w:divBdr>
    </w:div>
    <w:div w:id="2002999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2.jpeg"/><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49FB5-D743-4197-BFC7-694BE5C7F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59</Pages>
  <Words>5403</Words>
  <Characters>30803</Characters>
  <Application>Microsoft Office Word</Application>
  <DocSecurity>0</DocSecurity>
  <Lines>256</Lines>
  <Paragraphs>72</Paragraphs>
  <ScaleCrop>false</ScaleCrop>
  <Company/>
  <LinksUpToDate>false</LinksUpToDate>
  <CharactersWithSpaces>36134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連江縣北竿鄉塘岐國民小學</dc:title>
  <dc:subject>114學年度課程總體計畫</dc:subject>
  <dc:creator>千又 沈</dc:creator>
  <cp:keywords/>
  <dc:description/>
  <cp:lastModifiedBy>Edu</cp:lastModifiedBy>
  <cp:revision>6</cp:revision>
  <cp:lastPrinted>2024-08-28T12:22:00Z</cp:lastPrinted>
  <dcterms:created xsi:type="dcterms:W3CDTF">2025-05-29T12:10:00Z</dcterms:created>
  <dcterms:modified xsi:type="dcterms:W3CDTF">2025-06-09T03:57:00Z</dcterms:modified>
</cp:coreProperties>
</file>